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47FB" w:rsidRPr="00B747FB" w:rsidRDefault="00B747FB" w:rsidP="00B747FB">
      <w:pPr>
        <w:spacing w:line="277" w:lineRule="exact"/>
        <w:rPr>
          <w:rFonts w:ascii="Times New Roman" w:hAnsi="Times New Roman"/>
          <w:i/>
          <w:iCs/>
          <w:sz w:val="24"/>
          <w:szCs w:val="24"/>
        </w:rPr>
      </w:pPr>
    </w:p>
    <w:p w:rsidR="00B747FB" w:rsidRPr="00B747FB" w:rsidRDefault="00B747FB" w:rsidP="00B747FB">
      <w:pPr>
        <w:jc w:val="center"/>
        <w:rPr>
          <w:rFonts w:ascii="Times New Roman" w:eastAsiaTheme="minorEastAsia" w:hAnsi="Times New Roman"/>
          <w:b/>
          <w:sz w:val="24"/>
          <w:szCs w:val="24"/>
        </w:rPr>
      </w:pPr>
    </w:p>
    <w:p w:rsidR="00B747FB" w:rsidRPr="00B747FB" w:rsidRDefault="00B747FB" w:rsidP="00B747FB">
      <w:pPr>
        <w:spacing w:after="0"/>
        <w:jc w:val="center"/>
        <w:rPr>
          <w:rFonts w:ascii="Times New Roman" w:hAnsi="Times New Roman"/>
          <w:b/>
          <w:sz w:val="24"/>
          <w:szCs w:val="24"/>
        </w:rPr>
      </w:pPr>
      <w:r w:rsidRPr="00B747FB">
        <w:rPr>
          <w:rFonts w:ascii="Times New Roman" w:hAnsi="Times New Roman"/>
          <w:noProof/>
          <w:sz w:val="24"/>
          <w:szCs w:val="24"/>
        </w:rPr>
        <w:drawing>
          <wp:anchor distT="0" distB="0" distL="114300" distR="114300" simplePos="0" relativeHeight="251659264" behindDoc="0" locked="0" layoutInCell="1" allowOverlap="1" wp14:anchorId="2A2A1867" wp14:editId="2BF6E589">
            <wp:simplePos x="0" y="0"/>
            <wp:positionH relativeFrom="column">
              <wp:posOffset>38100</wp:posOffset>
            </wp:positionH>
            <wp:positionV relativeFrom="paragraph">
              <wp:posOffset>93345</wp:posOffset>
            </wp:positionV>
            <wp:extent cx="2113915" cy="1419225"/>
            <wp:effectExtent l="0" t="0" r="635" b="9525"/>
            <wp:wrapSquare wrapText="bothSides"/>
            <wp:docPr id="1" name="Рисунок 1" descr="Описание: Описание: C:\Documents and Settings\User\Рабочий стол\всякое ПМТ\1,3 логотип\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Описание: C:\Documents and Settings\User\Рабочий стол\всякое ПМТ\1,3 логотип\логотип.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113915" cy="1419225"/>
                    </a:xfrm>
                    <a:prstGeom prst="rect">
                      <a:avLst/>
                    </a:prstGeom>
                    <a:noFill/>
                  </pic:spPr>
                </pic:pic>
              </a:graphicData>
            </a:graphic>
            <wp14:sizeRelH relativeFrom="page">
              <wp14:pctWidth>0</wp14:pctWidth>
            </wp14:sizeRelH>
            <wp14:sizeRelV relativeFrom="page">
              <wp14:pctHeight>0</wp14:pctHeight>
            </wp14:sizeRelV>
          </wp:anchor>
        </w:drawing>
      </w:r>
      <w:r w:rsidRPr="00B747FB">
        <w:rPr>
          <w:rFonts w:ascii="Times New Roman" w:hAnsi="Times New Roman"/>
          <w:b/>
          <w:sz w:val="24"/>
          <w:szCs w:val="24"/>
        </w:rPr>
        <w:t xml:space="preserve">Министерство общего и профессионального образования </w:t>
      </w:r>
    </w:p>
    <w:p w:rsidR="00B747FB" w:rsidRPr="00B747FB" w:rsidRDefault="00B747FB" w:rsidP="00B747FB">
      <w:pPr>
        <w:spacing w:after="0"/>
        <w:jc w:val="center"/>
        <w:rPr>
          <w:rFonts w:ascii="Times New Roman" w:hAnsi="Times New Roman"/>
          <w:b/>
          <w:sz w:val="24"/>
          <w:szCs w:val="24"/>
        </w:rPr>
      </w:pPr>
      <w:r w:rsidRPr="00B747FB">
        <w:rPr>
          <w:rFonts w:ascii="Times New Roman" w:hAnsi="Times New Roman"/>
          <w:b/>
          <w:sz w:val="24"/>
          <w:szCs w:val="24"/>
        </w:rPr>
        <w:t>Свердловской области</w:t>
      </w:r>
    </w:p>
    <w:p w:rsidR="00B747FB" w:rsidRPr="00B747FB" w:rsidRDefault="00B747FB" w:rsidP="00B747FB">
      <w:pPr>
        <w:spacing w:after="0"/>
        <w:jc w:val="center"/>
        <w:rPr>
          <w:rFonts w:ascii="Times New Roman" w:hAnsi="Times New Roman"/>
          <w:b/>
          <w:sz w:val="24"/>
          <w:szCs w:val="24"/>
        </w:rPr>
      </w:pPr>
      <w:r w:rsidRPr="00B747FB">
        <w:rPr>
          <w:rFonts w:ascii="Times New Roman" w:hAnsi="Times New Roman"/>
          <w:b/>
          <w:sz w:val="24"/>
          <w:szCs w:val="24"/>
        </w:rPr>
        <w:t xml:space="preserve">ГАПОУ </w:t>
      </w:r>
      <w:proofErr w:type="gramStart"/>
      <w:r w:rsidRPr="00B747FB">
        <w:rPr>
          <w:rFonts w:ascii="Times New Roman" w:hAnsi="Times New Roman"/>
          <w:b/>
          <w:sz w:val="24"/>
          <w:szCs w:val="24"/>
        </w:rPr>
        <w:t>СО</w:t>
      </w:r>
      <w:proofErr w:type="gramEnd"/>
      <w:r w:rsidRPr="00B747FB">
        <w:rPr>
          <w:rFonts w:ascii="Times New Roman" w:hAnsi="Times New Roman"/>
          <w:b/>
          <w:sz w:val="24"/>
          <w:szCs w:val="24"/>
        </w:rPr>
        <w:t xml:space="preserve"> «Полевской многопрофильный техникум им. В.И. Назарова»</w:t>
      </w:r>
    </w:p>
    <w:p w:rsidR="00B747FB" w:rsidRPr="00B747FB" w:rsidRDefault="00B747FB" w:rsidP="00B747FB">
      <w:pPr>
        <w:spacing w:after="0"/>
        <w:rPr>
          <w:rFonts w:ascii="Times New Roman" w:hAnsi="Times New Roman"/>
          <w:sz w:val="24"/>
          <w:szCs w:val="24"/>
        </w:rPr>
      </w:pPr>
    </w:p>
    <w:p w:rsidR="00B747FB" w:rsidRPr="00B747FB" w:rsidRDefault="00B747FB" w:rsidP="00B747FB">
      <w:pPr>
        <w:spacing w:after="0"/>
        <w:rPr>
          <w:rFonts w:ascii="Times New Roman" w:hAnsi="Times New Roman"/>
          <w:sz w:val="24"/>
          <w:szCs w:val="24"/>
        </w:rPr>
      </w:pPr>
    </w:p>
    <w:p w:rsidR="00B747FB" w:rsidRPr="00B747FB" w:rsidRDefault="00B747FB" w:rsidP="00B747FB">
      <w:pPr>
        <w:spacing w:after="0"/>
        <w:rPr>
          <w:rFonts w:ascii="Times New Roman" w:hAnsi="Times New Roman"/>
          <w:sz w:val="24"/>
          <w:szCs w:val="24"/>
        </w:rPr>
      </w:pP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4536"/>
      </w:tblGrid>
      <w:tr w:rsidR="00B747FB" w:rsidRPr="00B747FB" w:rsidTr="00B747FB">
        <w:tc>
          <w:tcPr>
            <w:tcW w:w="1101" w:type="dxa"/>
          </w:tcPr>
          <w:p w:rsidR="00B747FB" w:rsidRPr="00B747FB" w:rsidRDefault="00B747FB" w:rsidP="00B747FB">
            <w:pPr>
              <w:rPr>
                <w:rFonts w:ascii="Times New Roman" w:eastAsiaTheme="minorEastAsia" w:hAnsi="Times New Roman"/>
                <w:sz w:val="24"/>
                <w:szCs w:val="24"/>
              </w:rPr>
            </w:pPr>
          </w:p>
        </w:tc>
        <w:tc>
          <w:tcPr>
            <w:tcW w:w="4536" w:type="dxa"/>
          </w:tcPr>
          <w:p w:rsidR="00B747FB" w:rsidRPr="00B747FB" w:rsidRDefault="00B747FB" w:rsidP="00B747FB">
            <w:pPr>
              <w:pStyle w:val="af4"/>
              <w:rPr>
                <w:sz w:val="24"/>
                <w:szCs w:val="24"/>
              </w:rPr>
            </w:pPr>
            <w:r w:rsidRPr="00B747FB">
              <w:rPr>
                <w:b/>
                <w:sz w:val="24"/>
                <w:szCs w:val="24"/>
              </w:rPr>
              <w:t xml:space="preserve">РЕКОМЕНДОВАНО </w:t>
            </w:r>
          </w:p>
          <w:p w:rsidR="00B747FB" w:rsidRPr="00B747FB" w:rsidRDefault="00B747FB" w:rsidP="00B747FB">
            <w:pPr>
              <w:pStyle w:val="af4"/>
              <w:rPr>
                <w:sz w:val="24"/>
                <w:szCs w:val="24"/>
              </w:rPr>
            </w:pPr>
            <w:r w:rsidRPr="00B747FB">
              <w:rPr>
                <w:b/>
                <w:sz w:val="24"/>
                <w:szCs w:val="24"/>
              </w:rPr>
              <w:t xml:space="preserve">Первый заместитель директора </w:t>
            </w:r>
          </w:p>
          <w:p w:rsidR="00B747FB" w:rsidRPr="00B747FB" w:rsidRDefault="00B747FB" w:rsidP="00B747FB">
            <w:pPr>
              <w:ind w:left="33"/>
              <w:rPr>
                <w:rFonts w:ascii="Times New Roman" w:hAnsi="Times New Roman"/>
                <w:b/>
                <w:sz w:val="24"/>
                <w:szCs w:val="24"/>
              </w:rPr>
            </w:pPr>
            <w:r w:rsidRPr="00B747FB">
              <w:rPr>
                <w:rFonts w:ascii="Times New Roman" w:hAnsi="Times New Roman"/>
                <w:sz w:val="24"/>
                <w:szCs w:val="24"/>
                <w:lang w:eastAsia="en-US"/>
              </w:rPr>
              <w:t>_____________________ Т.Н. Бородай</w:t>
            </w:r>
          </w:p>
          <w:p w:rsidR="00B747FB" w:rsidRPr="00B747FB" w:rsidRDefault="00B747FB" w:rsidP="00B747FB">
            <w:pPr>
              <w:rPr>
                <w:rFonts w:ascii="Times New Roman" w:eastAsiaTheme="minorEastAsia" w:hAnsi="Times New Roman"/>
                <w:sz w:val="24"/>
                <w:szCs w:val="24"/>
              </w:rPr>
            </w:pPr>
          </w:p>
        </w:tc>
      </w:tr>
      <w:tr w:rsidR="00B747FB" w:rsidRPr="00B747FB" w:rsidTr="00B747FB">
        <w:tc>
          <w:tcPr>
            <w:tcW w:w="1101" w:type="dxa"/>
          </w:tcPr>
          <w:p w:rsidR="00B747FB" w:rsidRPr="00B747FB" w:rsidRDefault="00B747FB" w:rsidP="00B747FB">
            <w:pPr>
              <w:rPr>
                <w:rFonts w:ascii="Times New Roman" w:eastAsiaTheme="minorEastAsia" w:hAnsi="Times New Roman"/>
                <w:sz w:val="24"/>
                <w:szCs w:val="24"/>
              </w:rPr>
            </w:pPr>
          </w:p>
        </w:tc>
        <w:tc>
          <w:tcPr>
            <w:tcW w:w="4536" w:type="dxa"/>
          </w:tcPr>
          <w:p w:rsidR="00B747FB" w:rsidRPr="00B747FB" w:rsidRDefault="00B747FB" w:rsidP="00B747FB">
            <w:pPr>
              <w:rPr>
                <w:rFonts w:ascii="Times New Roman" w:eastAsiaTheme="minorEastAsia" w:hAnsi="Times New Roman"/>
                <w:sz w:val="24"/>
                <w:szCs w:val="24"/>
              </w:rPr>
            </w:pPr>
          </w:p>
        </w:tc>
      </w:tr>
    </w:tbl>
    <w:p w:rsidR="00B747FB" w:rsidRPr="00B747FB" w:rsidRDefault="00B747FB" w:rsidP="00B747FB">
      <w:pPr>
        <w:spacing w:after="0"/>
        <w:rPr>
          <w:rFonts w:ascii="Times New Roman" w:eastAsiaTheme="minorEastAsia" w:hAnsi="Times New Roman"/>
          <w:sz w:val="24"/>
          <w:szCs w:val="24"/>
        </w:rPr>
      </w:pPr>
    </w:p>
    <w:p w:rsidR="00B747FB" w:rsidRPr="00B747FB" w:rsidRDefault="00B747FB" w:rsidP="00B747FB">
      <w:pPr>
        <w:spacing w:after="0"/>
        <w:rPr>
          <w:rFonts w:ascii="Times New Roman" w:hAnsi="Times New Roman"/>
          <w:b/>
          <w:sz w:val="24"/>
          <w:szCs w:val="24"/>
        </w:rPr>
      </w:pPr>
    </w:p>
    <w:p w:rsidR="00B747FB" w:rsidRPr="00B747FB" w:rsidRDefault="00B747FB" w:rsidP="00B747FB">
      <w:pPr>
        <w:tabs>
          <w:tab w:val="right" w:leader="underscore" w:pos="8505"/>
        </w:tabs>
        <w:spacing w:after="0" w:line="360" w:lineRule="auto"/>
        <w:jc w:val="center"/>
        <w:outlineLvl w:val="0"/>
        <w:rPr>
          <w:rFonts w:ascii="Times New Roman" w:hAnsi="Times New Roman"/>
          <w:b/>
          <w:bCs/>
          <w:sz w:val="24"/>
          <w:szCs w:val="24"/>
        </w:rPr>
      </w:pPr>
      <w:r w:rsidRPr="00B747FB">
        <w:rPr>
          <w:rFonts w:ascii="Times New Roman" w:hAnsi="Times New Roman"/>
          <w:b/>
          <w:bCs/>
          <w:sz w:val="24"/>
          <w:szCs w:val="24"/>
        </w:rPr>
        <w:t>КОНТРОЛЬНО-ОЦЕНОЧНЫЕ СРЕДСТВА</w:t>
      </w:r>
    </w:p>
    <w:p w:rsidR="00B747FB" w:rsidRPr="00B747FB" w:rsidRDefault="00B747FB" w:rsidP="00B747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right="-185"/>
        <w:jc w:val="center"/>
        <w:rPr>
          <w:rFonts w:ascii="Times New Roman" w:hAnsi="Times New Roman"/>
          <w:b/>
          <w:sz w:val="24"/>
          <w:szCs w:val="24"/>
        </w:rPr>
      </w:pPr>
    </w:p>
    <w:p w:rsidR="00B747FB" w:rsidRPr="00B747FB" w:rsidRDefault="00B747FB" w:rsidP="00B747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right="-185"/>
        <w:jc w:val="center"/>
        <w:rPr>
          <w:rFonts w:ascii="Times New Roman" w:hAnsi="Times New Roman"/>
          <w:b/>
          <w:sz w:val="24"/>
          <w:szCs w:val="24"/>
        </w:rPr>
      </w:pPr>
    </w:p>
    <w:p w:rsidR="00B747FB" w:rsidRPr="00B747FB" w:rsidRDefault="00B747FB" w:rsidP="00B747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right="-185"/>
        <w:jc w:val="center"/>
        <w:rPr>
          <w:rFonts w:ascii="Times New Roman" w:hAnsi="Times New Roman"/>
          <w:b/>
          <w:sz w:val="24"/>
          <w:szCs w:val="24"/>
        </w:rPr>
      </w:pPr>
      <w:r w:rsidRPr="00B747FB">
        <w:rPr>
          <w:rFonts w:ascii="Times New Roman" w:hAnsi="Times New Roman"/>
          <w:b/>
          <w:sz w:val="24"/>
          <w:szCs w:val="24"/>
        </w:rPr>
        <w:t xml:space="preserve">ОГСЭ </w:t>
      </w:r>
      <w:r w:rsidRPr="00B747FB">
        <w:rPr>
          <w:rFonts w:ascii="Times New Roman" w:hAnsi="Times New Roman"/>
          <w:b/>
          <w:sz w:val="24"/>
          <w:szCs w:val="24"/>
        </w:rPr>
        <w:t>03</w:t>
      </w:r>
      <w:r w:rsidRPr="00B747FB">
        <w:rPr>
          <w:rFonts w:ascii="Times New Roman" w:hAnsi="Times New Roman"/>
          <w:b/>
          <w:sz w:val="24"/>
          <w:szCs w:val="24"/>
        </w:rPr>
        <w:t xml:space="preserve">. </w:t>
      </w:r>
      <w:r w:rsidRPr="00B747FB">
        <w:rPr>
          <w:rFonts w:ascii="Times New Roman" w:hAnsi="Times New Roman"/>
          <w:b/>
          <w:sz w:val="24"/>
          <w:szCs w:val="24"/>
        </w:rPr>
        <w:t>ИНОСТРАННЫЙ ЯЗЫК В ПРОФЕССИОНАЛЬНОЙ ДЕЯТЕЛЬНОСТИ</w:t>
      </w:r>
    </w:p>
    <w:p w:rsidR="00B747FB" w:rsidRPr="00B747FB" w:rsidRDefault="00B747FB" w:rsidP="00B747FB">
      <w:pPr>
        <w:spacing w:after="0" w:line="360" w:lineRule="auto"/>
        <w:jc w:val="center"/>
        <w:rPr>
          <w:rFonts w:ascii="Times New Roman" w:eastAsiaTheme="minorEastAsia" w:hAnsi="Times New Roman"/>
          <w:b/>
          <w:sz w:val="24"/>
          <w:szCs w:val="24"/>
        </w:rPr>
      </w:pPr>
    </w:p>
    <w:p w:rsidR="00B747FB" w:rsidRPr="00B747FB" w:rsidRDefault="00B747FB" w:rsidP="00B747FB">
      <w:pPr>
        <w:spacing w:after="0" w:line="360" w:lineRule="auto"/>
        <w:jc w:val="center"/>
        <w:rPr>
          <w:rFonts w:ascii="Times New Roman" w:hAnsi="Times New Roman"/>
          <w:b/>
          <w:sz w:val="24"/>
          <w:szCs w:val="24"/>
        </w:rPr>
      </w:pPr>
      <w:r w:rsidRPr="00B747FB">
        <w:rPr>
          <w:rFonts w:ascii="Times New Roman" w:hAnsi="Times New Roman"/>
          <w:b/>
          <w:sz w:val="24"/>
          <w:szCs w:val="24"/>
        </w:rPr>
        <w:t>специальность</w:t>
      </w:r>
    </w:p>
    <w:p w:rsidR="00B747FB" w:rsidRPr="00B747FB" w:rsidRDefault="00B747FB" w:rsidP="00B747FB">
      <w:pPr>
        <w:tabs>
          <w:tab w:val="right" w:leader="underscore" w:pos="9639"/>
        </w:tabs>
        <w:spacing w:after="0"/>
        <w:jc w:val="center"/>
        <w:rPr>
          <w:rFonts w:ascii="Times New Roman" w:hAnsi="Times New Roman"/>
          <w:b/>
          <w:sz w:val="24"/>
          <w:szCs w:val="24"/>
        </w:rPr>
      </w:pPr>
      <w:r w:rsidRPr="00B747FB">
        <w:rPr>
          <w:rFonts w:ascii="Times New Roman" w:hAnsi="Times New Roman"/>
          <w:b/>
          <w:sz w:val="24"/>
          <w:szCs w:val="24"/>
        </w:rPr>
        <w:t>13.02.11Техническая эксплуатация электрического и электромеханического оборудования</w:t>
      </w:r>
    </w:p>
    <w:p w:rsidR="00B747FB" w:rsidRPr="00B747FB" w:rsidRDefault="00B747FB" w:rsidP="00B747FB">
      <w:pPr>
        <w:tabs>
          <w:tab w:val="right" w:leader="underscore" w:pos="9639"/>
        </w:tabs>
        <w:spacing w:after="0"/>
        <w:rPr>
          <w:rFonts w:ascii="Times New Roman" w:hAnsi="Times New Roman"/>
          <w:b/>
          <w:sz w:val="24"/>
          <w:szCs w:val="24"/>
        </w:rPr>
      </w:pPr>
    </w:p>
    <w:p w:rsidR="00B747FB" w:rsidRPr="00B747FB" w:rsidRDefault="00B747FB" w:rsidP="00B747FB">
      <w:pPr>
        <w:tabs>
          <w:tab w:val="right" w:leader="underscore" w:pos="9639"/>
        </w:tabs>
        <w:spacing w:after="0"/>
        <w:rPr>
          <w:rFonts w:ascii="Times New Roman" w:hAnsi="Times New Roman"/>
          <w:b/>
          <w:sz w:val="24"/>
          <w:szCs w:val="24"/>
        </w:rPr>
      </w:pPr>
    </w:p>
    <w:p w:rsidR="00B747FB" w:rsidRPr="00B747FB" w:rsidRDefault="00B747FB" w:rsidP="00B747FB">
      <w:pPr>
        <w:tabs>
          <w:tab w:val="right" w:leader="underscore" w:pos="9639"/>
        </w:tabs>
        <w:spacing w:after="0"/>
        <w:rPr>
          <w:rFonts w:ascii="Times New Roman" w:hAnsi="Times New Roman"/>
          <w:b/>
          <w:sz w:val="24"/>
          <w:szCs w:val="24"/>
        </w:rPr>
      </w:pPr>
    </w:p>
    <w:p w:rsidR="00B747FB" w:rsidRPr="00B747FB" w:rsidRDefault="00B747FB" w:rsidP="00B747FB">
      <w:pPr>
        <w:tabs>
          <w:tab w:val="right" w:leader="underscore" w:pos="9639"/>
        </w:tabs>
        <w:spacing w:after="0"/>
        <w:rPr>
          <w:rFonts w:ascii="Times New Roman" w:hAnsi="Times New Roman"/>
          <w:b/>
          <w:sz w:val="24"/>
          <w:szCs w:val="24"/>
        </w:rPr>
      </w:pPr>
    </w:p>
    <w:p w:rsidR="00B747FB" w:rsidRPr="00B747FB" w:rsidRDefault="00B747FB" w:rsidP="00B747FB">
      <w:pPr>
        <w:tabs>
          <w:tab w:val="right" w:leader="underscore" w:pos="9639"/>
        </w:tabs>
        <w:spacing w:after="0"/>
        <w:rPr>
          <w:rFonts w:ascii="Times New Roman" w:hAnsi="Times New Roman"/>
          <w:b/>
          <w:bCs/>
          <w:sz w:val="24"/>
          <w:szCs w:val="24"/>
        </w:rPr>
      </w:pPr>
      <w:r w:rsidRPr="00B747FB">
        <w:rPr>
          <w:rFonts w:ascii="Times New Roman" w:hAnsi="Times New Roman"/>
          <w:b/>
          <w:bCs/>
          <w:sz w:val="24"/>
          <w:szCs w:val="24"/>
        </w:rPr>
        <w:t xml:space="preserve">Форма обучения </w:t>
      </w:r>
      <w:r w:rsidRPr="00B747FB">
        <w:rPr>
          <w:rFonts w:ascii="Times New Roman" w:hAnsi="Times New Roman"/>
          <w:bCs/>
          <w:sz w:val="24"/>
          <w:szCs w:val="24"/>
        </w:rPr>
        <w:t>очная</w:t>
      </w:r>
    </w:p>
    <w:p w:rsidR="00B747FB" w:rsidRPr="00B747FB" w:rsidRDefault="00B747FB" w:rsidP="00B747FB">
      <w:pPr>
        <w:tabs>
          <w:tab w:val="right" w:leader="underscore" w:pos="8505"/>
        </w:tabs>
        <w:spacing w:after="0"/>
        <w:rPr>
          <w:rFonts w:ascii="Times New Roman" w:hAnsi="Times New Roman"/>
          <w:b/>
          <w:bCs/>
          <w:sz w:val="24"/>
          <w:szCs w:val="24"/>
        </w:rPr>
      </w:pPr>
      <w:r w:rsidRPr="00B747FB">
        <w:rPr>
          <w:rFonts w:ascii="Times New Roman" w:hAnsi="Times New Roman"/>
          <w:b/>
          <w:bCs/>
          <w:sz w:val="24"/>
          <w:szCs w:val="24"/>
        </w:rPr>
        <w:t xml:space="preserve">Срок освоения ОПОП </w:t>
      </w:r>
      <w:r w:rsidRPr="00B747FB">
        <w:rPr>
          <w:rFonts w:ascii="Times New Roman" w:hAnsi="Times New Roman"/>
          <w:bCs/>
          <w:sz w:val="24"/>
          <w:szCs w:val="24"/>
        </w:rPr>
        <w:t xml:space="preserve">нормативный  </w:t>
      </w:r>
    </w:p>
    <w:p w:rsidR="00B747FB" w:rsidRPr="00B747FB" w:rsidRDefault="00B747FB" w:rsidP="00B747FB">
      <w:pPr>
        <w:spacing w:after="0"/>
        <w:rPr>
          <w:rFonts w:ascii="Times New Roman" w:eastAsiaTheme="minorEastAsia" w:hAnsi="Times New Roman"/>
          <w:sz w:val="24"/>
          <w:szCs w:val="24"/>
        </w:rPr>
      </w:pPr>
    </w:p>
    <w:p w:rsidR="00B747FB" w:rsidRPr="00B747FB" w:rsidRDefault="00B747FB" w:rsidP="00B747FB">
      <w:pPr>
        <w:spacing w:after="0"/>
        <w:rPr>
          <w:rFonts w:ascii="Times New Roman" w:hAnsi="Times New Roman"/>
          <w:sz w:val="24"/>
          <w:szCs w:val="24"/>
        </w:rPr>
      </w:pPr>
    </w:p>
    <w:p w:rsidR="00B747FB" w:rsidRPr="00B747FB" w:rsidRDefault="00B747FB" w:rsidP="00B747FB">
      <w:pPr>
        <w:spacing w:after="0"/>
        <w:rPr>
          <w:rFonts w:ascii="Times New Roman" w:hAnsi="Times New Roman"/>
          <w:sz w:val="24"/>
          <w:szCs w:val="24"/>
        </w:rPr>
      </w:pPr>
    </w:p>
    <w:p w:rsidR="00B747FB" w:rsidRPr="00B747FB" w:rsidRDefault="00B747FB" w:rsidP="00B747FB">
      <w:pPr>
        <w:spacing w:after="0"/>
        <w:rPr>
          <w:rFonts w:ascii="Times New Roman" w:hAnsi="Times New Roman"/>
          <w:sz w:val="24"/>
          <w:szCs w:val="24"/>
        </w:rPr>
      </w:pPr>
    </w:p>
    <w:p w:rsidR="00B747FB" w:rsidRPr="00B747FB" w:rsidRDefault="00B747FB" w:rsidP="00B747FB">
      <w:pPr>
        <w:spacing w:after="0"/>
        <w:rPr>
          <w:rFonts w:ascii="Times New Roman" w:hAnsi="Times New Roman"/>
          <w:sz w:val="24"/>
          <w:szCs w:val="24"/>
        </w:rPr>
      </w:pPr>
    </w:p>
    <w:p w:rsidR="00B747FB" w:rsidRPr="00B747FB" w:rsidRDefault="00B747FB" w:rsidP="00B747FB">
      <w:pPr>
        <w:spacing w:after="0"/>
        <w:rPr>
          <w:rFonts w:ascii="Times New Roman" w:hAnsi="Times New Roman"/>
          <w:sz w:val="24"/>
          <w:szCs w:val="24"/>
        </w:rPr>
      </w:pPr>
    </w:p>
    <w:p w:rsidR="00B747FB" w:rsidRPr="00B747FB" w:rsidRDefault="00B747FB" w:rsidP="00B747FB">
      <w:pPr>
        <w:spacing w:after="0"/>
        <w:rPr>
          <w:rFonts w:ascii="Times New Roman" w:hAnsi="Times New Roman"/>
          <w:sz w:val="24"/>
          <w:szCs w:val="24"/>
        </w:rPr>
      </w:pPr>
    </w:p>
    <w:p w:rsidR="00B747FB" w:rsidRPr="00B747FB" w:rsidRDefault="00B747FB" w:rsidP="00B747FB">
      <w:pPr>
        <w:spacing w:after="0"/>
        <w:rPr>
          <w:rFonts w:ascii="Times New Roman" w:hAnsi="Times New Roman"/>
          <w:sz w:val="24"/>
          <w:szCs w:val="24"/>
        </w:rPr>
      </w:pPr>
    </w:p>
    <w:p w:rsidR="00B747FB" w:rsidRPr="00B747FB" w:rsidRDefault="00B747FB" w:rsidP="00B747FB">
      <w:pPr>
        <w:spacing w:after="0"/>
        <w:rPr>
          <w:rFonts w:ascii="Times New Roman" w:hAnsi="Times New Roman"/>
          <w:sz w:val="24"/>
          <w:szCs w:val="24"/>
        </w:rPr>
      </w:pPr>
    </w:p>
    <w:p w:rsidR="00B747FB" w:rsidRPr="00B747FB" w:rsidRDefault="00B747FB" w:rsidP="00B747FB">
      <w:pPr>
        <w:spacing w:after="0"/>
        <w:rPr>
          <w:rFonts w:ascii="Times New Roman" w:hAnsi="Times New Roman"/>
          <w:sz w:val="24"/>
          <w:szCs w:val="24"/>
        </w:rPr>
      </w:pPr>
    </w:p>
    <w:p w:rsidR="00B747FB" w:rsidRPr="00B747FB" w:rsidRDefault="00B747FB" w:rsidP="00B747FB">
      <w:pPr>
        <w:spacing w:after="0"/>
        <w:rPr>
          <w:rFonts w:ascii="Times New Roman" w:hAnsi="Times New Roman"/>
          <w:sz w:val="24"/>
          <w:szCs w:val="24"/>
        </w:rPr>
      </w:pPr>
    </w:p>
    <w:p w:rsidR="00B747FB" w:rsidRPr="00B747FB" w:rsidRDefault="00B747FB" w:rsidP="00B747FB">
      <w:pPr>
        <w:spacing w:after="0"/>
        <w:rPr>
          <w:rFonts w:ascii="Times New Roman" w:hAnsi="Times New Roman"/>
          <w:sz w:val="24"/>
          <w:szCs w:val="24"/>
        </w:rPr>
      </w:pPr>
    </w:p>
    <w:p w:rsidR="00B747FB" w:rsidRPr="00B747FB" w:rsidRDefault="00B747FB" w:rsidP="00B747FB">
      <w:pPr>
        <w:spacing w:after="0"/>
        <w:rPr>
          <w:rFonts w:ascii="Times New Roman" w:hAnsi="Times New Roman"/>
          <w:sz w:val="24"/>
          <w:szCs w:val="24"/>
        </w:rPr>
      </w:pPr>
    </w:p>
    <w:p w:rsidR="001F717D" w:rsidRPr="00B747FB" w:rsidRDefault="00B747FB" w:rsidP="00B747FB">
      <w:pPr>
        <w:spacing w:after="0" w:line="240" w:lineRule="auto"/>
        <w:jc w:val="center"/>
        <w:rPr>
          <w:rFonts w:ascii="Times New Roman" w:hAnsi="Times New Roman"/>
          <w:sz w:val="24"/>
          <w:szCs w:val="24"/>
        </w:rPr>
      </w:pPr>
      <w:r w:rsidRPr="00B747FB">
        <w:rPr>
          <w:rFonts w:ascii="Times New Roman" w:hAnsi="Times New Roman"/>
          <w:b/>
          <w:sz w:val="24"/>
          <w:szCs w:val="24"/>
        </w:rPr>
        <w:lastRenderedPageBreak/>
        <w:t>Полевской, 2018</w:t>
      </w:r>
      <w:r w:rsidRPr="00B747FB">
        <w:rPr>
          <w:rFonts w:ascii="Times New Roman" w:hAnsi="Times New Roman"/>
          <w:iCs/>
          <w:sz w:val="24"/>
          <w:szCs w:val="24"/>
        </w:rPr>
        <w:br w:type="page"/>
      </w:r>
    </w:p>
    <w:p w:rsidR="001F717D" w:rsidRPr="00B747FB" w:rsidRDefault="001F717D" w:rsidP="001F717D">
      <w:pPr>
        <w:spacing w:after="0" w:line="240" w:lineRule="auto"/>
        <w:ind w:left="-57" w:right="-57"/>
        <w:jc w:val="both"/>
        <w:rPr>
          <w:rFonts w:ascii="Times New Roman" w:hAnsi="Times New Roman"/>
          <w:sz w:val="28"/>
          <w:szCs w:val="28"/>
        </w:rPr>
      </w:pPr>
      <w:r w:rsidRPr="00B747FB">
        <w:rPr>
          <w:rFonts w:ascii="Times New Roman" w:hAnsi="Times New Roman"/>
          <w:b/>
          <w:bCs/>
          <w:sz w:val="28"/>
          <w:szCs w:val="28"/>
        </w:rPr>
        <w:lastRenderedPageBreak/>
        <w:t>I. Паспорт комплекта контрольно-оценочных средств</w:t>
      </w:r>
    </w:p>
    <w:p w:rsidR="001F717D" w:rsidRPr="00B747FB" w:rsidRDefault="001F717D" w:rsidP="001F717D">
      <w:pPr>
        <w:pStyle w:val="Default"/>
        <w:ind w:left="-57" w:right="-57" w:firstLine="709"/>
        <w:jc w:val="both"/>
        <w:rPr>
          <w:b/>
          <w:bCs/>
          <w:color w:val="auto"/>
          <w:sz w:val="28"/>
          <w:szCs w:val="28"/>
        </w:rPr>
      </w:pPr>
    </w:p>
    <w:p w:rsidR="001F717D" w:rsidRPr="00B747FB" w:rsidRDefault="001F717D" w:rsidP="001F717D">
      <w:pPr>
        <w:spacing w:after="0" w:line="240" w:lineRule="auto"/>
        <w:ind w:left="-567" w:right="-57" w:firstLine="510"/>
        <w:jc w:val="both"/>
        <w:rPr>
          <w:rFonts w:ascii="Times New Roman" w:hAnsi="Times New Roman"/>
          <w:sz w:val="28"/>
          <w:szCs w:val="28"/>
        </w:rPr>
      </w:pPr>
      <w:r w:rsidRPr="00B747FB">
        <w:rPr>
          <w:rFonts w:ascii="Times New Roman" w:hAnsi="Times New Roman"/>
          <w:b/>
          <w:bCs/>
          <w:sz w:val="28"/>
          <w:szCs w:val="28"/>
        </w:rPr>
        <w:t>Результаты освоения программы профессионального модуля, подлежащие проверке</w:t>
      </w:r>
    </w:p>
    <w:p w:rsidR="001F717D" w:rsidRPr="00B747FB" w:rsidRDefault="001F717D" w:rsidP="001F717D">
      <w:pPr>
        <w:spacing w:after="0" w:line="240" w:lineRule="auto"/>
        <w:ind w:left="-567" w:right="-57"/>
        <w:jc w:val="both"/>
        <w:rPr>
          <w:rFonts w:ascii="Times New Roman" w:hAnsi="Times New Roman"/>
          <w:sz w:val="28"/>
          <w:szCs w:val="28"/>
        </w:rPr>
      </w:pPr>
      <w:r w:rsidRPr="00B747FB">
        <w:rPr>
          <w:rFonts w:ascii="Times New Roman" w:hAnsi="Times New Roman"/>
          <w:sz w:val="28"/>
          <w:szCs w:val="28"/>
        </w:rPr>
        <w:t>Объектом контроля являются коммуникативные умения во всех видах речевой деятельности (</w:t>
      </w:r>
      <w:proofErr w:type="spellStart"/>
      <w:r w:rsidRPr="00B747FB">
        <w:rPr>
          <w:rFonts w:ascii="Times New Roman" w:hAnsi="Times New Roman"/>
          <w:sz w:val="28"/>
          <w:szCs w:val="28"/>
        </w:rPr>
        <w:t>аудирование</w:t>
      </w:r>
      <w:proofErr w:type="spellEnd"/>
      <w:r w:rsidRPr="00B747FB">
        <w:rPr>
          <w:rFonts w:ascii="Times New Roman" w:hAnsi="Times New Roman"/>
          <w:sz w:val="28"/>
          <w:szCs w:val="28"/>
        </w:rPr>
        <w:t>, говорение, чтение, письмо), ограниченные тематикой и проблематикой изучаемых разделов курса.</w:t>
      </w:r>
    </w:p>
    <w:p w:rsidR="001F717D" w:rsidRPr="00B747FB" w:rsidRDefault="001F717D" w:rsidP="001F717D">
      <w:pPr>
        <w:pStyle w:val="Default"/>
        <w:ind w:left="-567" w:right="-57" w:firstLine="709"/>
        <w:jc w:val="both"/>
        <w:rPr>
          <w:color w:val="auto"/>
          <w:sz w:val="28"/>
          <w:szCs w:val="28"/>
        </w:rPr>
      </w:pPr>
      <w:r w:rsidRPr="00B747FB">
        <w:rPr>
          <w:color w:val="auto"/>
          <w:sz w:val="28"/>
          <w:szCs w:val="28"/>
        </w:rPr>
        <w:t xml:space="preserve">В результате освоения программы профессионального модуля у </w:t>
      </w:r>
      <w:proofErr w:type="gramStart"/>
      <w:r w:rsidRPr="00B747FB">
        <w:rPr>
          <w:color w:val="auto"/>
          <w:sz w:val="28"/>
          <w:szCs w:val="28"/>
        </w:rPr>
        <w:t>обучающихся</w:t>
      </w:r>
      <w:proofErr w:type="gramEnd"/>
      <w:r w:rsidRPr="00B747FB">
        <w:rPr>
          <w:color w:val="auto"/>
          <w:sz w:val="28"/>
          <w:szCs w:val="28"/>
        </w:rPr>
        <w:t xml:space="preserve"> должны быть сформированы следующие компетенции.</w:t>
      </w:r>
    </w:p>
    <w:tbl>
      <w:tblPr>
        <w:tblpPr w:leftFromText="180" w:rightFromText="180" w:bottomFromText="200" w:vertAnchor="text" w:horzAnchor="margin" w:tblpXSpec="center" w:tblpY="272"/>
        <w:tblW w:w="10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681"/>
      </w:tblGrid>
      <w:tr w:rsidR="001F717D" w:rsidRPr="00B747FB" w:rsidTr="001F717D">
        <w:tc>
          <w:tcPr>
            <w:tcW w:w="1809"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Коды</w:t>
            </w:r>
          </w:p>
        </w:tc>
        <w:tc>
          <w:tcPr>
            <w:tcW w:w="8681"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Наименование</w:t>
            </w:r>
          </w:p>
        </w:tc>
      </w:tr>
      <w:tr w:rsidR="001F717D" w:rsidRPr="00B747FB" w:rsidTr="001F717D">
        <w:tc>
          <w:tcPr>
            <w:tcW w:w="10490" w:type="dxa"/>
            <w:gridSpan w:val="2"/>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i/>
                <w:sz w:val="28"/>
                <w:szCs w:val="28"/>
              </w:rPr>
            </w:pPr>
            <w:r w:rsidRPr="00B747FB">
              <w:rPr>
                <w:rFonts w:ascii="Times New Roman" w:hAnsi="Times New Roman"/>
                <w:i/>
                <w:sz w:val="28"/>
                <w:szCs w:val="28"/>
              </w:rPr>
              <w:t xml:space="preserve">иметь практический опыт </w:t>
            </w:r>
          </w:p>
        </w:tc>
      </w:tr>
      <w:tr w:rsidR="001F717D" w:rsidRPr="00B747FB" w:rsidTr="001F717D">
        <w:trPr>
          <w:trHeight w:val="317"/>
        </w:trPr>
        <w:tc>
          <w:tcPr>
            <w:tcW w:w="1809"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ПО</w:t>
            </w:r>
            <w:proofErr w:type="gramStart"/>
            <w:r w:rsidRPr="00B747FB">
              <w:rPr>
                <w:rFonts w:ascii="Times New Roman" w:hAnsi="Times New Roman"/>
                <w:sz w:val="28"/>
                <w:szCs w:val="28"/>
              </w:rPr>
              <w:t>1</w:t>
            </w:r>
            <w:proofErr w:type="gramEnd"/>
          </w:p>
        </w:tc>
        <w:tc>
          <w:tcPr>
            <w:tcW w:w="8681"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 xml:space="preserve">работы с </w:t>
            </w:r>
            <w:proofErr w:type="spellStart"/>
            <w:r w:rsidRPr="00B747FB">
              <w:rPr>
                <w:rFonts w:ascii="Times New Roman" w:hAnsi="Times New Roman"/>
                <w:sz w:val="28"/>
                <w:szCs w:val="28"/>
              </w:rPr>
              <w:t>интернет-ресурсами</w:t>
            </w:r>
            <w:proofErr w:type="spellEnd"/>
            <w:r w:rsidRPr="00B747FB">
              <w:rPr>
                <w:rFonts w:ascii="Times New Roman" w:hAnsi="Times New Roman"/>
                <w:sz w:val="28"/>
                <w:szCs w:val="28"/>
              </w:rPr>
              <w:t>, электронными источниками, аудио и видео аппаратурой на английском языке</w:t>
            </w:r>
          </w:p>
        </w:tc>
      </w:tr>
      <w:tr w:rsidR="001F717D" w:rsidRPr="00B747FB" w:rsidTr="001F717D">
        <w:trPr>
          <w:trHeight w:val="709"/>
        </w:trPr>
        <w:tc>
          <w:tcPr>
            <w:tcW w:w="1809"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ПО</w:t>
            </w:r>
            <w:proofErr w:type="gramStart"/>
            <w:r w:rsidRPr="00B747FB">
              <w:rPr>
                <w:rFonts w:ascii="Times New Roman" w:hAnsi="Times New Roman"/>
                <w:sz w:val="28"/>
                <w:szCs w:val="28"/>
              </w:rPr>
              <w:t>2</w:t>
            </w:r>
            <w:proofErr w:type="gramEnd"/>
          </w:p>
        </w:tc>
        <w:tc>
          <w:tcPr>
            <w:tcW w:w="8681"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самостоятельной работы с иноязычной специальной литературой для поиска необходимой  информации на иностранном языке</w:t>
            </w:r>
          </w:p>
        </w:tc>
      </w:tr>
      <w:tr w:rsidR="001F717D" w:rsidRPr="00B747FB" w:rsidTr="001F717D">
        <w:trPr>
          <w:trHeight w:val="709"/>
        </w:trPr>
        <w:tc>
          <w:tcPr>
            <w:tcW w:w="1809"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ПО3</w:t>
            </w:r>
          </w:p>
        </w:tc>
        <w:tc>
          <w:tcPr>
            <w:tcW w:w="8681"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выполнять перевод с английского на русский язык текстов разных стилей</w:t>
            </w:r>
          </w:p>
        </w:tc>
      </w:tr>
      <w:tr w:rsidR="001F717D" w:rsidRPr="00B747FB" w:rsidTr="001F717D">
        <w:tc>
          <w:tcPr>
            <w:tcW w:w="10490" w:type="dxa"/>
            <w:gridSpan w:val="2"/>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i/>
                <w:sz w:val="28"/>
                <w:szCs w:val="28"/>
              </w:rPr>
            </w:pPr>
            <w:r w:rsidRPr="00B747FB">
              <w:rPr>
                <w:rFonts w:ascii="Times New Roman" w:hAnsi="Times New Roman"/>
                <w:i/>
                <w:sz w:val="28"/>
                <w:szCs w:val="28"/>
              </w:rPr>
              <w:t>уметь</w:t>
            </w:r>
          </w:p>
        </w:tc>
      </w:tr>
      <w:tr w:rsidR="001F717D" w:rsidRPr="00B747FB" w:rsidTr="001F717D">
        <w:tc>
          <w:tcPr>
            <w:tcW w:w="1809"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У</w:t>
            </w:r>
            <w:proofErr w:type="gramStart"/>
            <w:r w:rsidRPr="00B747FB">
              <w:rPr>
                <w:rFonts w:ascii="Times New Roman" w:hAnsi="Times New Roman"/>
                <w:sz w:val="28"/>
                <w:szCs w:val="28"/>
              </w:rPr>
              <w:t>1</w:t>
            </w:r>
            <w:proofErr w:type="gramEnd"/>
          </w:p>
        </w:tc>
        <w:tc>
          <w:tcPr>
            <w:tcW w:w="8681"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proofErr w:type="gramStart"/>
            <w:r w:rsidRPr="00B747FB">
              <w:rPr>
                <w:rFonts w:ascii="Times New Roman" w:hAnsi="Times New Roman"/>
                <w:sz w:val="28"/>
                <w:szCs w:val="28"/>
              </w:rPr>
              <w:t>вести диалог (диалог–расспрос, диалог–обмен мнениями/суждениями, диалог–побуждение к действию, этикетный диалог и их комбинации) в ситуациях официального и неофициального общения в бытовой, социокультурной и учебно-трудовой сферах, используя аргументацию, эмоционально-оценочные средства;</w:t>
            </w:r>
            <w:proofErr w:type="gramEnd"/>
          </w:p>
        </w:tc>
      </w:tr>
      <w:tr w:rsidR="001F717D" w:rsidRPr="00B747FB" w:rsidTr="001F717D">
        <w:tc>
          <w:tcPr>
            <w:tcW w:w="1809"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У</w:t>
            </w:r>
            <w:proofErr w:type="gramStart"/>
            <w:r w:rsidRPr="00B747FB">
              <w:rPr>
                <w:rFonts w:ascii="Times New Roman" w:hAnsi="Times New Roman"/>
                <w:sz w:val="28"/>
                <w:szCs w:val="28"/>
              </w:rPr>
              <w:t>2</w:t>
            </w:r>
            <w:proofErr w:type="gramEnd"/>
          </w:p>
        </w:tc>
        <w:tc>
          <w:tcPr>
            <w:tcW w:w="8681"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рассказывать, рассуждать в связи с изученной тематикой, проблематикой прочитанных/прослушанных текстов; описывать события, излагать факты, делать сообщения;</w:t>
            </w:r>
          </w:p>
        </w:tc>
      </w:tr>
      <w:tr w:rsidR="001F717D" w:rsidRPr="00B747FB" w:rsidTr="001F717D">
        <w:tc>
          <w:tcPr>
            <w:tcW w:w="1809"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У3</w:t>
            </w:r>
          </w:p>
        </w:tc>
        <w:tc>
          <w:tcPr>
            <w:tcW w:w="8681"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 xml:space="preserve">создавать словесный социокультурный портрет своей страны и страны/стран изучаемого языка на основе разнообразной страноведческой и </w:t>
            </w:r>
            <w:proofErr w:type="spellStart"/>
            <w:r w:rsidRPr="00B747FB">
              <w:rPr>
                <w:rFonts w:ascii="Times New Roman" w:hAnsi="Times New Roman"/>
                <w:sz w:val="28"/>
                <w:szCs w:val="28"/>
              </w:rPr>
              <w:t>культуроведческой</w:t>
            </w:r>
            <w:proofErr w:type="spellEnd"/>
            <w:r w:rsidRPr="00B747FB">
              <w:rPr>
                <w:rFonts w:ascii="Times New Roman" w:hAnsi="Times New Roman"/>
                <w:sz w:val="28"/>
                <w:szCs w:val="28"/>
              </w:rPr>
              <w:t xml:space="preserve"> информации;</w:t>
            </w:r>
          </w:p>
        </w:tc>
      </w:tr>
      <w:tr w:rsidR="001F717D" w:rsidRPr="00B747FB" w:rsidTr="001F717D">
        <w:tc>
          <w:tcPr>
            <w:tcW w:w="1809"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У</w:t>
            </w:r>
            <w:proofErr w:type="gramStart"/>
            <w:r w:rsidRPr="00B747FB">
              <w:rPr>
                <w:rFonts w:ascii="Times New Roman" w:hAnsi="Times New Roman"/>
                <w:sz w:val="28"/>
                <w:szCs w:val="28"/>
              </w:rPr>
              <w:t>4</w:t>
            </w:r>
            <w:proofErr w:type="gramEnd"/>
          </w:p>
        </w:tc>
        <w:tc>
          <w:tcPr>
            <w:tcW w:w="8681"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понимать относительно полно (общий смысл) высказывания на изучаемом иностранном языке в различных ситуациях общения;</w:t>
            </w:r>
          </w:p>
        </w:tc>
      </w:tr>
      <w:tr w:rsidR="001F717D" w:rsidRPr="00B747FB" w:rsidTr="001F717D">
        <w:tc>
          <w:tcPr>
            <w:tcW w:w="1809"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У5</w:t>
            </w:r>
          </w:p>
        </w:tc>
        <w:tc>
          <w:tcPr>
            <w:tcW w:w="8681"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оценивать важность/новизну информации, определять свое отношение к ней;</w:t>
            </w:r>
          </w:p>
        </w:tc>
      </w:tr>
      <w:tr w:rsidR="001F717D" w:rsidRPr="00B747FB" w:rsidTr="001F717D">
        <w:tc>
          <w:tcPr>
            <w:tcW w:w="1809"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У</w:t>
            </w:r>
            <w:proofErr w:type="gramStart"/>
            <w:r w:rsidRPr="00B747FB">
              <w:rPr>
                <w:rFonts w:ascii="Times New Roman" w:hAnsi="Times New Roman"/>
                <w:sz w:val="28"/>
                <w:szCs w:val="28"/>
              </w:rPr>
              <w:t>6</w:t>
            </w:r>
            <w:proofErr w:type="gramEnd"/>
          </w:p>
        </w:tc>
        <w:tc>
          <w:tcPr>
            <w:tcW w:w="8681"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читать аутентичные тексты разных стилей (публицистические, художественные, научно-популярные и технические), используя основные виды чтения (ознакомительное, изучающее, просмотровое/поисковое) в зависимости от коммуникативной задачи;</w:t>
            </w:r>
          </w:p>
        </w:tc>
      </w:tr>
      <w:tr w:rsidR="001F717D" w:rsidRPr="00B747FB" w:rsidTr="001F717D">
        <w:tc>
          <w:tcPr>
            <w:tcW w:w="1809"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У</w:t>
            </w:r>
            <w:proofErr w:type="gramStart"/>
            <w:r w:rsidRPr="00B747FB">
              <w:rPr>
                <w:rFonts w:ascii="Times New Roman" w:hAnsi="Times New Roman"/>
                <w:sz w:val="28"/>
                <w:szCs w:val="28"/>
              </w:rPr>
              <w:t>7</w:t>
            </w:r>
            <w:proofErr w:type="gramEnd"/>
          </w:p>
        </w:tc>
        <w:tc>
          <w:tcPr>
            <w:tcW w:w="8681"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описывать явления, события, излагать факты в письме личного и делового характера;</w:t>
            </w:r>
          </w:p>
        </w:tc>
      </w:tr>
      <w:tr w:rsidR="001F717D" w:rsidRPr="00B747FB" w:rsidTr="001F717D">
        <w:tc>
          <w:tcPr>
            <w:tcW w:w="1809"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У8</w:t>
            </w:r>
          </w:p>
        </w:tc>
        <w:tc>
          <w:tcPr>
            <w:tcW w:w="8681"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заполнять различные виды анкет, сообщать сведения о себе в форме, принятой в стране/странах изучаемого языка;</w:t>
            </w:r>
          </w:p>
        </w:tc>
      </w:tr>
      <w:tr w:rsidR="001F717D" w:rsidRPr="00B747FB" w:rsidTr="001F717D">
        <w:tc>
          <w:tcPr>
            <w:tcW w:w="10490" w:type="dxa"/>
            <w:gridSpan w:val="2"/>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i/>
                <w:sz w:val="28"/>
                <w:szCs w:val="28"/>
              </w:rPr>
            </w:pPr>
            <w:r w:rsidRPr="00B747FB">
              <w:rPr>
                <w:rFonts w:ascii="Times New Roman" w:hAnsi="Times New Roman"/>
                <w:i/>
                <w:sz w:val="28"/>
                <w:szCs w:val="28"/>
              </w:rPr>
              <w:lastRenderedPageBreak/>
              <w:t>знать</w:t>
            </w:r>
          </w:p>
        </w:tc>
      </w:tr>
      <w:tr w:rsidR="001F717D" w:rsidRPr="00B747FB" w:rsidTr="001F717D">
        <w:tc>
          <w:tcPr>
            <w:tcW w:w="1809"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З</w:t>
            </w:r>
            <w:proofErr w:type="gramStart"/>
            <w:r w:rsidRPr="00B747FB">
              <w:rPr>
                <w:rFonts w:ascii="Times New Roman" w:hAnsi="Times New Roman"/>
                <w:sz w:val="28"/>
                <w:szCs w:val="28"/>
              </w:rPr>
              <w:t>1</w:t>
            </w:r>
            <w:proofErr w:type="gramEnd"/>
          </w:p>
        </w:tc>
        <w:tc>
          <w:tcPr>
            <w:tcW w:w="8681"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значения новых лексических единиц, связанных с тематикой данного этапа и с соответствующими ситуациями общения;</w:t>
            </w:r>
          </w:p>
        </w:tc>
      </w:tr>
      <w:tr w:rsidR="001F717D" w:rsidRPr="00B747FB" w:rsidTr="001F717D">
        <w:tc>
          <w:tcPr>
            <w:tcW w:w="1809"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З</w:t>
            </w:r>
            <w:proofErr w:type="gramStart"/>
            <w:r w:rsidRPr="00B747FB">
              <w:rPr>
                <w:rFonts w:ascii="Times New Roman" w:hAnsi="Times New Roman"/>
                <w:sz w:val="28"/>
                <w:szCs w:val="28"/>
              </w:rPr>
              <w:t>2</w:t>
            </w:r>
            <w:proofErr w:type="gramEnd"/>
          </w:p>
        </w:tc>
        <w:tc>
          <w:tcPr>
            <w:tcW w:w="8681"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языковой материал: идиоматические выражения, оценочную лексику, единицы речевого этикета и обслуживающие ситуации общения в рамках изучаемых тем;</w:t>
            </w:r>
          </w:p>
        </w:tc>
      </w:tr>
      <w:tr w:rsidR="001F717D" w:rsidRPr="00B747FB" w:rsidTr="001F717D">
        <w:tc>
          <w:tcPr>
            <w:tcW w:w="1809"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З3</w:t>
            </w:r>
          </w:p>
        </w:tc>
        <w:tc>
          <w:tcPr>
            <w:tcW w:w="8681"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новые значения изученных глагольных форм (</w:t>
            </w:r>
            <w:proofErr w:type="spellStart"/>
            <w:proofErr w:type="gramStart"/>
            <w:r w:rsidRPr="00B747FB">
              <w:rPr>
                <w:rFonts w:ascii="Times New Roman" w:hAnsi="Times New Roman"/>
                <w:sz w:val="28"/>
                <w:szCs w:val="28"/>
              </w:rPr>
              <w:t>видо</w:t>
            </w:r>
            <w:proofErr w:type="spellEnd"/>
            <w:r w:rsidRPr="00B747FB">
              <w:rPr>
                <w:rFonts w:ascii="Times New Roman" w:hAnsi="Times New Roman"/>
                <w:sz w:val="28"/>
                <w:szCs w:val="28"/>
              </w:rPr>
              <w:t>-временные</w:t>
            </w:r>
            <w:proofErr w:type="gramEnd"/>
            <w:r w:rsidRPr="00B747FB">
              <w:rPr>
                <w:rFonts w:ascii="Times New Roman" w:hAnsi="Times New Roman"/>
                <w:sz w:val="28"/>
                <w:szCs w:val="28"/>
              </w:rPr>
              <w:t>, неличных), средства и способы выражения модальности; условия, предположения, причины, следствия, побуждения к действию;</w:t>
            </w:r>
          </w:p>
        </w:tc>
      </w:tr>
      <w:tr w:rsidR="001F717D" w:rsidRPr="00B747FB" w:rsidTr="001F717D">
        <w:tc>
          <w:tcPr>
            <w:tcW w:w="1809"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З</w:t>
            </w:r>
            <w:proofErr w:type="gramStart"/>
            <w:r w:rsidRPr="00B747FB">
              <w:rPr>
                <w:rFonts w:ascii="Times New Roman" w:hAnsi="Times New Roman"/>
                <w:sz w:val="28"/>
                <w:szCs w:val="28"/>
              </w:rPr>
              <w:t>4</w:t>
            </w:r>
            <w:proofErr w:type="gramEnd"/>
          </w:p>
        </w:tc>
        <w:tc>
          <w:tcPr>
            <w:tcW w:w="8681"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лингвострановедческую, страноведческую и социокультурную информацию, расширенную за счет новой тематики и проблематики речевого общения;</w:t>
            </w:r>
          </w:p>
        </w:tc>
      </w:tr>
      <w:tr w:rsidR="001F717D" w:rsidRPr="00B747FB" w:rsidTr="001F717D">
        <w:tc>
          <w:tcPr>
            <w:tcW w:w="1809"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35</w:t>
            </w:r>
          </w:p>
        </w:tc>
        <w:tc>
          <w:tcPr>
            <w:tcW w:w="8681" w:type="dxa"/>
            <w:tcBorders>
              <w:top w:val="single" w:sz="4" w:space="0" w:color="auto"/>
              <w:left w:val="single" w:sz="4" w:space="0" w:color="auto"/>
              <w:bottom w:val="single" w:sz="4" w:space="0" w:color="auto"/>
              <w:right w:val="single" w:sz="4" w:space="0" w:color="auto"/>
            </w:tcBorders>
            <w:hideMark/>
          </w:tcPr>
          <w:p w:rsidR="001F717D" w:rsidRPr="00B747FB" w:rsidRDefault="001F717D">
            <w:pPr>
              <w:widowControl w:val="0"/>
              <w:autoSpaceDE w:val="0"/>
              <w:autoSpaceDN w:val="0"/>
              <w:adjustRightInd w:val="0"/>
              <w:spacing w:after="0" w:line="240" w:lineRule="auto"/>
              <w:ind w:left="57" w:right="-57"/>
              <w:jc w:val="both"/>
              <w:rPr>
                <w:rFonts w:ascii="Times New Roman" w:hAnsi="Times New Roman"/>
                <w:sz w:val="28"/>
                <w:szCs w:val="28"/>
              </w:rPr>
            </w:pPr>
            <w:r w:rsidRPr="00B747FB">
              <w:rPr>
                <w:rFonts w:ascii="Times New Roman" w:hAnsi="Times New Roman"/>
                <w:sz w:val="28"/>
                <w:szCs w:val="28"/>
              </w:rPr>
              <w:t>тексты, построенные на языковом материале повседневного и профессионального общения, в том числе инструкции и нормативные документы по профессиям и специальностям СПО</w:t>
            </w:r>
          </w:p>
        </w:tc>
      </w:tr>
    </w:tbl>
    <w:p w:rsidR="001F717D" w:rsidRPr="00B747FB" w:rsidRDefault="001F717D" w:rsidP="001F717D">
      <w:pPr>
        <w:spacing w:after="0" w:line="240" w:lineRule="auto"/>
        <w:ind w:left="-567" w:right="57" w:firstLine="709"/>
        <w:jc w:val="both"/>
        <w:rPr>
          <w:rFonts w:ascii="Times New Roman" w:hAnsi="Times New Roman"/>
          <w:sz w:val="28"/>
          <w:szCs w:val="28"/>
        </w:rPr>
      </w:pPr>
      <w:r w:rsidRPr="00B747FB">
        <w:rPr>
          <w:rFonts w:ascii="Times New Roman" w:hAnsi="Times New Roman"/>
          <w:sz w:val="28"/>
          <w:szCs w:val="28"/>
        </w:rPr>
        <w:t>В результате освоения программы профессионального модуля обучающийся должен освоить следующие дидактические единицы.</w:t>
      </w:r>
    </w:p>
    <w:p w:rsidR="001F717D" w:rsidRPr="00B747FB" w:rsidRDefault="001F717D" w:rsidP="001F717D">
      <w:pPr>
        <w:spacing w:after="0" w:line="240" w:lineRule="auto"/>
        <w:ind w:left="-567" w:right="57"/>
        <w:jc w:val="both"/>
        <w:rPr>
          <w:rFonts w:ascii="Times New Roman" w:hAnsi="Times New Roman"/>
          <w:color w:val="000000"/>
          <w:sz w:val="28"/>
          <w:szCs w:val="28"/>
        </w:rPr>
      </w:pPr>
      <w:r w:rsidRPr="00B747FB">
        <w:rPr>
          <w:rFonts w:ascii="Times New Roman" w:hAnsi="Times New Roman"/>
          <w:b/>
          <w:iCs/>
          <w:color w:val="000000"/>
          <w:sz w:val="28"/>
          <w:szCs w:val="28"/>
        </w:rPr>
        <w:t>Промежуточная завершающая  аттестация  по дисциплине « Английский язык</w:t>
      </w:r>
      <w:r w:rsidR="00B747FB" w:rsidRPr="00B747FB">
        <w:rPr>
          <w:rFonts w:ascii="Times New Roman" w:hAnsi="Times New Roman"/>
          <w:b/>
          <w:iCs/>
          <w:color w:val="000000"/>
          <w:sz w:val="28"/>
          <w:szCs w:val="28"/>
        </w:rPr>
        <w:t xml:space="preserve"> в профессиональной деятельности</w:t>
      </w:r>
      <w:r w:rsidRPr="00B747FB">
        <w:rPr>
          <w:rFonts w:ascii="Times New Roman" w:hAnsi="Times New Roman"/>
          <w:b/>
          <w:iCs/>
          <w:color w:val="000000"/>
          <w:sz w:val="28"/>
          <w:szCs w:val="28"/>
        </w:rPr>
        <w:t>»</w:t>
      </w:r>
      <w:r w:rsidRPr="00B747FB">
        <w:rPr>
          <w:rFonts w:ascii="Times New Roman" w:hAnsi="Times New Roman"/>
          <w:color w:val="000000"/>
          <w:sz w:val="28"/>
          <w:szCs w:val="28"/>
        </w:rPr>
        <w:t xml:space="preserve"> проводится в виде дифференцированного зачета за весь курс обучения иностранному языку. Объектом контроля является достижение заданного Программой уровня владения иноязычной коммуникативной компетенцией. </w:t>
      </w:r>
    </w:p>
    <w:p w:rsidR="001F717D" w:rsidRPr="00B747FB" w:rsidRDefault="001F717D" w:rsidP="001F717D">
      <w:pPr>
        <w:spacing w:after="0" w:line="240" w:lineRule="auto"/>
        <w:ind w:left="-567" w:right="57"/>
        <w:jc w:val="both"/>
        <w:rPr>
          <w:rFonts w:ascii="Times New Roman" w:hAnsi="Times New Roman"/>
          <w:sz w:val="28"/>
          <w:szCs w:val="28"/>
        </w:rPr>
      </w:pPr>
      <w:r w:rsidRPr="00B747FB">
        <w:rPr>
          <w:rFonts w:ascii="Times New Roman" w:hAnsi="Times New Roman"/>
          <w:b/>
          <w:iCs/>
          <w:sz w:val="28"/>
          <w:szCs w:val="28"/>
        </w:rPr>
        <w:t>Промежуточный контроль</w:t>
      </w:r>
      <w:r w:rsidRPr="00B747FB">
        <w:rPr>
          <w:rFonts w:ascii="Times New Roman" w:hAnsi="Times New Roman"/>
          <w:sz w:val="28"/>
          <w:szCs w:val="28"/>
        </w:rPr>
        <w:t xml:space="preserve"> проводится в виде зачета за семестр. На контроль выносятся все текущие, то есть пройденные в семестре материалы соответствующих модулей.</w:t>
      </w:r>
    </w:p>
    <w:p w:rsidR="001F717D" w:rsidRPr="00B747FB" w:rsidRDefault="001F717D" w:rsidP="001F717D">
      <w:pPr>
        <w:spacing w:after="0" w:line="240" w:lineRule="auto"/>
        <w:ind w:left="-567" w:right="-567"/>
        <w:jc w:val="both"/>
        <w:rPr>
          <w:rFonts w:ascii="Times New Roman" w:hAnsi="Times New Roman"/>
          <w:sz w:val="28"/>
          <w:szCs w:val="28"/>
        </w:rPr>
      </w:pPr>
    </w:p>
    <w:p w:rsidR="001F717D" w:rsidRPr="00B747FB" w:rsidRDefault="001F717D" w:rsidP="001F717D">
      <w:pPr>
        <w:tabs>
          <w:tab w:val="left" w:pos="8445"/>
        </w:tabs>
        <w:spacing w:after="0" w:line="240" w:lineRule="auto"/>
        <w:jc w:val="both"/>
        <w:rPr>
          <w:rFonts w:ascii="Times New Roman" w:hAnsi="Times New Roman"/>
          <w:b/>
          <w:sz w:val="28"/>
          <w:szCs w:val="28"/>
        </w:rPr>
      </w:pPr>
      <w:r w:rsidRPr="00B747FB">
        <w:rPr>
          <w:rFonts w:ascii="Times New Roman" w:hAnsi="Times New Roman"/>
          <w:b/>
          <w:sz w:val="28"/>
          <w:szCs w:val="28"/>
        </w:rPr>
        <w:t xml:space="preserve">Тематика для устного общения:   </w:t>
      </w:r>
    </w:p>
    <w:p w:rsidR="001F717D" w:rsidRPr="00B747FB" w:rsidRDefault="001F717D" w:rsidP="001F717D">
      <w:pPr>
        <w:spacing w:after="0" w:line="240" w:lineRule="auto"/>
        <w:jc w:val="both"/>
        <w:rPr>
          <w:rFonts w:ascii="Times New Roman" w:hAnsi="Times New Roman"/>
          <w:sz w:val="28"/>
          <w:szCs w:val="28"/>
        </w:rPr>
      </w:pPr>
    </w:p>
    <w:p w:rsidR="001F717D" w:rsidRPr="00B747FB" w:rsidRDefault="001F717D" w:rsidP="001F717D">
      <w:pPr>
        <w:spacing w:after="0" w:line="240" w:lineRule="auto"/>
        <w:jc w:val="both"/>
        <w:rPr>
          <w:rFonts w:ascii="Times New Roman" w:hAnsi="Times New Roman"/>
          <w:sz w:val="28"/>
          <w:szCs w:val="28"/>
        </w:rPr>
      </w:pPr>
    </w:p>
    <w:p w:rsidR="001F717D" w:rsidRPr="00B747FB" w:rsidRDefault="001F717D" w:rsidP="001F717D">
      <w:pPr>
        <w:tabs>
          <w:tab w:val="left" w:pos="1360"/>
        </w:tabs>
        <w:spacing w:after="0" w:line="240" w:lineRule="auto"/>
        <w:ind w:left="360"/>
        <w:jc w:val="both"/>
        <w:rPr>
          <w:rFonts w:ascii="Times New Roman" w:hAnsi="Times New Roman"/>
          <w:b/>
          <w:bCs/>
          <w:sz w:val="28"/>
          <w:szCs w:val="28"/>
        </w:rPr>
      </w:pPr>
      <w:r w:rsidRPr="00B747FB">
        <w:rPr>
          <w:rFonts w:ascii="Times New Roman" w:hAnsi="Times New Roman"/>
          <w:sz w:val="28"/>
          <w:szCs w:val="28"/>
        </w:rPr>
        <w:t xml:space="preserve">         </w:t>
      </w:r>
      <w:r w:rsidRPr="00B747FB">
        <w:rPr>
          <w:rFonts w:ascii="Times New Roman" w:hAnsi="Times New Roman"/>
          <w:b/>
          <w:bCs/>
          <w:sz w:val="28"/>
          <w:szCs w:val="28"/>
        </w:rPr>
        <w:t>Грамматический материал</w:t>
      </w:r>
    </w:p>
    <w:p w:rsidR="001F717D" w:rsidRPr="00B747FB" w:rsidRDefault="001F717D" w:rsidP="001F717D">
      <w:pPr>
        <w:tabs>
          <w:tab w:val="left" w:pos="1360"/>
        </w:tabs>
        <w:spacing w:after="0" w:line="240" w:lineRule="auto"/>
        <w:ind w:left="360"/>
        <w:jc w:val="both"/>
        <w:rPr>
          <w:rFonts w:ascii="Times New Roman" w:hAnsi="Times New Roman"/>
          <w:b/>
          <w:bCs/>
          <w:sz w:val="28"/>
          <w:szCs w:val="28"/>
        </w:rPr>
      </w:pPr>
    </w:p>
    <w:p w:rsidR="001F717D" w:rsidRPr="00B747FB" w:rsidRDefault="001F717D" w:rsidP="001F717D">
      <w:pPr>
        <w:numPr>
          <w:ilvl w:val="0"/>
          <w:numId w:val="1"/>
        </w:numPr>
        <w:tabs>
          <w:tab w:val="left" w:pos="6789"/>
        </w:tabs>
        <w:jc w:val="both"/>
        <w:rPr>
          <w:rFonts w:ascii="Times New Roman" w:hAnsi="Times New Roman"/>
          <w:sz w:val="28"/>
          <w:szCs w:val="28"/>
        </w:rPr>
      </w:pPr>
      <w:r w:rsidRPr="00B747FB">
        <w:rPr>
          <w:rFonts w:ascii="Times New Roman" w:hAnsi="Times New Roman"/>
          <w:sz w:val="28"/>
          <w:szCs w:val="28"/>
        </w:rPr>
        <w:t>Модальные глаголы (</w:t>
      </w:r>
      <w:r w:rsidRPr="00B747FB">
        <w:rPr>
          <w:rFonts w:ascii="Times New Roman" w:hAnsi="Times New Roman"/>
          <w:sz w:val="28"/>
          <w:szCs w:val="28"/>
          <w:lang w:val="en-US"/>
        </w:rPr>
        <w:t>can</w:t>
      </w:r>
      <w:r w:rsidRPr="00B747FB">
        <w:rPr>
          <w:rFonts w:ascii="Times New Roman" w:hAnsi="Times New Roman"/>
          <w:sz w:val="28"/>
          <w:szCs w:val="28"/>
        </w:rPr>
        <w:t xml:space="preserve">, </w:t>
      </w:r>
      <w:r w:rsidRPr="00B747FB">
        <w:rPr>
          <w:rFonts w:ascii="Times New Roman" w:hAnsi="Times New Roman"/>
          <w:sz w:val="28"/>
          <w:szCs w:val="28"/>
          <w:lang w:val="en-US"/>
        </w:rPr>
        <w:t>may</w:t>
      </w:r>
      <w:r w:rsidRPr="00B747FB">
        <w:rPr>
          <w:rFonts w:ascii="Times New Roman" w:hAnsi="Times New Roman"/>
          <w:sz w:val="28"/>
          <w:szCs w:val="28"/>
        </w:rPr>
        <w:t xml:space="preserve">, </w:t>
      </w:r>
      <w:r w:rsidRPr="00B747FB">
        <w:rPr>
          <w:rFonts w:ascii="Times New Roman" w:hAnsi="Times New Roman"/>
          <w:sz w:val="28"/>
          <w:szCs w:val="28"/>
          <w:lang w:val="en-US"/>
        </w:rPr>
        <w:t>must</w:t>
      </w:r>
      <w:r w:rsidRPr="00B747FB">
        <w:rPr>
          <w:rFonts w:ascii="Times New Roman" w:hAnsi="Times New Roman"/>
          <w:sz w:val="28"/>
          <w:szCs w:val="28"/>
        </w:rPr>
        <w:t>) и их эквиваленты.</w:t>
      </w:r>
    </w:p>
    <w:p w:rsidR="001F717D" w:rsidRPr="00B747FB" w:rsidRDefault="001F717D" w:rsidP="001F717D">
      <w:pPr>
        <w:numPr>
          <w:ilvl w:val="0"/>
          <w:numId w:val="1"/>
        </w:numPr>
        <w:tabs>
          <w:tab w:val="left" w:pos="6789"/>
        </w:tabs>
        <w:jc w:val="both"/>
        <w:rPr>
          <w:rFonts w:ascii="Times New Roman" w:hAnsi="Times New Roman"/>
          <w:sz w:val="28"/>
          <w:szCs w:val="28"/>
          <w:lang w:val="en-US"/>
        </w:rPr>
      </w:pPr>
      <w:r w:rsidRPr="00B747FB">
        <w:rPr>
          <w:rFonts w:ascii="Times New Roman" w:hAnsi="Times New Roman"/>
          <w:sz w:val="28"/>
          <w:szCs w:val="28"/>
        </w:rPr>
        <w:t>Времена</w:t>
      </w:r>
      <w:r w:rsidRPr="00B747FB">
        <w:rPr>
          <w:rFonts w:ascii="Times New Roman" w:hAnsi="Times New Roman"/>
          <w:sz w:val="28"/>
          <w:szCs w:val="28"/>
          <w:lang w:val="en-US"/>
        </w:rPr>
        <w:t xml:space="preserve"> </w:t>
      </w:r>
      <w:r w:rsidRPr="00B747FB">
        <w:rPr>
          <w:rFonts w:ascii="Times New Roman" w:hAnsi="Times New Roman"/>
          <w:sz w:val="28"/>
          <w:szCs w:val="28"/>
        </w:rPr>
        <w:t>группы</w:t>
      </w:r>
      <w:r w:rsidRPr="00B747FB">
        <w:rPr>
          <w:rFonts w:ascii="Times New Roman" w:hAnsi="Times New Roman"/>
          <w:sz w:val="28"/>
          <w:szCs w:val="28"/>
          <w:lang w:val="en-US"/>
        </w:rPr>
        <w:t xml:space="preserve"> Indefinite </w:t>
      </w:r>
      <w:proofErr w:type="gramStart"/>
      <w:r w:rsidRPr="00B747FB">
        <w:rPr>
          <w:rFonts w:ascii="Times New Roman" w:hAnsi="Times New Roman"/>
          <w:sz w:val="28"/>
          <w:szCs w:val="28"/>
          <w:lang w:val="en-US"/>
        </w:rPr>
        <w:t xml:space="preserve">( </w:t>
      </w:r>
      <w:proofErr w:type="gramEnd"/>
      <w:r w:rsidRPr="00B747FB">
        <w:rPr>
          <w:rFonts w:ascii="Times New Roman" w:hAnsi="Times New Roman"/>
          <w:sz w:val="28"/>
          <w:szCs w:val="28"/>
          <w:lang w:val="en-US"/>
        </w:rPr>
        <w:t>Active Voice, Passive Voice)</w:t>
      </w:r>
    </w:p>
    <w:p w:rsidR="001F717D" w:rsidRPr="00B747FB" w:rsidRDefault="001F717D" w:rsidP="001F717D">
      <w:pPr>
        <w:numPr>
          <w:ilvl w:val="0"/>
          <w:numId w:val="1"/>
        </w:numPr>
        <w:tabs>
          <w:tab w:val="left" w:pos="6789"/>
        </w:tabs>
        <w:jc w:val="both"/>
        <w:rPr>
          <w:rFonts w:ascii="Times New Roman" w:hAnsi="Times New Roman"/>
          <w:sz w:val="28"/>
          <w:szCs w:val="28"/>
          <w:lang w:val="en-US"/>
        </w:rPr>
      </w:pPr>
      <w:r w:rsidRPr="00B747FB">
        <w:rPr>
          <w:rFonts w:ascii="Times New Roman" w:hAnsi="Times New Roman"/>
          <w:sz w:val="28"/>
          <w:szCs w:val="28"/>
        </w:rPr>
        <w:t>Времена</w:t>
      </w:r>
      <w:r w:rsidRPr="00B747FB">
        <w:rPr>
          <w:rFonts w:ascii="Times New Roman" w:hAnsi="Times New Roman"/>
          <w:sz w:val="28"/>
          <w:szCs w:val="28"/>
          <w:lang w:val="en-US"/>
        </w:rPr>
        <w:t xml:space="preserve"> </w:t>
      </w:r>
      <w:r w:rsidRPr="00B747FB">
        <w:rPr>
          <w:rFonts w:ascii="Times New Roman" w:hAnsi="Times New Roman"/>
          <w:sz w:val="28"/>
          <w:szCs w:val="28"/>
        </w:rPr>
        <w:t>группы</w:t>
      </w:r>
      <w:r w:rsidRPr="00B747FB">
        <w:rPr>
          <w:rFonts w:ascii="Times New Roman" w:hAnsi="Times New Roman"/>
          <w:sz w:val="28"/>
          <w:szCs w:val="28"/>
          <w:lang w:val="en-US"/>
        </w:rPr>
        <w:t xml:space="preserve"> Continuous (Active Voice, Passive Voice)</w:t>
      </w:r>
    </w:p>
    <w:p w:rsidR="001F717D" w:rsidRPr="00B747FB" w:rsidRDefault="001F717D" w:rsidP="001F717D">
      <w:pPr>
        <w:numPr>
          <w:ilvl w:val="0"/>
          <w:numId w:val="1"/>
        </w:numPr>
        <w:tabs>
          <w:tab w:val="left" w:pos="6789"/>
        </w:tabs>
        <w:jc w:val="both"/>
        <w:rPr>
          <w:rFonts w:ascii="Times New Roman" w:hAnsi="Times New Roman"/>
          <w:sz w:val="28"/>
          <w:szCs w:val="28"/>
          <w:lang w:val="en-US"/>
        </w:rPr>
      </w:pPr>
      <w:r w:rsidRPr="00B747FB">
        <w:rPr>
          <w:rFonts w:ascii="Times New Roman" w:hAnsi="Times New Roman"/>
          <w:sz w:val="28"/>
          <w:szCs w:val="28"/>
        </w:rPr>
        <w:t>Времена</w:t>
      </w:r>
      <w:r w:rsidRPr="00B747FB">
        <w:rPr>
          <w:rFonts w:ascii="Times New Roman" w:hAnsi="Times New Roman"/>
          <w:sz w:val="28"/>
          <w:szCs w:val="28"/>
          <w:lang w:val="en-US"/>
        </w:rPr>
        <w:t xml:space="preserve"> </w:t>
      </w:r>
      <w:r w:rsidRPr="00B747FB">
        <w:rPr>
          <w:rFonts w:ascii="Times New Roman" w:hAnsi="Times New Roman"/>
          <w:sz w:val="28"/>
          <w:szCs w:val="28"/>
        </w:rPr>
        <w:t>группы</w:t>
      </w:r>
      <w:r w:rsidRPr="00B747FB">
        <w:rPr>
          <w:rFonts w:ascii="Times New Roman" w:hAnsi="Times New Roman"/>
          <w:sz w:val="28"/>
          <w:szCs w:val="28"/>
          <w:lang w:val="en-US"/>
        </w:rPr>
        <w:t xml:space="preserve"> Perfect (Active Voice, Passive Voice)</w:t>
      </w:r>
    </w:p>
    <w:p w:rsidR="001F717D" w:rsidRPr="00B747FB" w:rsidRDefault="001F717D" w:rsidP="001F717D">
      <w:pPr>
        <w:numPr>
          <w:ilvl w:val="0"/>
          <w:numId w:val="1"/>
        </w:numPr>
        <w:tabs>
          <w:tab w:val="left" w:pos="6789"/>
        </w:tabs>
        <w:jc w:val="both"/>
        <w:rPr>
          <w:rFonts w:ascii="Times New Roman" w:hAnsi="Times New Roman"/>
          <w:sz w:val="28"/>
          <w:szCs w:val="28"/>
          <w:lang w:val="en-US"/>
        </w:rPr>
      </w:pPr>
      <w:r w:rsidRPr="00B747FB">
        <w:rPr>
          <w:rFonts w:ascii="Times New Roman" w:hAnsi="Times New Roman"/>
          <w:sz w:val="28"/>
          <w:szCs w:val="28"/>
        </w:rPr>
        <w:t>Времена</w:t>
      </w:r>
      <w:r w:rsidRPr="00B747FB">
        <w:rPr>
          <w:rFonts w:ascii="Times New Roman" w:hAnsi="Times New Roman"/>
          <w:sz w:val="28"/>
          <w:szCs w:val="28"/>
          <w:lang w:val="en-US"/>
        </w:rPr>
        <w:t xml:space="preserve"> </w:t>
      </w:r>
      <w:r w:rsidRPr="00B747FB">
        <w:rPr>
          <w:rFonts w:ascii="Times New Roman" w:hAnsi="Times New Roman"/>
          <w:sz w:val="28"/>
          <w:szCs w:val="28"/>
        </w:rPr>
        <w:t>группы</w:t>
      </w:r>
      <w:r w:rsidRPr="00B747FB">
        <w:rPr>
          <w:rFonts w:ascii="Times New Roman" w:hAnsi="Times New Roman"/>
          <w:sz w:val="28"/>
          <w:szCs w:val="28"/>
          <w:lang w:val="en-US"/>
        </w:rPr>
        <w:t xml:space="preserve"> Perfect Continuous (Active Voice, Passive Voice)</w:t>
      </w:r>
    </w:p>
    <w:p w:rsidR="001F717D" w:rsidRPr="00B747FB" w:rsidRDefault="001F717D" w:rsidP="001F717D">
      <w:pPr>
        <w:numPr>
          <w:ilvl w:val="0"/>
          <w:numId w:val="1"/>
        </w:numPr>
        <w:tabs>
          <w:tab w:val="left" w:pos="6789"/>
        </w:tabs>
        <w:jc w:val="both"/>
        <w:rPr>
          <w:rFonts w:ascii="Times New Roman" w:hAnsi="Times New Roman"/>
          <w:sz w:val="28"/>
          <w:szCs w:val="28"/>
        </w:rPr>
      </w:pPr>
      <w:r w:rsidRPr="00B747FB">
        <w:rPr>
          <w:rFonts w:ascii="Times New Roman" w:hAnsi="Times New Roman"/>
          <w:sz w:val="28"/>
          <w:szCs w:val="28"/>
          <w:lang w:val="en-US"/>
        </w:rPr>
        <w:t>The Infinitive</w:t>
      </w:r>
    </w:p>
    <w:p w:rsidR="001F717D" w:rsidRPr="00B747FB" w:rsidRDefault="001F717D" w:rsidP="001F717D">
      <w:pPr>
        <w:numPr>
          <w:ilvl w:val="0"/>
          <w:numId w:val="1"/>
        </w:numPr>
        <w:tabs>
          <w:tab w:val="left" w:pos="6789"/>
        </w:tabs>
        <w:jc w:val="both"/>
        <w:rPr>
          <w:rFonts w:ascii="Times New Roman" w:hAnsi="Times New Roman"/>
          <w:sz w:val="28"/>
          <w:szCs w:val="28"/>
        </w:rPr>
      </w:pPr>
      <w:r w:rsidRPr="00B747FB">
        <w:rPr>
          <w:rFonts w:ascii="Times New Roman" w:hAnsi="Times New Roman"/>
          <w:sz w:val="28"/>
          <w:szCs w:val="28"/>
          <w:lang w:val="en-US"/>
        </w:rPr>
        <w:t>The Gerund</w:t>
      </w:r>
    </w:p>
    <w:p w:rsidR="001F717D" w:rsidRPr="00B747FB" w:rsidRDefault="001F717D" w:rsidP="001F717D">
      <w:pPr>
        <w:numPr>
          <w:ilvl w:val="0"/>
          <w:numId w:val="1"/>
        </w:numPr>
        <w:tabs>
          <w:tab w:val="left" w:pos="6789"/>
        </w:tabs>
        <w:jc w:val="both"/>
        <w:rPr>
          <w:rFonts w:ascii="Times New Roman" w:hAnsi="Times New Roman"/>
          <w:sz w:val="28"/>
          <w:szCs w:val="28"/>
        </w:rPr>
      </w:pPr>
      <w:r w:rsidRPr="00B747FB">
        <w:rPr>
          <w:rFonts w:ascii="Times New Roman" w:hAnsi="Times New Roman"/>
          <w:sz w:val="28"/>
          <w:szCs w:val="28"/>
          <w:lang w:val="en-US"/>
        </w:rPr>
        <w:t>The Participle</w:t>
      </w:r>
    </w:p>
    <w:p w:rsidR="001F717D" w:rsidRPr="00B747FB" w:rsidRDefault="001F717D" w:rsidP="001F717D">
      <w:pPr>
        <w:numPr>
          <w:ilvl w:val="0"/>
          <w:numId w:val="1"/>
        </w:numPr>
        <w:tabs>
          <w:tab w:val="left" w:pos="6789"/>
        </w:tabs>
        <w:jc w:val="both"/>
        <w:rPr>
          <w:rFonts w:ascii="Times New Roman" w:hAnsi="Times New Roman"/>
          <w:sz w:val="28"/>
          <w:szCs w:val="28"/>
        </w:rPr>
      </w:pPr>
      <w:r w:rsidRPr="00B747FB">
        <w:rPr>
          <w:rFonts w:ascii="Times New Roman" w:hAnsi="Times New Roman"/>
          <w:sz w:val="28"/>
          <w:szCs w:val="28"/>
          <w:lang w:val="en-US"/>
        </w:rPr>
        <w:lastRenderedPageBreak/>
        <w:t>The Sequence of Tenses</w:t>
      </w:r>
    </w:p>
    <w:p w:rsidR="001F717D" w:rsidRPr="00B747FB" w:rsidRDefault="001F717D" w:rsidP="001F717D">
      <w:pPr>
        <w:numPr>
          <w:ilvl w:val="0"/>
          <w:numId w:val="1"/>
        </w:numPr>
        <w:tabs>
          <w:tab w:val="left" w:pos="6789"/>
        </w:tabs>
        <w:jc w:val="both"/>
        <w:rPr>
          <w:rFonts w:ascii="Times New Roman" w:hAnsi="Times New Roman"/>
          <w:sz w:val="28"/>
          <w:szCs w:val="28"/>
        </w:rPr>
      </w:pPr>
      <w:r w:rsidRPr="00B747FB">
        <w:rPr>
          <w:rFonts w:ascii="Times New Roman" w:hAnsi="Times New Roman"/>
          <w:sz w:val="28"/>
          <w:szCs w:val="28"/>
          <w:lang w:val="en-US"/>
        </w:rPr>
        <w:t>The Direct Speech</w:t>
      </w:r>
    </w:p>
    <w:p w:rsidR="001F717D" w:rsidRPr="00B747FB" w:rsidRDefault="001F717D" w:rsidP="001F717D">
      <w:pPr>
        <w:numPr>
          <w:ilvl w:val="0"/>
          <w:numId w:val="1"/>
        </w:numPr>
        <w:tabs>
          <w:tab w:val="left" w:pos="6789"/>
        </w:tabs>
        <w:jc w:val="both"/>
        <w:rPr>
          <w:rFonts w:ascii="Times New Roman" w:hAnsi="Times New Roman"/>
          <w:sz w:val="28"/>
          <w:szCs w:val="28"/>
        </w:rPr>
      </w:pPr>
      <w:r w:rsidRPr="00B747FB">
        <w:rPr>
          <w:rFonts w:ascii="Times New Roman" w:hAnsi="Times New Roman"/>
          <w:sz w:val="28"/>
          <w:szCs w:val="28"/>
          <w:lang w:val="en-US"/>
        </w:rPr>
        <w:t>The Indirect Speech</w:t>
      </w:r>
    </w:p>
    <w:p w:rsidR="001F717D" w:rsidRPr="00B747FB" w:rsidRDefault="001F717D" w:rsidP="001F717D">
      <w:pPr>
        <w:numPr>
          <w:ilvl w:val="0"/>
          <w:numId w:val="1"/>
        </w:numPr>
        <w:tabs>
          <w:tab w:val="left" w:pos="6789"/>
        </w:tabs>
        <w:jc w:val="both"/>
        <w:rPr>
          <w:rFonts w:ascii="Times New Roman" w:hAnsi="Times New Roman"/>
          <w:sz w:val="28"/>
          <w:szCs w:val="28"/>
        </w:rPr>
      </w:pPr>
      <w:r w:rsidRPr="00B747FB">
        <w:rPr>
          <w:rFonts w:ascii="Times New Roman" w:hAnsi="Times New Roman"/>
          <w:sz w:val="28"/>
          <w:szCs w:val="28"/>
        </w:rPr>
        <w:t>Вопросительная и  отрицательная форма глагола</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rPr>
        <w:t xml:space="preserve">     </w:t>
      </w:r>
    </w:p>
    <w:p w:rsidR="001F717D" w:rsidRPr="00B747FB" w:rsidRDefault="001F717D" w:rsidP="001F717D">
      <w:pPr>
        <w:spacing w:after="0" w:line="240" w:lineRule="auto"/>
        <w:ind w:left="57" w:right="-57"/>
        <w:jc w:val="both"/>
        <w:rPr>
          <w:rFonts w:ascii="Times New Roman" w:hAnsi="Times New Roman"/>
          <w:sz w:val="28"/>
          <w:szCs w:val="28"/>
        </w:rPr>
      </w:pPr>
    </w:p>
    <w:p w:rsidR="001F717D" w:rsidRPr="00B747FB" w:rsidRDefault="001F717D" w:rsidP="001F717D">
      <w:pPr>
        <w:spacing w:after="0" w:line="240" w:lineRule="auto"/>
        <w:jc w:val="center"/>
        <w:rPr>
          <w:rFonts w:ascii="Times New Roman" w:hAnsi="Times New Roman"/>
          <w:b/>
          <w:bCs/>
          <w:sz w:val="28"/>
          <w:szCs w:val="28"/>
        </w:rPr>
      </w:pPr>
      <w:bookmarkStart w:id="0" w:name="_GoBack"/>
      <w:bookmarkEnd w:id="0"/>
      <w:r w:rsidRPr="00B747FB">
        <w:rPr>
          <w:rFonts w:ascii="Times New Roman" w:hAnsi="Times New Roman"/>
          <w:b/>
          <w:bCs/>
          <w:sz w:val="28"/>
          <w:szCs w:val="28"/>
        </w:rPr>
        <w:t>Перечень тем и форм контрольных работ</w:t>
      </w:r>
    </w:p>
    <w:tbl>
      <w:tblPr>
        <w:tblW w:w="10920" w:type="dxa"/>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20"/>
        <w:gridCol w:w="2269"/>
        <w:gridCol w:w="5531"/>
      </w:tblGrid>
      <w:tr w:rsidR="001F717D" w:rsidRPr="00B747FB" w:rsidTr="001F717D">
        <w:tc>
          <w:tcPr>
            <w:tcW w:w="3119"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pStyle w:val="af6"/>
              <w:spacing w:line="240" w:lineRule="auto"/>
              <w:rPr>
                <w:b/>
                <w:bCs/>
                <w:sz w:val="28"/>
                <w:szCs w:val="28"/>
              </w:rPr>
            </w:pPr>
            <w:r w:rsidRPr="00B747FB">
              <w:rPr>
                <w:b/>
                <w:bCs/>
                <w:sz w:val="28"/>
                <w:szCs w:val="28"/>
              </w:rPr>
              <w:t>Темы</w:t>
            </w:r>
          </w:p>
        </w:tc>
        <w:tc>
          <w:tcPr>
            <w:tcW w:w="226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pStyle w:val="af6"/>
              <w:tabs>
                <w:tab w:val="num" w:pos="-108"/>
                <w:tab w:val="num" w:pos="34"/>
              </w:tabs>
              <w:spacing w:line="240" w:lineRule="auto"/>
              <w:ind w:left="34" w:firstLine="0"/>
              <w:jc w:val="center"/>
              <w:rPr>
                <w:b/>
                <w:bCs/>
                <w:sz w:val="28"/>
                <w:szCs w:val="28"/>
              </w:rPr>
            </w:pPr>
            <w:r w:rsidRPr="00B747FB">
              <w:rPr>
                <w:b/>
                <w:bCs/>
                <w:sz w:val="28"/>
                <w:szCs w:val="28"/>
              </w:rPr>
              <w:t>Проверяемые компетенции</w:t>
            </w:r>
          </w:p>
        </w:tc>
        <w:tc>
          <w:tcPr>
            <w:tcW w:w="552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pStyle w:val="af6"/>
              <w:spacing w:line="240" w:lineRule="auto"/>
              <w:rPr>
                <w:b/>
                <w:bCs/>
                <w:sz w:val="28"/>
                <w:szCs w:val="28"/>
              </w:rPr>
            </w:pPr>
            <w:r w:rsidRPr="00B747FB">
              <w:rPr>
                <w:b/>
                <w:bCs/>
                <w:sz w:val="28"/>
                <w:szCs w:val="28"/>
              </w:rPr>
              <w:t>Контрольные работы</w:t>
            </w:r>
          </w:p>
        </w:tc>
      </w:tr>
      <w:tr w:rsidR="001F717D" w:rsidRPr="00B747FB" w:rsidTr="001F717D">
        <w:tc>
          <w:tcPr>
            <w:tcW w:w="10915" w:type="dxa"/>
            <w:gridSpan w:val="3"/>
            <w:tcBorders>
              <w:top w:val="single" w:sz="4" w:space="0" w:color="000000"/>
              <w:left w:val="single" w:sz="4" w:space="0" w:color="000000"/>
              <w:bottom w:val="single" w:sz="4" w:space="0" w:color="000000"/>
              <w:right w:val="single" w:sz="4" w:space="0" w:color="000000"/>
            </w:tcBorders>
            <w:hideMark/>
          </w:tcPr>
          <w:p w:rsidR="001F717D" w:rsidRPr="00B747FB" w:rsidRDefault="001F717D">
            <w:pPr>
              <w:pStyle w:val="af6"/>
              <w:tabs>
                <w:tab w:val="num" w:pos="0"/>
              </w:tabs>
              <w:spacing w:line="240" w:lineRule="auto"/>
              <w:ind w:left="34" w:firstLine="0"/>
              <w:rPr>
                <w:bCs/>
                <w:sz w:val="28"/>
                <w:szCs w:val="28"/>
              </w:rPr>
            </w:pPr>
            <w:r w:rsidRPr="00B747FB">
              <w:rPr>
                <w:b/>
                <w:bCs/>
                <w:sz w:val="28"/>
                <w:szCs w:val="28"/>
              </w:rPr>
              <w:t>Раздел 1. Страноведение. Мой мир</w:t>
            </w:r>
          </w:p>
        </w:tc>
      </w:tr>
      <w:tr w:rsidR="001F717D" w:rsidRPr="00B747FB" w:rsidTr="001F717D">
        <w:tc>
          <w:tcPr>
            <w:tcW w:w="3119"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tabs>
                <w:tab w:val="num" w:pos="-360"/>
              </w:tabs>
              <w:suppressAutoHyphens/>
              <w:spacing w:after="0" w:line="240" w:lineRule="auto"/>
              <w:jc w:val="both"/>
              <w:rPr>
                <w:rFonts w:ascii="Times New Roman" w:hAnsi="Times New Roman"/>
                <w:sz w:val="28"/>
                <w:szCs w:val="28"/>
              </w:rPr>
            </w:pPr>
            <w:r w:rsidRPr="00B747FB">
              <w:rPr>
                <w:rFonts w:ascii="Times New Roman" w:eastAsia="Calibri" w:hAnsi="Times New Roman"/>
                <w:b/>
                <w:bCs/>
                <w:sz w:val="28"/>
                <w:szCs w:val="28"/>
              </w:rPr>
              <w:t>Тема 1.1. О себе</w:t>
            </w:r>
          </w:p>
        </w:tc>
        <w:tc>
          <w:tcPr>
            <w:tcW w:w="226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pStyle w:val="af6"/>
              <w:spacing w:line="240" w:lineRule="auto"/>
              <w:ind w:left="0" w:firstLine="0"/>
              <w:jc w:val="center"/>
              <w:rPr>
                <w:bCs/>
                <w:sz w:val="28"/>
                <w:szCs w:val="28"/>
              </w:rPr>
            </w:pPr>
            <w:r w:rsidRPr="00B747FB">
              <w:rPr>
                <w:bCs/>
                <w:sz w:val="28"/>
                <w:szCs w:val="28"/>
              </w:rPr>
              <w:t>ОК2-ОК6</w:t>
            </w:r>
          </w:p>
        </w:tc>
        <w:tc>
          <w:tcPr>
            <w:tcW w:w="552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pStyle w:val="af6"/>
              <w:tabs>
                <w:tab w:val="num" w:pos="0"/>
              </w:tabs>
              <w:spacing w:line="240" w:lineRule="auto"/>
              <w:ind w:left="34" w:firstLine="0"/>
              <w:rPr>
                <w:b/>
                <w:bCs/>
                <w:sz w:val="28"/>
                <w:szCs w:val="28"/>
              </w:rPr>
            </w:pPr>
            <w:r w:rsidRPr="00B747FB">
              <w:rPr>
                <w:bCs/>
                <w:sz w:val="28"/>
                <w:szCs w:val="28"/>
              </w:rPr>
              <w:t>Применение лексических единиц в предложениях</w:t>
            </w:r>
          </w:p>
        </w:tc>
      </w:tr>
      <w:tr w:rsidR="001F717D" w:rsidRPr="00B747FB" w:rsidTr="001F717D">
        <w:tc>
          <w:tcPr>
            <w:tcW w:w="3119"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tabs>
                <w:tab w:val="num" w:pos="-360"/>
              </w:tabs>
              <w:suppressAutoHyphens/>
              <w:spacing w:after="0" w:line="240" w:lineRule="auto"/>
              <w:rPr>
                <w:rFonts w:ascii="Times New Roman" w:hAnsi="Times New Roman"/>
                <w:sz w:val="28"/>
                <w:szCs w:val="28"/>
              </w:rPr>
            </w:pPr>
            <w:r w:rsidRPr="00B747FB">
              <w:rPr>
                <w:rFonts w:ascii="Times New Roman" w:eastAsia="Calibri" w:hAnsi="Times New Roman"/>
                <w:b/>
                <w:bCs/>
                <w:sz w:val="28"/>
                <w:szCs w:val="28"/>
              </w:rPr>
              <w:t>Тема 1.2. Мой день</w:t>
            </w:r>
          </w:p>
        </w:tc>
        <w:tc>
          <w:tcPr>
            <w:tcW w:w="226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center"/>
              <w:rPr>
                <w:rFonts w:ascii="Times New Roman" w:hAnsi="Times New Roman"/>
                <w:sz w:val="28"/>
                <w:szCs w:val="28"/>
              </w:rPr>
            </w:pPr>
            <w:r w:rsidRPr="00B747FB">
              <w:rPr>
                <w:rFonts w:ascii="Times New Roman" w:hAnsi="Times New Roman"/>
                <w:bCs/>
                <w:sz w:val="28"/>
                <w:szCs w:val="28"/>
              </w:rPr>
              <w:t>ОК2-ОК6</w:t>
            </w:r>
          </w:p>
        </w:tc>
        <w:tc>
          <w:tcPr>
            <w:tcW w:w="552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pStyle w:val="af6"/>
              <w:tabs>
                <w:tab w:val="num" w:pos="0"/>
              </w:tabs>
              <w:spacing w:line="240" w:lineRule="auto"/>
              <w:ind w:left="34" w:firstLine="0"/>
              <w:rPr>
                <w:b/>
                <w:bCs/>
                <w:sz w:val="28"/>
                <w:szCs w:val="28"/>
              </w:rPr>
            </w:pPr>
            <w:r w:rsidRPr="00B747FB">
              <w:rPr>
                <w:bCs/>
                <w:sz w:val="28"/>
                <w:szCs w:val="28"/>
              </w:rPr>
              <w:t>Степени сравнения прилагательных</w:t>
            </w:r>
          </w:p>
        </w:tc>
      </w:tr>
      <w:tr w:rsidR="001F717D" w:rsidRPr="00B747FB" w:rsidTr="001F717D">
        <w:tc>
          <w:tcPr>
            <w:tcW w:w="3119"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tabs>
                <w:tab w:val="num" w:pos="-360"/>
              </w:tabs>
              <w:suppressAutoHyphens/>
              <w:spacing w:after="0" w:line="240" w:lineRule="auto"/>
              <w:jc w:val="both"/>
              <w:rPr>
                <w:rFonts w:ascii="Times New Roman" w:hAnsi="Times New Roman"/>
                <w:sz w:val="28"/>
                <w:szCs w:val="28"/>
              </w:rPr>
            </w:pPr>
            <w:r w:rsidRPr="00B747FB">
              <w:rPr>
                <w:rFonts w:ascii="Times New Roman" w:hAnsi="Times New Roman"/>
                <w:b/>
                <w:sz w:val="28"/>
                <w:szCs w:val="28"/>
              </w:rPr>
              <w:t>Тема 1.3. Гаджеты</w:t>
            </w:r>
          </w:p>
        </w:tc>
        <w:tc>
          <w:tcPr>
            <w:tcW w:w="226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pStyle w:val="af6"/>
              <w:spacing w:line="240" w:lineRule="auto"/>
              <w:ind w:left="0" w:firstLine="0"/>
              <w:jc w:val="center"/>
              <w:rPr>
                <w:bCs/>
                <w:sz w:val="28"/>
                <w:szCs w:val="28"/>
              </w:rPr>
            </w:pPr>
            <w:r w:rsidRPr="00B747FB">
              <w:rPr>
                <w:bCs/>
                <w:sz w:val="28"/>
                <w:szCs w:val="28"/>
              </w:rPr>
              <w:t>ОК2-ОК6</w:t>
            </w:r>
          </w:p>
        </w:tc>
        <w:tc>
          <w:tcPr>
            <w:tcW w:w="552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pStyle w:val="af6"/>
              <w:tabs>
                <w:tab w:val="num" w:pos="0"/>
              </w:tabs>
              <w:spacing w:line="240" w:lineRule="auto"/>
              <w:ind w:left="34" w:firstLine="0"/>
              <w:rPr>
                <w:b/>
                <w:bCs/>
                <w:sz w:val="28"/>
                <w:szCs w:val="28"/>
              </w:rPr>
            </w:pPr>
            <w:r w:rsidRPr="00B747FB">
              <w:rPr>
                <w:bCs/>
                <w:sz w:val="28"/>
                <w:szCs w:val="28"/>
              </w:rPr>
              <w:t xml:space="preserve">Тест на соответствие </w:t>
            </w:r>
          </w:p>
        </w:tc>
      </w:tr>
      <w:tr w:rsidR="001F717D" w:rsidRPr="00B747FB" w:rsidTr="001F717D">
        <w:tc>
          <w:tcPr>
            <w:tcW w:w="3119"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b/>
                <w:bCs/>
                <w:sz w:val="28"/>
                <w:szCs w:val="28"/>
              </w:rPr>
            </w:pPr>
            <w:r w:rsidRPr="00B747FB">
              <w:rPr>
                <w:rFonts w:ascii="Times New Roman" w:eastAsia="Calibri" w:hAnsi="Times New Roman"/>
                <w:b/>
                <w:bCs/>
                <w:sz w:val="28"/>
                <w:szCs w:val="28"/>
              </w:rPr>
              <w:t>Тема 1.4. Россия. Урал</w:t>
            </w:r>
          </w:p>
          <w:p w:rsidR="001F717D" w:rsidRPr="00B747FB" w:rsidRDefault="001F71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b/>
                <w:bCs/>
                <w:sz w:val="28"/>
                <w:szCs w:val="28"/>
              </w:rPr>
            </w:pPr>
            <w:r w:rsidRPr="00B747FB">
              <w:rPr>
                <w:rFonts w:ascii="Times New Roman" w:eastAsia="Calibri" w:hAnsi="Times New Roman"/>
                <w:b/>
                <w:bCs/>
                <w:sz w:val="28"/>
                <w:szCs w:val="28"/>
              </w:rPr>
              <w:t xml:space="preserve">Тема </w:t>
            </w:r>
          </w:p>
          <w:p w:rsidR="001F717D" w:rsidRPr="00B747FB" w:rsidRDefault="001F71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b/>
                <w:bCs/>
                <w:sz w:val="28"/>
                <w:szCs w:val="28"/>
              </w:rPr>
            </w:pPr>
            <w:r w:rsidRPr="00B747FB">
              <w:rPr>
                <w:rFonts w:ascii="Times New Roman" w:eastAsia="Calibri" w:hAnsi="Times New Roman"/>
                <w:b/>
                <w:bCs/>
                <w:sz w:val="28"/>
                <w:szCs w:val="28"/>
              </w:rPr>
              <w:t>1.5. Великобритания</w:t>
            </w:r>
          </w:p>
          <w:p w:rsidR="001F717D" w:rsidRPr="00B747FB" w:rsidRDefault="001F717D">
            <w:pPr>
              <w:tabs>
                <w:tab w:val="num" w:pos="-360"/>
              </w:tabs>
              <w:suppressAutoHyphens/>
              <w:spacing w:after="0" w:line="240" w:lineRule="auto"/>
              <w:jc w:val="both"/>
              <w:rPr>
                <w:rFonts w:ascii="Times New Roman" w:hAnsi="Times New Roman"/>
                <w:sz w:val="28"/>
                <w:szCs w:val="28"/>
              </w:rPr>
            </w:pPr>
            <w:r w:rsidRPr="00B747FB">
              <w:rPr>
                <w:rFonts w:ascii="Times New Roman" w:eastAsia="Calibri" w:hAnsi="Times New Roman"/>
                <w:b/>
                <w:bCs/>
                <w:sz w:val="28"/>
                <w:szCs w:val="28"/>
              </w:rPr>
              <w:t>Тема 1.6. США</w:t>
            </w:r>
          </w:p>
        </w:tc>
        <w:tc>
          <w:tcPr>
            <w:tcW w:w="226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pStyle w:val="af6"/>
              <w:spacing w:line="240" w:lineRule="auto"/>
              <w:ind w:left="0" w:firstLine="0"/>
              <w:jc w:val="center"/>
              <w:rPr>
                <w:bCs/>
                <w:sz w:val="28"/>
                <w:szCs w:val="28"/>
              </w:rPr>
            </w:pPr>
            <w:r w:rsidRPr="00B747FB">
              <w:rPr>
                <w:bCs/>
                <w:sz w:val="28"/>
                <w:szCs w:val="28"/>
              </w:rPr>
              <w:t>ОК2-ОК6</w:t>
            </w:r>
          </w:p>
        </w:tc>
        <w:tc>
          <w:tcPr>
            <w:tcW w:w="552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pStyle w:val="af6"/>
              <w:tabs>
                <w:tab w:val="num" w:pos="0"/>
              </w:tabs>
              <w:spacing w:line="240" w:lineRule="auto"/>
              <w:ind w:left="34" w:firstLine="0"/>
              <w:rPr>
                <w:b/>
                <w:bCs/>
                <w:sz w:val="28"/>
                <w:szCs w:val="28"/>
              </w:rPr>
            </w:pPr>
            <w:r w:rsidRPr="00B747FB">
              <w:rPr>
                <w:bCs/>
                <w:sz w:val="28"/>
                <w:szCs w:val="28"/>
              </w:rPr>
              <w:t>Составить вопросы по теме «Россия»</w:t>
            </w:r>
          </w:p>
        </w:tc>
      </w:tr>
      <w:tr w:rsidR="001F717D" w:rsidRPr="00B747FB" w:rsidTr="001F717D">
        <w:tc>
          <w:tcPr>
            <w:tcW w:w="5387" w:type="dxa"/>
            <w:gridSpan w:val="2"/>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center"/>
              <w:rPr>
                <w:rFonts w:ascii="Times New Roman" w:hAnsi="Times New Roman"/>
                <w:bCs/>
                <w:sz w:val="28"/>
                <w:szCs w:val="28"/>
              </w:rPr>
            </w:pPr>
            <w:r w:rsidRPr="00B747FB">
              <w:rPr>
                <w:rFonts w:ascii="Times New Roman" w:hAnsi="Times New Roman"/>
                <w:b/>
                <w:bCs/>
                <w:sz w:val="28"/>
                <w:szCs w:val="28"/>
              </w:rPr>
              <w:t xml:space="preserve">Раздел 2. </w:t>
            </w:r>
            <w:r w:rsidRPr="00B747FB">
              <w:rPr>
                <w:rFonts w:ascii="Times New Roman" w:eastAsia="Calibri" w:hAnsi="Times New Roman"/>
                <w:b/>
                <w:bCs/>
                <w:sz w:val="28"/>
                <w:szCs w:val="28"/>
              </w:rPr>
              <w:t>Введение в специальность.</w:t>
            </w:r>
          </w:p>
        </w:tc>
        <w:tc>
          <w:tcPr>
            <w:tcW w:w="5528" w:type="dxa"/>
            <w:tcBorders>
              <w:top w:val="single" w:sz="4" w:space="0" w:color="000000"/>
              <w:left w:val="single" w:sz="4" w:space="0" w:color="000000"/>
              <w:bottom w:val="single" w:sz="4" w:space="0" w:color="000000"/>
              <w:right w:val="single" w:sz="4" w:space="0" w:color="000000"/>
            </w:tcBorders>
          </w:tcPr>
          <w:p w:rsidR="001F717D" w:rsidRPr="00B747FB" w:rsidRDefault="001F717D">
            <w:pPr>
              <w:pStyle w:val="af6"/>
              <w:tabs>
                <w:tab w:val="num" w:pos="0"/>
              </w:tabs>
              <w:spacing w:line="240" w:lineRule="auto"/>
              <w:ind w:left="34" w:firstLine="0"/>
              <w:rPr>
                <w:bCs/>
                <w:sz w:val="28"/>
                <w:szCs w:val="28"/>
              </w:rPr>
            </w:pPr>
          </w:p>
        </w:tc>
      </w:tr>
      <w:tr w:rsidR="001F717D" w:rsidRPr="00B747FB" w:rsidTr="001F717D">
        <w:tc>
          <w:tcPr>
            <w:tcW w:w="3119"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tabs>
                <w:tab w:val="num" w:pos="-360"/>
              </w:tabs>
              <w:suppressAutoHyphens/>
              <w:spacing w:after="0" w:line="240" w:lineRule="auto"/>
              <w:jc w:val="both"/>
              <w:rPr>
                <w:rFonts w:ascii="Times New Roman" w:hAnsi="Times New Roman"/>
                <w:sz w:val="28"/>
                <w:szCs w:val="28"/>
              </w:rPr>
            </w:pPr>
            <w:r w:rsidRPr="00B747FB">
              <w:rPr>
                <w:rFonts w:ascii="Times New Roman" w:eastAsia="Calibri" w:hAnsi="Times New Roman"/>
                <w:b/>
                <w:bCs/>
                <w:sz w:val="28"/>
                <w:szCs w:val="28"/>
              </w:rPr>
              <w:t>Тема 2.1 Техника безопасности</w:t>
            </w:r>
          </w:p>
        </w:tc>
        <w:tc>
          <w:tcPr>
            <w:tcW w:w="226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center"/>
              <w:rPr>
                <w:rFonts w:ascii="Times New Roman" w:hAnsi="Times New Roman"/>
                <w:sz w:val="28"/>
                <w:szCs w:val="28"/>
              </w:rPr>
            </w:pPr>
            <w:r w:rsidRPr="00B747FB">
              <w:rPr>
                <w:rFonts w:ascii="Times New Roman" w:hAnsi="Times New Roman"/>
                <w:bCs/>
                <w:sz w:val="28"/>
                <w:szCs w:val="28"/>
              </w:rPr>
              <w:t>ОК2-ОК6</w:t>
            </w:r>
          </w:p>
        </w:tc>
        <w:tc>
          <w:tcPr>
            <w:tcW w:w="552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pStyle w:val="af6"/>
              <w:tabs>
                <w:tab w:val="num" w:pos="0"/>
              </w:tabs>
              <w:spacing w:line="240" w:lineRule="auto"/>
              <w:ind w:left="34" w:firstLine="0"/>
              <w:rPr>
                <w:b/>
                <w:bCs/>
                <w:sz w:val="28"/>
                <w:szCs w:val="28"/>
              </w:rPr>
            </w:pPr>
            <w:r w:rsidRPr="00B747FB">
              <w:rPr>
                <w:bCs/>
                <w:sz w:val="28"/>
                <w:szCs w:val="28"/>
              </w:rPr>
              <w:t>Словарный диктант по теме «Электродвигатель»</w:t>
            </w:r>
          </w:p>
        </w:tc>
      </w:tr>
      <w:tr w:rsidR="001F717D" w:rsidRPr="00B747FB" w:rsidTr="001F717D">
        <w:tc>
          <w:tcPr>
            <w:tcW w:w="10915" w:type="dxa"/>
            <w:gridSpan w:val="3"/>
            <w:tcBorders>
              <w:top w:val="single" w:sz="4" w:space="0" w:color="000000"/>
              <w:left w:val="single" w:sz="4" w:space="0" w:color="000000"/>
              <w:bottom w:val="single" w:sz="4" w:space="0" w:color="000000"/>
              <w:right w:val="single" w:sz="4" w:space="0" w:color="000000"/>
            </w:tcBorders>
            <w:hideMark/>
          </w:tcPr>
          <w:p w:rsidR="001F717D" w:rsidRPr="00B747FB" w:rsidRDefault="001F717D">
            <w:pPr>
              <w:pStyle w:val="af6"/>
              <w:tabs>
                <w:tab w:val="num" w:pos="0"/>
              </w:tabs>
              <w:spacing w:line="240" w:lineRule="auto"/>
              <w:ind w:left="34" w:firstLine="0"/>
              <w:rPr>
                <w:bCs/>
                <w:sz w:val="28"/>
                <w:szCs w:val="28"/>
              </w:rPr>
            </w:pPr>
            <w:r w:rsidRPr="00B747FB">
              <w:rPr>
                <w:b/>
                <w:bCs/>
                <w:sz w:val="28"/>
                <w:szCs w:val="28"/>
              </w:rPr>
              <w:t>Раздел 3. Профессиональная сфера общения.</w:t>
            </w:r>
          </w:p>
        </w:tc>
      </w:tr>
      <w:tr w:rsidR="001F717D" w:rsidRPr="00B747FB" w:rsidTr="001F717D">
        <w:tc>
          <w:tcPr>
            <w:tcW w:w="3119"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tabs>
                <w:tab w:val="num" w:pos="-360"/>
              </w:tabs>
              <w:suppressAutoHyphens/>
              <w:spacing w:after="0" w:line="240" w:lineRule="auto"/>
              <w:jc w:val="both"/>
              <w:rPr>
                <w:rFonts w:ascii="Times New Roman" w:hAnsi="Times New Roman"/>
                <w:sz w:val="28"/>
                <w:szCs w:val="28"/>
              </w:rPr>
            </w:pPr>
            <w:r w:rsidRPr="00B747FB">
              <w:rPr>
                <w:rFonts w:ascii="Times New Roman" w:eastAsia="Calibri" w:hAnsi="Times New Roman"/>
                <w:b/>
                <w:bCs/>
                <w:sz w:val="28"/>
                <w:szCs w:val="28"/>
              </w:rPr>
              <w:t>Тема 3.1.  Поиск работы</w:t>
            </w:r>
          </w:p>
        </w:tc>
        <w:tc>
          <w:tcPr>
            <w:tcW w:w="226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center"/>
              <w:rPr>
                <w:rFonts w:ascii="Times New Roman" w:hAnsi="Times New Roman"/>
                <w:sz w:val="28"/>
                <w:szCs w:val="28"/>
              </w:rPr>
            </w:pPr>
            <w:r w:rsidRPr="00B747FB">
              <w:rPr>
                <w:rFonts w:ascii="Times New Roman" w:hAnsi="Times New Roman"/>
                <w:bCs/>
                <w:sz w:val="28"/>
                <w:szCs w:val="28"/>
              </w:rPr>
              <w:t>ОК2-ОК6</w:t>
            </w:r>
          </w:p>
        </w:tc>
        <w:tc>
          <w:tcPr>
            <w:tcW w:w="552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pStyle w:val="af6"/>
              <w:tabs>
                <w:tab w:val="num" w:pos="0"/>
              </w:tabs>
              <w:spacing w:line="240" w:lineRule="auto"/>
              <w:ind w:left="34" w:firstLine="0"/>
              <w:rPr>
                <w:bCs/>
                <w:sz w:val="28"/>
                <w:szCs w:val="28"/>
              </w:rPr>
            </w:pPr>
            <w:r w:rsidRPr="00B747FB">
              <w:rPr>
                <w:bCs/>
                <w:sz w:val="28"/>
                <w:szCs w:val="28"/>
              </w:rPr>
              <w:t>Составление вопросов по теме «Моя будущая профессия»</w:t>
            </w:r>
          </w:p>
        </w:tc>
      </w:tr>
      <w:tr w:rsidR="001F717D" w:rsidRPr="00B747FB" w:rsidTr="001F717D">
        <w:trPr>
          <w:trHeight w:val="431"/>
        </w:trPr>
        <w:tc>
          <w:tcPr>
            <w:tcW w:w="3119"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both"/>
              <w:rPr>
                <w:rFonts w:ascii="Times New Roman" w:eastAsia="Calibri" w:hAnsi="Times New Roman"/>
                <w:b/>
                <w:bCs/>
                <w:sz w:val="28"/>
                <w:szCs w:val="28"/>
              </w:rPr>
            </w:pPr>
            <w:r w:rsidRPr="00B747FB">
              <w:rPr>
                <w:rFonts w:ascii="Times New Roman" w:eastAsia="Calibri" w:hAnsi="Times New Roman"/>
                <w:b/>
                <w:bCs/>
                <w:sz w:val="28"/>
                <w:szCs w:val="28"/>
              </w:rPr>
              <w:t>Тема 3.2 Обработка металлов</w:t>
            </w:r>
          </w:p>
        </w:tc>
        <w:tc>
          <w:tcPr>
            <w:tcW w:w="226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center"/>
              <w:rPr>
                <w:rFonts w:ascii="Times New Roman" w:hAnsi="Times New Roman"/>
                <w:sz w:val="28"/>
                <w:szCs w:val="28"/>
              </w:rPr>
            </w:pPr>
            <w:r w:rsidRPr="00B747FB">
              <w:rPr>
                <w:rFonts w:ascii="Times New Roman" w:hAnsi="Times New Roman"/>
                <w:bCs/>
                <w:sz w:val="28"/>
                <w:szCs w:val="28"/>
              </w:rPr>
              <w:t>ОК2-ОК6</w:t>
            </w:r>
          </w:p>
        </w:tc>
        <w:tc>
          <w:tcPr>
            <w:tcW w:w="552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pStyle w:val="af6"/>
              <w:tabs>
                <w:tab w:val="num" w:pos="0"/>
              </w:tabs>
              <w:spacing w:line="240" w:lineRule="auto"/>
              <w:ind w:left="34" w:firstLine="0"/>
              <w:rPr>
                <w:b/>
                <w:bCs/>
                <w:sz w:val="28"/>
                <w:szCs w:val="28"/>
              </w:rPr>
            </w:pPr>
            <w:r w:rsidRPr="00B747FB">
              <w:rPr>
                <w:bCs/>
                <w:sz w:val="28"/>
                <w:szCs w:val="28"/>
              </w:rPr>
              <w:t>Составить перечень профессиональных терминов</w:t>
            </w:r>
          </w:p>
        </w:tc>
      </w:tr>
      <w:tr w:rsidR="001F717D" w:rsidRPr="00B747FB" w:rsidTr="001F717D">
        <w:tc>
          <w:tcPr>
            <w:tcW w:w="3119"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both"/>
              <w:rPr>
                <w:rFonts w:ascii="Times New Roman" w:hAnsi="Times New Roman"/>
                <w:sz w:val="28"/>
                <w:szCs w:val="28"/>
              </w:rPr>
            </w:pPr>
            <w:r w:rsidRPr="00B747FB">
              <w:rPr>
                <w:rFonts w:ascii="Times New Roman" w:hAnsi="Times New Roman"/>
                <w:b/>
                <w:sz w:val="28"/>
                <w:szCs w:val="28"/>
              </w:rPr>
              <w:t>Тема 3.3. Северский трубный завод</w:t>
            </w:r>
          </w:p>
        </w:tc>
        <w:tc>
          <w:tcPr>
            <w:tcW w:w="226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center"/>
              <w:rPr>
                <w:rFonts w:ascii="Times New Roman" w:hAnsi="Times New Roman"/>
                <w:sz w:val="28"/>
                <w:szCs w:val="28"/>
              </w:rPr>
            </w:pPr>
            <w:r w:rsidRPr="00B747FB">
              <w:rPr>
                <w:rFonts w:ascii="Times New Roman" w:hAnsi="Times New Roman"/>
                <w:bCs/>
                <w:sz w:val="28"/>
                <w:szCs w:val="28"/>
              </w:rPr>
              <w:t>ОК2-ОК6</w:t>
            </w:r>
          </w:p>
        </w:tc>
        <w:tc>
          <w:tcPr>
            <w:tcW w:w="552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pStyle w:val="af6"/>
              <w:tabs>
                <w:tab w:val="num" w:pos="0"/>
              </w:tabs>
              <w:spacing w:line="240" w:lineRule="auto"/>
              <w:ind w:left="34" w:firstLine="0"/>
              <w:rPr>
                <w:b/>
                <w:bCs/>
                <w:sz w:val="28"/>
                <w:szCs w:val="28"/>
              </w:rPr>
            </w:pPr>
            <w:r w:rsidRPr="00B747FB">
              <w:rPr>
                <w:bCs/>
                <w:sz w:val="28"/>
                <w:szCs w:val="28"/>
              </w:rPr>
              <w:t>Перевод содержания фильма о СТЗ на английский язык</w:t>
            </w:r>
          </w:p>
        </w:tc>
      </w:tr>
      <w:tr w:rsidR="001F717D" w:rsidRPr="00B747FB" w:rsidTr="001F717D">
        <w:tc>
          <w:tcPr>
            <w:tcW w:w="3119"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sidRPr="00B747FB">
              <w:rPr>
                <w:rFonts w:ascii="Times New Roman" w:eastAsia="Calibri" w:hAnsi="Times New Roman"/>
                <w:b/>
                <w:bCs/>
                <w:sz w:val="28"/>
                <w:szCs w:val="28"/>
              </w:rPr>
              <w:t xml:space="preserve">Тема 3.4. Экология. Экологическая безопасность </w:t>
            </w:r>
          </w:p>
        </w:tc>
        <w:tc>
          <w:tcPr>
            <w:tcW w:w="226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center"/>
              <w:rPr>
                <w:rFonts w:ascii="Times New Roman" w:hAnsi="Times New Roman"/>
                <w:sz w:val="28"/>
                <w:szCs w:val="28"/>
              </w:rPr>
            </w:pPr>
            <w:r w:rsidRPr="00B747FB">
              <w:rPr>
                <w:rFonts w:ascii="Times New Roman" w:hAnsi="Times New Roman"/>
                <w:bCs/>
                <w:sz w:val="28"/>
                <w:szCs w:val="28"/>
              </w:rPr>
              <w:t>ОК2-ОК6</w:t>
            </w:r>
          </w:p>
        </w:tc>
        <w:tc>
          <w:tcPr>
            <w:tcW w:w="552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pStyle w:val="af6"/>
              <w:tabs>
                <w:tab w:val="num" w:pos="0"/>
              </w:tabs>
              <w:spacing w:line="240" w:lineRule="auto"/>
              <w:ind w:left="34" w:firstLine="0"/>
              <w:rPr>
                <w:b/>
                <w:bCs/>
                <w:sz w:val="28"/>
                <w:szCs w:val="28"/>
              </w:rPr>
            </w:pPr>
            <w:r w:rsidRPr="00B747FB">
              <w:rPr>
                <w:bCs/>
                <w:sz w:val="28"/>
                <w:szCs w:val="28"/>
              </w:rPr>
              <w:t>Составить рассказ из нескольких предложений на экологическую тему</w:t>
            </w:r>
          </w:p>
        </w:tc>
      </w:tr>
      <w:tr w:rsidR="001F717D" w:rsidRPr="00B747FB" w:rsidTr="001F717D">
        <w:tc>
          <w:tcPr>
            <w:tcW w:w="3119"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b/>
                <w:bCs/>
                <w:sz w:val="28"/>
                <w:szCs w:val="28"/>
              </w:rPr>
            </w:pPr>
            <w:r w:rsidRPr="00B747FB">
              <w:rPr>
                <w:rFonts w:ascii="Times New Roman" w:eastAsia="Calibri" w:hAnsi="Times New Roman"/>
                <w:b/>
                <w:bCs/>
                <w:sz w:val="28"/>
                <w:szCs w:val="28"/>
              </w:rPr>
              <w:t>Тема 3.5. Выдающиеся люди</w:t>
            </w:r>
          </w:p>
        </w:tc>
        <w:tc>
          <w:tcPr>
            <w:tcW w:w="226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center"/>
              <w:rPr>
                <w:rFonts w:ascii="Times New Roman" w:hAnsi="Times New Roman"/>
                <w:sz w:val="28"/>
                <w:szCs w:val="28"/>
              </w:rPr>
            </w:pPr>
            <w:r w:rsidRPr="00B747FB">
              <w:rPr>
                <w:rFonts w:ascii="Times New Roman" w:hAnsi="Times New Roman"/>
                <w:bCs/>
                <w:sz w:val="28"/>
                <w:szCs w:val="28"/>
              </w:rPr>
              <w:t>ОК2-ОК6</w:t>
            </w:r>
          </w:p>
        </w:tc>
        <w:tc>
          <w:tcPr>
            <w:tcW w:w="552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pStyle w:val="af6"/>
              <w:tabs>
                <w:tab w:val="num" w:pos="0"/>
              </w:tabs>
              <w:spacing w:line="240" w:lineRule="auto"/>
              <w:ind w:left="34" w:firstLine="0"/>
              <w:rPr>
                <w:b/>
                <w:bCs/>
                <w:sz w:val="28"/>
                <w:szCs w:val="28"/>
              </w:rPr>
            </w:pPr>
            <w:r w:rsidRPr="00B747FB">
              <w:rPr>
                <w:bCs/>
                <w:sz w:val="28"/>
                <w:szCs w:val="28"/>
              </w:rPr>
              <w:t>Подготовить  вопросы к диалогу с известными людьми производства</w:t>
            </w:r>
          </w:p>
        </w:tc>
      </w:tr>
      <w:tr w:rsidR="001F717D" w:rsidRPr="00B747FB" w:rsidTr="001F717D">
        <w:tc>
          <w:tcPr>
            <w:tcW w:w="10915" w:type="dxa"/>
            <w:gridSpan w:val="3"/>
            <w:tcBorders>
              <w:top w:val="single" w:sz="4" w:space="0" w:color="000000"/>
              <w:left w:val="single" w:sz="4" w:space="0" w:color="000000"/>
              <w:bottom w:val="single" w:sz="4" w:space="0" w:color="000000"/>
              <w:right w:val="single" w:sz="4" w:space="0" w:color="000000"/>
            </w:tcBorders>
            <w:hideMark/>
          </w:tcPr>
          <w:p w:rsidR="001F717D" w:rsidRPr="00B747FB" w:rsidRDefault="001F71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sz w:val="28"/>
                <w:szCs w:val="28"/>
              </w:rPr>
            </w:pPr>
            <w:r w:rsidRPr="00B747FB">
              <w:rPr>
                <w:rFonts w:ascii="Times New Roman" w:eastAsia="Calibri" w:hAnsi="Times New Roman"/>
                <w:b/>
                <w:bCs/>
                <w:sz w:val="28"/>
                <w:szCs w:val="28"/>
              </w:rPr>
              <w:t>Тема 4.1. Автоматизированные системы управления</w:t>
            </w:r>
          </w:p>
        </w:tc>
      </w:tr>
      <w:tr w:rsidR="001F717D" w:rsidRPr="00B747FB" w:rsidTr="001F717D">
        <w:tc>
          <w:tcPr>
            <w:tcW w:w="3119"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sidRPr="00B747FB">
              <w:rPr>
                <w:rFonts w:ascii="Times New Roman" w:eastAsia="Calibri" w:hAnsi="Times New Roman"/>
                <w:b/>
                <w:bCs/>
                <w:sz w:val="28"/>
                <w:szCs w:val="28"/>
              </w:rPr>
              <w:t>Тема 4.1. Автоматизированные системы управления</w:t>
            </w:r>
          </w:p>
        </w:tc>
        <w:tc>
          <w:tcPr>
            <w:tcW w:w="226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center"/>
              <w:rPr>
                <w:rFonts w:ascii="Times New Roman" w:hAnsi="Times New Roman"/>
                <w:sz w:val="28"/>
                <w:szCs w:val="28"/>
              </w:rPr>
            </w:pPr>
            <w:r w:rsidRPr="00B747FB">
              <w:rPr>
                <w:rFonts w:ascii="Times New Roman" w:hAnsi="Times New Roman"/>
                <w:bCs/>
                <w:sz w:val="28"/>
                <w:szCs w:val="28"/>
              </w:rPr>
              <w:t>ОК2-ОК6</w:t>
            </w:r>
          </w:p>
        </w:tc>
        <w:tc>
          <w:tcPr>
            <w:tcW w:w="552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pStyle w:val="af6"/>
              <w:tabs>
                <w:tab w:val="num" w:pos="0"/>
              </w:tabs>
              <w:spacing w:line="240" w:lineRule="auto"/>
              <w:ind w:left="34" w:firstLine="0"/>
              <w:rPr>
                <w:b/>
                <w:bCs/>
                <w:sz w:val="28"/>
                <w:szCs w:val="28"/>
              </w:rPr>
            </w:pPr>
            <w:r w:rsidRPr="00B747FB">
              <w:rPr>
                <w:bCs/>
                <w:sz w:val="28"/>
                <w:szCs w:val="28"/>
              </w:rPr>
              <w:t>Расшифровка сокращений технических терминов</w:t>
            </w:r>
          </w:p>
        </w:tc>
      </w:tr>
      <w:tr w:rsidR="001F717D" w:rsidRPr="00B747FB" w:rsidTr="001F717D">
        <w:tc>
          <w:tcPr>
            <w:tcW w:w="3119"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tabs>
                <w:tab w:val="num" w:pos="-360"/>
              </w:tabs>
              <w:suppressAutoHyphens/>
              <w:spacing w:after="0" w:line="240" w:lineRule="auto"/>
              <w:jc w:val="both"/>
              <w:rPr>
                <w:rFonts w:ascii="Times New Roman" w:hAnsi="Times New Roman"/>
                <w:sz w:val="28"/>
                <w:szCs w:val="28"/>
              </w:rPr>
            </w:pPr>
            <w:r w:rsidRPr="00B747FB">
              <w:rPr>
                <w:rFonts w:ascii="Times New Roman" w:eastAsia="Calibri" w:hAnsi="Times New Roman"/>
                <w:b/>
                <w:bCs/>
                <w:sz w:val="28"/>
                <w:szCs w:val="28"/>
              </w:rPr>
              <w:t xml:space="preserve">Тема 4.2. Информационные технологии, Интернет, компьютерное </w:t>
            </w:r>
            <w:r w:rsidRPr="00B747FB">
              <w:rPr>
                <w:rFonts w:ascii="Times New Roman" w:eastAsia="Calibri" w:hAnsi="Times New Roman"/>
                <w:b/>
                <w:bCs/>
                <w:sz w:val="28"/>
                <w:szCs w:val="28"/>
              </w:rPr>
              <w:lastRenderedPageBreak/>
              <w:t>обеспечение.</w:t>
            </w:r>
          </w:p>
        </w:tc>
        <w:tc>
          <w:tcPr>
            <w:tcW w:w="226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center"/>
              <w:rPr>
                <w:rFonts w:ascii="Times New Roman" w:hAnsi="Times New Roman"/>
                <w:sz w:val="28"/>
                <w:szCs w:val="28"/>
              </w:rPr>
            </w:pPr>
            <w:r w:rsidRPr="00B747FB">
              <w:rPr>
                <w:rFonts w:ascii="Times New Roman" w:hAnsi="Times New Roman"/>
                <w:bCs/>
                <w:sz w:val="28"/>
                <w:szCs w:val="28"/>
              </w:rPr>
              <w:lastRenderedPageBreak/>
              <w:t>ОК2-ОК6</w:t>
            </w:r>
          </w:p>
        </w:tc>
        <w:tc>
          <w:tcPr>
            <w:tcW w:w="5528" w:type="dxa"/>
            <w:tcBorders>
              <w:top w:val="single" w:sz="4" w:space="0" w:color="000000"/>
              <w:left w:val="single" w:sz="4" w:space="0" w:color="000000"/>
              <w:bottom w:val="single" w:sz="4" w:space="0" w:color="000000"/>
              <w:right w:val="single" w:sz="4" w:space="0" w:color="000000"/>
            </w:tcBorders>
            <w:hideMark/>
          </w:tcPr>
          <w:p w:rsidR="001F717D" w:rsidRPr="00B747FB" w:rsidRDefault="001F717D">
            <w:pPr>
              <w:pStyle w:val="af6"/>
              <w:tabs>
                <w:tab w:val="num" w:pos="0"/>
              </w:tabs>
              <w:spacing w:line="240" w:lineRule="auto"/>
              <w:ind w:left="34" w:firstLine="0"/>
              <w:rPr>
                <w:b/>
                <w:bCs/>
                <w:sz w:val="28"/>
                <w:szCs w:val="28"/>
              </w:rPr>
            </w:pPr>
            <w:r w:rsidRPr="00B747FB">
              <w:rPr>
                <w:bCs/>
                <w:sz w:val="28"/>
                <w:szCs w:val="28"/>
              </w:rPr>
              <w:t>Составить рассказ о работе в Интернете</w:t>
            </w:r>
          </w:p>
        </w:tc>
      </w:tr>
    </w:tbl>
    <w:p w:rsidR="001F717D" w:rsidRPr="00B747FB" w:rsidRDefault="001F717D" w:rsidP="001F717D">
      <w:pPr>
        <w:spacing w:after="0" w:line="240" w:lineRule="auto"/>
        <w:ind w:firstLine="708"/>
        <w:jc w:val="both"/>
        <w:outlineLvl w:val="0"/>
        <w:rPr>
          <w:rFonts w:ascii="Times New Roman" w:hAnsi="Times New Roman"/>
          <w:b/>
          <w:sz w:val="28"/>
          <w:szCs w:val="28"/>
        </w:rPr>
      </w:pPr>
      <w:r w:rsidRPr="00B747FB">
        <w:rPr>
          <w:rFonts w:ascii="Times New Roman" w:hAnsi="Times New Roman"/>
          <w:b/>
          <w:sz w:val="28"/>
          <w:szCs w:val="28"/>
        </w:rPr>
        <w:lastRenderedPageBreak/>
        <w:t>Критерии оценивания тестового контроля знаний студентов</w:t>
      </w:r>
    </w:p>
    <w:tbl>
      <w:tblPr>
        <w:tblW w:w="5777" w:type="pct"/>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21"/>
        <w:gridCol w:w="3735"/>
        <w:gridCol w:w="3001"/>
      </w:tblGrid>
      <w:tr w:rsidR="001F717D" w:rsidRPr="00B747FB" w:rsidTr="001F717D">
        <w:trPr>
          <w:trHeight w:val="281"/>
        </w:trPr>
        <w:tc>
          <w:tcPr>
            <w:tcW w:w="1954"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both"/>
              <w:rPr>
                <w:rFonts w:ascii="Times New Roman" w:hAnsi="Times New Roman"/>
                <w:sz w:val="28"/>
                <w:szCs w:val="28"/>
              </w:rPr>
            </w:pPr>
            <w:r w:rsidRPr="00B747FB">
              <w:rPr>
                <w:rFonts w:ascii="Times New Roman" w:hAnsi="Times New Roman"/>
                <w:sz w:val="28"/>
                <w:szCs w:val="28"/>
              </w:rPr>
              <w:t>Оценка «отлично»</w:t>
            </w:r>
          </w:p>
        </w:tc>
        <w:tc>
          <w:tcPr>
            <w:tcW w:w="1689"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both"/>
              <w:rPr>
                <w:rFonts w:ascii="Times New Roman" w:hAnsi="Times New Roman"/>
                <w:sz w:val="28"/>
                <w:szCs w:val="28"/>
              </w:rPr>
            </w:pPr>
            <w:r w:rsidRPr="00B747FB">
              <w:rPr>
                <w:rFonts w:ascii="Times New Roman" w:hAnsi="Times New Roman"/>
                <w:sz w:val="28"/>
                <w:szCs w:val="28"/>
              </w:rPr>
              <w:t>91-100% правильных ответов</w:t>
            </w:r>
          </w:p>
        </w:tc>
        <w:tc>
          <w:tcPr>
            <w:tcW w:w="1357"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both"/>
              <w:rPr>
                <w:rFonts w:ascii="Times New Roman" w:hAnsi="Times New Roman"/>
                <w:sz w:val="28"/>
                <w:szCs w:val="28"/>
              </w:rPr>
            </w:pPr>
            <w:r w:rsidRPr="00B747FB">
              <w:rPr>
                <w:rFonts w:ascii="Times New Roman" w:hAnsi="Times New Roman"/>
                <w:sz w:val="28"/>
                <w:szCs w:val="28"/>
              </w:rPr>
              <w:t>17-19 баллов</w:t>
            </w:r>
          </w:p>
        </w:tc>
      </w:tr>
      <w:tr w:rsidR="001F717D" w:rsidRPr="00B747FB" w:rsidTr="001F717D">
        <w:trPr>
          <w:trHeight w:val="168"/>
        </w:trPr>
        <w:tc>
          <w:tcPr>
            <w:tcW w:w="1954"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both"/>
              <w:rPr>
                <w:rFonts w:ascii="Times New Roman" w:hAnsi="Times New Roman"/>
                <w:sz w:val="28"/>
                <w:szCs w:val="28"/>
              </w:rPr>
            </w:pPr>
            <w:r w:rsidRPr="00B747FB">
              <w:rPr>
                <w:rFonts w:ascii="Times New Roman" w:hAnsi="Times New Roman"/>
                <w:sz w:val="28"/>
                <w:szCs w:val="28"/>
              </w:rPr>
              <w:t>Оценка «хорошо»</w:t>
            </w:r>
          </w:p>
        </w:tc>
        <w:tc>
          <w:tcPr>
            <w:tcW w:w="1689"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both"/>
              <w:rPr>
                <w:rFonts w:ascii="Times New Roman" w:hAnsi="Times New Roman"/>
                <w:sz w:val="28"/>
                <w:szCs w:val="28"/>
              </w:rPr>
            </w:pPr>
            <w:r w:rsidRPr="00B747FB">
              <w:rPr>
                <w:rFonts w:ascii="Times New Roman" w:hAnsi="Times New Roman"/>
                <w:sz w:val="28"/>
                <w:szCs w:val="28"/>
              </w:rPr>
              <w:t>71-90% правильных ответов</w:t>
            </w:r>
          </w:p>
        </w:tc>
        <w:tc>
          <w:tcPr>
            <w:tcW w:w="1357"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both"/>
              <w:rPr>
                <w:rFonts w:ascii="Times New Roman" w:hAnsi="Times New Roman"/>
                <w:sz w:val="28"/>
                <w:szCs w:val="28"/>
              </w:rPr>
            </w:pPr>
            <w:r w:rsidRPr="00B747FB">
              <w:rPr>
                <w:rFonts w:ascii="Times New Roman" w:hAnsi="Times New Roman"/>
                <w:sz w:val="28"/>
                <w:szCs w:val="28"/>
              </w:rPr>
              <w:t>14-17 баллов</w:t>
            </w:r>
          </w:p>
        </w:tc>
      </w:tr>
      <w:tr w:rsidR="001F717D" w:rsidRPr="00B747FB" w:rsidTr="001F717D">
        <w:trPr>
          <w:trHeight w:val="166"/>
        </w:trPr>
        <w:tc>
          <w:tcPr>
            <w:tcW w:w="1954"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both"/>
              <w:rPr>
                <w:rFonts w:ascii="Times New Roman" w:hAnsi="Times New Roman"/>
                <w:sz w:val="28"/>
                <w:szCs w:val="28"/>
              </w:rPr>
            </w:pPr>
            <w:r w:rsidRPr="00B747FB">
              <w:rPr>
                <w:rFonts w:ascii="Times New Roman" w:hAnsi="Times New Roman"/>
                <w:sz w:val="28"/>
                <w:szCs w:val="28"/>
              </w:rPr>
              <w:t>Оценка «удовлетворительно»</w:t>
            </w:r>
          </w:p>
        </w:tc>
        <w:tc>
          <w:tcPr>
            <w:tcW w:w="1689"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both"/>
              <w:rPr>
                <w:rFonts w:ascii="Times New Roman" w:hAnsi="Times New Roman"/>
                <w:sz w:val="28"/>
                <w:szCs w:val="28"/>
              </w:rPr>
            </w:pPr>
            <w:r w:rsidRPr="00B747FB">
              <w:rPr>
                <w:rFonts w:ascii="Times New Roman" w:hAnsi="Times New Roman"/>
                <w:sz w:val="28"/>
                <w:szCs w:val="28"/>
              </w:rPr>
              <w:t>51-70%  правильных ответов</w:t>
            </w:r>
          </w:p>
        </w:tc>
        <w:tc>
          <w:tcPr>
            <w:tcW w:w="1357"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both"/>
              <w:rPr>
                <w:rFonts w:ascii="Times New Roman" w:hAnsi="Times New Roman"/>
                <w:sz w:val="28"/>
                <w:szCs w:val="28"/>
              </w:rPr>
            </w:pPr>
            <w:r w:rsidRPr="00B747FB">
              <w:rPr>
                <w:rFonts w:ascii="Times New Roman" w:hAnsi="Times New Roman"/>
                <w:sz w:val="28"/>
                <w:szCs w:val="28"/>
              </w:rPr>
              <w:t>10-14 баллов</w:t>
            </w:r>
          </w:p>
        </w:tc>
      </w:tr>
      <w:tr w:rsidR="001F717D" w:rsidRPr="00B747FB" w:rsidTr="001F717D">
        <w:trPr>
          <w:trHeight w:val="168"/>
        </w:trPr>
        <w:tc>
          <w:tcPr>
            <w:tcW w:w="1954"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both"/>
              <w:rPr>
                <w:rFonts w:ascii="Times New Roman" w:hAnsi="Times New Roman"/>
                <w:sz w:val="28"/>
                <w:szCs w:val="28"/>
              </w:rPr>
            </w:pPr>
            <w:r w:rsidRPr="00B747FB">
              <w:rPr>
                <w:rFonts w:ascii="Times New Roman" w:hAnsi="Times New Roman"/>
                <w:sz w:val="28"/>
                <w:szCs w:val="28"/>
              </w:rPr>
              <w:t>Оценка «неудовлетворительно»</w:t>
            </w:r>
          </w:p>
        </w:tc>
        <w:tc>
          <w:tcPr>
            <w:tcW w:w="1689"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both"/>
              <w:rPr>
                <w:rFonts w:ascii="Times New Roman" w:hAnsi="Times New Roman"/>
                <w:sz w:val="28"/>
                <w:szCs w:val="28"/>
              </w:rPr>
            </w:pPr>
            <w:r w:rsidRPr="00B747FB">
              <w:rPr>
                <w:rFonts w:ascii="Times New Roman" w:hAnsi="Times New Roman"/>
                <w:sz w:val="28"/>
                <w:szCs w:val="28"/>
              </w:rPr>
              <w:t>50% и менее правильных ответов</w:t>
            </w:r>
          </w:p>
        </w:tc>
        <w:tc>
          <w:tcPr>
            <w:tcW w:w="1357"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tabs>
                <w:tab w:val="center" w:pos="1243"/>
              </w:tabs>
              <w:spacing w:after="0" w:line="240" w:lineRule="auto"/>
              <w:jc w:val="both"/>
              <w:rPr>
                <w:rFonts w:ascii="Times New Roman" w:hAnsi="Times New Roman"/>
                <w:sz w:val="28"/>
                <w:szCs w:val="28"/>
              </w:rPr>
            </w:pPr>
            <w:r w:rsidRPr="00B747FB">
              <w:rPr>
                <w:rFonts w:ascii="Times New Roman" w:hAnsi="Times New Roman"/>
                <w:sz w:val="28"/>
                <w:szCs w:val="28"/>
              </w:rPr>
              <w:t>10 баллов и менее</w:t>
            </w:r>
          </w:p>
        </w:tc>
      </w:tr>
    </w:tbl>
    <w:p w:rsidR="001F717D" w:rsidRPr="00B747FB" w:rsidRDefault="001F717D" w:rsidP="001F717D">
      <w:pPr>
        <w:spacing w:after="0" w:line="240" w:lineRule="auto"/>
        <w:ind w:left="-227"/>
        <w:jc w:val="both"/>
        <w:rPr>
          <w:rFonts w:ascii="Times New Roman" w:hAnsi="Times New Roman"/>
          <w:sz w:val="28"/>
          <w:szCs w:val="28"/>
        </w:rPr>
      </w:pPr>
    </w:p>
    <w:p w:rsidR="001F717D" w:rsidRPr="00B747FB" w:rsidRDefault="001F717D" w:rsidP="001F717D">
      <w:pPr>
        <w:spacing w:after="0" w:line="240" w:lineRule="auto"/>
        <w:ind w:left="-227" w:right="-227" w:firstLine="765"/>
        <w:jc w:val="center"/>
        <w:outlineLvl w:val="0"/>
        <w:rPr>
          <w:rFonts w:ascii="Times New Roman" w:hAnsi="Times New Roman"/>
          <w:b/>
          <w:bCs/>
          <w:sz w:val="28"/>
          <w:szCs w:val="28"/>
        </w:rPr>
      </w:pPr>
      <w:r w:rsidRPr="00B747FB">
        <w:rPr>
          <w:rFonts w:ascii="Times New Roman" w:hAnsi="Times New Roman"/>
          <w:b/>
          <w:sz w:val="28"/>
          <w:szCs w:val="28"/>
        </w:rPr>
        <w:t>Тес</w:t>
      </w:r>
      <w:r w:rsidRPr="00B747FB">
        <w:rPr>
          <w:rFonts w:ascii="Times New Roman" w:hAnsi="Times New Roman"/>
          <w:b/>
          <w:bCs/>
          <w:sz w:val="28"/>
          <w:szCs w:val="28"/>
        </w:rPr>
        <w:t>товые задания</w:t>
      </w:r>
    </w:p>
    <w:p w:rsidR="001F717D" w:rsidRPr="00B747FB" w:rsidRDefault="001F717D" w:rsidP="001F717D">
      <w:pPr>
        <w:spacing w:after="0" w:line="240" w:lineRule="auto"/>
        <w:ind w:left="-227" w:right="-227"/>
        <w:jc w:val="both"/>
        <w:outlineLvl w:val="0"/>
        <w:rPr>
          <w:rFonts w:ascii="Times New Roman" w:hAnsi="Times New Roman"/>
          <w:b/>
          <w:sz w:val="28"/>
          <w:szCs w:val="28"/>
        </w:rPr>
      </w:pPr>
      <w:r w:rsidRPr="00B747FB">
        <w:rPr>
          <w:rFonts w:ascii="Times New Roman" w:hAnsi="Times New Roman"/>
          <w:b/>
          <w:sz w:val="28"/>
          <w:szCs w:val="28"/>
        </w:rPr>
        <w:t>Инструкция для студентов: из предложенных вариантов ответа выбрать один правильный.</w:t>
      </w:r>
    </w:p>
    <w:p w:rsidR="001F717D" w:rsidRPr="00B747FB" w:rsidRDefault="001F717D" w:rsidP="001F717D">
      <w:pPr>
        <w:spacing w:after="0" w:line="240" w:lineRule="auto"/>
        <w:ind w:left="-227" w:right="-227"/>
        <w:jc w:val="both"/>
        <w:rPr>
          <w:rFonts w:ascii="Times New Roman" w:hAnsi="Times New Roman"/>
          <w:sz w:val="28"/>
          <w:szCs w:val="28"/>
        </w:rPr>
      </w:pPr>
      <w:r w:rsidRPr="00B747FB">
        <w:rPr>
          <w:rFonts w:ascii="Times New Roman" w:hAnsi="Times New Roman"/>
          <w:b/>
          <w:sz w:val="28"/>
          <w:szCs w:val="28"/>
        </w:rPr>
        <w:t>Задание 1.</w:t>
      </w:r>
      <w:r w:rsidRPr="00B747FB">
        <w:rPr>
          <w:rFonts w:ascii="Times New Roman" w:hAnsi="Times New Roman"/>
          <w:sz w:val="28"/>
          <w:szCs w:val="28"/>
        </w:rPr>
        <w:t xml:space="preserve"> Обозначают ли наречия: </w:t>
      </w:r>
      <w:r w:rsidRPr="00B747FB">
        <w:rPr>
          <w:rFonts w:ascii="Times New Roman" w:hAnsi="Times New Roman"/>
          <w:b/>
          <w:sz w:val="28"/>
          <w:szCs w:val="28"/>
          <w:lang w:val="en-US"/>
        </w:rPr>
        <w:t>here</w:t>
      </w:r>
      <w:r w:rsidRPr="00B747FB">
        <w:rPr>
          <w:rFonts w:ascii="Times New Roman" w:hAnsi="Times New Roman"/>
          <w:b/>
          <w:sz w:val="28"/>
          <w:szCs w:val="28"/>
        </w:rPr>
        <w:t xml:space="preserve">, </w:t>
      </w:r>
      <w:r w:rsidRPr="00B747FB">
        <w:rPr>
          <w:rFonts w:ascii="Times New Roman" w:hAnsi="Times New Roman"/>
          <w:b/>
          <w:sz w:val="28"/>
          <w:szCs w:val="28"/>
          <w:lang w:val="en-US"/>
        </w:rPr>
        <w:t>there</w:t>
      </w:r>
      <w:r w:rsidRPr="00B747FB">
        <w:rPr>
          <w:rFonts w:ascii="Times New Roman" w:hAnsi="Times New Roman"/>
          <w:b/>
          <w:sz w:val="28"/>
          <w:szCs w:val="28"/>
        </w:rPr>
        <w:t xml:space="preserve">, </w:t>
      </w:r>
      <w:r w:rsidRPr="00B747FB">
        <w:rPr>
          <w:rFonts w:ascii="Times New Roman" w:hAnsi="Times New Roman"/>
          <w:b/>
          <w:sz w:val="28"/>
          <w:szCs w:val="28"/>
          <w:lang w:val="en-US"/>
        </w:rPr>
        <w:t>inside</w:t>
      </w:r>
      <w:r w:rsidRPr="00B747FB">
        <w:rPr>
          <w:rFonts w:ascii="Times New Roman" w:hAnsi="Times New Roman"/>
          <w:b/>
          <w:sz w:val="28"/>
          <w:szCs w:val="28"/>
        </w:rPr>
        <w:t xml:space="preserve">, </w:t>
      </w:r>
      <w:r w:rsidRPr="00B747FB">
        <w:rPr>
          <w:rFonts w:ascii="Times New Roman" w:hAnsi="Times New Roman"/>
          <w:b/>
          <w:sz w:val="28"/>
          <w:szCs w:val="28"/>
          <w:lang w:val="en-US"/>
        </w:rPr>
        <w:t>outside</w:t>
      </w:r>
      <w:r w:rsidRPr="00B747FB">
        <w:rPr>
          <w:rFonts w:ascii="Times New Roman" w:hAnsi="Times New Roman"/>
          <w:b/>
          <w:sz w:val="28"/>
          <w:szCs w:val="28"/>
        </w:rPr>
        <w:t xml:space="preserve">, </w:t>
      </w:r>
      <w:r w:rsidRPr="00B747FB">
        <w:rPr>
          <w:rFonts w:ascii="Times New Roman" w:hAnsi="Times New Roman"/>
          <w:b/>
          <w:sz w:val="28"/>
          <w:szCs w:val="28"/>
          <w:lang w:val="en-US"/>
        </w:rPr>
        <w:t>back</w:t>
      </w:r>
      <w:r w:rsidRPr="00B747FB">
        <w:rPr>
          <w:rFonts w:ascii="Times New Roman" w:hAnsi="Times New Roman"/>
          <w:b/>
          <w:sz w:val="28"/>
          <w:szCs w:val="28"/>
        </w:rPr>
        <w:t xml:space="preserve">, </w:t>
      </w:r>
      <w:r w:rsidRPr="00B747FB">
        <w:rPr>
          <w:rFonts w:ascii="Times New Roman" w:hAnsi="Times New Roman"/>
          <w:b/>
          <w:sz w:val="28"/>
          <w:szCs w:val="28"/>
          <w:lang w:val="en-US"/>
        </w:rPr>
        <w:t>away</w:t>
      </w:r>
      <w:r w:rsidRPr="00B747FB">
        <w:rPr>
          <w:rFonts w:ascii="Times New Roman" w:hAnsi="Times New Roman"/>
          <w:b/>
          <w:sz w:val="28"/>
          <w:szCs w:val="28"/>
        </w:rPr>
        <w:t xml:space="preserve">, </w:t>
      </w:r>
      <w:r w:rsidRPr="00B747FB">
        <w:rPr>
          <w:rFonts w:ascii="Times New Roman" w:hAnsi="Times New Roman"/>
          <w:b/>
          <w:sz w:val="28"/>
          <w:szCs w:val="28"/>
          <w:lang w:val="en-US"/>
        </w:rPr>
        <w:t>upward</w:t>
      </w:r>
      <w:r w:rsidRPr="00B747FB">
        <w:rPr>
          <w:rFonts w:ascii="Times New Roman" w:hAnsi="Times New Roman"/>
          <w:sz w:val="28"/>
          <w:szCs w:val="28"/>
        </w:rPr>
        <w:t>– место и направление.</w:t>
      </w:r>
    </w:p>
    <w:p w:rsidR="001F717D" w:rsidRPr="00B747FB" w:rsidRDefault="001F717D" w:rsidP="001F717D">
      <w:pPr>
        <w:spacing w:after="0" w:line="240" w:lineRule="auto"/>
        <w:ind w:left="-227" w:right="-227"/>
        <w:jc w:val="both"/>
        <w:rPr>
          <w:rFonts w:ascii="Times New Roman" w:hAnsi="Times New Roman"/>
          <w:sz w:val="28"/>
          <w:szCs w:val="28"/>
        </w:rPr>
      </w:pPr>
      <w:r w:rsidRPr="00B747FB">
        <w:rPr>
          <w:rFonts w:ascii="Times New Roman" w:hAnsi="Times New Roman"/>
          <w:sz w:val="28"/>
          <w:szCs w:val="28"/>
        </w:rPr>
        <w:t xml:space="preserve">                          1. да                                               2. нет</w:t>
      </w:r>
    </w:p>
    <w:p w:rsidR="001F717D" w:rsidRPr="00B747FB" w:rsidRDefault="001F717D" w:rsidP="001F717D">
      <w:pPr>
        <w:spacing w:after="0" w:line="240" w:lineRule="auto"/>
        <w:ind w:left="-227" w:right="-227"/>
        <w:jc w:val="both"/>
        <w:rPr>
          <w:rFonts w:ascii="Times New Roman" w:hAnsi="Times New Roman"/>
          <w:b/>
          <w:sz w:val="28"/>
          <w:szCs w:val="28"/>
        </w:rPr>
      </w:pPr>
      <w:r w:rsidRPr="00B747FB">
        <w:rPr>
          <w:rFonts w:ascii="Times New Roman" w:hAnsi="Times New Roman"/>
          <w:b/>
          <w:sz w:val="28"/>
          <w:szCs w:val="28"/>
        </w:rPr>
        <w:t>Инструкция для студентов: из предложенных вариантов ответа выбрать несколько правильных.</w:t>
      </w:r>
    </w:p>
    <w:p w:rsidR="001F717D" w:rsidRPr="00B747FB" w:rsidRDefault="001F717D" w:rsidP="001F717D">
      <w:pPr>
        <w:spacing w:after="0" w:line="240" w:lineRule="auto"/>
        <w:ind w:left="-227" w:right="-227"/>
        <w:jc w:val="both"/>
        <w:rPr>
          <w:rFonts w:ascii="Times New Roman" w:hAnsi="Times New Roman"/>
          <w:sz w:val="28"/>
          <w:szCs w:val="28"/>
        </w:rPr>
      </w:pPr>
      <w:r w:rsidRPr="00B747FB">
        <w:rPr>
          <w:rFonts w:ascii="Times New Roman" w:hAnsi="Times New Roman"/>
          <w:b/>
          <w:sz w:val="28"/>
          <w:szCs w:val="28"/>
        </w:rPr>
        <w:t>Задание 2</w:t>
      </w:r>
      <w:r w:rsidRPr="00B747FB">
        <w:rPr>
          <w:rFonts w:ascii="Times New Roman" w:hAnsi="Times New Roman"/>
          <w:sz w:val="28"/>
          <w:szCs w:val="28"/>
        </w:rPr>
        <w:t>. Определите, в каких из предложенных примеров есть притяжательные                                                                              местоимения.</w:t>
      </w:r>
    </w:p>
    <w:p w:rsidR="001F717D" w:rsidRPr="00B747FB" w:rsidRDefault="001F717D" w:rsidP="001F717D">
      <w:pPr>
        <w:numPr>
          <w:ilvl w:val="0"/>
          <w:numId w:val="2"/>
        </w:num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Most of these holidays are of religious origin.</w:t>
      </w:r>
    </w:p>
    <w:p w:rsidR="001F717D" w:rsidRPr="00B747FB" w:rsidRDefault="001F717D" w:rsidP="001F717D">
      <w:pPr>
        <w:numPr>
          <w:ilvl w:val="0"/>
          <w:numId w:val="2"/>
        </w:numPr>
        <w:spacing w:after="0" w:line="240" w:lineRule="auto"/>
        <w:ind w:left="-227" w:right="-227"/>
        <w:jc w:val="center"/>
        <w:rPr>
          <w:rFonts w:ascii="Times New Roman" w:hAnsi="Times New Roman"/>
          <w:sz w:val="28"/>
          <w:szCs w:val="28"/>
          <w:lang w:val="en-US"/>
        </w:rPr>
      </w:pPr>
      <w:r w:rsidRPr="00B747FB">
        <w:rPr>
          <w:rFonts w:ascii="Times New Roman" w:hAnsi="Times New Roman"/>
          <w:sz w:val="28"/>
          <w:szCs w:val="28"/>
          <w:lang w:val="en-US"/>
        </w:rPr>
        <w:t>It is not a secret that every nation and every country has its own customs and   traditions.</w:t>
      </w:r>
    </w:p>
    <w:p w:rsidR="001F717D" w:rsidRPr="00B747FB" w:rsidRDefault="001F717D" w:rsidP="001F717D">
      <w:pPr>
        <w:numPr>
          <w:ilvl w:val="0"/>
          <w:numId w:val="2"/>
        </w:num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They thought that they could do all kinds of damage to property.</w:t>
      </w:r>
    </w:p>
    <w:p w:rsidR="001F717D" w:rsidRPr="00B747FB" w:rsidRDefault="001F717D" w:rsidP="001F717D">
      <w:pPr>
        <w:numPr>
          <w:ilvl w:val="0"/>
          <w:numId w:val="2"/>
        </w:num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Englishmen are proud of their traditions and carefully keep them up.</w:t>
      </w:r>
    </w:p>
    <w:p w:rsidR="001F717D" w:rsidRPr="00B747FB" w:rsidRDefault="001F717D" w:rsidP="001F717D">
      <w:pPr>
        <w:spacing w:after="0" w:line="240" w:lineRule="auto"/>
        <w:ind w:left="-227" w:right="-227"/>
        <w:jc w:val="center"/>
        <w:rPr>
          <w:rFonts w:ascii="Times New Roman" w:hAnsi="Times New Roman"/>
          <w:sz w:val="28"/>
          <w:szCs w:val="28"/>
          <w:lang w:val="en-US"/>
        </w:rPr>
      </w:pPr>
      <w:r w:rsidRPr="00B747FB">
        <w:rPr>
          <w:rFonts w:ascii="Times New Roman" w:hAnsi="Times New Roman"/>
          <w:sz w:val="28"/>
          <w:szCs w:val="28"/>
          <w:lang w:val="en-US"/>
        </w:rPr>
        <w:t xml:space="preserve">        Many parts of England still recognize this date as Mischief Night- when children    would knock on doors demanding a treat and people would disguise themselves as witches or ghosts.</w:t>
      </w:r>
    </w:p>
    <w:p w:rsidR="001F717D" w:rsidRPr="00B747FB" w:rsidRDefault="001F717D" w:rsidP="001F717D">
      <w:pPr>
        <w:numPr>
          <w:ilvl w:val="0"/>
          <w:numId w:val="2"/>
        </w:num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People adore to get acquainted with our customs and traditions.</w:t>
      </w:r>
    </w:p>
    <w:p w:rsidR="001F717D" w:rsidRPr="00B747FB" w:rsidRDefault="001F717D" w:rsidP="001F717D">
      <w:pPr>
        <w:spacing w:after="0" w:line="240" w:lineRule="auto"/>
        <w:ind w:left="-227" w:right="-227"/>
        <w:jc w:val="both"/>
        <w:rPr>
          <w:rFonts w:ascii="Times New Roman" w:hAnsi="Times New Roman"/>
          <w:b/>
          <w:sz w:val="28"/>
          <w:szCs w:val="28"/>
          <w:lang w:val="en-US"/>
        </w:rPr>
      </w:pPr>
    </w:p>
    <w:p w:rsidR="001F717D" w:rsidRPr="00B747FB" w:rsidRDefault="001F717D" w:rsidP="001F717D">
      <w:pPr>
        <w:spacing w:after="0" w:line="240" w:lineRule="auto"/>
        <w:ind w:left="-227" w:right="-227"/>
        <w:jc w:val="both"/>
        <w:rPr>
          <w:rFonts w:ascii="Times New Roman" w:hAnsi="Times New Roman"/>
          <w:b/>
          <w:sz w:val="28"/>
          <w:szCs w:val="28"/>
        </w:rPr>
      </w:pPr>
      <w:r w:rsidRPr="00B747FB">
        <w:rPr>
          <w:rFonts w:ascii="Times New Roman" w:hAnsi="Times New Roman"/>
          <w:b/>
          <w:sz w:val="28"/>
          <w:szCs w:val="28"/>
        </w:rPr>
        <w:t xml:space="preserve">Задание 3. </w:t>
      </w:r>
      <w:r w:rsidRPr="00B747FB">
        <w:rPr>
          <w:rFonts w:ascii="Times New Roman" w:hAnsi="Times New Roman"/>
          <w:sz w:val="28"/>
          <w:szCs w:val="28"/>
        </w:rPr>
        <w:t xml:space="preserve">Установите соответствие между данными фразами. </w:t>
      </w:r>
    </w:p>
    <w:p w:rsidR="001F717D" w:rsidRPr="00B747FB" w:rsidRDefault="001F717D" w:rsidP="001F717D">
      <w:pPr>
        <w:numPr>
          <w:ilvl w:val="0"/>
          <w:numId w:val="3"/>
        </w:numPr>
        <w:spacing w:after="0" w:line="240" w:lineRule="auto"/>
        <w:ind w:left="-227" w:right="-227"/>
        <w:jc w:val="both"/>
        <w:rPr>
          <w:rFonts w:ascii="Times New Roman" w:hAnsi="Times New Roman"/>
          <w:sz w:val="28"/>
          <w:szCs w:val="28"/>
        </w:rPr>
      </w:pPr>
      <w:r w:rsidRPr="00B747FB">
        <w:rPr>
          <w:rFonts w:ascii="Times New Roman" w:hAnsi="Times New Roman"/>
          <w:sz w:val="28"/>
          <w:szCs w:val="28"/>
          <w:lang w:val="en-US"/>
        </w:rPr>
        <w:t xml:space="preserve">I have a frequent headache and fever.    </w:t>
      </w:r>
      <w:r w:rsidRPr="00B747FB">
        <w:rPr>
          <w:rFonts w:ascii="Times New Roman" w:hAnsi="Times New Roman"/>
          <w:sz w:val="28"/>
          <w:szCs w:val="28"/>
        </w:rPr>
        <w:t>1. У меня сильно болит ухо.</w:t>
      </w:r>
    </w:p>
    <w:p w:rsidR="001F717D" w:rsidRPr="00B747FB" w:rsidRDefault="001F717D" w:rsidP="001F717D">
      <w:pPr>
        <w:spacing w:after="0" w:line="240" w:lineRule="auto"/>
        <w:ind w:left="-227" w:right="-227"/>
        <w:jc w:val="both"/>
        <w:rPr>
          <w:rFonts w:ascii="Times New Roman" w:hAnsi="Times New Roman"/>
          <w:sz w:val="28"/>
          <w:szCs w:val="28"/>
        </w:rPr>
      </w:pPr>
    </w:p>
    <w:p w:rsidR="001F717D" w:rsidRPr="00B747FB" w:rsidRDefault="001F717D" w:rsidP="001F717D">
      <w:pPr>
        <w:numPr>
          <w:ilvl w:val="0"/>
          <w:numId w:val="3"/>
        </w:numPr>
        <w:tabs>
          <w:tab w:val="left" w:pos="5390"/>
          <w:tab w:val="left" w:pos="5610"/>
        </w:tabs>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 xml:space="preserve">I’ll have to look at your throat and listen   2. </w:t>
      </w:r>
      <w:proofErr w:type="spellStart"/>
      <w:r w:rsidRPr="00B747FB">
        <w:rPr>
          <w:rFonts w:ascii="Times New Roman" w:hAnsi="Times New Roman"/>
          <w:sz w:val="28"/>
          <w:szCs w:val="28"/>
        </w:rPr>
        <w:t>Уменя</w:t>
      </w:r>
      <w:proofErr w:type="spellEnd"/>
      <w:r w:rsidRPr="00B747FB">
        <w:rPr>
          <w:rFonts w:ascii="Times New Roman" w:hAnsi="Times New Roman"/>
          <w:sz w:val="28"/>
          <w:szCs w:val="28"/>
          <w:lang w:val="en-US"/>
        </w:rPr>
        <w:t xml:space="preserve"> </w:t>
      </w:r>
      <w:r w:rsidRPr="00B747FB">
        <w:rPr>
          <w:rFonts w:ascii="Times New Roman" w:hAnsi="Times New Roman"/>
          <w:sz w:val="28"/>
          <w:szCs w:val="28"/>
        </w:rPr>
        <w:t>болит</w:t>
      </w:r>
      <w:r w:rsidRPr="00B747FB">
        <w:rPr>
          <w:rFonts w:ascii="Times New Roman" w:hAnsi="Times New Roman"/>
          <w:sz w:val="28"/>
          <w:szCs w:val="28"/>
          <w:lang w:val="en-US"/>
        </w:rPr>
        <w:t xml:space="preserve"> </w:t>
      </w:r>
      <w:r w:rsidRPr="00B747FB">
        <w:rPr>
          <w:rFonts w:ascii="Times New Roman" w:hAnsi="Times New Roman"/>
          <w:sz w:val="28"/>
          <w:szCs w:val="28"/>
        </w:rPr>
        <w:t>спина</w:t>
      </w:r>
      <w:r w:rsidRPr="00B747FB">
        <w:rPr>
          <w:rFonts w:ascii="Times New Roman" w:hAnsi="Times New Roman"/>
          <w:sz w:val="28"/>
          <w:szCs w:val="28"/>
          <w:lang w:val="en-US"/>
        </w:rPr>
        <w:t>.</w:t>
      </w:r>
    </w:p>
    <w:p w:rsidR="001F717D" w:rsidRPr="00B747FB" w:rsidRDefault="001F717D" w:rsidP="001F717D">
      <w:pPr>
        <w:spacing w:after="0" w:line="240" w:lineRule="auto"/>
        <w:ind w:left="-227" w:right="-227"/>
        <w:jc w:val="both"/>
        <w:rPr>
          <w:rFonts w:ascii="Times New Roman" w:hAnsi="Times New Roman"/>
          <w:sz w:val="28"/>
          <w:szCs w:val="28"/>
          <w:lang w:val="en-US"/>
        </w:rPr>
      </w:pPr>
      <w:proofErr w:type="gramStart"/>
      <w:r w:rsidRPr="00B747FB">
        <w:rPr>
          <w:rFonts w:ascii="Times New Roman" w:hAnsi="Times New Roman"/>
          <w:sz w:val="28"/>
          <w:szCs w:val="28"/>
          <w:lang w:val="en-US"/>
        </w:rPr>
        <w:t>to</w:t>
      </w:r>
      <w:proofErr w:type="gramEnd"/>
      <w:r w:rsidRPr="00B747FB">
        <w:rPr>
          <w:rFonts w:ascii="Times New Roman" w:hAnsi="Times New Roman"/>
          <w:sz w:val="28"/>
          <w:szCs w:val="28"/>
          <w:lang w:val="en-US"/>
        </w:rPr>
        <w:t xml:space="preserve"> your lungs.                                                                                                                                    </w:t>
      </w:r>
    </w:p>
    <w:p w:rsidR="001F717D" w:rsidRPr="00B747FB" w:rsidRDefault="001F717D" w:rsidP="001F717D">
      <w:pPr>
        <w:spacing w:after="0" w:line="240" w:lineRule="auto"/>
        <w:ind w:left="-227" w:right="-227"/>
        <w:jc w:val="both"/>
        <w:rPr>
          <w:rFonts w:ascii="Times New Roman" w:hAnsi="Times New Roman"/>
          <w:sz w:val="28"/>
          <w:szCs w:val="28"/>
        </w:rPr>
      </w:pPr>
      <w:r w:rsidRPr="00B747FB">
        <w:rPr>
          <w:rFonts w:ascii="Times New Roman" w:hAnsi="Times New Roman"/>
          <w:sz w:val="28"/>
          <w:szCs w:val="28"/>
          <w:lang w:val="en-US"/>
        </w:rPr>
        <w:t xml:space="preserve">3.   You have got a bad cold.                              </w:t>
      </w:r>
      <w:r w:rsidRPr="00B747FB">
        <w:rPr>
          <w:rFonts w:ascii="Times New Roman" w:hAnsi="Times New Roman"/>
          <w:sz w:val="28"/>
          <w:szCs w:val="28"/>
        </w:rPr>
        <w:t>3. У меня сильно  болит зуб</w:t>
      </w:r>
    </w:p>
    <w:p w:rsidR="001F717D" w:rsidRPr="00B747FB" w:rsidRDefault="001F717D" w:rsidP="001F717D">
      <w:pPr>
        <w:spacing w:after="0" w:line="240" w:lineRule="auto"/>
        <w:ind w:left="-227" w:right="-227"/>
        <w:jc w:val="both"/>
        <w:rPr>
          <w:rFonts w:ascii="Times New Roman" w:hAnsi="Times New Roman"/>
          <w:sz w:val="28"/>
          <w:szCs w:val="28"/>
        </w:rPr>
      </w:pPr>
      <w:r w:rsidRPr="00B747FB">
        <w:rPr>
          <w:rFonts w:ascii="Times New Roman" w:hAnsi="Times New Roman"/>
          <w:sz w:val="28"/>
          <w:szCs w:val="28"/>
          <w:lang w:val="en-US"/>
        </w:rPr>
        <w:t xml:space="preserve">4.   I often sneeze and cough.                              </w:t>
      </w:r>
      <w:r w:rsidRPr="00B747FB">
        <w:rPr>
          <w:rFonts w:ascii="Times New Roman" w:hAnsi="Times New Roman"/>
          <w:sz w:val="28"/>
          <w:szCs w:val="28"/>
        </w:rPr>
        <w:t xml:space="preserve">4.  Мне нужно посмотреть </w:t>
      </w:r>
      <w:proofErr w:type="gramStart"/>
      <w:r w:rsidRPr="00B747FB">
        <w:rPr>
          <w:rFonts w:ascii="Times New Roman" w:hAnsi="Times New Roman"/>
          <w:sz w:val="28"/>
          <w:szCs w:val="28"/>
        </w:rPr>
        <w:t>Ваше</w:t>
      </w:r>
      <w:proofErr w:type="gramEnd"/>
      <w:r w:rsidRPr="00B747FB">
        <w:rPr>
          <w:rFonts w:ascii="Times New Roman" w:hAnsi="Times New Roman"/>
          <w:sz w:val="28"/>
          <w:szCs w:val="28"/>
        </w:rPr>
        <w:t xml:space="preserve"> </w:t>
      </w:r>
    </w:p>
    <w:p w:rsidR="001F717D" w:rsidRPr="00B747FB" w:rsidRDefault="001F717D" w:rsidP="001F717D">
      <w:pPr>
        <w:spacing w:after="0" w:line="240" w:lineRule="auto"/>
        <w:ind w:left="-227" w:right="-227"/>
        <w:jc w:val="both"/>
        <w:rPr>
          <w:rFonts w:ascii="Times New Roman" w:hAnsi="Times New Roman"/>
          <w:sz w:val="28"/>
          <w:szCs w:val="28"/>
        </w:rPr>
      </w:pPr>
      <w:r w:rsidRPr="00B747FB">
        <w:rPr>
          <w:rFonts w:ascii="Times New Roman" w:hAnsi="Times New Roman"/>
          <w:sz w:val="28"/>
          <w:szCs w:val="28"/>
        </w:rPr>
        <w:t xml:space="preserve">                                                                                горло и послушать легкие.</w:t>
      </w:r>
    </w:p>
    <w:p w:rsidR="001F717D" w:rsidRPr="00B747FB" w:rsidRDefault="001F717D" w:rsidP="001F717D">
      <w:pPr>
        <w:tabs>
          <w:tab w:val="center" w:pos="4857"/>
        </w:tabs>
        <w:spacing w:after="0" w:line="240" w:lineRule="auto"/>
        <w:ind w:left="-227" w:right="-227"/>
        <w:jc w:val="both"/>
        <w:rPr>
          <w:rFonts w:ascii="Times New Roman" w:hAnsi="Times New Roman"/>
          <w:sz w:val="28"/>
          <w:szCs w:val="28"/>
        </w:rPr>
      </w:pPr>
      <w:r w:rsidRPr="00B747FB">
        <w:rPr>
          <w:rFonts w:ascii="Times New Roman" w:hAnsi="Times New Roman"/>
          <w:sz w:val="28"/>
          <w:szCs w:val="28"/>
          <w:lang w:val="en-US"/>
        </w:rPr>
        <w:t xml:space="preserve">5.  I have a pain in the back.                               </w:t>
      </w:r>
      <w:r w:rsidRPr="00B747FB">
        <w:rPr>
          <w:rFonts w:ascii="Times New Roman" w:hAnsi="Times New Roman"/>
          <w:sz w:val="28"/>
          <w:szCs w:val="28"/>
        </w:rPr>
        <w:t>5.У вас сильная простуда.</w:t>
      </w:r>
    </w:p>
    <w:p w:rsidR="001F717D" w:rsidRPr="00B747FB" w:rsidRDefault="001F717D" w:rsidP="001F717D">
      <w:pPr>
        <w:tabs>
          <w:tab w:val="center" w:pos="4857"/>
        </w:tabs>
        <w:spacing w:after="0" w:line="240" w:lineRule="auto"/>
        <w:ind w:left="-227" w:right="-227"/>
        <w:jc w:val="both"/>
        <w:rPr>
          <w:rFonts w:ascii="Times New Roman" w:hAnsi="Times New Roman"/>
          <w:sz w:val="28"/>
          <w:szCs w:val="28"/>
        </w:rPr>
      </w:pPr>
      <w:r w:rsidRPr="00B747FB">
        <w:rPr>
          <w:rFonts w:ascii="Times New Roman" w:hAnsi="Times New Roman"/>
          <w:sz w:val="28"/>
          <w:szCs w:val="28"/>
        </w:rPr>
        <w:t xml:space="preserve">6.  </w:t>
      </w:r>
      <w:r w:rsidRPr="00B747FB">
        <w:rPr>
          <w:rFonts w:ascii="Times New Roman" w:hAnsi="Times New Roman"/>
          <w:sz w:val="28"/>
          <w:szCs w:val="28"/>
          <w:lang w:val="en-US"/>
        </w:rPr>
        <w:t>I</w:t>
      </w:r>
      <w:r w:rsidRPr="00B747FB">
        <w:rPr>
          <w:rFonts w:ascii="Times New Roman" w:hAnsi="Times New Roman"/>
          <w:sz w:val="28"/>
          <w:szCs w:val="28"/>
        </w:rPr>
        <w:t xml:space="preserve"> </w:t>
      </w:r>
      <w:r w:rsidRPr="00B747FB">
        <w:rPr>
          <w:rFonts w:ascii="Times New Roman" w:hAnsi="Times New Roman"/>
          <w:sz w:val="28"/>
          <w:szCs w:val="28"/>
          <w:lang w:val="en-US"/>
        </w:rPr>
        <w:t>have</w:t>
      </w:r>
      <w:r w:rsidRPr="00B747FB">
        <w:rPr>
          <w:rFonts w:ascii="Times New Roman" w:hAnsi="Times New Roman"/>
          <w:sz w:val="28"/>
          <w:szCs w:val="28"/>
        </w:rPr>
        <w:t xml:space="preserve"> </w:t>
      </w:r>
      <w:r w:rsidRPr="00B747FB">
        <w:rPr>
          <w:rFonts w:ascii="Times New Roman" w:hAnsi="Times New Roman"/>
          <w:sz w:val="28"/>
          <w:szCs w:val="28"/>
          <w:lang w:val="en-US"/>
        </w:rPr>
        <w:t>a</w:t>
      </w:r>
      <w:r w:rsidRPr="00B747FB">
        <w:rPr>
          <w:rFonts w:ascii="Times New Roman" w:hAnsi="Times New Roman"/>
          <w:sz w:val="28"/>
          <w:szCs w:val="28"/>
        </w:rPr>
        <w:t xml:space="preserve"> </w:t>
      </w:r>
      <w:r w:rsidRPr="00B747FB">
        <w:rPr>
          <w:rFonts w:ascii="Times New Roman" w:hAnsi="Times New Roman"/>
          <w:sz w:val="28"/>
          <w:szCs w:val="28"/>
          <w:lang w:val="en-US"/>
        </w:rPr>
        <w:t>bad</w:t>
      </w:r>
      <w:r w:rsidRPr="00B747FB">
        <w:rPr>
          <w:rFonts w:ascii="Times New Roman" w:hAnsi="Times New Roman"/>
          <w:sz w:val="28"/>
          <w:szCs w:val="28"/>
        </w:rPr>
        <w:t xml:space="preserve"> </w:t>
      </w:r>
      <w:r w:rsidRPr="00B747FB">
        <w:rPr>
          <w:rFonts w:ascii="Times New Roman" w:hAnsi="Times New Roman"/>
          <w:sz w:val="28"/>
          <w:szCs w:val="28"/>
          <w:lang w:val="en-US"/>
        </w:rPr>
        <w:t>headache</w:t>
      </w:r>
      <w:r w:rsidRPr="00B747FB">
        <w:rPr>
          <w:rFonts w:ascii="Times New Roman" w:hAnsi="Times New Roman"/>
          <w:sz w:val="28"/>
          <w:szCs w:val="28"/>
        </w:rPr>
        <w:t>.                                   6. У меня частые головные</w:t>
      </w:r>
    </w:p>
    <w:p w:rsidR="001F717D" w:rsidRPr="00B747FB" w:rsidRDefault="001F717D" w:rsidP="001F717D">
      <w:pPr>
        <w:tabs>
          <w:tab w:val="center" w:pos="4857"/>
        </w:tabs>
        <w:spacing w:after="0" w:line="240" w:lineRule="auto"/>
        <w:ind w:left="-227" w:right="-227"/>
        <w:jc w:val="both"/>
        <w:rPr>
          <w:rFonts w:ascii="Times New Roman" w:hAnsi="Times New Roman"/>
          <w:sz w:val="28"/>
          <w:szCs w:val="28"/>
        </w:rPr>
      </w:pPr>
      <w:r w:rsidRPr="00B747FB">
        <w:rPr>
          <w:rFonts w:ascii="Times New Roman" w:hAnsi="Times New Roman"/>
          <w:sz w:val="28"/>
          <w:szCs w:val="28"/>
        </w:rPr>
        <w:t>боли и болит спина.</w:t>
      </w:r>
    </w:p>
    <w:p w:rsidR="001F717D" w:rsidRPr="00B747FB" w:rsidRDefault="001F717D" w:rsidP="001F717D">
      <w:pPr>
        <w:spacing w:after="0" w:line="240" w:lineRule="auto"/>
        <w:ind w:left="-227" w:right="-227"/>
        <w:jc w:val="both"/>
        <w:rPr>
          <w:rFonts w:ascii="Times New Roman" w:hAnsi="Times New Roman"/>
          <w:b/>
          <w:sz w:val="28"/>
          <w:szCs w:val="28"/>
        </w:rPr>
      </w:pPr>
      <w:r w:rsidRPr="00B747FB">
        <w:rPr>
          <w:rFonts w:ascii="Times New Roman" w:hAnsi="Times New Roman"/>
          <w:sz w:val="28"/>
          <w:szCs w:val="28"/>
        </w:rPr>
        <w:t xml:space="preserve">                                                                            7. Я часто чихаю и кашляю.</w:t>
      </w:r>
    </w:p>
    <w:p w:rsidR="001F717D" w:rsidRPr="00B747FB" w:rsidRDefault="001F717D" w:rsidP="001F717D">
      <w:pPr>
        <w:spacing w:after="0" w:line="240" w:lineRule="auto"/>
        <w:ind w:left="-227" w:right="-227"/>
        <w:jc w:val="both"/>
        <w:rPr>
          <w:rFonts w:ascii="Times New Roman" w:hAnsi="Times New Roman"/>
          <w:sz w:val="28"/>
          <w:szCs w:val="28"/>
        </w:rPr>
      </w:pPr>
      <w:r w:rsidRPr="00B747FB">
        <w:rPr>
          <w:rFonts w:ascii="Times New Roman" w:hAnsi="Times New Roman"/>
          <w:b/>
          <w:sz w:val="28"/>
          <w:szCs w:val="28"/>
        </w:rPr>
        <w:t xml:space="preserve">Задание 4. </w:t>
      </w:r>
      <w:r w:rsidRPr="00B747FB">
        <w:rPr>
          <w:rFonts w:ascii="Times New Roman" w:hAnsi="Times New Roman"/>
          <w:sz w:val="28"/>
          <w:szCs w:val="28"/>
        </w:rPr>
        <w:t>Выберите вариант ответа наиболее подходящий переводу русского предложения.</w:t>
      </w:r>
    </w:p>
    <w:p w:rsidR="001F717D" w:rsidRPr="00B747FB" w:rsidRDefault="001F717D" w:rsidP="001F717D">
      <w:pPr>
        <w:spacing w:after="0" w:line="240" w:lineRule="auto"/>
        <w:ind w:left="-227" w:right="-227"/>
        <w:jc w:val="both"/>
        <w:rPr>
          <w:rFonts w:ascii="Times New Roman" w:hAnsi="Times New Roman"/>
          <w:sz w:val="28"/>
          <w:szCs w:val="28"/>
        </w:rPr>
      </w:pPr>
      <w:r w:rsidRPr="00B747FB">
        <w:rPr>
          <w:rFonts w:ascii="Times New Roman" w:hAnsi="Times New Roman"/>
          <w:sz w:val="28"/>
          <w:szCs w:val="28"/>
        </w:rPr>
        <w:t xml:space="preserve">Бесчисленные теннисные корты Британии переполнены людьми в возрасте от 16до 60 лет.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rPr>
        <w:lastRenderedPageBreak/>
        <w:t>Варианты</w:t>
      </w:r>
      <w:r w:rsidRPr="00B747FB">
        <w:rPr>
          <w:rFonts w:ascii="Times New Roman" w:hAnsi="Times New Roman"/>
          <w:sz w:val="28"/>
          <w:szCs w:val="28"/>
          <w:lang w:val="en-US"/>
        </w:rPr>
        <w:t xml:space="preserve"> </w:t>
      </w:r>
      <w:r w:rsidRPr="00B747FB">
        <w:rPr>
          <w:rFonts w:ascii="Times New Roman" w:hAnsi="Times New Roman"/>
          <w:sz w:val="28"/>
          <w:szCs w:val="28"/>
        </w:rPr>
        <w:t>ответов</w:t>
      </w:r>
      <w:r w:rsidRPr="00B747FB">
        <w:rPr>
          <w:rFonts w:ascii="Times New Roman" w:hAnsi="Times New Roman"/>
          <w:sz w:val="28"/>
          <w:szCs w:val="28"/>
          <w:lang w:val="en-US"/>
        </w:rPr>
        <w:t>.</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1. The innumerable tennis courts of Britain are occupied by people between the ages of 16 and 60.</w:t>
      </w:r>
    </w:p>
    <w:p w:rsidR="001F717D" w:rsidRPr="00B747FB" w:rsidRDefault="001F717D" w:rsidP="001F717D">
      <w:pPr>
        <w:spacing w:after="0" w:line="240" w:lineRule="auto"/>
        <w:ind w:left="-227" w:right="-227"/>
        <w:jc w:val="both"/>
        <w:outlineLvl w:val="0"/>
        <w:rPr>
          <w:rFonts w:ascii="Times New Roman" w:hAnsi="Times New Roman"/>
          <w:sz w:val="28"/>
          <w:szCs w:val="28"/>
          <w:lang w:val="en-US"/>
        </w:rPr>
      </w:pPr>
      <w:r w:rsidRPr="00B747FB">
        <w:rPr>
          <w:rFonts w:ascii="Times New Roman" w:hAnsi="Times New Roman"/>
          <w:sz w:val="28"/>
          <w:szCs w:val="28"/>
          <w:lang w:val="en-US"/>
        </w:rPr>
        <w:t>2. People between the ages of 16 and 60occupy the innumerable tennis courts of Britain.</w:t>
      </w:r>
    </w:p>
    <w:p w:rsidR="001F717D" w:rsidRPr="00B747FB" w:rsidRDefault="001F717D" w:rsidP="001F717D">
      <w:pPr>
        <w:numPr>
          <w:ilvl w:val="0"/>
          <w:numId w:val="3"/>
        </w:numPr>
        <w:tabs>
          <w:tab w:val="num" w:pos="284"/>
        </w:tabs>
        <w:spacing w:after="0" w:line="240" w:lineRule="auto"/>
        <w:ind w:left="-227" w:right="-227" w:firstLine="0"/>
        <w:jc w:val="both"/>
        <w:rPr>
          <w:rFonts w:ascii="Times New Roman" w:hAnsi="Times New Roman"/>
          <w:sz w:val="28"/>
          <w:szCs w:val="28"/>
          <w:lang w:val="en-US"/>
        </w:rPr>
      </w:pPr>
      <w:r w:rsidRPr="00B747FB">
        <w:rPr>
          <w:rFonts w:ascii="Times New Roman" w:hAnsi="Times New Roman"/>
          <w:sz w:val="28"/>
          <w:szCs w:val="28"/>
          <w:lang w:val="en-US"/>
        </w:rPr>
        <w:t xml:space="preserve">The innumerable tennis courts of Britain were occupied by people between the </w:t>
      </w:r>
      <w:proofErr w:type="gramStart"/>
      <w:r w:rsidRPr="00B747FB">
        <w:rPr>
          <w:rFonts w:ascii="Times New Roman" w:hAnsi="Times New Roman"/>
          <w:sz w:val="28"/>
          <w:szCs w:val="28"/>
          <w:lang w:val="en-US"/>
        </w:rPr>
        <w:t>ages  of</w:t>
      </w:r>
      <w:proofErr w:type="gramEnd"/>
      <w:r w:rsidRPr="00B747FB">
        <w:rPr>
          <w:rFonts w:ascii="Times New Roman" w:hAnsi="Times New Roman"/>
          <w:sz w:val="28"/>
          <w:szCs w:val="28"/>
          <w:lang w:val="en-US"/>
        </w:rPr>
        <w:t xml:space="preserve"> 16 and 60.</w:t>
      </w:r>
    </w:p>
    <w:p w:rsidR="001F717D" w:rsidRPr="00B747FB" w:rsidRDefault="001F717D" w:rsidP="001F717D">
      <w:pPr>
        <w:spacing w:after="0" w:line="240" w:lineRule="auto"/>
        <w:ind w:left="-227" w:right="-227"/>
        <w:jc w:val="both"/>
        <w:outlineLvl w:val="0"/>
        <w:rPr>
          <w:rFonts w:ascii="Times New Roman" w:hAnsi="Times New Roman"/>
          <w:b/>
          <w:sz w:val="28"/>
          <w:szCs w:val="28"/>
          <w:lang w:val="en-US"/>
        </w:rPr>
      </w:pPr>
    </w:p>
    <w:p w:rsidR="001F717D" w:rsidRPr="00B747FB" w:rsidRDefault="001F717D" w:rsidP="001F717D">
      <w:pPr>
        <w:pBdr>
          <w:bottom w:val="single" w:sz="12" w:space="0" w:color="auto"/>
        </w:pBdr>
        <w:spacing w:after="0" w:line="240" w:lineRule="auto"/>
        <w:ind w:left="-227" w:right="-227"/>
        <w:jc w:val="both"/>
        <w:rPr>
          <w:rFonts w:ascii="Times New Roman" w:hAnsi="Times New Roman"/>
          <w:b/>
          <w:sz w:val="28"/>
          <w:szCs w:val="28"/>
        </w:rPr>
      </w:pPr>
      <w:r w:rsidRPr="00B747FB">
        <w:rPr>
          <w:rFonts w:ascii="Times New Roman" w:hAnsi="Times New Roman"/>
          <w:b/>
          <w:sz w:val="28"/>
          <w:szCs w:val="28"/>
        </w:rPr>
        <w:t xml:space="preserve">Задание 5. </w:t>
      </w:r>
      <w:r w:rsidRPr="00B747FB">
        <w:rPr>
          <w:rFonts w:ascii="Times New Roman" w:hAnsi="Times New Roman"/>
          <w:sz w:val="28"/>
          <w:szCs w:val="28"/>
        </w:rPr>
        <w:t>Вы хотите посмотреть достопримечательности Лондона, спросите, какие предлагаются экскурсии, сколько стоит экскурсия, во сколько начало.</w:t>
      </w:r>
    </w:p>
    <w:p w:rsidR="001F717D" w:rsidRPr="00B747FB" w:rsidRDefault="001F717D" w:rsidP="001F717D">
      <w:pPr>
        <w:spacing w:after="0" w:line="240" w:lineRule="auto"/>
        <w:ind w:left="-227" w:right="-227"/>
        <w:jc w:val="both"/>
        <w:outlineLvl w:val="0"/>
        <w:rPr>
          <w:rFonts w:ascii="Times New Roman" w:hAnsi="Times New Roman"/>
          <w:sz w:val="28"/>
          <w:szCs w:val="28"/>
        </w:rPr>
      </w:pPr>
      <w:r w:rsidRPr="00B747FB">
        <w:rPr>
          <w:rFonts w:ascii="Times New Roman" w:hAnsi="Times New Roman"/>
          <w:b/>
          <w:sz w:val="28"/>
          <w:szCs w:val="28"/>
        </w:rPr>
        <w:t xml:space="preserve">Задание 6.  </w:t>
      </w:r>
      <w:r w:rsidRPr="00B747FB">
        <w:rPr>
          <w:rFonts w:ascii="Times New Roman" w:hAnsi="Times New Roman"/>
          <w:sz w:val="28"/>
          <w:szCs w:val="28"/>
        </w:rPr>
        <w:t>Установите последовательность предложений</w:t>
      </w:r>
    </w:p>
    <w:p w:rsidR="001F717D" w:rsidRPr="00B747FB" w:rsidRDefault="001F717D" w:rsidP="001F717D">
      <w:pPr>
        <w:numPr>
          <w:ilvl w:val="0"/>
          <w:numId w:val="4"/>
        </w:numPr>
        <w:tabs>
          <w:tab w:val="num" w:pos="0"/>
        </w:tabs>
        <w:spacing w:after="0" w:line="240" w:lineRule="auto"/>
        <w:ind w:left="-227" w:right="-227" w:firstLine="360"/>
        <w:jc w:val="both"/>
        <w:rPr>
          <w:rFonts w:ascii="Times New Roman" w:hAnsi="Times New Roman"/>
          <w:sz w:val="28"/>
          <w:szCs w:val="28"/>
          <w:lang w:val="en-US"/>
        </w:rPr>
      </w:pPr>
      <w:r w:rsidRPr="00B747FB">
        <w:rPr>
          <w:rFonts w:ascii="Times New Roman" w:hAnsi="Times New Roman"/>
          <w:sz w:val="28"/>
          <w:szCs w:val="28"/>
          <w:lang w:val="en-US"/>
        </w:rPr>
        <w:t>The travelers got off the plane and their passports and visas were checked.</w:t>
      </w:r>
    </w:p>
    <w:p w:rsidR="001F717D" w:rsidRPr="00B747FB" w:rsidRDefault="001F717D" w:rsidP="001F717D">
      <w:pPr>
        <w:numPr>
          <w:ilvl w:val="0"/>
          <w:numId w:val="4"/>
        </w:numPr>
        <w:tabs>
          <w:tab w:val="num" w:pos="0"/>
        </w:tabs>
        <w:spacing w:after="0" w:line="240" w:lineRule="auto"/>
        <w:ind w:left="-227" w:right="-227" w:firstLine="360"/>
        <w:jc w:val="both"/>
        <w:rPr>
          <w:rFonts w:ascii="Times New Roman" w:hAnsi="Times New Roman"/>
          <w:sz w:val="28"/>
          <w:szCs w:val="28"/>
          <w:lang w:val="en-US"/>
        </w:rPr>
      </w:pPr>
      <w:r w:rsidRPr="00B747FB">
        <w:rPr>
          <w:rFonts w:ascii="Times New Roman" w:hAnsi="Times New Roman"/>
          <w:sz w:val="28"/>
          <w:szCs w:val="28"/>
          <w:lang w:val="en-US"/>
        </w:rPr>
        <w:t>They took a taxi and went to the hotel.</w:t>
      </w:r>
    </w:p>
    <w:p w:rsidR="001F717D" w:rsidRPr="00B747FB" w:rsidRDefault="001F717D" w:rsidP="001F717D">
      <w:pPr>
        <w:numPr>
          <w:ilvl w:val="0"/>
          <w:numId w:val="4"/>
        </w:numPr>
        <w:tabs>
          <w:tab w:val="num" w:pos="0"/>
        </w:tabs>
        <w:spacing w:after="0" w:line="240" w:lineRule="auto"/>
        <w:ind w:left="-227" w:right="-227" w:firstLine="360"/>
        <w:jc w:val="both"/>
        <w:rPr>
          <w:rFonts w:ascii="Times New Roman" w:hAnsi="Times New Roman"/>
          <w:sz w:val="28"/>
          <w:szCs w:val="28"/>
          <w:lang w:val="en-US"/>
        </w:rPr>
      </w:pPr>
      <w:r w:rsidRPr="00B747FB">
        <w:rPr>
          <w:rFonts w:ascii="Times New Roman" w:hAnsi="Times New Roman"/>
          <w:sz w:val="28"/>
          <w:szCs w:val="28"/>
          <w:lang w:val="en-US"/>
        </w:rPr>
        <w:t>Several hours later they reached their destination.</w:t>
      </w:r>
    </w:p>
    <w:p w:rsidR="001F717D" w:rsidRPr="00B747FB" w:rsidRDefault="001F717D" w:rsidP="001F717D">
      <w:pPr>
        <w:numPr>
          <w:ilvl w:val="0"/>
          <w:numId w:val="4"/>
        </w:numPr>
        <w:tabs>
          <w:tab w:val="num" w:pos="0"/>
        </w:tabs>
        <w:spacing w:after="0" w:line="240" w:lineRule="auto"/>
        <w:ind w:left="-227" w:right="-227" w:firstLine="360"/>
        <w:jc w:val="both"/>
        <w:rPr>
          <w:rFonts w:ascii="Times New Roman" w:hAnsi="Times New Roman"/>
          <w:sz w:val="28"/>
          <w:szCs w:val="28"/>
          <w:lang w:val="en-US"/>
        </w:rPr>
      </w:pPr>
      <w:r w:rsidRPr="00B747FB">
        <w:rPr>
          <w:rFonts w:ascii="Times New Roman" w:hAnsi="Times New Roman"/>
          <w:sz w:val="28"/>
          <w:szCs w:val="28"/>
          <w:lang w:val="en-US"/>
        </w:rPr>
        <w:t>The arrival of a plane from New York was being announced.</w:t>
      </w:r>
    </w:p>
    <w:p w:rsidR="001F717D" w:rsidRPr="00B747FB" w:rsidRDefault="001F717D" w:rsidP="001F717D">
      <w:pPr>
        <w:numPr>
          <w:ilvl w:val="0"/>
          <w:numId w:val="4"/>
        </w:numPr>
        <w:tabs>
          <w:tab w:val="num" w:pos="0"/>
        </w:tabs>
        <w:spacing w:after="0" w:line="240" w:lineRule="auto"/>
        <w:ind w:left="-227" w:right="-227" w:firstLine="360"/>
        <w:jc w:val="both"/>
        <w:rPr>
          <w:rFonts w:ascii="Times New Roman" w:hAnsi="Times New Roman"/>
          <w:sz w:val="28"/>
          <w:szCs w:val="28"/>
          <w:lang w:val="en-US"/>
        </w:rPr>
      </w:pPr>
      <w:r w:rsidRPr="00B747FB">
        <w:rPr>
          <w:rFonts w:ascii="Times New Roman" w:hAnsi="Times New Roman"/>
          <w:sz w:val="28"/>
          <w:szCs w:val="28"/>
          <w:lang w:val="en-US"/>
        </w:rPr>
        <w:t>Then they got on a bus and went to the Airport.</w:t>
      </w:r>
    </w:p>
    <w:p w:rsidR="001F717D" w:rsidRPr="00B747FB" w:rsidRDefault="001F717D" w:rsidP="001F717D">
      <w:pPr>
        <w:numPr>
          <w:ilvl w:val="0"/>
          <w:numId w:val="4"/>
        </w:numPr>
        <w:tabs>
          <w:tab w:val="num" w:pos="0"/>
        </w:tabs>
        <w:spacing w:after="0" w:line="240" w:lineRule="auto"/>
        <w:ind w:left="-227" w:right="-227" w:firstLine="360"/>
        <w:jc w:val="both"/>
        <w:rPr>
          <w:rFonts w:ascii="Times New Roman" w:hAnsi="Times New Roman"/>
          <w:sz w:val="28"/>
          <w:szCs w:val="28"/>
          <w:lang w:val="en-US"/>
        </w:rPr>
      </w:pPr>
      <w:r w:rsidRPr="00B747FB">
        <w:rPr>
          <w:rFonts w:ascii="Times New Roman" w:hAnsi="Times New Roman"/>
          <w:sz w:val="28"/>
          <w:szCs w:val="28"/>
          <w:lang w:val="en-US"/>
        </w:rPr>
        <w:t xml:space="preserve">The hostess announced the name of the pilot and gave the passengers all the information about the speed and the altitude at which they would be flying. </w:t>
      </w:r>
    </w:p>
    <w:p w:rsidR="001F717D" w:rsidRPr="00B747FB" w:rsidRDefault="001F717D" w:rsidP="001F717D">
      <w:pPr>
        <w:numPr>
          <w:ilvl w:val="0"/>
          <w:numId w:val="4"/>
        </w:numPr>
        <w:tabs>
          <w:tab w:val="num" w:pos="0"/>
        </w:tabs>
        <w:spacing w:after="0" w:line="240" w:lineRule="auto"/>
        <w:ind w:left="-227" w:right="-227" w:firstLine="360"/>
        <w:jc w:val="both"/>
        <w:rPr>
          <w:rFonts w:ascii="Times New Roman" w:hAnsi="Times New Roman"/>
          <w:sz w:val="28"/>
          <w:szCs w:val="28"/>
          <w:lang w:val="en-US"/>
        </w:rPr>
      </w:pPr>
      <w:r w:rsidRPr="00B747FB">
        <w:rPr>
          <w:rFonts w:ascii="Times New Roman" w:hAnsi="Times New Roman"/>
          <w:sz w:val="28"/>
          <w:szCs w:val="28"/>
          <w:lang w:val="en-US"/>
        </w:rPr>
        <w:t>At the Terminal they had their luggage registered.</w:t>
      </w:r>
    </w:p>
    <w:p w:rsidR="001F717D" w:rsidRPr="00B747FB" w:rsidRDefault="001F717D" w:rsidP="001F717D">
      <w:pPr>
        <w:numPr>
          <w:ilvl w:val="0"/>
          <w:numId w:val="4"/>
        </w:numPr>
        <w:tabs>
          <w:tab w:val="num" w:pos="0"/>
        </w:tabs>
        <w:spacing w:after="0" w:line="240" w:lineRule="auto"/>
        <w:ind w:left="-227" w:right="-227" w:firstLine="360"/>
        <w:jc w:val="both"/>
        <w:rPr>
          <w:rFonts w:ascii="Times New Roman" w:hAnsi="Times New Roman"/>
          <w:sz w:val="28"/>
          <w:szCs w:val="28"/>
          <w:lang w:val="en-US"/>
        </w:rPr>
      </w:pPr>
      <w:r w:rsidRPr="00B747FB">
        <w:rPr>
          <w:rFonts w:ascii="Times New Roman" w:hAnsi="Times New Roman"/>
          <w:sz w:val="28"/>
          <w:szCs w:val="28"/>
          <w:lang w:val="en-US"/>
        </w:rPr>
        <w:t>They got on the plane and took their seats.</w:t>
      </w:r>
    </w:p>
    <w:p w:rsidR="001F717D" w:rsidRPr="00B747FB" w:rsidRDefault="001F717D" w:rsidP="001F717D">
      <w:pPr>
        <w:numPr>
          <w:ilvl w:val="0"/>
          <w:numId w:val="4"/>
        </w:numPr>
        <w:tabs>
          <w:tab w:val="num" w:pos="0"/>
          <w:tab w:val="num" w:pos="360"/>
        </w:tabs>
        <w:spacing w:after="0" w:line="240" w:lineRule="auto"/>
        <w:ind w:left="-227" w:right="-227" w:firstLine="360"/>
        <w:jc w:val="both"/>
        <w:rPr>
          <w:rFonts w:ascii="Times New Roman" w:hAnsi="Times New Roman"/>
          <w:sz w:val="28"/>
          <w:szCs w:val="28"/>
          <w:lang w:val="en-US"/>
        </w:rPr>
      </w:pPr>
      <w:r w:rsidRPr="00B747FB">
        <w:rPr>
          <w:rFonts w:ascii="Times New Roman" w:hAnsi="Times New Roman"/>
          <w:sz w:val="28"/>
          <w:szCs w:val="28"/>
          <w:lang w:val="en-US"/>
        </w:rPr>
        <w:t>The plane landed but before getting off the plane they filled in a declaration form.</w:t>
      </w:r>
    </w:p>
    <w:p w:rsidR="001F717D" w:rsidRPr="00B747FB" w:rsidRDefault="001F717D" w:rsidP="001F717D">
      <w:pPr>
        <w:numPr>
          <w:ilvl w:val="0"/>
          <w:numId w:val="4"/>
        </w:numPr>
        <w:tabs>
          <w:tab w:val="num" w:pos="0"/>
          <w:tab w:val="num" w:pos="360"/>
        </w:tabs>
        <w:spacing w:after="0" w:line="240" w:lineRule="auto"/>
        <w:ind w:left="-227" w:right="-227" w:firstLine="360"/>
        <w:jc w:val="both"/>
        <w:rPr>
          <w:rFonts w:ascii="Times New Roman" w:hAnsi="Times New Roman"/>
          <w:sz w:val="28"/>
          <w:szCs w:val="28"/>
          <w:lang w:val="en-US"/>
        </w:rPr>
      </w:pPr>
      <w:r w:rsidRPr="00B747FB">
        <w:rPr>
          <w:rFonts w:ascii="Times New Roman" w:hAnsi="Times New Roman"/>
          <w:sz w:val="28"/>
          <w:szCs w:val="28"/>
          <w:lang w:val="en-US"/>
        </w:rPr>
        <w:t>When their luggage had been delivered they went to the customs area.</w:t>
      </w:r>
    </w:p>
    <w:p w:rsidR="001F717D" w:rsidRPr="00B747FB" w:rsidRDefault="001F717D" w:rsidP="001F717D">
      <w:pPr>
        <w:numPr>
          <w:ilvl w:val="0"/>
          <w:numId w:val="4"/>
        </w:numPr>
        <w:tabs>
          <w:tab w:val="num" w:pos="0"/>
          <w:tab w:val="num" w:pos="360"/>
        </w:tabs>
        <w:spacing w:after="0" w:line="240" w:lineRule="auto"/>
        <w:ind w:left="-227" w:right="-227" w:firstLine="360"/>
        <w:jc w:val="both"/>
        <w:rPr>
          <w:rFonts w:ascii="Times New Roman" w:hAnsi="Times New Roman"/>
          <w:sz w:val="28"/>
          <w:szCs w:val="28"/>
          <w:lang w:val="en-US"/>
        </w:rPr>
      </w:pPr>
      <w:r w:rsidRPr="00B747FB">
        <w:rPr>
          <w:rFonts w:ascii="Times New Roman" w:hAnsi="Times New Roman"/>
          <w:sz w:val="28"/>
          <w:szCs w:val="28"/>
          <w:lang w:val="en-US"/>
        </w:rPr>
        <w:t xml:space="preserve">Then she asked the passengers to fasten their seat belts and the plane took </w:t>
      </w:r>
      <w:proofErr w:type="spellStart"/>
      <w:r w:rsidRPr="00B747FB">
        <w:rPr>
          <w:rFonts w:ascii="Times New Roman" w:hAnsi="Times New Roman"/>
          <w:sz w:val="28"/>
          <w:szCs w:val="28"/>
          <w:lang w:val="en-US"/>
        </w:rPr>
        <w:t>of</w:t>
      </w:r>
      <w:proofErr w:type="spellEnd"/>
      <w:r w:rsidRPr="00B747FB">
        <w:rPr>
          <w:rFonts w:ascii="Times New Roman" w:hAnsi="Times New Roman"/>
          <w:sz w:val="28"/>
          <w:szCs w:val="28"/>
          <w:lang w:val="en-US"/>
        </w:rPr>
        <w:t xml:space="preserve">. </w:t>
      </w:r>
    </w:p>
    <w:p w:rsidR="001F717D" w:rsidRPr="00B747FB" w:rsidRDefault="001F717D" w:rsidP="001F717D">
      <w:pPr>
        <w:spacing w:after="0" w:line="240" w:lineRule="auto"/>
        <w:ind w:left="-227" w:right="-227"/>
        <w:jc w:val="both"/>
        <w:rPr>
          <w:rFonts w:ascii="Times New Roman" w:hAnsi="Times New Roman"/>
          <w:b/>
          <w:sz w:val="28"/>
          <w:szCs w:val="28"/>
          <w:lang w:val="en-US"/>
        </w:rPr>
      </w:pPr>
    </w:p>
    <w:p w:rsidR="001F717D" w:rsidRPr="00B747FB" w:rsidRDefault="001F717D" w:rsidP="001F717D">
      <w:pPr>
        <w:spacing w:after="0" w:line="240" w:lineRule="auto"/>
        <w:ind w:left="-227" w:right="-227"/>
        <w:jc w:val="both"/>
        <w:rPr>
          <w:rFonts w:ascii="Times New Roman" w:hAnsi="Times New Roman"/>
          <w:b/>
          <w:sz w:val="28"/>
          <w:szCs w:val="28"/>
        </w:rPr>
      </w:pPr>
      <w:r w:rsidRPr="00B747FB">
        <w:rPr>
          <w:rFonts w:ascii="Times New Roman" w:hAnsi="Times New Roman"/>
          <w:b/>
          <w:sz w:val="28"/>
          <w:szCs w:val="28"/>
        </w:rPr>
        <w:t>Ответы</w:t>
      </w:r>
    </w:p>
    <w:p w:rsidR="001F717D" w:rsidRPr="00B747FB" w:rsidRDefault="001F717D" w:rsidP="001F717D">
      <w:pPr>
        <w:spacing w:after="0" w:line="240" w:lineRule="auto"/>
        <w:ind w:left="-227" w:right="-227"/>
        <w:jc w:val="both"/>
        <w:rPr>
          <w:rFonts w:ascii="Times New Roman" w:hAnsi="Times New Roman"/>
          <w:sz w:val="28"/>
          <w:szCs w:val="28"/>
        </w:rPr>
      </w:pPr>
      <w:r w:rsidRPr="00B747FB">
        <w:rPr>
          <w:rFonts w:ascii="Times New Roman" w:hAnsi="Times New Roman"/>
          <w:sz w:val="28"/>
          <w:szCs w:val="28"/>
        </w:rPr>
        <w:t>Задание 1. 1</w:t>
      </w:r>
    </w:p>
    <w:p w:rsidR="001F717D" w:rsidRPr="00B747FB" w:rsidRDefault="001F717D" w:rsidP="001F717D">
      <w:pPr>
        <w:spacing w:after="0" w:line="240" w:lineRule="auto"/>
        <w:ind w:left="-227" w:right="-227"/>
        <w:jc w:val="both"/>
        <w:rPr>
          <w:rFonts w:ascii="Times New Roman" w:hAnsi="Times New Roman"/>
          <w:sz w:val="28"/>
          <w:szCs w:val="28"/>
        </w:rPr>
      </w:pPr>
      <w:r w:rsidRPr="00B747FB">
        <w:rPr>
          <w:rFonts w:ascii="Times New Roman" w:hAnsi="Times New Roman"/>
          <w:sz w:val="28"/>
          <w:szCs w:val="28"/>
        </w:rPr>
        <w:t>Задание 2.  2,4,6</w:t>
      </w:r>
    </w:p>
    <w:p w:rsidR="001F717D" w:rsidRPr="00B747FB" w:rsidRDefault="001F717D" w:rsidP="001F717D">
      <w:pPr>
        <w:spacing w:after="0" w:line="240" w:lineRule="auto"/>
        <w:ind w:left="-227" w:right="-227"/>
        <w:jc w:val="both"/>
        <w:rPr>
          <w:rFonts w:ascii="Times New Roman" w:hAnsi="Times New Roman"/>
          <w:sz w:val="28"/>
          <w:szCs w:val="28"/>
        </w:rPr>
      </w:pPr>
      <w:r w:rsidRPr="00B747FB">
        <w:rPr>
          <w:rFonts w:ascii="Times New Roman" w:hAnsi="Times New Roman"/>
          <w:sz w:val="28"/>
          <w:szCs w:val="28"/>
        </w:rPr>
        <w:t>Задание 3.   1-6, 2-4, 3-5, 4-7, 5-2, 6-1.</w:t>
      </w:r>
    </w:p>
    <w:p w:rsidR="001F717D" w:rsidRPr="00B747FB" w:rsidRDefault="001F717D" w:rsidP="001F717D">
      <w:pPr>
        <w:spacing w:after="0" w:line="240" w:lineRule="auto"/>
        <w:ind w:left="-227" w:right="-227"/>
        <w:jc w:val="both"/>
        <w:rPr>
          <w:rFonts w:ascii="Times New Roman" w:hAnsi="Times New Roman"/>
          <w:b/>
          <w:sz w:val="28"/>
          <w:szCs w:val="28"/>
          <w:lang w:val="en-US"/>
        </w:rPr>
      </w:pPr>
      <w:r w:rsidRPr="00B747FB">
        <w:rPr>
          <w:rFonts w:ascii="Times New Roman" w:hAnsi="Times New Roman"/>
          <w:sz w:val="28"/>
          <w:szCs w:val="28"/>
        </w:rPr>
        <w:t xml:space="preserve">Задание 4. </w:t>
      </w:r>
      <w:r w:rsidRPr="00B747FB">
        <w:rPr>
          <w:rFonts w:ascii="Times New Roman" w:hAnsi="Times New Roman"/>
          <w:sz w:val="28"/>
          <w:szCs w:val="28"/>
          <w:lang w:val="en-US"/>
        </w:rPr>
        <w:t>1.</w:t>
      </w:r>
    </w:p>
    <w:p w:rsidR="001F717D" w:rsidRPr="00B747FB" w:rsidRDefault="001F717D" w:rsidP="001F717D">
      <w:pPr>
        <w:spacing w:after="0" w:line="240" w:lineRule="auto"/>
        <w:ind w:left="-227" w:right="-227"/>
        <w:jc w:val="both"/>
        <w:rPr>
          <w:rFonts w:ascii="Times New Roman" w:hAnsi="Times New Roman"/>
          <w:sz w:val="28"/>
          <w:szCs w:val="28"/>
        </w:rPr>
      </w:pPr>
      <w:r w:rsidRPr="00B747FB">
        <w:rPr>
          <w:rFonts w:ascii="Times New Roman" w:hAnsi="Times New Roman"/>
          <w:sz w:val="28"/>
          <w:szCs w:val="28"/>
        </w:rPr>
        <w:t>Задание</w:t>
      </w:r>
      <w:r w:rsidRPr="00B747FB">
        <w:rPr>
          <w:rFonts w:ascii="Times New Roman" w:hAnsi="Times New Roman"/>
          <w:sz w:val="28"/>
          <w:szCs w:val="28"/>
          <w:lang w:val="en-US"/>
        </w:rPr>
        <w:t xml:space="preserve"> 5. What sightseeing tours are available? How much is this tour? What</w:t>
      </w:r>
      <w:r w:rsidRPr="00B747FB">
        <w:rPr>
          <w:rFonts w:ascii="Times New Roman" w:hAnsi="Times New Roman"/>
          <w:sz w:val="28"/>
          <w:szCs w:val="28"/>
        </w:rPr>
        <w:t xml:space="preserve"> </w:t>
      </w:r>
      <w:r w:rsidRPr="00B747FB">
        <w:rPr>
          <w:rFonts w:ascii="Times New Roman" w:hAnsi="Times New Roman"/>
          <w:sz w:val="28"/>
          <w:szCs w:val="28"/>
          <w:lang w:val="en-US"/>
        </w:rPr>
        <w:t>time</w:t>
      </w:r>
      <w:r w:rsidRPr="00B747FB">
        <w:rPr>
          <w:rFonts w:ascii="Times New Roman" w:hAnsi="Times New Roman"/>
          <w:sz w:val="28"/>
          <w:szCs w:val="28"/>
        </w:rPr>
        <w:t xml:space="preserve"> </w:t>
      </w:r>
      <w:r w:rsidRPr="00B747FB">
        <w:rPr>
          <w:rFonts w:ascii="Times New Roman" w:hAnsi="Times New Roman"/>
          <w:sz w:val="28"/>
          <w:szCs w:val="28"/>
          <w:lang w:val="en-US"/>
        </w:rPr>
        <w:t>does</w:t>
      </w:r>
      <w:r w:rsidRPr="00B747FB">
        <w:rPr>
          <w:rFonts w:ascii="Times New Roman" w:hAnsi="Times New Roman"/>
          <w:sz w:val="28"/>
          <w:szCs w:val="28"/>
        </w:rPr>
        <w:t xml:space="preserve"> </w:t>
      </w:r>
      <w:r w:rsidRPr="00B747FB">
        <w:rPr>
          <w:rFonts w:ascii="Times New Roman" w:hAnsi="Times New Roman"/>
          <w:sz w:val="28"/>
          <w:szCs w:val="28"/>
          <w:lang w:val="en-US"/>
        </w:rPr>
        <w:t>it</w:t>
      </w:r>
      <w:r w:rsidRPr="00B747FB">
        <w:rPr>
          <w:rFonts w:ascii="Times New Roman" w:hAnsi="Times New Roman"/>
          <w:sz w:val="28"/>
          <w:szCs w:val="28"/>
        </w:rPr>
        <w:t xml:space="preserve"> </w:t>
      </w:r>
      <w:r w:rsidRPr="00B747FB">
        <w:rPr>
          <w:rFonts w:ascii="Times New Roman" w:hAnsi="Times New Roman"/>
          <w:sz w:val="28"/>
          <w:szCs w:val="28"/>
          <w:lang w:val="en-US"/>
        </w:rPr>
        <w:t>start</w:t>
      </w:r>
      <w:r w:rsidRPr="00B747FB">
        <w:rPr>
          <w:rFonts w:ascii="Times New Roman" w:hAnsi="Times New Roman"/>
          <w:sz w:val="28"/>
          <w:szCs w:val="28"/>
        </w:rPr>
        <w:t>?</w:t>
      </w:r>
    </w:p>
    <w:p w:rsidR="001F717D" w:rsidRPr="00B747FB" w:rsidRDefault="001F717D" w:rsidP="001F717D">
      <w:pPr>
        <w:spacing w:after="0" w:line="240" w:lineRule="auto"/>
        <w:ind w:left="-227" w:right="-227"/>
        <w:jc w:val="both"/>
        <w:rPr>
          <w:rFonts w:ascii="Times New Roman" w:hAnsi="Times New Roman"/>
          <w:sz w:val="28"/>
          <w:szCs w:val="28"/>
        </w:rPr>
      </w:pPr>
      <w:r w:rsidRPr="00B747FB">
        <w:rPr>
          <w:rFonts w:ascii="Times New Roman" w:hAnsi="Times New Roman"/>
          <w:sz w:val="28"/>
          <w:szCs w:val="28"/>
        </w:rPr>
        <w:t>Задание 6. 7, 5, 4, 8, 6, 11, 3, 9, 1, 10, 2.</w:t>
      </w:r>
    </w:p>
    <w:p w:rsidR="001F717D" w:rsidRPr="00B747FB" w:rsidRDefault="001F717D" w:rsidP="001F717D">
      <w:pPr>
        <w:spacing w:after="0" w:line="240" w:lineRule="auto"/>
        <w:ind w:left="-227" w:right="-227"/>
        <w:jc w:val="both"/>
        <w:rPr>
          <w:rFonts w:ascii="Times New Roman" w:hAnsi="Times New Roman"/>
          <w:sz w:val="28"/>
          <w:szCs w:val="28"/>
        </w:rPr>
      </w:pPr>
    </w:p>
    <w:p w:rsidR="001F717D" w:rsidRPr="00B747FB" w:rsidRDefault="001F717D" w:rsidP="001F717D">
      <w:pPr>
        <w:spacing w:after="0" w:line="240" w:lineRule="auto"/>
        <w:ind w:left="-227" w:right="-227"/>
        <w:jc w:val="center"/>
        <w:rPr>
          <w:rFonts w:ascii="Times New Roman" w:hAnsi="Times New Roman"/>
          <w:b/>
          <w:sz w:val="28"/>
          <w:szCs w:val="28"/>
          <w:u w:val="single"/>
        </w:rPr>
      </w:pPr>
      <w:r w:rsidRPr="00B747FB">
        <w:rPr>
          <w:rFonts w:ascii="Times New Roman" w:hAnsi="Times New Roman"/>
          <w:b/>
          <w:sz w:val="28"/>
          <w:szCs w:val="28"/>
          <w:u w:val="single"/>
        </w:rPr>
        <w:t>Требования к  дифференцированному  зачету по дисциплине “Английский язык”</w:t>
      </w:r>
    </w:p>
    <w:p w:rsidR="001F717D" w:rsidRPr="00B747FB" w:rsidRDefault="001F717D" w:rsidP="001F717D">
      <w:pPr>
        <w:spacing w:after="0" w:line="240" w:lineRule="auto"/>
        <w:ind w:left="-227" w:right="-227"/>
        <w:jc w:val="both"/>
        <w:rPr>
          <w:rFonts w:ascii="Times New Roman" w:hAnsi="Times New Roman"/>
          <w:sz w:val="28"/>
          <w:szCs w:val="28"/>
        </w:rPr>
      </w:pPr>
    </w:p>
    <w:p w:rsidR="001F717D" w:rsidRPr="00B747FB" w:rsidRDefault="001F717D" w:rsidP="001F717D">
      <w:pPr>
        <w:spacing w:after="0" w:line="240" w:lineRule="auto"/>
        <w:ind w:left="-227" w:right="-227"/>
        <w:jc w:val="both"/>
        <w:rPr>
          <w:rFonts w:ascii="Times New Roman" w:hAnsi="Times New Roman"/>
          <w:sz w:val="28"/>
          <w:szCs w:val="28"/>
          <w:u w:val="single"/>
        </w:rPr>
      </w:pPr>
      <w:r w:rsidRPr="00B747FB">
        <w:rPr>
          <w:rFonts w:ascii="Times New Roman" w:hAnsi="Times New Roman"/>
          <w:sz w:val="28"/>
          <w:szCs w:val="28"/>
        </w:rPr>
        <w:t xml:space="preserve">К зачету допускаются обучающиеся, активно работавшие на практических занятиях, изучившие и законспектировавшие грамматический материал, выполнившие все упражнения, умеющие читать и переводить тексты семестра, предъявившие выполненную письменно контрольную работу. Для получения зачета необходимо: уметь прочитать, перевести любой раздел контрольной работы и объяснить грамматический материал, </w:t>
      </w:r>
      <w:r w:rsidRPr="00B747FB">
        <w:rPr>
          <w:rFonts w:ascii="Times New Roman" w:hAnsi="Times New Roman"/>
          <w:sz w:val="28"/>
          <w:szCs w:val="28"/>
          <w:u w:val="single"/>
        </w:rPr>
        <w:t>прочитать и перевести письменно со словарем предложенный незнакомый текст, подготовить и рассказать устное сообщение.</w:t>
      </w:r>
    </w:p>
    <w:p w:rsidR="001F717D" w:rsidRPr="00B747FB" w:rsidRDefault="001F717D" w:rsidP="001F717D">
      <w:pPr>
        <w:spacing w:after="0" w:line="240" w:lineRule="auto"/>
        <w:ind w:left="-227" w:right="-227"/>
        <w:jc w:val="both"/>
        <w:rPr>
          <w:rFonts w:ascii="Times New Roman" w:hAnsi="Times New Roman"/>
          <w:sz w:val="28"/>
          <w:szCs w:val="28"/>
        </w:rPr>
      </w:pPr>
      <w:r w:rsidRPr="00B747FB">
        <w:rPr>
          <w:rFonts w:ascii="Times New Roman" w:hAnsi="Times New Roman"/>
          <w:b/>
          <w:sz w:val="28"/>
          <w:szCs w:val="28"/>
          <w:u w:val="single"/>
        </w:rPr>
        <w:lastRenderedPageBreak/>
        <w:t>Примечание</w:t>
      </w:r>
      <w:r w:rsidRPr="00B747FB">
        <w:rPr>
          <w:rFonts w:ascii="Times New Roman" w:hAnsi="Times New Roman"/>
          <w:sz w:val="28"/>
          <w:szCs w:val="28"/>
          <w:u w:val="single"/>
        </w:rPr>
        <w:t>:</w:t>
      </w:r>
      <w:r w:rsidRPr="00B747FB">
        <w:rPr>
          <w:rFonts w:ascii="Times New Roman" w:hAnsi="Times New Roman"/>
          <w:sz w:val="28"/>
          <w:szCs w:val="28"/>
        </w:rPr>
        <w:t xml:space="preserve"> наличие </w:t>
      </w:r>
      <w:proofErr w:type="spellStart"/>
      <w:r w:rsidRPr="00B747FB">
        <w:rPr>
          <w:rFonts w:ascii="Times New Roman" w:hAnsi="Times New Roman"/>
          <w:sz w:val="28"/>
          <w:szCs w:val="28"/>
        </w:rPr>
        <w:t>англо</w:t>
      </w:r>
      <w:proofErr w:type="spellEnd"/>
      <w:r w:rsidRPr="00B747FB">
        <w:rPr>
          <w:rFonts w:ascii="Times New Roman" w:hAnsi="Times New Roman"/>
          <w:sz w:val="28"/>
          <w:szCs w:val="28"/>
        </w:rPr>
        <w:t xml:space="preserve"> - русского словаря (на бумажном носителе или электронном) на практических занятиях, зачетах и экзамене обязательно!</w:t>
      </w:r>
    </w:p>
    <w:p w:rsidR="001F717D" w:rsidRPr="00B747FB" w:rsidRDefault="001F717D" w:rsidP="001F717D">
      <w:pPr>
        <w:spacing w:after="0" w:line="240" w:lineRule="auto"/>
        <w:ind w:left="-227" w:right="-227"/>
        <w:jc w:val="both"/>
        <w:rPr>
          <w:rFonts w:ascii="Times New Roman" w:hAnsi="Times New Roman"/>
          <w:b/>
          <w:bCs/>
          <w:sz w:val="28"/>
          <w:szCs w:val="28"/>
          <w:u w:val="single"/>
        </w:rPr>
      </w:pPr>
      <w:r w:rsidRPr="00B747FB">
        <w:rPr>
          <w:rFonts w:ascii="Times New Roman" w:hAnsi="Times New Roman"/>
          <w:b/>
          <w:bCs/>
          <w:sz w:val="28"/>
          <w:szCs w:val="28"/>
          <w:u w:val="single"/>
        </w:rPr>
        <w:t>Прочитайте и переведите  устно тексты 1, 2, 3, 4.</w:t>
      </w:r>
    </w:p>
    <w:p w:rsidR="001F717D" w:rsidRPr="00B747FB" w:rsidRDefault="001F717D" w:rsidP="001F717D">
      <w:pPr>
        <w:spacing w:after="0" w:line="240" w:lineRule="auto"/>
        <w:ind w:left="-227" w:right="-227"/>
        <w:jc w:val="both"/>
        <w:rPr>
          <w:rFonts w:ascii="Times New Roman" w:hAnsi="Times New Roman"/>
          <w:sz w:val="28"/>
          <w:szCs w:val="28"/>
        </w:rPr>
      </w:pPr>
      <w:r w:rsidRPr="00B747FB">
        <w:rPr>
          <w:rFonts w:ascii="Times New Roman" w:hAnsi="Times New Roman"/>
          <w:b/>
          <w:bCs/>
          <w:sz w:val="28"/>
          <w:szCs w:val="28"/>
          <w:u w:val="single"/>
        </w:rPr>
        <w:t xml:space="preserve">5. Выучите лексический минимум наизусть </w:t>
      </w:r>
      <w:r w:rsidRPr="00B747FB">
        <w:rPr>
          <w:rFonts w:ascii="Times New Roman" w:hAnsi="Times New Roman"/>
          <w:sz w:val="28"/>
          <w:szCs w:val="28"/>
        </w:rPr>
        <w:t>.</w:t>
      </w:r>
    </w:p>
    <w:p w:rsidR="001F717D" w:rsidRPr="00B747FB" w:rsidRDefault="001F717D" w:rsidP="001F717D">
      <w:pPr>
        <w:spacing w:after="0" w:line="240" w:lineRule="auto"/>
        <w:ind w:left="-227" w:right="-227"/>
        <w:jc w:val="both"/>
        <w:rPr>
          <w:rFonts w:ascii="Times New Roman" w:hAnsi="Times New Roman"/>
          <w:color w:val="000000"/>
          <w:sz w:val="28"/>
          <w:szCs w:val="28"/>
        </w:rPr>
      </w:pPr>
      <w:r w:rsidRPr="00B747FB">
        <w:rPr>
          <w:rFonts w:ascii="Times New Roman" w:hAnsi="Times New Roman"/>
          <w:b/>
          <w:bCs/>
          <w:sz w:val="28"/>
          <w:szCs w:val="28"/>
        </w:rPr>
        <w:t>6</w:t>
      </w:r>
      <w:r w:rsidRPr="00B747FB">
        <w:rPr>
          <w:rFonts w:ascii="Times New Roman" w:hAnsi="Times New Roman"/>
          <w:b/>
          <w:bCs/>
          <w:sz w:val="28"/>
          <w:szCs w:val="28"/>
          <w:u w:val="single"/>
        </w:rPr>
        <w:t>. Используя материал текстов на с. 15 - 16</w:t>
      </w:r>
      <w:r w:rsidRPr="00B747FB">
        <w:rPr>
          <w:rFonts w:ascii="Times New Roman" w:hAnsi="Times New Roman"/>
          <w:b/>
          <w:bCs/>
          <w:color w:val="000000"/>
          <w:sz w:val="28"/>
          <w:szCs w:val="28"/>
          <w:u w:val="single"/>
        </w:rPr>
        <w:t>, подготовьте устные сообщения «</w:t>
      </w:r>
      <w:r w:rsidRPr="00B747FB">
        <w:rPr>
          <w:rFonts w:ascii="Times New Roman" w:hAnsi="Times New Roman"/>
          <w:color w:val="000000"/>
          <w:sz w:val="28"/>
          <w:szCs w:val="28"/>
        </w:rPr>
        <w:t>Я студент Многопрофильного техникума имени В. И. Назарова», «Великобритания».</w:t>
      </w:r>
    </w:p>
    <w:p w:rsidR="001F717D" w:rsidRPr="00B747FB" w:rsidRDefault="001F717D" w:rsidP="001F717D">
      <w:pPr>
        <w:spacing w:after="0" w:line="240" w:lineRule="auto"/>
        <w:ind w:left="-227" w:right="-227"/>
        <w:jc w:val="both"/>
        <w:rPr>
          <w:rFonts w:ascii="Times New Roman" w:hAnsi="Times New Roman"/>
          <w:sz w:val="28"/>
          <w:szCs w:val="28"/>
        </w:rPr>
      </w:pPr>
    </w:p>
    <w:p w:rsidR="001F717D" w:rsidRPr="00B747FB" w:rsidRDefault="001F717D" w:rsidP="001F717D">
      <w:pPr>
        <w:spacing w:after="0" w:line="240" w:lineRule="auto"/>
        <w:ind w:left="-227" w:right="-227"/>
        <w:jc w:val="both"/>
        <w:rPr>
          <w:rFonts w:ascii="Times New Roman" w:hAnsi="Times New Roman"/>
          <w:b/>
          <w:bCs/>
          <w:color w:val="000000"/>
          <w:sz w:val="28"/>
          <w:szCs w:val="28"/>
          <w:u w:val="single"/>
        </w:rPr>
      </w:pPr>
      <w:r w:rsidRPr="00B747FB">
        <w:rPr>
          <w:rFonts w:ascii="Times New Roman" w:hAnsi="Times New Roman"/>
          <w:b/>
          <w:bCs/>
          <w:color w:val="000000"/>
          <w:sz w:val="28"/>
          <w:szCs w:val="28"/>
        </w:rPr>
        <w:t xml:space="preserve">7. </w:t>
      </w:r>
      <w:r w:rsidRPr="00B747FB">
        <w:rPr>
          <w:rFonts w:ascii="Times New Roman" w:hAnsi="Times New Roman"/>
          <w:b/>
          <w:bCs/>
          <w:color w:val="000000"/>
          <w:sz w:val="28"/>
          <w:szCs w:val="28"/>
          <w:u w:val="single"/>
        </w:rPr>
        <w:t>В отдельной тонкой тетради выполните письменно свой вариант контрольной работы.</w:t>
      </w:r>
    </w:p>
    <w:p w:rsidR="001F717D" w:rsidRPr="00B747FB" w:rsidRDefault="001F717D" w:rsidP="001F717D">
      <w:pPr>
        <w:pStyle w:val="dash041e0431044b0447043d044b0439"/>
        <w:ind w:left="-227" w:right="-227"/>
        <w:jc w:val="both"/>
        <w:rPr>
          <w:b/>
          <w:bCs/>
          <w:sz w:val="28"/>
          <w:szCs w:val="28"/>
        </w:rPr>
      </w:pPr>
      <w:r w:rsidRPr="00B747FB">
        <w:rPr>
          <w:b/>
          <w:bCs/>
          <w:sz w:val="28"/>
          <w:szCs w:val="28"/>
        </w:rPr>
        <w:t xml:space="preserve">Вопросы к зачётам и экзаменам очной формы </w:t>
      </w:r>
      <w:proofErr w:type="gramStart"/>
      <w:r w:rsidRPr="00B747FB">
        <w:rPr>
          <w:b/>
          <w:bCs/>
          <w:sz w:val="28"/>
          <w:szCs w:val="28"/>
        </w:rPr>
        <w:t>обучения  по дисциплине</w:t>
      </w:r>
      <w:proofErr w:type="gramEnd"/>
      <w:r w:rsidRPr="00B747FB">
        <w:rPr>
          <w:b/>
          <w:bCs/>
          <w:sz w:val="28"/>
          <w:szCs w:val="28"/>
        </w:rPr>
        <w:t xml:space="preserve"> «Английский язык»   </w:t>
      </w:r>
    </w:p>
    <w:p w:rsidR="001F717D" w:rsidRPr="00B747FB" w:rsidRDefault="001F717D" w:rsidP="001F717D">
      <w:pPr>
        <w:ind w:left="-227" w:right="-227"/>
        <w:jc w:val="both"/>
        <w:rPr>
          <w:rFonts w:ascii="Times New Roman" w:hAnsi="Times New Roman"/>
          <w:b/>
          <w:bCs/>
          <w:sz w:val="28"/>
          <w:szCs w:val="28"/>
        </w:rPr>
      </w:pPr>
    </w:p>
    <w:p w:rsidR="001F717D" w:rsidRPr="00B747FB" w:rsidRDefault="001F717D" w:rsidP="001F717D">
      <w:pPr>
        <w:numPr>
          <w:ilvl w:val="0"/>
          <w:numId w:val="5"/>
        </w:numPr>
        <w:ind w:left="-227" w:right="-227"/>
        <w:jc w:val="both"/>
        <w:rPr>
          <w:rFonts w:ascii="Times New Roman" w:hAnsi="Times New Roman"/>
          <w:sz w:val="28"/>
          <w:szCs w:val="28"/>
        </w:rPr>
      </w:pPr>
      <w:r w:rsidRPr="00B747FB">
        <w:rPr>
          <w:rFonts w:ascii="Times New Roman" w:hAnsi="Times New Roman"/>
          <w:sz w:val="28"/>
          <w:szCs w:val="28"/>
        </w:rPr>
        <w:t>Я  и   моя   семья,  моя визитная карточка</w:t>
      </w:r>
    </w:p>
    <w:p w:rsidR="001F717D" w:rsidRPr="00B747FB" w:rsidRDefault="001F717D" w:rsidP="001F717D">
      <w:pPr>
        <w:numPr>
          <w:ilvl w:val="0"/>
          <w:numId w:val="5"/>
        </w:numPr>
        <w:ind w:left="-227" w:right="-227"/>
        <w:jc w:val="both"/>
        <w:rPr>
          <w:rFonts w:ascii="Times New Roman" w:hAnsi="Times New Roman"/>
          <w:sz w:val="28"/>
          <w:szCs w:val="28"/>
        </w:rPr>
      </w:pPr>
      <w:r w:rsidRPr="00B747FB">
        <w:rPr>
          <w:rFonts w:ascii="Times New Roman" w:hAnsi="Times New Roman"/>
          <w:sz w:val="28"/>
          <w:szCs w:val="28"/>
        </w:rPr>
        <w:t>Мой распорядок дня</w:t>
      </w:r>
    </w:p>
    <w:p w:rsidR="001F717D" w:rsidRPr="00B747FB" w:rsidRDefault="001F717D" w:rsidP="001F717D">
      <w:pPr>
        <w:numPr>
          <w:ilvl w:val="0"/>
          <w:numId w:val="5"/>
        </w:numPr>
        <w:ind w:left="-227" w:right="-227"/>
        <w:jc w:val="both"/>
        <w:rPr>
          <w:rFonts w:ascii="Times New Roman" w:hAnsi="Times New Roman"/>
          <w:sz w:val="28"/>
          <w:szCs w:val="28"/>
        </w:rPr>
      </w:pPr>
      <w:r w:rsidRPr="00B747FB">
        <w:rPr>
          <w:rFonts w:ascii="Times New Roman" w:hAnsi="Times New Roman"/>
          <w:sz w:val="28"/>
          <w:szCs w:val="28"/>
        </w:rPr>
        <w:t>Наш техникум</w:t>
      </w:r>
    </w:p>
    <w:p w:rsidR="001F717D" w:rsidRPr="00B747FB" w:rsidRDefault="001F717D" w:rsidP="001F717D">
      <w:pPr>
        <w:numPr>
          <w:ilvl w:val="0"/>
          <w:numId w:val="5"/>
        </w:numPr>
        <w:ind w:left="-227" w:right="-227"/>
        <w:jc w:val="both"/>
        <w:rPr>
          <w:rFonts w:ascii="Times New Roman" w:hAnsi="Times New Roman"/>
          <w:sz w:val="28"/>
          <w:szCs w:val="28"/>
        </w:rPr>
      </w:pPr>
      <w:r w:rsidRPr="00B747FB">
        <w:rPr>
          <w:rFonts w:ascii="Times New Roman" w:hAnsi="Times New Roman"/>
          <w:sz w:val="28"/>
          <w:szCs w:val="28"/>
        </w:rPr>
        <w:t>Мой родной город</w:t>
      </w:r>
    </w:p>
    <w:p w:rsidR="001F717D" w:rsidRPr="00B747FB" w:rsidRDefault="001F717D" w:rsidP="001F717D">
      <w:pPr>
        <w:numPr>
          <w:ilvl w:val="0"/>
          <w:numId w:val="5"/>
        </w:numPr>
        <w:spacing w:after="0" w:line="240" w:lineRule="auto"/>
        <w:ind w:left="-227" w:right="-227"/>
        <w:jc w:val="both"/>
        <w:rPr>
          <w:rFonts w:ascii="Times New Roman" w:hAnsi="Times New Roman"/>
          <w:sz w:val="28"/>
          <w:szCs w:val="28"/>
        </w:rPr>
      </w:pPr>
      <w:r w:rsidRPr="00B747FB">
        <w:rPr>
          <w:rFonts w:ascii="Times New Roman" w:hAnsi="Times New Roman"/>
          <w:sz w:val="28"/>
          <w:szCs w:val="28"/>
        </w:rPr>
        <w:t>Выдающиеся люди труда</w:t>
      </w:r>
    </w:p>
    <w:p w:rsidR="001F717D" w:rsidRPr="00B747FB" w:rsidRDefault="001F717D" w:rsidP="001F717D">
      <w:pPr>
        <w:numPr>
          <w:ilvl w:val="0"/>
          <w:numId w:val="5"/>
        </w:numPr>
        <w:spacing w:after="0" w:line="240" w:lineRule="auto"/>
        <w:ind w:left="-227" w:right="-227"/>
        <w:jc w:val="both"/>
        <w:rPr>
          <w:rFonts w:ascii="Times New Roman" w:hAnsi="Times New Roman"/>
          <w:sz w:val="28"/>
          <w:szCs w:val="28"/>
        </w:rPr>
      </w:pPr>
      <w:r w:rsidRPr="00B747FB">
        <w:rPr>
          <w:rFonts w:ascii="Times New Roman" w:hAnsi="Times New Roman"/>
          <w:sz w:val="28"/>
          <w:szCs w:val="28"/>
        </w:rPr>
        <w:t>Моя профессия</w:t>
      </w:r>
    </w:p>
    <w:p w:rsidR="001F717D" w:rsidRPr="00B747FB" w:rsidRDefault="001F717D" w:rsidP="001F717D">
      <w:pPr>
        <w:numPr>
          <w:ilvl w:val="0"/>
          <w:numId w:val="5"/>
        </w:numPr>
        <w:spacing w:after="0" w:line="240" w:lineRule="auto"/>
        <w:ind w:left="-227" w:right="-227"/>
        <w:jc w:val="both"/>
        <w:rPr>
          <w:rFonts w:ascii="Times New Roman" w:hAnsi="Times New Roman"/>
          <w:sz w:val="28"/>
          <w:szCs w:val="28"/>
        </w:rPr>
      </w:pPr>
      <w:r w:rsidRPr="00B747FB">
        <w:rPr>
          <w:rFonts w:ascii="Times New Roman" w:hAnsi="Times New Roman"/>
          <w:sz w:val="28"/>
          <w:szCs w:val="28"/>
        </w:rPr>
        <w:t>Технические термины</w:t>
      </w:r>
    </w:p>
    <w:p w:rsidR="001F717D" w:rsidRPr="00B747FB" w:rsidRDefault="001F717D" w:rsidP="001F717D">
      <w:pPr>
        <w:spacing w:after="0" w:line="240" w:lineRule="auto"/>
        <w:ind w:left="-227" w:right="-227"/>
        <w:jc w:val="center"/>
        <w:rPr>
          <w:rFonts w:ascii="Times New Roman" w:hAnsi="Times New Roman"/>
          <w:b/>
          <w:bCs/>
          <w:color w:val="000000"/>
          <w:sz w:val="28"/>
          <w:szCs w:val="28"/>
        </w:rPr>
      </w:pPr>
    </w:p>
    <w:p w:rsidR="001F717D" w:rsidRPr="00B747FB" w:rsidRDefault="001F717D" w:rsidP="001F717D">
      <w:pPr>
        <w:spacing w:after="0" w:line="240" w:lineRule="auto"/>
        <w:ind w:left="-227" w:right="-227"/>
        <w:jc w:val="center"/>
        <w:rPr>
          <w:rFonts w:ascii="Times New Roman" w:hAnsi="Times New Roman"/>
          <w:color w:val="000000"/>
          <w:sz w:val="28"/>
          <w:szCs w:val="28"/>
        </w:rPr>
      </w:pPr>
      <w:r w:rsidRPr="00B747FB">
        <w:rPr>
          <w:rFonts w:ascii="Times New Roman" w:hAnsi="Times New Roman"/>
          <w:b/>
          <w:bCs/>
          <w:color w:val="000000"/>
          <w:sz w:val="28"/>
          <w:szCs w:val="28"/>
        </w:rPr>
        <w:t>На основе следующих текстов составьте сообщение</w:t>
      </w:r>
      <w:r w:rsidRPr="00B747FB">
        <w:rPr>
          <w:rFonts w:ascii="Times New Roman" w:hAnsi="Times New Roman"/>
          <w:color w:val="000000"/>
          <w:sz w:val="28"/>
          <w:szCs w:val="28"/>
        </w:rPr>
        <w:t>:</w:t>
      </w:r>
    </w:p>
    <w:p w:rsidR="001F717D" w:rsidRPr="00B747FB" w:rsidRDefault="001F717D" w:rsidP="001F717D">
      <w:pPr>
        <w:spacing w:after="0" w:line="240" w:lineRule="auto"/>
        <w:ind w:left="-227" w:right="-227"/>
        <w:jc w:val="center"/>
        <w:rPr>
          <w:rFonts w:ascii="Times New Roman" w:hAnsi="Times New Roman"/>
          <w:b/>
          <w:color w:val="000000"/>
          <w:sz w:val="28"/>
          <w:szCs w:val="28"/>
          <w:u w:val="single"/>
          <w:lang w:val="en-US"/>
        </w:rPr>
      </w:pPr>
      <w:r w:rsidRPr="00B747FB">
        <w:rPr>
          <w:rFonts w:ascii="Times New Roman" w:hAnsi="Times New Roman"/>
          <w:b/>
          <w:color w:val="000000"/>
          <w:sz w:val="28"/>
          <w:szCs w:val="28"/>
          <w:u w:val="single"/>
          <w:lang w:val="en-US"/>
        </w:rPr>
        <w:t xml:space="preserve">I am a student of technical secondary school named after V.I.  </w:t>
      </w:r>
      <w:proofErr w:type="spellStart"/>
      <w:r w:rsidRPr="00B747FB">
        <w:rPr>
          <w:rFonts w:ascii="Times New Roman" w:hAnsi="Times New Roman"/>
          <w:b/>
          <w:color w:val="000000"/>
          <w:sz w:val="28"/>
          <w:szCs w:val="28"/>
          <w:u w:val="single"/>
          <w:lang w:val="en-US"/>
        </w:rPr>
        <w:t>Nasarov</w:t>
      </w:r>
      <w:proofErr w:type="spellEnd"/>
    </w:p>
    <w:p w:rsidR="001F717D" w:rsidRPr="00B747FB" w:rsidRDefault="001F717D" w:rsidP="001F717D">
      <w:pPr>
        <w:spacing w:after="0" w:line="240" w:lineRule="auto"/>
        <w:ind w:left="-227" w:right="-227"/>
        <w:jc w:val="center"/>
        <w:rPr>
          <w:rFonts w:ascii="Times New Roman" w:hAnsi="Times New Roman"/>
          <w:b/>
          <w:bCs/>
          <w:sz w:val="28"/>
          <w:szCs w:val="28"/>
          <w:u w:val="single"/>
          <w:lang w:val="en-US"/>
        </w:rPr>
      </w:pPr>
      <w:r w:rsidRPr="00B747FB">
        <w:rPr>
          <w:rFonts w:ascii="Times New Roman" w:hAnsi="Times New Roman"/>
          <w:b/>
          <w:bCs/>
          <w:sz w:val="28"/>
          <w:szCs w:val="28"/>
          <w:u w:val="single"/>
          <w:lang w:val="en-US"/>
        </w:rPr>
        <w:t>About Myself</w:t>
      </w:r>
    </w:p>
    <w:p w:rsidR="001F717D" w:rsidRPr="00B747FB" w:rsidRDefault="001F717D" w:rsidP="001F717D">
      <w:pPr>
        <w:spacing w:after="0" w:line="240" w:lineRule="auto"/>
        <w:ind w:left="-227" w:right="-227"/>
        <w:jc w:val="both"/>
        <w:rPr>
          <w:rFonts w:ascii="Times New Roman" w:hAnsi="Times New Roman"/>
          <w:b/>
          <w:bCs/>
          <w:sz w:val="28"/>
          <w:szCs w:val="28"/>
          <w:u w:val="single"/>
          <w:lang w:val="en-US"/>
        </w:rPr>
      </w:pPr>
    </w:p>
    <w:p w:rsidR="001F717D" w:rsidRPr="00B747FB" w:rsidRDefault="001F717D" w:rsidP="001F717D">
      <w:pPr>
        <w:spacing w:after="0" w:line="240" w:lineRule="auto"/>
        <w:ind w:left="-227" w:right="-227"/>
        <w:jc w:val="both"/>
        <w:rPr>
          <w:rFonts w:ascii="Times New Roman" w:hAnsi="Times New Roman"/>
          <w:sz w:val="28"/>
          <w:szCs w:val="28"/>
          <w:lang w:val="en-US"/>
        </w:rPr>
      </w:pPr>
      <w:proofErr w:type="gramStart"/>
      <w:r w:rsidRPr="00B747FB">
        <w:rPr>
          <w:rFonts w:ascii="Times New Roman" w:hAnsi="Times New Roman"/>
          <w:sz w:val="28"/>
          <w:szCs w:val="28"/>
          <w:lang w:val="en-US"/>
        </w:rPr>
        <w:t>My name is_______.</w:t>
      </w:r>
      <w:proofErr w:type="gramEnd"/>
      <w:r w:rsidRPr="00B747FB">
        <w:rPr>
          <w:rFonts w:ascii="Times New Roman" w:hAnsi="Times New Roman"/>
          <w:sz w:val="28"/>
          <w:szCs w:val="28"/>
          <w:lang w:val="en-US"/>
        </w:rPr>
        <w:t xml:space="preserve">  I was born in ________.  Now I am ____ (years old). I come from the family of a ______ (lawyer, accountant) and a ________</w:t>
      </w:r>
      <w:proofErr w:type="gramStart"/>
      <w:r w:rsidRPr="00B747FB">
        <w:rPr>
          <w:rFonts w:ascii="Times New Roman" w:hAnsi="Times New Roman"/>
          <w:sz w:val="28"/>
          <w:szCs w:val="28"/>
          <w:lang w:val="en-US"/>
        </w:rPr>
        <w:t>_(</w:t>
      </w:r>
      <w:proofErr w:type="gramEnd"/>
      <w:r w:rsidRPr="00B747FB">
        <w:rPr>
          <w:rFonts w:ascii="Times New Roman" w:hAnsi="Times New Roman"/>
          <w:sz w:val="28"/>
          <w:szCs w:val="28"/>
          <w:lang w:val="en-US"/>
        </w:rPr>
        <w:t xml:space="preserve">doctor).  My father is </w:t>
      </w:r>
      <w:proofErr w:type="gramStart"/>
      <w:r w:rsidRPr="00B747FB">
        <w:rPr>
          <w:rFonts w:ascii="Times New Roman" w:hAnsi="Times New Roman"/>
          <w:sz w:val="28"/>
          <w:szCs w:val="28"/>
          <w:lang w:val="en-US"/>
        </w:rPr>
        <w:t>a  graduate</w:t>
      </w:r>
      <w:proofErr w:type="gramEnd"/>
      <w:r w:rsidRPr="00B747FB">
        <w:rPr>
          <w:rFonts w:ascii="Times New Roman" w:hAnsi="Times New Roman"/>
          <w:sz w:val="28"/>
          <w:szCs w:val="28"/>
          <w:lang w:val="en-US"/>
        </w:rPr>
        <w:t xml:space="preserve"> of the __________ . My mother graduated from the _______</w:t>
      </w:r>
      <w:proofErr w:type="gramStart"/>
      <w:r w:rsidRPr="00B747FB">
        <w:rPr>
          <w:rFonts w:ascii="Times New Roman" w:hAnsi="Times New Roman"/>
          <w:sz w:val="28"/>
          <w:szCs w:val="28"/>
          <w:lang w:val="en-US"/>
        </w:rPr>
        <w:t>_ .</w:t>
      </w:r>
      <w:proofErr w:type="gramEnd"/>
      <w:r w:rsidRPr="00B747FB">
        <w:rPr>
          <w:rFonts w:ascii="Times New Roman" w:hAnsi="Times New Roman"/>
          <w:sz w:val="28"/>
          <w:szCs w:val="28"/>
          <w:lang w:val="en-US"/>
        </w:rPr>
        <w:t xml:space="preserve"> They work at _______</w:t>
      </w:r>
      <w:proofErr w:type="gramStart"/>
      <w:r w:rsidRPr="00B747FB">
        <w:rPr>
          <w:rFonts w:ascii="Times New Roman" w:hAnsi="Times New Roman"/>
          <w:sz w:val="28"/>
          <w:szCs w:val="28"/>
          <w:lang w:val="en-US"/>
        </w:rPr>
        <w:t>_ .</w:t>
      </w:r>
      <w:proofErr w:type="gramEnd"/>
      <w:r w:rsidRPr="00B747FB">
        <w:rPr>
          <w:rFonts w:ascii="Times New Roman" w:hAnsi="Times New Roman"/>
          <w:sz w:val="28"/>
          <w:szCs w:val="28"/>
          <w:lang w:val="en-US"/>
        </w:rPr>
        <w:t xml:space="preserve"> I have a _________ (sister, brother). He/she is _______ years old.</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 xml:space="preserve"> I finished school No______. I studied well. My </w:t>
      </w:r>
      <w:proofErr w:type="spellStart"/>
      <w:r w:rsidRPr="00B747FB">
        <w:rPr>
          <w:rFonts w:ascii="Times New Roman" w:hAnsi="Times New Roman"/>
          <w:sz w:val="28"/>
          <w:szCs w:val="28"/>
          <w:lang w:val="en-US"/>
        </w:rPr>
        <w:t>favourite</w:t>
      </w:r>
      <w:proofErr w:type="spellEnd"/>
      <w:r w:rsidRPr="00B747FB">
        <w:rPr>
          <w:rFonts w:ascii="Times New Roman" w:hAnsi="Times New Roman"/>
          <w:sz w:val="28"/>
          <w:szCs w:val="28"/>
          <w:lang w:val="en-US"/>
        </w:rPr>
        <w:t xml:space="preserve"> subjects were _____</w:t>
      </w:r>
      <w:proofErr w:type="gramStart"/>
      <w:r w:rsidRPr="00B747FB">
        <w:rPr>
          <w:rFonts w:ascii="Times New Roman" w:hAnsi="Times New Roman"/>
          <w:sz w:val="28"/>
          <w:szCs w:val="28"/>
          <w:lang w:val="en-US"/>
        </w:rPr>
        <w:t>_ ,</w:t>
      </w:r>
      <w:proofErr w:type="gramEnd"/>
      <w:r w:rsidRPr="00B747FB">
        <w:rPr>
          <w:rFonts w:ascii="Times New Roman" w:hAnsi="Times New Roman"/>
          <w:sz w:val="28"/>
          <w:szCs w:val="28"/>
          <w:lang w:val="en-US"/>
        </w:rPr>
        <w:t xml:space="preserve"> ________ and ______  . I got only good and excellent marks in these subjects. I also took part in _________ (concerts, sport competitions).</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 xml:space="preserve">       My hobby is _____</w:t>
      </w:r>
      <w:proofErr w:type="gramStart"/>
      <w:r w:rsidRPr="00B747FB">
        <w:rPr>
          <w:rFonts w:ascii="Times New Roman" w:hAnsi="Times New Roman"/>
          <w:sz w:val="28"/>
          <w:szCs w:val="28"/>
          <w:lang w:val="en-US"/>
        </w:rPr>
        <w:t>_(</w:t>
      </w:r>
      <w:proofErr w:type="gramEnd"/>
      <w:r w:rsidRPr="00B747FB">
        <w:rPr>
          <w:rFonts w:ascii="Times New Roman" w:hAnsi="Times New Roman"/>
          <w:sz w:val="28"/>
          <w:szCs w:val="28"/>
          <w:lang w:val="en-US"/>
        </w:rPr>
        <w:t xml:space="preserve">cooking, travelling). I am also good at sports. </w:t>
      </w:r>
      <w:proofErr w:type="gramStart"/>
      <w:r w:rsidRPr="00B747FB">
        <w:rPr>
          <w:rFonts w:ascii="Times New Roman" w:hAnsi="Times New Roman"/>
          <w:sz w:val="28"/>
          <w:szCs w:val="28"/>
          <w:lang w:val="en-US"/>
        </w:rPr>
        <w:t>I play________ (football), go_______ (swimming, skiing).</w:t>
      </w:r>
      <w:proofErr w:type="gramEnd"/>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ab/>
        <w:t xml:space="preserve">After leaving school to follow the family tradition I decided to enter the technical secondary school.  Now I am </w:t>
      </w:r>
      <w:proofErr w:type="gramStart"/>
      <w:r w:rsidRPr="00B747FB">
        <w:rPr>
          <w:rFonts w:ascii="Times New Roman" w:hAnsi="Times New Roman"/>
          <w:sz w:val="28"/>
          <w:szCs w:val="28"/>
          <w:lang w:val="en-US"/>
        </w:rPr>
        <w:t>a  first</w:t>
      </w:r>
      <w:proofErr w:type="gramEnd"/>
      <w:r w:rsidRPr="00B747FB">
        <w:rPr>
          <w:rFonts w:ascii="Times New Roman" w:hAnsi="Times New Roman"/>
          <w:sz w:val="28"/>
          <w:szCs w:val="28"/>
          <w:lang w:val="en-US"/>
        </w:rPr>
        <w:t xml:space="preserve">-year student of the correspondence department of the technical secondary school. My desire is to become a technologist. </w:t>
      </w:r>
      <w:proofErr w:type="gramStart"/>
      <w:r w:rsidRPr="00B747FB">
        <w:rPr>
          <w:rFonts w:ascii="Times New Roman" w:hAnsi="Times New Roman"/>
          <w:sz w:val="28"/>
          <w:szCs w:val="28"/>
          <w:lang w:val="en-US"/>
        </w:rPr>
        <w:t>is</w:t>
      </w:r>
      <w:proofErr w:type="gramEnd"/>
      <w:r w:rsidRPr="00B747FB">
        <w:rPr>
          <w:rFonts w:ascii="Times New Roman" w:hAnsi="Times New Roman"/>
          <w:sz w:val="28"/>
          <w:szCs w:val="28"/>
          <w:lang w:val="en-US"/>
        </w:rPr>
        <w:t xml:space="preserve"> great and  I'll do my best to study well. </w:t>
      </w:r>
    </w:p>
    <w:p w:rsidR="001F717D" w:rsidRPr="00B747FB" w:rsidRDefault="001F717D" w:rsidP="001F717D">
      <w:pPr>
        <w:spacing w:after="0" w:line="240" w:lineRule="auto"/>
        <w:ind w:left="-227" w:right="-227"/>
        <w:jc w:val="both"/>
        <w:rPr>
          <w:rFonts w:ascii="Times New Roman" w:hAnsi="Times New Roman"/>
          <w:b/>
          <w:bCs/>
          <w:sz w:val="28"/>
          <w:szCs w:val="28"/>
          <w:u w:val="single"/>
          <w:lang w:val="en-US"/>
        </w:rPr>
      </w:pPr>
      <w:proofErr w:type="gramStart"/>
      <w:r w:rsidRPr="00B747FB">
        <w:rPr>
          <w:rFonts w:ascii="Times New Roman" w:hAnsi="Times New Roman"/>
          <w:b/>
          <w:bCs/>
          <w:sz w:val="28"/>
          <w:szCs w:val="28"/>
          <w:u w:val="single"/>
          <w:lang w:val="en-US"/>
        </w:rPr>
        <w:t>Questions  on</w:t>
      </w:r>
      <w:proofErr w:type="gramEnd"/>
      <w:r w:rsidRPr="00B747FB">
        <w:rPr>
          <w:rFonts w:ascii="Times New Roman" w:hAnsi="Times New Roman"/>
          <w:b/>
          <w:bCs/>
          <w:sz w:val="28"/>
          <w:szCs w:val="28"/>
          <w:u w:val="single"/>
          <w:lang w:val="en-US"/>
        </w:rPr>
        <w:t xml:space="preserve">  the topics:</w:t>
      </w:r>
    </w:p>
    <w:p w:rsidR="001F717D" w:rsidRPr="00B747FB" w:rsidRDefault="001F717D" w:rsidP="001F717D">
      <w:pPr>
        <w:numPr>
          <w:ilvl w:val="0"/>
          <w:numId w:val="6"/>
        </w:numPr>
        <w:spacing w:after="0" w:line="240" w:lineRule="auto"/>
        <w:ind w:left="-227" w:right="-227"/>
        <w:jc w:val="both"/>
        <w:rPr>
          <w:rFonts w:ascii="Times New Roman" w:hAnsi="Times New Roman"/>
          <w:b/>
          <w:sz w:val="28"/>
          <w:szCs w:val="28"/>
          <w:u w:val="single"/>
          <w:lang w:val="en-US"/>
        </w:rPr>
      </w:pPr>
      <w:r w:rsidRPr="00B747FB">
        <w:rPr>
          <w:rFonts w:ascii="Times New Roman" w:hAnsi="Times New Roman"/>
          <w:b/>
          <w:sz w:val="28"/>
          <w:szCs w:val="28"/>
          <w:u w:val="single"/>
          <w:lang w:val="en-US"/>
        </w:rPr>
        <w:t>About  Myself:</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lastRenderedPageBreak/>
        <w:t xml:space="preserve">1. What's your name?   2. How old are you?   3. When and where were you born?   4. What family were you born in?   5. What are (were) your parents by profession?      6. What school did you attend?   7.  What were your </w:t>
      </w:r>
      <w:proofErr w:type="spellStart"/>
      <w:r w:rsidRPr="00B747FB">
        <w:rPr>
          <w:rFonts w:ascii="Times New Roman" w:hAnsi="Times New Roman"/>
          <w:sz w:val="28"/>
          <w:szCs w:val="28"/>
          <w:lang w:val="en-US"/>
        </w:rPr>
        <w:t>favourite</w:t>
      </w:r>
      <w:proofErr w:type="spellEnd"/>
      <w:r w:rsidRPr="00B747FB">
        <w:rPr>
          <w:rFonts w:ascii="Times New Roman" w:hAnsi="Times New Roman"/>
          <w:sz w:val="28"/>
          <w:szCs w:val="28"/>
          <w:lang w:val="en-US"/>
        </w:rPr>
        <w:t xml:space="preserve"> subjects at school?    8. When did you leave school?   9. What did you do after leaving school?   10. Why did you decide to enter the technical secondary school?   11. Were you happy to become a first-year student of the correspondence department of the technical school?   12. What are your plans for the future?</w:t>
      </w:r>
    </w:p>
    <w:p w:rsidR="001F717D" w:rsidRPr="00B747FB" w:rsidRDefault="001F717D" w:rsidP="001F717D">
      <w:pPr>
        <w:spacing w:after="0" w:line="240" w:lineRule="auto"/>
        <w:ind w:left="-227" w:right="-227"/>
        <w:jc w:val="both"/>
        <w:rPr>
          <w:rFonts w:ascii="Times New Roman" w:hAnsi="Times New Roman"/>
          <w:sz w:val="28"/>
          <w:szCs w:val="28"/>
          <w:lang w:val="en-US"/>
        </w:rPr>
      </w:pPr>
    </w:p>
    <w:p w:rsidR="001F717D" w:rsidRPr="00B747FB" w:rsidRDefault="001F717D" w:rsidP="001F717D">
      <w:pPr>
        <w:numPr>
          <w:ilvl w:val="0"/>
          <w:numId w:val="7"/>
        </w:numPr>
        <w:spacing w:after="0" w:line="240" w:lineRule="auto"/>
        <w:ind w:left="-227" w:right="-227"/>
        <w:jc w:val="both"/>
        <w:rPr>
          <w:rFonts w:ascii="Times New Roman" w:hAnsi="Times New Roman"/>
          <w:b/>
          <w:sz w:val="28"/>
          <w:szCs w:val="28"/>
          <w:u w:val="single"/>
          <w:lang w:val="en-US"/>
        </w:rPr>
      </w:pPr>
      <w:r w:rsidRPr="00B747FB">
        <w:rPr>
          <w:rFonts w:ascii="Times New Roman" w:hAnsi="Times New Roman"/>
          <w:b/>
          <w:sz w:val="28"/>
          <w:szCs w:val="28"/>
          <w:u w:val="single"/>
          <w:lang w:val="en-US"/>
        </w:rPr>
        <w:t>My  (Our)  Family:</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1. Is your family large or small?   2. How many are you in the family?   3. What relatives do you have in the family?   4. What's your father's (mother's) name?   5. Where do your parents work?   6. Have you any aunts and uncles?   7. Where do they live and work?   8. Have you got any cousins?   9. How old are they?   10. What do they do?       11. Have you a sister or a brother?   12. How old is she (he)?   13 Does she (he) study or work?   14. Have you grandparents?   15. Where do they live and what do they do?</w:t>
      </w:r>
    </w:p>
    <w:p w:rsidR="001F717D" w:rsidRPr="00B747FB" w:rsidRDefault="001F717D" w:rsidP="001F717D">
      <w:pPr>
        <w:spacing w:after="0" w:line="240" w:lineRule="auto"/>
        <w:ind w:left="-227" w:right="-227"/>
        <w:jc w:val="both"/>
        <w:rPr>
          <w:rFonts w:ascii="Times New Roman" w:hAnsi="Times New Roman"/>
          <w:sz w:val="28"/>
          <w:szCs w:val="28"/>
          <w:lang w:val="en-US"/>
        </w:rPr>
      </w:pPr>
    </w:p>
    <w:p w:rsidR="001F717D" w:rsidRPr="00B747FB" w:rsidRDefault="001F717D" w:rsidP="001F717D">
      <w:pPr>
        <w:spacing w:after="0" w:line="240" w:lineRule="auto"/>
        <w:ind w:left="-227" w:right="-227"/>
        <w:jc w:val="both"/>
        <w:rPr>
          <w:rFonts w:ascii="Times New Roman" w:hAnsi="Times New Roman"/>
          <w:b/>
          <w:bCs/>
          <w:sz w:val="28"/>
          <w:szCs w:val="28"/>
          <w:lang w:val="en-US"/>
        </w:rPr>
      </w:pPr>
    </w:p>
    <w:p w:rsidR="001F717D" w:rsidRPr="00B747FB" w:rsidRDefault="001F717D" w:rsidP="001F717D">
      <w:pPr>
        <w:spacing w:after="0" w:line="240" w:lineRule="auto"/>
        <w:ind w:left="-227" w:right="-227"/>
        <w:jc w:val="both"/>
        <w:rPr>
          <w:rFonts w:ascii="Times New Roman" w:hAnsi="Times New Roman"/>
          <w:b/>
          <w:sz w:val="28"/>
          <w:szCs w:val="28"/>
          <w:u w:val="single"/>
          <w:lang w:val="en-US"/>
        </w:rPr>
      </w:pPr>
      <w:proofErr w:type="spellStart"/>
      <w:proofErr w:type="gramStart"/>
      <w:r w:rsidRPr="00B747FB">
        <w:rPr>
          <w:rFonts w:ascii="Times New Roman" w:hAnsi="Times New Roman"/>
          <w:bCs/>
          <w:sz w:val="28"/>
          <w:szCs w:val="28"/>
          <w:lang w:val="en-US"/>
        </w:rPr>
        <w:t>III.</w:t>
      </w:r>
      <w:r w:rsidRPr="00B747FB">
        <w:rPr>
          <w:rFonts w:ascii="Times New Roman" w:hAnsi="Times New Roman"/>
          <w:b/>
          <w:sz w:val="28"/>
          <w:szCs w:val="28"/>
          <w:u w:val="single"/>
          <w:lang w:val="en-US"/>
        </w:rPr>
        <w:t>The</w:t>
      </w:r>
      <w:proofErr w:type="spellEnd"/>
      <w:r w:rsidRPr="00B747FB">
        <w:rPr>
          <w:rFonts w:ascii="Times New Roman" w:hAnsi="Times New Roman"/>
          <w:b/>
          <w:sz w:val="28"/>
          <w:szCs w:val="28"/>
          <w:u w:val="single"/>
          <w:lang w:val="en-US"/>
        </w:rPr>
        <w:t xml:space="preserve">  Technical</w:t>
      </w:r>
      <w:proofErr w:type="gramEnd"/>
      <w:r w:rsidRPr="00B747FB">
        <w:rPr>
          <w:rFonts w:ascii="Times New Roman" w:hAnsi="Times New Roman"/>
          <w:b/>
          <w:sz w:val="28"/>
          <w:szCs w:val="28"/>
          <w:u w:val="single"/>
          <w:lang w:val="en-US"/>
        </w:rPr>
        <w:t xml:space="preserve"> Secondary School named after </w:t>
      </w:r>
      <w:proofErr w:type="spellStart"/>
      <w:r w:rsidRPr="00B747FB">
        <w:rPr>
          <w:rFonts w:ascii="Times New Roman" w:hAnsi="Times New Roman"/>
          <w:b/>
          <w:sz w:val="28"/>
          <w:szCs w:val="28"/>
          <w:u w:val="single"/>
          <w:lang w:val="en-US"/>
        </w:rPr>
        <w:t>Nazarov</w:t>
      </w:r>
      <w:proofErr w:type="spellEnd"/>
      <w:r w:rsidRPr="00B747FB">
        <w:rPr>
          <w:rFonts w:ascii="Times New Roman" w:hAnsi="Times New Roman"/>
          <w:b/>
          <w:sz w:val="28"/>
          <w:szCs w:val="28"/>
          <w:u w:val="single"/>
          <w:lang w:val="en-US"/>
        </w:rPr>
        <w:t>:</w:t>
      </w:r>
    </w:p>
    <w:p w:rsidR="001F717D" w:rsidRPr="00B747FB" w:rsidRDefault="001F717D" w:rsidP="001F717D">
      <w:pPr>
        <w:spacing w:after="0" w:line="240" w:lineRule="auto"/>
        <w:ind w:left="-227" w:right="-227"/>
        <w:jc w:val="both"/>
        <w:rPr>
          <w:rFonts w:ascii="Times New Roman" w:hAnsi="Times New Roman"/>
          <w:sz w:val="28"/>
          <w:szCs w:val="28"/>
          <w:lang w:val="en-US"/>
        </w:rPr>
      </w:pPr>
    </w:p>
    <w:p w:rsidR="001F717D" w:rsidRPr="00B747FB" w:rsidRDefault="001F717D" w:rsidP="001F717D">
      <w:pPr>
        <w:spacing w:after="0" w:line="240" w:lineRule="auto"/>
        <w:ind w:left="-227" w:right="-227"/>
        <w:jc w:val="both"/>
        <w:rPr>
          <w:rFonts w:ascii="Times New Roman" w:hAnsi="Times New Roman"/>
          <w:sz w:val="28"/>
          <w:szCs w:val="28"/>
        </w:rPr>
      </w:pPr>
      <w:r w:rsidRPr="00B747FB">
        <w:rPr>
          <w:rFonts w:ascii="Times New Roman" w:hAnsi="Times New Roman"/>
          <w:sz w:val="28"/>
          <w:szCs w:val="28"/>
          <w:lang w:val="en-US"/>
        </w:rPr>
        <w:t xml:space="preserve">1. What do you know about the foundation of the Technical School?   2. How many and what departments does the School offer? 3. How many and what the classrooms does the School have?    4. How many people does the teaching staff number?   5. What is the number of students?   6. What specialists does the Academy train?       7. Where can they work after graduating from the Technical School?   8. What kinds of subjects do the students of the School learn?   9. What special subject do they study?   10. Why do they study theoretical and humane subjects?   11. What exams do the students take and when do they take them?   </w:t>
      </w:r>
      <w:r w:rsidRPr="00B747FB">
        <w:rPr>
          <w:rFonts w:ascii="Times New Roman" w:hAnsi="Times New Roman"/>
          <w:sz w:val="28"/>
          <w:szCs w:val="28"/>
        </w:rPr>
        <w:t xml:space="preserve">12. </w:t>
      </w:r>
      <w:r w:rsidRPr="00B747FB">
        <w:rPr>
          <w:rFonts w:ascii="Times New Roman" w:hAnsi="Times New Roman"/>
          <w:sz w:val="28"/>
          <w:szCs w:val="28"/>
          <w:lang w:val="en-US"/>
        </w:rPr>
        <w:t>What</w:t>
      </w:r>
      <w:r w:rsidRPr="00B747FB">
        <w:rPr>
          <w:rFonts w:ascii="Times New Roman" w:hAnsi="Times New Roman"/>
          <w:sz w:val="28"/>
          <w:szCs w:val="28"/>
        </w:rPr>
        <w:t xml:space="preserve"> </w:t>
      </w:r>
      <w:r w:rsidRPr="00B747FB">
        <w:rPr>
          <w:rFonts w:ascii="Times New Roman" w:hAnsi="Times New Roman"/>
          <w:sz w:val="28"/>
          <w:szCs w:val="28"/>
          <w:lang w:val="en-US"/>
        </w:rPr>
        <w:t>are</w:t>
      </w:r>
      <w:r w:rsidRPr="00B747FB">
        <w:rPr>
          <w:rFonts w:ascii="Times New Roman" w:hAnsi="Times New Roman"/>
          <w:sz w:val="28"/>
          <w:szCs w:val="28"/>
        </w:rPr>
        <w:t xml:space="preserve"> </w:t>
      </w:r>
      <w:r w:rsidRPr="00B747FB">
        <w:rPr>
          <w:rFonts w:ascii="Times New Roman" w:hAnsi="Times New Roman"/>
          <w:sz w:val="28"/>
          <w:szCs w:val="28"/>
          <w:lang w:val="en-US"/>
        </w:rPr>
        <w:t>the</w:t>
      </w:r>
      <w:r w:rsidRPr="00B747FB">
        <w:rPr>
          <w:rFonts w:ascii="Times New Roman" w:hAnsi="Times New Roman"/>
          <w:sz w:val="28"/>
          <w:szCs w:val="28"/>
        </w:rPr>
        <w:t xml:space="preserve"> </w:t>
      </w:r>
      <w:r w:rsidRPr="00B747FB">
        <w:rPr>
          <w:rFonts w:ascii="Times New Roman" w:hAnsi="Times New Roman"/>
          <w:sz w:val="28"/>
          <w:szCs w:val="28"/>
          <w:lang w:val="en-US"/>
        </w:rPr>
        <w:t>students</w:t>
      </w:r>
      <w:r w:rsidRPr="00B747FB">
        <w:rPr>
          <w:rFonts w:ascii="Times New Roman" w:hAnsi="Times New Roman"/>
          <w:sz w:val="28"/>
          <w:szCs w:val="28"/>
        </w:rPr>
        <w:t xml:space="preserve">' </w:t>
      </w:r>
      <w:r w:rsidRPr="00B747FB">
        <w:rPr>
          <w:rFonts w:ascii="Times New Roman" w:hAnsi="Times New Roman"/>
          <w:sz w:val="28"/>
          <w:szCs w:val="28"/>
          <w:lang w:val="en-US"/>
        </w:rPr>
        <w:t>duties</w:t>
      </w:r>
      <w:r w:rsidRPr="00B747FB">
        <w:rPr>
          <w:rFonts w:ascii="Times New Roman" w:hAnsi="Times New Roman"/>
          <w:sz w:val="28"/>
          <w:szCs w:val="28"/>
        </w:rPr>
        <w:t>?</w:t>
      </w:r>
    </w:p>
    <w:p w:rsidR="001F717D" w:rsidRPr="00B747FB" w:rsidRDefault="001F717D" w:rsidP="001F717D">
      <w:pPr>
        <w:spacing w:after="0" w:line="240" w:lineRule="auto"/>
        <w:ind w:left="-227" w:right="-227"/>
        <w:jc w:val="both"/>
        <w:rPr>
          <w:rFonts w:ascii="Times New Roman" w:hAnsi="Times New Roman"/>
          <w:b/>
          <w:bCs/>
          <w:sz w:val="28"/>
          <w:szCs w:val="28"/>
        </w:rPr>
      </w:pPr>
      <w:r w:rsidRPr="00B747FB">
        <w:rPr>
          <w:rFonts w:ascii="Times New Roman" w:hAnsi="Times New Roman"/>
          <w:b/>
          <w:bCs/>
          <w:sz w:val="28"/>
          <w:szCs w:val="28"/>
        </w:rPr>
        <w:t>На основе следующего текста составьте сообщение “</w:t>
      </w:r>
      <w:r w:rsidRPr="00B747FB">
        <w:rPr>
          <w:rFonts w:ascii="Times New Roman" w:hAnsi="Times New Roman"/>
          <w:b/>
          <w:bCs/>
          <w:sz w:val="28"/>
          <w:szCs w:val="28"/>
          <w:lang w:val="en-US"/>
        </w:rPr>
        <w:t>Great</w:t>
      </w:r>
      <w:r w:rsidRPr="00B747FB">
        <w:rPr>
          <w:rFonts w:ascii="Times New Roman" w:hAnsi="Times New Roman"/>
          <w:b/>
          <w:bCs/>
          <w:sz w:val="28"/>
          <w:szCs w:val="28"/>
        </w:rPr>
        <w:t xml:space="preserve"> </w:t>
      </w:r>
      <w:r w:rsidRPr="00B747FB">
        <w:rPr>
          <w:rFonts w:ascii="Times New Roman" w:hAnsi="Times New Roman"/>
          <w:b/>
          <w:bCs/>
          <w:sz w:val="28"/>
          <w:szCs w:val="28"/>
          <w:lang w:val="en-US"/>
        </w:rPr>
        <w:t>Britain</w:t>
      </w:r>
      <w:r w:rsidRPr="00B747FB">
        <w:rPr>
          <w:rFonts w:ascii="Times New Roman" w:hAnsi="Times New Roman"/>
          <w:b/>
          <w:bCs/>
          <w:sz w:val="28"/>
          <w:szCs w:val="28"/>
        </w:rPr>
        <w:t>”</w:t>
      </w:r>
    </w:p>
    <w:p w:rsidR="001F717D" w:rsidRPr="00B747FB" w:rsidRDefault="001F717D" w:rsidP="001F717D">
      <w:pPr>
        <w:spacing w:after="0" w:line="240" w:lineRule="auto"/>
        <w:ind w:left="-227" w:right="-227"/>
        <w:jc w:val="both"/>
        <w:rPr>
          <w:rFonts w:ascii="Times New Roman" w:hAnsi="Times New Roman"/>
          <w:b/>
          <w:bCs/>
          <w:sz w:val="28"/>
          <w:szCs w:val="28"/>
          <w:u w:val="single"/>
          <w:lang w:val="en-US"/>
        </w:rPr>
      </w:pPr>
      <w:r w:rsidRPr="00B747FB">
        <w:rPr>
          <w:rFonts w:ascii="Times New Roman" w:hAnsi="Times New Roman"/>
          <w:b/>
          <w:bCs/>
          <w:sz w:val="28"/>
          <w:szCs w:val="28"/>
          <w:u w:val="single"/>
          <w:lang w:val="en-US"/>
        </w:rPr>
        <w:t>Great Britain</w:t>
      </w:r>
    </w:p>
    <w:p w:rsidR="001F717D" w:rsidRPr="00B747FB" w:rsidRDefault="001F717D" w:rsidP="001F717D">
      <w:pPr>
        <w:spacing w:after="0" w:line="240" w:lineRule="auto"/>
        <w:ind w:left="-227" w:right="-227" w:firstLine="708"/>
        <w:jc w:val="both"/>
        <w:rPr>
          <w:rFonts w:ascii="Times New Roman" w:hAnsi="Times New Roman"/>
          <w:sz w:val="28"/>
          <w:szCs w:val="28"/>
          <w:lang w:val="en-US"/>
        </w:rPr>
      </w:pPr>
      <w:r w:rsidRPr="00B747FB">
        <w:rPr>
          <w:rFonts w:ascii="Times New Roman" w:hAnsi="Times New Roman"/>
          <w:sz w:val="28"/>
          <w:szCs w:val="28"/>
          <w:lang w:val="en-US"/>
        </w:rPr>
        <w:t xml:space="preserve">The official name for the country whose language we study is the United Kingdom of Great Britain and Northern Ireland.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ab/>
        <w:t xml:space="preserve">The country populated by 57 million people comprises England, Scotland, Wales and Northern Ireland, and is situated on the British Isles. The British Isles consist of two large islands (Great Britain and Ireland) and a great number of small ones. Their total area is over 244,000 square </w:t>
      </w:r>
      <w:proofErr w:type="spellStart"/>
      <w:r w:rsidRPr="00B747FB">
        <w:rPr>
          <w:rFonts w:ascii="Times New Roman" w:hAnsi="Times New Roman"/>
          <w:sz w:val="28"/>
          <w:szCs w:val="28"/>
          <w:lang w:val="en-US"/>
        </w:rPr>
        <w:t>kilometres</w:t>
      </w:r>
      <w:proofErr w:type="spellEnd"/>
      <w:r w:rsidRPr="00B747FB">
        <w:rPr>
          <w:rFonts w:ascii="Times New Roman" w:hAnsi="Times New Roman"/>
          <w:sz w:val="28"/>
          <w:szCs w:val="28"/>
          <w:lang w:val="en-US"/>
        </w:rPr>
        <w:t>. The British Isles are separated from the European continent by the North Sea and the English Channel. The western coast of Great Britain is washed by the Atlantic Ocean and the Irish Sea. Northern Ireland occupies one third of the island of Ireland. It borders the Irish Republic in the south.</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ab/>
        <w:t>The surface of England and Ireland is flat, but the surface of Scotland and Wales is mountainous. But the mountains are not very high. There are many rivers in the country but they are not very long. The Thames, the Severn and the Clyde are the most important rivers. There are many beautiful lakes in Great Britain; the largest part of them is in the Lake District in northwestern England.</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lastRenderedPageBreak/>
        <w:tab/>
        <w:t xml:space="preserve">The climate of Great Britain is typically </w:t>
      </w:r>
      <w:proofErr w:type="gramStart"/>
      <w:r w:rsidRPr="00B747FB">
        <w:rPr>
          <w:rFonts w:ascii="Times New Roman" w:hAnsi="Times New Roman"/>
          <w:sz w:val="28"/>
          <w:szCs w:val="28"/>
          <w:lang w:val="en-US"/>
        </w:rPr>
        <w:t>maritime</w:t>
      </w:r>
      <w:proofErr w:type="gramEnd"/>
      <w:r w:rsidRPr="00B747FB">
        <w:rPr>
          <w:rFonts w:ascii="Times New Roman" w:hAnsi="Times New Roman"/>
          <w:sz w:val="28"/>
          <w:szCs w:val="28"/>
          <w:lang w:val="en-US"/>
        </w:rPr>
        <w:t xml:space="preserve"> with rains and winds. The Gulf Stream makes the climate mild and damp.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ab/>
        <w:t>The most important natural resources are coal, oil, gas, iron ore.</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ab/>
        <w:t>Britain is a highly developed industrial country. Its main industries are coal-mining, energy production, mechanical engineering, ferrous and non-ferrous metallurgy, electronics, chemical engineering, textile industry, etc.</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ab/>
        <w:t>The largest cities of the UK are: London, Birmingham, Manchester, Leeds, Glasgow, Liverpool, Edinburgh, Cardiff</w:t>
      </w:r>
      <w:proofErr w:type="gramStart"/>
      <w:r w:rsidRPr="00B747FB">
        <w:rPr>
          <w:rFonts w:ascii="Times New Roman" w:hAnsi="Times New Roman"/>
          <w:sz w:val="28"/>
          <w:szCs w:val="28"/>
          <w:lang w:val="en-US"/>
        </w:rPr>
        <w:t>,  Bristol</w:t>
      </w:r>
      <w:proofErr w:type="gramEnd"/>
      <w:r w:rsidRPr="00B747FB">
        <w:rPr>
          <w:rFonts w:ascii="Times New Roman" w:hAnsi="Times New Roman"/>
          <w:sz w:val="28"/>
          <w:szCs w:val="28"/>
          <w:lang w:val="en-US"/>
        </w:rPr>
        <w:t xml:space="preserve">.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ab/>
        <w:t>The UK is a parliamentary monarchy.  This means that it has a monarch (a king or a queen) as its Head of State.  The UK is a monarchy in form and a parliamentary democracy in substance. The powers of the monarch are limited by Parliament.  Parliament is the supreme legislative body. The British Parliament is one of the oldest parliaments in the world. It was founded in 1265. It consists of two chambers known as the House of Commons and the House of Lords.    The main function of Parliament is to make laws regulating the life of the community and relating to any aspect of the political, economic, legal, social, and cultural life of the United Kingdom as a whole, or to any of its constituent parts.</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ab/>
        <w:t xml:space="preserve">The House of Lords now consists of about 500 members.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ab/>
        <w:t xml:space="preserve">The elective House of Commons consists of 650 Members of Parliament (MPs). Parliamentary elections are held every five years on the basis of universal suffrage and secret ballot. All citizens of the UK over the age of 18 have the right to vote.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ab/>
        <w:t xml:space="preserve">The British parliamentary system depends on political parties. It is the political parties that choose candidates in elections. There are, currently, two main parties - the </w:t>
      </w:r>
      <w:proofErr w:type="spellStart"/>
      <w:r w:rsidRPr="00B747FB">
        <w:rPr>
          <w:rFonts w:ascii="Times New Roman" w:hAnsi="Times New Roman"/>
          <w:sz w:val="28"/>
          <w:szCs w:val="28"/>
          <w:lang w:val="en-US"/>
        </w:rPr>
        <w:t>Labour</w:t>
      </w:r>
      <w:proofErr w:type="spellEnd"/>
      <w:r w:rsidRPr="00B747FB">
        <w:rPr>
          <w:rFonts w:ascii="Times New Roman" w:hAnsi="Times New Roman"/>
          <w:sz w:val="28"/>
          <w:szCs w:val="28"/>
          <w:lang w:val="en-US"/>
        </w:rPr>
        <w:t xml:space="preserve"> Party and the Conservative Party. The party which wins the majority of seats forms the Government and its leader usually becomes Prime Minister. The Prime Minister chooses about twenty MPs from his/her party to become the Cabinet.  The second largest party becomes the official Opposition with its own leader and Shadow cabinet.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ab/>
        <w:t>So, executive power in the UK belongs to the Government which consists of the Cabinet and   other ministers. The Government includes about a hundred politicians under the Prime Minister, appointed to their offices, as ministers, by the Queen (King) on her/his advice. The Cabinet consists of about twenty senior ministers and deals with   the main lines of policy, exercises control of the executive and coordinates the work and policies of various ministers. The meetings of the Cabinet are usually held at No.10 Downing Street, the residence of the Prime Minister.</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ab/>
        <w:t xml:space="preserve">The UK heads what is called the Commonwealth (the "British Commonwealth of Nations" till 1953) comprising about 50 independent states which were </w:t>
      </w:r>
      <w:proofErr w:type="gramStart"/>
      <w:r w:rsidRPr="00B747FB">
        <w:rPr>
          <w:rFonts w:ascii="Times New Roman" w:hAnsi="Times New Roman"/>
          <w:sz w:val="28"/>
          <w:szCs w:val="28"/>
          <w:lang w:val="en-US"/>
        </w:rPr>
        <w:t>formerly  parts</w:t>
      </w:r>
      <w:proofErr w:type="gramEnd"/>
      <w:r w:rsidRPr="00B747FB">
        <w:rPr>
          <w:rFonts w:ascii="Times New Roman" w:hAnsi="Times New Roman"/>
          <w:sz w:val="28"/>
          <w:szCs w:val="28"/>
          <w:lang w:val="en-US"/>
        </w:rPr>
        <w:t xml:space="preserve"> of the British Empire. The Commonwealth was established to encourage trade and friendly relations among its members, such as Canada, Australia, and New Zealand, Kenya, Jamaica and other countries.</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ab/>
        <w:t xml:space="preserve">The capital of the United Kingdom is London.  </w:t>
      </w:r>
    </w:p>
    <w:p w:rsidR="001F717D" w:rsidRPr="00B747FB" w:rsidRDefault="001F717D" w:rsidP="001F717D">
      <w:pPr>
        <w:spacing w:after="0" w:line="240" w:lineRule="auto"/>
        <w:ind w:left="-227" w:right="-227"/>
        <w:jc w:val="both"/>
        <w:rPr>
          <w:rFonts w:ascii="Times New Roman" w:hAnsi="Times New Roman"/>
          <w:sz w:val="28"/>
          <w:szCs w:val="28"/>
          <w:u w:val="single"/>
          <w:lang w:val="en-US"/>
        </w:rPr>
      </w:pPr>
      <w:proofErr w:type="gramStart"/>
      <w:r w:rsidRPr="00B747FB">
        <w:rPr>
          <w:rFonts w:ascii="Times New Roman" w:hAnsi="Times New Roman"/>
          <w:b/>
          <w:bCs/>
          <w:sz w:val="28"/>
          <w:szCs w:val="28"/>
          <w:u w:val="single"/>
          <w:lang w:val="en-US"/>
        </w:rPr>
        <w:t>Questions  on</w:t>
      </w:r>
      <w:proofErr w:type="gramEnd"/>
      <w:r w:rsidRPr="00B747FB">
        <w:rPr>
          <w:rFonts w:ascii="Times New Roman" w:hAnsi="Times New Roman"/>
          <w:b/>
          <w:bCs/>
          <w:sz w:val="28"/>
          <w:szCs w:val="28"/>
          <w:u w:val="single"/>
          <w:lang w:val="en-US"/>
        </w:rPr>
        <w:t xml:space="preserve">  the  Topic</w:t>
      </w:r>
      <w:r w:rsidRPr="00B747FB">
        <w:rPr>
          <w:rFonts w:ascii="Times New Roman" w:hAnsi="Times New Roman"/>
          <w:sz w:val="28"/>
          <w:szCs w:val="28"/>
          <w:u w:val="single"/>
          <w:lang w:val="en-US"/>
        </w:rPr>
        <w:t xml:space="preserve"> “</w:t>
      </w:r>
      <w:r w:rsidRPr="00B747FB">
        <w:rPr>
          <w:rFonts w:ascii="Times New Roman" w:hAnsi="Times New Roman"/>
          <w:b/>
          <w:sz w:val="28"/>
          <w:szCs w:val="28"/>
          <w:u w:val="single"/>
          <w:lang w:val="en-US"/>
        </w:rPr>
        <w:t>Great  Britain”</w:t>
      </w:r>
      <w:r w:rsidRPr="00B747FB">
        <w:rPr>
          <w:rFonts w:ascii="Times New Roman" w:hAnsi="Times New Roman"/>
          <w:sz w:val="28"/>
          <w:szCs w:val="28"/>
          <w:u w:val="single"/>
          <w:lang w:val="en-US"/>
        </w:rPr>
        <w:t>:</w:t>
      </w:r>
    </w:p>
    <w:p w:rsidR="001F717D" w:rsidRPr="00B747FB" w:rsidRDefault="001F717D" w:rsidP="001F717D">
      <w:pPr>
        <w:spacing w:after="0" w:line="240" w:lineRule="auto"/>
        <w:ind w:left="-227" w:right="-227"/>
        <w:jc w:val="both"/>
        <w:rPr>
          <w:rFonts w:ascii="Times New Roman" w:hAnsi="Times New Roman"/>
          <w:sz w:val="28"/>
          <w:szCs w:val="28"/>
          <w:lang w:val="en-US"/>
        </w:rPr>
      </w:pPr>
    </w:p>
    <w:p w:rsidR="001F717D" w:rsidRPr="00B747FB" w:rsidRDefault="001F717D" w:rsidP="001F717D">
      <w:pPr>
        <w:spacing w:after="0" w:line="240" w:lineRule="auto"/>
        <w:ind w:left="-227" w:right="-227"/>
        <w:jc w:val="both"/>
        <w:rPr>
          <w:rFonts w:ascii="Times New Roman" w:hAnsi="Times New Roman"/>
          <w:sz w:val="28"/>
          <w:szCs w:val="28"/>
          <w:lang w:val="en-US"/>
        </w:rPr>
      </w:pPr>
      <w:proofErr w:type="gramStart"/>
      <w:r w:rsidRPr="00B747FB">
        <w:rPr>
          <w:rFonts w:ascii="Times New Roman" w:hAnsi="Times New Roman"/>
          <w:sz w:val="28"/>
          <w:szCs w:val="28"/>
          <w:lang w:val="en-US"/>
        </w:rPr>
        <w:t>1.What</w:t>
      </w:r>
      <w:proofErr w:type="gramEnd"/>
      <w:r w:rsidRPr="00B747FB">
        <w:rPr>
          <w:rFonts w:ascii="Times New Roman" w:hAnsi="Times New Roman"/>
          <w:sz w:val="28"/>
          <w:szCs w:val="28"/>
          <w:lang w:val="en-US"/>
        </w:rPr>
        <w:t xml:space="preserve"> is the official name of the country?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 xml:space="preserve">2. What parts does the country consist of?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lastRenderedPageBreak/>
        <w:t xml:space="preserve">3. Where is it situated?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 xml:space="preserve">4. What is the territory of the country?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 xml:space="preserve">5. What seas and oceans wash Britain?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 xml:space="preserve">6. What can you say about the surface of the country?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 xml:space="preserve">7. What do you know about its rivers?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 xml:space="preserve">8. What natural resources is the country rich in?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 xml:space="preserve"> 9. What branches of industry are developed in the UK?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 xml:space="preserve">10. What are the largest cities?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 xml:space="preserve">11. What can you say about the state system of the country?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 xml:space="preserve">12. What is its highest legislative body?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 xml:space="preserve">13. When was it founded?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 xml:space="preserve">14. What do you know about the Houses of Parliament?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 xml:space="preserve">15. What is its function?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 xml:space="preserve">16. How are Parliamentary elections held?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 xml:space="preserve">17. What political parties do you know in Britain?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 xml:space="preserve">18. What is the highest executive body of the country?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 xml:space="preserve">19. Who heads the Government of the UK?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20. What do you know about the Commonwealth?</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b/>
          <w:bCs/>
          <w:sz w:val="28"/>
          <w:szCs w:val="28"/>
          <w:lang w:val="en-US"/>
        </w:rPr>
        <w:t>Additional texts</w:t>
      </w:r>
    </w:p>
    <w:p w:rsidR="001F717D" w:rsidRPr="00B747FB" w:rsidRDefault="001F717D" w:rsidP="001F717D">
      <w:pPr>
        <w:spacing w:after="0" w:line="240" w:lineRule="auto"/>
        <w:ind w:left="-227" w:right="-227"/>
        <w:jc w:val="both"/>
        <w:rPr>
          <w:rFonts w:ascii="Times New Roman" w:hAnsi="Times New Roman"/>
          <w:b/>
          <w:sz w:val="28"/>
          <w:szCs w:val="28"/>
          <w:lang w:val="en-US"/>
        </w:rPr>
      </w:pPr>
      <w:r w:rsidRPr="00B747FB">
        <w:rPr>
          <w:rFonts w:ascii="Times New Roman" w:hAnsi="Times New Roman"/>
          <w:b/>
          <w:sz w:val="28"/>
          <w:szCs w:val="28"/>
          <w:lang w:val="en-US"/>
        </w:rPr>
        <w:t>Text 1</w:t>
      </w:r>
    </w:p>
    <w:p w:rsidR="001F717D" w:rsidRPr="00B747FB" w:rsidRDefault="001F717D" w:rsidP="001F717D">
      <w:pPr>
        <w:spacing w:after="0" w:line="240" w:lineRule="auto"/>
        <w:ind w:left="-227" w:right="-227"/>
        <w:jc w:val="both"/>
        <w:rPr>
          <w:rFonts w:ascii="Times New Roman" w:hAnsi="Times New Roman"/>
          <w:b/>
          <w:sz w:val="28"/>
          <w:szCs w:val="28"/>
          <w:u w:val="single"/>
          <w:lang w:val="en-US"/>
        </w:rPr>
      </w:pPr>
      <w:proofErr w:type="gramStart"/>
      <w:r w:rsidRPr="00B747FB">
        <w:rPr>
          <w:rFonts w:ascii="Times New Roman" w:hAnsi="Times New Roman"/>
          <w:b/>
          <w:sz w:val="28"/>
          <w:szCs w:val="28"/>
          <w:u w:val="single"/>
          <w:lang w:val="en-US"/>
        </w:rPr>
        <w:t>My  Biography</w:t>
      </w:r>
      <w:proofErr w:type="gramEnd"/>
    </w:p>
    <w:p w:rsidR="001F717D" w:rsidRPr="00B747FB" w:rsidRDefault="001F717D" w:rsidP="001F717D">
      <w:pPr>
        <w:spacing w:after="0" w:line="240" w:lineRule="auto"/>
        <w:ind w:left="-227" w:right="-227"/>
        <w:jc w:val="both"/>
        <w:rPr>
          <w:rFonts w:ascii="Times New Roman" w:hAnsi="Times New Roman"/>
          <w:sz w:val="28"/>
          <w:szCs w:val="28"/>
          <w:lang w:val="en-US"/>
        </w:rPr>
      </w:pP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Let me introduce myself. My name is Vladimir Pavlov.  I was born in a small settlement situated not far from Yekaterinburg. I am the only child in the family. My parents are doctors. They studied at the Sverdlovsk Medical Institute. They got married when they were fifth-year students. After graduation from the Institute they were sent to work at a rural hospital. They have been working there for more than twenty years since.</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ab/>
        <w:t>At the age of seven I entered secondary school. I liked to go to school and studied very well. I liked all subjects taught at school. But I was especially good at history, Russian, literature and English. Besides, I went in for different kinds of sports: running, jumping, playing football, skating, and skiing, playing hockey. I participated in many competitions held in our settlement.</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ab/>
        <w:t>After leaving school on my parents' advice to follow the family tradition I tried to enter the Medical Academy. I passed all entrance exams, but I was not enrolled as I had one satisfactory mark. First I became greatly upset but then I calmed down as I knew that medicine was not my calling.</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ab/>
        <w:t xml:space="preserve">The same year I was called up for military service. I served in the Russian Army for two years. Almost all the time I served in the north of the country. By the time I was </w:t>
      </w:r>
      <w:proofErr w:type="spellStart"/>
      <w:r w:rsidRPr="00B747FB">
        <w:rPr>
          <w:rFonts w:ascii="Times New Roman" w:hAnsi="Times New Roman"/>
          <w:sz w:val="28"/>
          <w:szCs w:val="28"/>
          <w:lang w:val="en-US"/>
        </w:rPr>
        <w:t>demobbed</w:t>
      </w:r>
      <w:proofErr w:type="spellEnd"/>
      <w:r w:rsidRPr="00B747FB">
        <w:rPr>
          <w:rFonts w:ascii="Times New Roman" w:hAnsi="Times New Roman"/>
          <w:sz w:val="28"/>
          <w:szCs w:val="28"/>
          <w:lang w:val="en-US"/>
        </w:rPr>
        <w:t xml:space="preserve"> I had decided to become a lawyer. After demobilization I began to work as a driver at one of motor transport enterprises in Yekaterinburg, and in the evenings three times a week I attended preparatory courses to the Urals State Law Academy. I thought it would help me to revise all the materials and get ready for the entrance exams much better. And the courses really helped me very much. I passed all entrance exams successfully and became a first-year student of the correspondence department. </w:t>
      </w:r>
    </w:p>
    <w:p w:rsidR="001F717D" w:rsidRPr="00B747FB" w:rsidRDefault="001F717D" w:rsidP="001F717D">
      <w:pPr>
        <w:spacing w:after="0" w:line="240" w:lineRule="auto"/>
        <w:ind w:left="-227" w:right="-227"/>
        <w:jc w:val="both"/>
        <w:rPr>
          <w:rFonts w:ascii="Times New Roman" w:hAnsi="Times New Roman"/>
          <w:b/>
          <w:sz w:val="28"/>
          <w:szCs w:val="28"/>
          <w:lang w:val="en-US"/>
        </w:rPr>
      </w:pPr>
    </w:p>
    <w:p w:rsidR="001F717D" w:rsidRPr="00B747FB" w:rsidRDefault="001F717D" w:rsidP="001F717D">
      <w:pPr>
        <w:spacing w:after="0" w:line="240" w:lineRule="auto"/>
        <w:ind w:left="-227" w:right="-227"/>
        <w:jc w:val="both"/>
        <w:rPr>
          <w:rFonts w:ascii="Times New Roman" w:hAnsi="Times New Roman"/>
          <w:b/>
          <w:sz w:val="28"/>
          <w:szCs w:val="28"/>
          <w:lang w:val="en-US"/>
        </w:rPr>
      </w:pPr>
      <w:r w:rsidRPr="00B747FB">
        <w:rPr>
          <w:rFonts w:ascii="Times New Roman" w:hAnsi="Times New Roman"/>
          <w:b/>
          <w:sz w:val="28"/>
          <w:szCs w:val="28"/>
          <w:lang w:val="en-US"/>
        </w:rPr>
        <w:t>Text 2</w:t>
      </w:r>
    </w:p>
    <w:p w:rsidR="001F717D" w:rsidRPr="00B747FB" w:rsidRDefault="001F717D" w:rsidP="001F717D">
      <w:pPr>
        <w:spacing w:after="0" w:line="240" w:lineRule="auto"/>
        <w:ind w:left="-227" w:right="-227"/>
        <w:jc w:val="both"/>
        <w:rPr>
          <w:rFonts w:ascii="Times New Roman" w:hAnsi="Times New Roman"/>
          <w:b/>
          <w:sz w:val="28"/>
          <w:szCs w:val="28"/>
          <w:u w:val="single"/>
          <w:lang w:val="en-US"/>
        </w:rPr>
      </w:pPr>
      <w:r w:rsidRPr="00B747FB">
        <w:rPr>
          <w:rFonts w:ascii="Times New Roman" w:hAnsi="Times New Roman"/>
          <w:b/>
          <w:sz w:val="28"/>
          <w:szCs w:val="28"/>
          <w:u w:val="single"/>
          <w:lang w:val="en-US"/>
        </w:rPr>
        <w:t>The Population of the UK</w:t>
      </w:r>
    </w:p>
    <w:p w:rsidR="001F717D" w:rsidRPr="00B747FB" w:rsidRDefault="001F717D" w:rsidP="001F717D">
      <w:pPr>
        <w:spacing w:after="0" w:line="240" w:lineRule="auto"/>
        <w:ind w:left="-227" w:right="-227"/>
        <w:jc w:val="both"/>
        <w:rPr>
          <w:rFonts w:ascii="Times New Roman" w:hAnsi="Times New Roman"/>
          <w:b/>
          <w:sz w:val="28"/>
          <w:szCs w:val="28"/>
          <w:lang w:val="en-US"/>
        </w:rPr>
      </w:pP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The population of the UK is about 60 million people (estimate 2001). The country is more thickly populated than most countries. About nine-tenths of the people live in cities and towns.  About 35 percent of the urban residents live in England’s seven metropolitan areas. Greater London, the largest metropolitan area, has about 6</w:t>
      </w:r>
      <w:proofErr w:type="gramStart"/>
      <w:r w:rsidRPr="00B747FB">
        <w:rPr>
          <w:rFonts w:ascii="Times New Roman" w:hAnsi="Times New Roman"/>
          <w:sz w:val="28"/>
          <w:szCs w:val="28"/>
          <w:lang w:val="en-US"/>
        </w:rPr>
        <w:t>,5</w:t>
      </w:r>
      <w:proofErr w:type="gramEnd"/>
      <w:r w:rsidRPr="00B747FB">
        <w:rPr>
          <w:rFonts w:ascii="Times New Roman" w:hAnsi="Times New Roman"/>
          <w:sz w:val="28"/>
          <w:szCs w:val="28"/>
          <w:lang w:val="en-US"/>
        </w:rPr>
        <w:t xml:space="preserve"> million people, which is over 10 per cent of the UK’s total population. </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Most of the British are descendants of many early peoples who invaded Britain: the Celts, Romans, Angles, Saxons, Scandinavians, and Normans.</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 xml:space="preserve">Since the late 1940’s, many immigrants from Commonwealth countries have settled in the United Kingdom. Most of them came from the West Indies, Asia, and Africa. </w:t>
      </w:r>
    </w:p>
    <w:p w:rsidR="001F717D" w:rsidRPr="00B747FB" w:rsidRDefault="001F717D" w:rsidP="001F717D">
      <w:pPr>
        <w:spacing w:after="0" w:line="240" w:lineRule="auto"/>
        <w:ind w:left="-227" w:right="-227"/>
        <w:jc w:val="both"/>
        <w:rPr>
          <w:rFonts w:ascii="Times New Roman" w:hAnsi="Times New Roman"/>
          <w:b/>
          <w:sz w:val="28"/>
          <w:szCs w:val="28"/>
          <w:lang w:val="en-US"/>
        </w:rPr>
      </w:pPr>
    </w:p>
    <w:p w:rsidR="001F717D" w:rsidRPr="00B747FB" w:rsidRDefault="001F717D" w:rsidP="001F717D">
      <w:pPr>
        <w:spacing w:after="0" w:line="240" w:lineRule="auto"/>
        <w:ind w:left="-227" w:right="-227"/>
        <w:jc w:val="both"/>
        <w:rPr>
          <w:rFonts w:ascii="Times New Roman" w:hAnsi="Times New Roman"/>
          <w:b/>
          <w:sz w:val="28"/>
          <w:szCs w:val="28"/>
          <w:lang w:val="en-US"/>
        </w:rPr>
      </w:pPr>
      <w:r w:rsidRPr="00B747FB">
        <w:rPr>
          <w:rFonts w:ascii="Times New Roman" w:hAnsi="Times New Roman"/>
          <w:b/>
          <w:sz w:val="28"/>
          <w:szCs w:val="28"/>
          <w:lang w:val="en-US"/>
        </w:rPr>
        <w:t>Text 3</w:t>
      </w:r>
    </w:p>
    <w:p w:rsidR="001F717D" w:rsidRPr="00B747FB" w:rsidRDefault="001F717D" w:rsidP="001F717D">
      <w:pPr>
        <w:spacing w:after="0" w:line="240" w:lineRule="auto"/>
        <w:ind w:left="-227" w:right="-227"/>
        <w:jc w:val="both"/>
        <w:rPr>
          <w:rFonts w:ascii="Times New Roman" w:hAnsi="Times New Roman"/>
          <w:b/>
          <w:sz w:val="28"/>
          <w:szCs w:val="28"/>
          <w:u w:val="single"/>
          <w:lang w:val="en-US"/>
        </w:rPr>
      </w:pPr>
      <w:r w:rsidRPr="00B747FB">
        <w:rPr>
          <w:rFonts w:ascii="Times New Roman" w:hAnsi="Times New Roman"/>
          <w:b/>
          <w:sz w:val="28"/>
          <w:szCs w:val="28"/>
          <w:u w:val="single"/>
          <w:lang w:val="en-US"/>
        </w:rPr>
        <w:t>Economy of the UK</w:t>
      </w:r>
    </w:p>
    <w:p w:rsidR="001F717D" w:rsidRPr="00B747FB" w:rsidRDefault="001F717D" w:rsidP="001F717D">
      <w:pPr>
        <w:spacing w:after="0" w:line="240" w:lineRule="auto"/>
        <w:ind w:left="-227" w:right="-227"/>
        <w:jc w:val="both"/>
        <w:rPr>
          <w:rFonts w:ascii="Times New Roman" w:hAnsi="Times New Roman"/>
          <w:b/>
          <w:sz w:val="28"/>
          <w:szCs w:val="28"/>
          <w:u w:val="single"/>
          <w:lang w:val="en-US"/>
        </w:rPr>
      </w:pP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The UK is one of the world’s great manufacturing and trading nations. British factories have long been known for cars, ships, steel, textiles and clothing. The UK also produces heavy machinery for industry, farming and mining, railway equipment, household appliances, machine tools and electronic equipment. The country is also famous for its chemical industry and pharmaceuticals.</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 xml:space="preserve">Finance, insurance and property </w:t>
      </w:r>
      <w:proofErr w:type="gramStart"/>
      <w:r w:rsidRPr="00B747FB">
        <w:rPr>
          <w:rFonts w:ascii="Times New Roman" w:hAnsi="Times New Roman"/>
          <w:sz w:val="28"/>
          <w:szCs w:val="28"/>
          <w:lang w:val="en-US"/>
        </w:rPr>
        <w:t>is</w:t>
      </w:r>
      <w:proofErr w:type="gramEnd"/>
      <w:r w:rsidRPr="00B747FB">
        <w:rPr>
          <w:rFonts w:ascii="Times New Roman" w:hAnsi="Times New Roman"/>
          <w:sz w:val="28"/>
          <w:szCs w:val="28"/>
          <w:lang w:val="en-US"/>
        </w:rPr>
        <w:t xml:space="preserve"> the most important service industry in the UK. Most of the country’s financial companies operate in London, one of the world’s leading financial </w:t>
      </w:r>
      <w:proofErr w:type="spellStart"/>
      <w:r w:rsidRPr="00B747FB">
        <w:rPr>
          <w:rFonts w:ascii="Times New Roman" w:hAnsi="Times New Roman"/>
          <w:sz w:val="28"/>
          <w:szCs w:val="28"/>
          <w:lang w:val="en-US"/>
        </w:rPr>
        <w:t>centres</w:t>
      </w:r>
      <w:proofErr w:type="spellEnd"/>
      <w:r w:rsidRPr="00B747FB">
        <w:rPr>
          <w:rFonts w:ascii="Times New Roman" w:hAnsi="Times New Roman"/>
          <w:sz w:val="28"/>
          <w:szCs w:val="28"/>
          <w:lang w:val="en-US"/>
        </w:rPr>
        <w:t>.</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Tourism is another of the UK’s important industries. It is a growing source of income and employment along with transportation and communication.</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Most of the UK’s trade is with other developed countries, such as the USA, Germany, Belgium, Canada, Denmark, France and others.</w:t>
      </w:r>
    </w:p>
    <w:p w:rsidR="001F717D" w:rsidRPr="00B747FB" w:rsidRDefault="001F717D" w:rsidP="001F717D">
      <w:pPr>
        <w:spacing w:after="0" w:line="240" w:lineRule="auto"/>
        <w:ind w:left="-227" w:right="-227"/>
        <w:jc w:val="both"/>
        <w:rPr>
          <w:rFonts w:ascii="Times New Roman" w:hAnsi="Times New Roman"/>
          <w:b/>
          <w:sz w:val="28"/>
          <w:szCs w:val="28"/>
          <w:lang w:val="en-US"/>
        </w:rPr>
      </w:pPr>
      <w:r w:rsidRPr="00B747FB">
        <w:rPr>
          <w:rFonts w:ascii="Times New Roman" w:hAnsi="Times New Roman"/>
          <w:b/>
          <w:sz w:val="28"/>
          <w:szCs w:val="28"/>
          <w:lang w:val="en-US"/>
        </w:rPr>
        <w:t xml:space="preserve">Text 4 </w:t>
      </w:r>
    </w:p>
    <w:p w:rsidR="001F717D" w:rsidRPr="00B747FB" w:rsidRDefault="001F717D" w:rsidP="001F717D">
      <w:pPr>
        <w:spacing w:after="0" w:line="240" w:lineRule="auto"/>
        <w:ind w:left="-227" w:right="-227"/>
        <w:jc w:val="both"/>
        <w:rPr>
          <w:rFonts w:ascii="Times New Roman" w:hAnsi="Times New Roman"/>
          <w:b/>
          <w:sz w:val="28"/>
          <w:szCs w:val="28"/>
          <w:lang w:val="en-US"/>
        </w:rPr>
      </w:pPr>
      <w:r w:rsidRPr="00B747FB">
        <w:rPr>
          <w:rFonts w:ascii="Times New Roman" w:hAnsi="Times New Roman"/>
          <w:b/>
          <w:sz w:val="28"/>
          <w:szCs w:val="28"/>
          <w:u w:val="single"/>
          <w:lang w:val="en-US"/>
        </w:rPr>
        <w:t>The Role of the Monarchy</w:t>
      </w:r>
    </w:p>
    <w:p w:rsidR="001F717D" w:rsidRPr="00B747FB" w:rsidRDefault="001F717D" w:rsidP="001F717D">
      <w:pPr>
        <w:spacing w:after="0" w:line="240" w:lineRule="auto"/>
        <w:ind w:left="-227" w:right="-227"/>
        <w:jc w:val="both"/>
        <w:rPr>
          <w:rFonts w:ascii="Times New Roman" w:hAnsi="Times New Roman"/>
          <w:sz w:val="28"/>
          <w:szCs w:val="28"/>
          <w:lang w:val="en-US"/>
        </w:rPr>
      </w:pPr>
      <w:r w:rsidRPr="00B747FB">
        <w:rPr>
          <w:rFonts w:ascii="Times New Roman" w:hAnsi="Times New Roman"/>
          <w:sz w:val="28"/>
          <w:szCs w:val="28"/>
          <w:lang w:val="en-US"/>
        </w:rPr>
        <w:t xml:space="preserve">Monarchy is the oldest form of government in the United Kingdom. In a monarchy, a king or queen is Head of State. The British monarchy is known as a constitutional monarchy. This means that, while The Sovereign is Head of State, the ability to make and pass legislation resides with an elected Parliament. Although the British Sovereign no longer has a political or executive role, he or she continues to play an important part in the life of the nation. As Head of State, The Monarch undertakes constitutional and representational duties which have developed over one thousand years of history. In addition to these State duties, The Monarch has a less formal role as 'Head of Nation'. The Sovereign acts as a focus for national identity, unity and pride; gives a sense of stability and continuity. In all these roles The Sovereign is supported by members of their immediate family. The Queen is Head of State of the UK and 15 other Commonwealth realms. The elder daughter of King George VI and Queen Elizabeth, she was born in 1926 and became Queen at the age of 25, and has reigned through more than five decades of enormous social change and development. The Queen is </w:t>
      </w:r>
      <w:r w:rsidRPr="00B747FB">
        <w:rPr>
          <w:rFonts w:ascii="Times New Roman" w:hAnsi="Times New Roman"/>
          <w:sz w:val="28"/>
          <w:szCs w:val="28"/>
          <w:lang w:val="en-US"/>
        </w:rPr>
        <w:lastRenderedPageBreak/>
        <w:t>married to Prince Philip, Duke of Edinburgh and has four children and eight grandchildren.</w:t>
      </w:r>
      <w:r w:rsidRPr="00B747FB">
        <w:rPr>
          <w:rFonts w:ascii="Times New Roman" w:hAnsi="Times New Roman"/>
          <w:sz w:val="28"/>
          <w:szCs w:val="28"/>
          <w:lang w:val="en-US"/>
        </w:rPr>
        <w:tab/>
      </w:r>
    </w:p>
    <w:p w:rsidR="001F717D" w:rsidRPr="00B747FB" w:rsidRDefault="001F717D" w:rsidP="001F717D">
      <w:pPr>
        <w:spacing w:after="0" w:line="240" w:lineRule="auto"/>
        <w:rPr>
          <w:rFonts w:ascii="Times New Roman" w:hAnsi="Times New Roman"/>
          <w:sz w:val="28"/>
          <w:szCs w:val="28"/>
          <w:lang w:val="en-US"/>
        </w:rPr>
        <w:sectPr w:rsidR="001F717D" w:rsidRPr="00B747FB">
          <w:pgSz w:w="11906" w:h="16838"/>
          <w:pgMar w:top="1134" w:right="851" w:bottom="1134" w:left="1701" w:header="709" w:footer="709" w:gutter="0"/>
          <w:cols w:space="720"/>
        </w:sectPr>
      </w:pPr>
    </w:p>
    <w:p w:rsidR="001F717D" w:rsidRPr="00B747FB" w:rsidRDefault="001F717D" w:rsidP="001F717D">
      <w:pPr>
        <w:tabs>
          <w:tab w:val="left" w:pos="690"/>
          <w:tab w:val="center" w:pos="5102"/>
        </w:tabs>
        <w:spacing w:after="0" w:line="240" w:lineRule="auto"/>
        <w:jc w:val="right"/>
        <w:rPr>
          <w:rFonts w:ascii="Times New Roman" w:hAnsi="Times New Roman"/>
          <w:b/>
          <w:sz w:val="28"/>
          <w:szCs w:val="28"/>
        </w:rPr>
      </w:pPr>
      <w:r w:rsidRPr="00B747FB">
        <w:rPr>
          <w:rFonts w:ascii="Times New Roman" w:hAnsi="Times New Roman"/>
          <w:b/>
          <w:sz w:val="28"/>
          <w:szCs w:val="28"/>
        </w:rPr>
        <w:lastRenderedPageBreak/>
        <w:t>Приложение №1</w:t>
      </w:r>
    </w:p>
    <w:p w:rsidR="001F717D" w:rsidRPr="00B747FB" w:rsidRDefault="001F717D" w:rsidP="001F717D">
      <w:pPr>
        <w:tabs>
          <w:tab w:val="left" w:pos="690"/>
          <w:tab w:val="center" w:pos="5102"/>
        </w:tabs>
        <w:spacing w:after="0" w:line="240" w:lineRule="auto"/>
        <w:jc w:val="both"/>
        <w:rPr>
          <w:rFonts w:ascii="Times New Roman" w:hAnsi="Times New Roman"/>
          <w:b/>
          <w:sz w:val="28"/>
          <w:szCs w:val="28"/>
        </w:rPr>
      </w:pPr>
      <w:r w:rsidRPr="00B747FB">
        <w:rPr>
          <w:rFonts w:ascii="Times New Roman" w:hAnsi="Times New Roman"/>
          <w:b/>
          <w:sz w:val="28"/>
          <w:szCs w:val="28"/>
        </w:rPr>
        <w:t>Практические занятия по ликвидации пробелов в знаниях</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Уроки коррекции</w:t>
      </w:r>
    </w:p>
    <w:p w:rsidR="001F717D" w:rsidRPr="00B747FB" w:rsidRDefault="001F717D" w:rsidP="001F717D">
      <w:pPr>
        <w:spacing w:after="0" w:line="240" w:lineRule="auto"/>
        <w:ind w:firstLine="720"/>
        <w:jc w:val="both"/>
        <w:rPr>
          <w:rFonts w:ascii="Times New Roman" w:hAnsi="Times New Roman"/>
          <w:sz w:val="28"/>
          <w:szCs w:val="28"/>
        </w:rPr>
      </w:pPr>
      <w:r w:rsidRPr="00B747FB">
        <w:rPr>
          <w:rFonts w:ascii="Times New Roman" w:hAnsi="Times New Roman"/>
          <w:b/>
          <w:sz w:val="28"/>
          <w:szCs w:val="28"/>
        </w:rPr>
        <w:t xml:space="preserve">В программе коррективно-адаптивного курса отрабатываются трудные фонетические знаки, лексические структуры и грамматические формы. </w:t>
      </w:r>
    </w:p>
    <w:p w:rsidR="001F717D" w:rsidRPr="00B747FB" w:rsidRDefault="001F717D" w:rsidP="001F717D">
      <w:pPr>
        <w:pStyle w:val="ae"/>
        <w:spacing w:after="0" w:line="240" w:lineRule="auto"/>
        <w:jc w:val="both"/>
        <w:rPr>
          <w:rFonts w:ascii="Times New Roman" w:hAnsi="Times New Roman"/>
          <w:sz w:val="28"/>
          <w:szCs w:val="28"/>
        </w:rPr>
      </w:pPr>
      <w:r w:rsidRPr="00B747FB">
        <w:rPr>
          <w:rFonts w:ascii="Times New Roman" w:hAnsi="Times New Roman"/>
          <w:sz w:val="28"/>
          <w:szCs w:val="28"/>
        </w:rPr>
        <w:t xml:space="preserve"> Программа практических занятий максимально включает необходимые фонетические, лексические, грамматические упражнения, а также упражнения необходимые для осуществления коммуникации. Упражнения в чтении текстов представлены с учетом отобранной тематики, а также представлены темы страноведческого характера, отражающие жизнь и традиции носителей языка.</w:t>
      </w:r>
    </w:p>
    <w:p w:rsidR="001F717D" w:rsidRPr="00B747FB" w:rsidRDefault="001F717D" w:rsidP="001F717D">
      <w:pPr>
        <w:pStyle w:val="a6"/>
        <w:jc w:val="both"/>
        <w:rPr>
          <w:rFonts w:ascii="Times New Roman" w:hAnsi="Times New Roman"/>
          <w:color w:val="000000"/>
          <w:sz w:val="28"/>
          <w:szCs w:val="28"/>
        </w:rPr>
      </w:pPr>
      <w:proofErr w:type="gramStart"/>
      <w:r w:rsidRPr="00B747FB">
        <w:rPr>
          <w:rStyle w:val="a7"/>
          <w:rFonts w:ascii="Times New Roman" w:hAnsi="Times New Roman"/>
          <w:b/>
          <w:color w:val="000000"/>
          <w:sz w:val="28"/>
          <w:szCs w:val="28"/>
        </w:rPr>
        <w:t>ОК</w:t>
      </w:r>
      <w:proofErr w:type="gramEnd"/>
      <w:r w:rsidRPr="00B747FB">
        <w:rPr>
          <w:rStyle w:val="a7"/>
          <w:rFonts w:ascii="Times New Roman" w:hAnsi="Times New Roman"/>
          <w:b/>
          <w:color w:val="000000"/>
          <w:sz w:val="28"/>
          <w:szCs w:val="28"/>
        </w:rPr>
        <w:t xml:space="preserve"> 1.</w:t>
      </w:r>
      <w:r w:rsidRPr="00B747FB">
        <w:rPr>
          <w:rStyle w:val="a7"/>
          <w:rFonts w:ascii="Times New Roman" w:hAnsi="Times New Roman"/>
          <w:color w:val="000000"/>
          <w:sz w:val="28"/>
          <w:szCs w:val="28"/>
        </w:rPr>
        <w:t xml:space="preserve"> Понимать сущность и социальную значимость своей будущей профессии, проявлять к ней устойчивый интерес.</w:t>
      </w:r>
    </w:p>
    <w:p w:rsidR="001F717D" w:rsidRPr="00B747FB" w:rsidRDefault="001F717D" w:rsidP="001F717D">
      <w:pPr>
        <w:pStyle w:val="a6"/>
        <w:jc w:val="both"/>
        <w:rPr>
          <w:rFonts w:ascii="Times New Roman" w:hAnsi="Times New Roman"/>
          <w:color w:val="000000"/>
          <w:sz w:val="28"/>
          <w:szCs w:val="28"/>
        </w:rPr>
      </w:pPr>
      <w:proofErr w:type="gramStart"/>
      <w:r w:rsidRPr="00B747FB">
        <w:rPr>
          <w:rStyle w:val="a7"/>
          <w:rFonts w:ascii="Times New Roman" w:hAnsi="Times New Roman"/>
          <w:b/>
          <w:color w:val="000000"/>
          <w:sz w:val="28"/>
          <w:szCs w:val="28"/>
        </w:rPr>
        <w:t>ОК</w:t>
      </w:r>
      <w:proofErr w:type="gramEnd"/>
      <w:r w:rsidRPr="00B747FB">
        <w:rPr>
          <w:rStyle w:val="a7"/>
          <w:rFonts w:ascii="Times New Roman" w:hAnsi="Times New Roman"/>
          <w:b/>
          <w:color w:val="000000"/>
          <w:sz w:val="28"/>
          <w:szCs w:val="28"/>
        </w:rPr>
        <w:t xml:space="preserve"> 2.</w:t>
      </w:r>
      <w:r w:rsidRPr="00B747FB">
        <w:rPr>
          <w:rStyle w:val="a7"/>
          <w:rFonts w:ascii="Times New Roman" w:hAnsi="Times New Roman"/>
          <w:color w:val="000000"/>
          <w:sz w:val="28"/>
          <w:szCs w:val="28"/>
        </w:rPr>
        <w:t xml:space="preserve"> 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1F717D" w:rsidRPr="00B747FB" w:rsidRDefault="001F717D" w:rsidP="001F717D">
      <w:pPr>
        <w:pStyle w:val="a6"/>
        <w:jc w:val="both"/>
        <w:rPr>
          <w:rFonts w:ascii="Times New Roman" w:hAnsi="Times New Roman"/>
          <w:color w:val="000000"/>
          <w:sz w:val="28"/>
          <w:szCs w:val="28"/>
        </w:rPr>
      </w:pPr>
      <w:proofErr w:type="gramStart"/>
      <w:r w:rsidRPr="00B747FB">
        <w:rPr>
          <w:rStyle w:val="a7"/>
          <w:rFonts w:ascii="Times New Roman" w:hAnsi="Times New Roman"/>
          <w:b/>
          <w:color w:val="000000"/>
          <w:sz w:val="28"/>
          <w:szCs w:val="28"/>
        </w:rPr>
        <w:t>ОК</w:t>
      </w:r>
      <w:proofErr w:type="gramEnd"/>
      <w:r w:rsidRPr="00B747FB">
        <w:rPr>
          <w:rStyle w:val="a7"/>
          <w:rFonts w:ascii="Times New Roman" w:hAnsi="Times New Roman"/>
          <w:b/>
          <w:color w:val="000000"/>
          <w:sz w:val="28"/>
          <w:szCs w:val="28"/>
        </w:rPr>
        <w:t xml:space="preserve"> 4.</w:t>
      </w:r>
      <w:r w:rsidRPr="00B747FB">
        <w:rPr>
          <w:rStyle w:val="a7"/>
          <w:rFonts w:ascii="Times New Roman" w:hAnsi="Times New Roman"/>
          <w:color w:val="000000"/>
          <w:sz w:val="28"/>
          <w:szCs w:val="28"/>
        </w:rPr>
        <w:t xml:space="preserve">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 </w:t>
      </w:r>
      <w:r w:rsidRPr="00B747FB">
        <w:rPr>
          <w:rFonts w:ascii="Times New Roman" w:hAnsi="Times New Roman"/>
          <w:sz w:val="28"/>
          <w:szCs w:val="28"/>
        </w:rPr>
        <w:t xml:space="preserve">способность логически верно, аргументировано и ясно </w:t>
      </w:r>
      <w:proofErr w:type="gramStart"/>
      <w:r w:rsidRPr="00B747FB">
        <w:rPr>
          <w:rFonts w:ascii="Times New Roman" w:hAnsi="Times New Roman"/>
          <w:sz w:val="28"/>
          <w:szCs w:val="28"/>
        </w:rPr>
        <w:t>строить</w:t>
      </w:r>
      <w:proofErr w:type="gramEnd"/>
      <w:r w:rsidRPr="00B747FB">
        <w:rPr>
          <w:rFonts w:ascii="Times New Roman" w:hAnsi="Times New Roman"/>
          <w:sz w:val="28"/>
          <w:szCs w:val="28"/>
        </w:rPr>
        <w:t xml:space="preserve"> устную и письменную речь;</w:t>
      </w:r>
    </w:p>
    <w:p w:rsidR="001F717D" w:rsidRPr="00B747FB" w:rsidRDefault="001F717D" w:rsidP="001F717D">
      <w:pPr>
        <w:pStyle w:val="a6"/>
        <w:jc w:val="both"/>
        <w:rPr>
          <w:rFonts w:ascii="Times New Roman" w:hAnsi="Times New Roman"/>
          <w:color w:val="000000"/>
          <w:sz w:val="28"/>
          <w:szCs w:val="28"/>
        </w:rPr>
      </w:pPr>
      <w:r w:rsidRPr="00B747FB">
        <w:rPr>
          <w:rStyle w:val="a7"/>
          <w:rFonts w:ascii="Times New Roman" w:hAnsi="Times New Roman"/>
          <w:b/>
          <w:color w:val="000000"/>
          <w:sz w:val="28"/>
          <w:szCs w:val="28"/>
        </w:rPr>
        <w:t>ОК5.</w:t>
      </w:r>
      <w:r w:rsidRPr="00B747FB">
        <w:rPr>
          <w:rStyle w:val="a7"/>
          <w:rFonts w:ascii="Times New Roman" w:hAnsi="Times New Roman"/>
          <w:color w:val="000000"/>
          <w:sz w:val="28"/>
          <w:szCs w:val="28"/>
        </w:rPr>
        <w:t xml:space="preserve"> Использовать информационно-коммуникационные технологии в профессиональной деятельности.</w:t>
      </w:r>
    </w:p>
    <w:p w:rsidR="001F717D" w:rsidRPr="00B747FB" w:rsidRDefault="001F717D" w:rsidP="001F717D">
      <w:pPr>
        <w:pStyle w:val="a6"/>
        <w:jc w:val="both"/>
        <w:rPr>
          <w:rFonts w:ascii="Times New Roman" w:hAnsi="Times New Roman"/>
          <w:color w:val="000000"/>
          <w:sz w:val="28"/>
          <w:szCs w:val="28"/>
        </w:rPr>
      </w:pPr>
      <w:proofErr w:type="gramStart"/>
      <w:r w:rsidRPr="00B747FB">
        <w:rPr>
          <w:rStyle w:val="a7"/>
          <w:rFonts w:ascii="Times New Roman" w:hAnsi="Times New Roman"/>
          <w:b/>
          <w:color w:val="000000"/>
          <w:sz w:val="28"/>
          <w:szCs w:val="28"/>
        </w:rPr>
        <w:t>ОК</w:t>
      </w:r>
      <w:proofErr w:type="gramEnd"/>
      <w:r w:rsidRPr="00B747FB">
        <w:rPr>
          <w:rStyle w:val="a7"/>
          <w:rFonts w:ascii="Times New Roman" w:hAnsi="Times New Roman"/>
          <w:b/>
          <w:color w:val="000000"/>
          <w:sz w:val="28"/>
          <w:szCs w:val="28"/>
        </w:rPr>
        <w:t xml:space="preserve"> 6.</w:t>
      </w:r>
      <w:r w:rsidRPr="00B747FB">
        <w:rPr>
          <w:rStyle w:val="a7"/>
          <w:rFonts w:ascii="Times New Roman" w:hAnsi="Times New Roman"/>
          <w:color w:val="000000"/>
          <w:sz w:val="28"/>
          <w:szCs w:val="28"/>
        </w:rPr>
        <w:t xml:space="preserve"> Работать в коллективе и команде, эффективно общаться с коллегами, руководством, потребителями.</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b/>
          <w:sz w:val="28"/>
          <w:szCs w:val="28"/>
        </w:rPr>
        <w:t xml:space="preserve">ОК13. </w:t>
      </w:r>
      <w:r w:rsidRPr="00B747FB">
        <w:rPr>
          <w:rFonts w:ascii="Times New Roman" w:hAnsi="Times New Roman"/>
          <w:sz w:val="28"/>
          <w:szCs w:val="28"/>
        </w:rPr>
        <w:t>Овладение необходимыми навыками профессионального общения на иностранном языке</w:t>
      </w:r>
      <w:proofErr w:type="gramStart"/>
      <w:r w:rsidRPr="00B747FB">
        <w:rPr>
          <w:rFonts w:ascii="Times New Roman" w:hAnsi="Times New Roman"/>
          <w:sz w:val="28"/>
          <w:szCs w:val="28"/>
        </w:rPr>
        <w:t xml:space="preserve"> ;</w:t>
      </w:r>
      <w:proofErr w:type="gramEnd"/>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b/>
          <w:sz w:val="28"/>
          <w:szCs w:val="28"/>
        </w:rPr>
        <w:t>ПК16.</w:t>
      </w:r>
      <w:r w:rsidRPr="00B747FB">
        <w:rPr>
          <w:rFonts w:ascii="Times New Roman" w:hAnsi="Times New Roman"/>
          <w:sz w:val="28"/>
          <w:szCs w:val="28"/>
        </w:rPr>
        <w:t xml:space="preserve"> Способность давать квалифицированные заключения и консультации в конкретных видах профессиональной деятельности. </w:t>
      </w:r>
      <w:r w:rsidRPr="00B747FB">
        <w:rPr>
          <w:rFonts w:ascii="Times New Roman" w:hAnsi="Times New Roman"/>
          <w:b/>
          <w:sz w:val="28"/>
          <w:szCs w:val="28"/>
        </w:rPr>
        <w:tab/>
        <w:t xml:space="preserve">  </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Практическое занятие  №1</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Тема: «Моя визитная карточка», «Резюме», «Жизнеописание»</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Задачи занятия по теме</w:t>
      </w:r>
      <w:r w:rsidRPr="00B747FB">
        <w:rPr>
          <w:rFonts w:ascii="Times New Roman" w:hAnsi="Times New Roman"/>
          <w:sz w:val="28"/>
          <w:szCs w:val="28"/>
        </w:rPr>
        <w:t>: определение уровня языковой подготовки учащихся, формирование УУД  и навыков учащихся в употреблении глаголов “</w:t>
      </w:r>
      <w:r w:rsidRPr="00B747FB">
        <w:rPr>
          <w:rFonts w:ascii="Times New Roman" w:hAnsi="Times New Roman"/>
          <w:sz w:val="28"/>
          <w:szCs w:val="28"/>
          <w:lang w:val="en-US"/>
        </w:rPr>
        <w:t>to</w:t>
      </w:r>
      <w:r w:rsidRPr="00B747FB">
        <w:rPr>
          <w:rFonts w:ascii="Times New Roman" w:hAnsi="Times New Roman"/>
          <w:sz w:val="28"/>
          <w:szCs w:val="28"/>
        </w:rPr>
        <w:t xml:space="preserve"> </w:t>
      </w:r>
      <w:r w:rsidRPr="00B747FB">
        <w:rPr>
          <w:rFonts w:ascii="Times New Roman" w:hAnsi="Times New Roman"/>
          <w:sz w:val="28"/>
          <w:szCs w:val="28"/>
          <w:lang w:val="en-US"/>
        </w:rPr>
        <w:t>be</w:t>
      </w:r>
      <w:r w:rsidRPr="00B747FB">
        <w:rPr>
          <w:rFonts w:ascii="Times New Roman" w:hAnsi="Times New Roman"/>
          <w:sz w:val="28"/>
          <w:szCs w:val="28"/>
        </w:rPr>
        <w:t>” и  “</w:t>
      </w:r>
      <w:r w:rsidRPr="00B747FB">
        <w:rPr>
          <w:rFonts w:ascii="Times New Roman" w:hAnsi="Times New Roman"/>
          <w:sz w:val="28"/>
          <w:szCs w:val="28"/>
          <w:lang w:val="en-US"/>
        </w:rPr>
        <w:t>to</w:t>
      </w:r>
      <w:r w:rsidRPr="00B747FB">
        <w:rPr>
          <w:rFonts w:ascii="Times New Roman" w:hAnsi="Times New Roman"/>
          <w:sz w:val="28"/>
          <w:szCs w:val="28"/>
        </w:rPr>
        <w:t xml:space="preserve"> </w:t>
      </w:r>
      <w:r w:rsidRPr="00B747FB">
        <w:rPr>
          <w:rFonts w:ascii="Times New Roman" w:hAnsi="Times New Roman"/>
          <w:sz w:val="28"/>
          <w:szCs w:val="28"/>
          <w:lang w:val="en-US"/>
        </w:rPr>
        <w:t>have</w:t>
      </w:r>
      <w:r w:rsidRPr="00B747FB">
        <w:rPr>
          <w:rFonts w:ascii="Times New Roman" w:hAnsi="Times New Roman"/>
          <w:sz w:val="28"/>
          <w:szCs w:val="28"/>
        </w:rPr>
        <w:t>”.</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Материал по теме занятия</w:t>
      </w:r>
      <w:r w:rsidRPr="00B747FB">
        <w:rPr>
          <w:rFonts w:ascii="Times New Roman" w:hAnsi="Times New Roman"/>
          <w:sz w:val="28"/>
          <w:szCs w:val="28"/>
        </w:rPr>
        <w:t xml:space="preserve">: </w:t>
      </w:r>
    </w:p>
    <w:p w:rsidR="001F717D" w:rsidRPr="00B747FB" w:rsidRDefault="001F717D" w:rsidP="001F717D">
      <w:pPr>
        <w:spacing w:after="0" w:line="240" w:lineRule="auto"/>
        <w:ind w:left="720"/>
        <w:jc w:val="both"/>
        <w:rPr>
          <w:rFonts w:ascii="Times New Roman" w:hAnsi="Times New Roman"/>
          <w:sz w:val="28"/>
          <w:szCs w:val="28"/>
        </w:rPr>
      </w:pPr>
      <w:proofErr w:type="gramStart"/>
      <w:r w:rsidRPr="00B747FB">
        <w:rPr>
          <w:rFonts w:ascii="Times New Roman" w:hAnsi="Times New Roman"/>
          <w:sz w:val="28"/>
          <w:szCs w:val="28"/>
        </w:rPr>
        <w:t>лексический</w:t>
      </w:r>
      <w:proofErr w:type="gramEnd"/>
      <w:r w:rsidRPr="00B747FB">
        <w:rPr>
          <w:rFonts w:ascii="Times New Roman" w:hAnsi="Times New Roman"/>
          <w:sz w:val="28"/>
          <w:szCs w:val="28"/>
        </w:rPr>
        <w:t xml:space="preserve"> – лексика по теме «Моя визитная карточка»;</w:t>
      </w:r>
    </w:p>
    <w:p w:rsidR="001F717D" w:rsidRPr="00B747FB" w:rsidRDefault="001F717D" w:rsidP="001F717D">
      <w:pPr>
        <w:spacing w:after="0" w:line="240" w:lineRule="auto"/>
        <w:ind w:left="720"/>
        <w:jc w:val="both"/>
        <w:rPr>
          <w:rFonts w:ascii="Times New Roman" w:hAnsi="Times New Roman"/>
          <w:sz w:val="28"/>
          <w:szCs w:val="28"/>
        </w:rPr>
      </w:pPr>
      <w:proofErr w:type="gramStart"/>
      <w:r w:rsidRPr="00B747FB">
        <w:rPr>
          <w:rFonts w:ascii="Times New Roman" w:hAnsi="Times New Roman"/>
          <w:sz w:val="28"/>
          <w:szCs w:val="28"/>
        </w:rPr>
        <w:t>грамматический</w:t>
      </w:r>
      <w:proofErr w:type="gramEnd"/>
      <w:r w:rsidRPr="00B747FB">
        <w:rPr>
          <w:rFonts w:ascii="Times New Roman" w:hAnsi="Times New Roman"/>
          <w:sz w:val="28"/>
          <w:szCs w:val="28"/>
        </w:rPr>
        <w:t xml:space="preserve"> – структура с глаголами “</w:t>
      </w:r>
      <w:r w:rsidRPr="00B747FB">
        <w:rPr>
          <w:rFonts w:ascii="Times New Roman" w:hAnsi="Times New Roman"/>
          <w:sz w:val="28"/>
          <w:szCs w:val="28"/>
          <w:lang w:val="en-US"/>
        </w:rPr>
        <w:t>to</w:t>
      </w:r>
      <w:r w:rsidRPr="00B747FB">
        <w:rPr>
          <w:rFonts w:ascii="Times New Roman" w:hAnsi="Times New Roman"/>
          <w:sz w:val="28"/>
          <w:szCs w:val="28"/>
        </w:rPr>
        <w:t xml:space="preserve"> </w:t>
      </w:r>
      <w:r w:rsidRPr="00B747FB">
        <w:rPr>
          <w:rFonts w:ascii="Times New Roman" w:hAnsi="Times New Roman"/>
          <w:sz w:val="28"/>
          <w:szCs w:val="28"/>
          <w:lang w:val="en-US"/>
        </w:rPr>
        <w:t>be</w:t>
      </w:r>
      <w:r w:rsidRPr="00B747FB">
        <w:rPr>
          <w:rFonts w:ascii="Times New Roman" w:hAnsi="Times New Roman"/>
          <w:sz w:val="28"/>
          <w:szCs w:val="28"/>
        </w:rPr>
        <w:t>” и  “</w:t>
      </w:r>
      <w:r w:rsidRPr="00B747FB">
        <w:rPr>
          <w:rFonts w:ascii="Times New Roman" w:hAnsi="Times New Roman"/>
          <w:sz w:val="28"/>
          <w:szCs w:val="28"/>
          <w:lang w:val="en-US"/>
        </w:rPr>
        <w:t>to</w:t>
      </w:r>
      <w:r w:rsidRPr="00B747FB">
        <w:rPr>
          <w:rFonts w:ascii="Times New Roman" w:hAnsi="Times New Roman"/>
          <w:sz w:val="28"/>
          <w:szCs w:val="28"/>
        </w:rPr>
        <w:t xml:space="preserve"> </w:t>
      </w:r>
      <w:r w:rsidRPr="00B747FB">
        <w:rPr>
          <w:rFonts w:ascii="Times New Roman" w:hAnsi="Times New Roman"/>
          <w:sz w:val="28"/>
          <w:szCs w:val="28"/>
          <w:lang w:val="en-US"/>
        </w:rPr>
        <w:t>have</w:t>
      </w:r>
      <w:r w:rsidRPr="00B747FB">
        <w:rPr>
          <w:rFonts w:ascii="Times New Roman" w:hAnsi="Times New Roman"/>
          <w:sz w:val="28"/>
          <w:szCs w:val="28"/>
        </w:rPr>
        <w:t>”.</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sz w:val="28"/>
          <w:szCs w:val="28"/>
          <w:u w:val="single"/>
        </w:rPr>
        <w:t>Оснащение занятия</w:t>
      </w:r>
      <w:r w:rsidRPr="00B747FB">
        <w:rPr>
          <w:rFonts w:ascii="Times New Roman" w:hAnsi="Times New Roman"/>
          <w:sz w:val="28"/>
          <w:szCs w:val="28"/>
        </w:rPr>
        <w:t xml:space="preserve">: блиц-пособие,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Круглова Л.И.; Учебный материал и контрольные задания для студентов очного и очно-заочного факультетов, </w:t>
      </w:r>
      <w:r w:rsidRPr="00B747FB">
        <w:rPr>
          <w:rFonts w:ascii="Times New Roman" w:hAnsi="Times New Roman"/>
          <w:b/>
          <w:sz w:val="28"/>
          <w:szCs w:val="28"/>
        </w:rPr>
        <w:t>стр.5-35</w:t>
      </w:r>
    </w:p>
    <w:p w:rsidR="001F717D" w:rsidRPr="00B747FB" w:rsidRDefault="001F717D" w:rsidP="001F717D">
      <w:pPr>
        <w:pStyle w:val="a6"/>
        <w:jc w:val="both"/>
        <w:rPr>
          <w:rFonts w:ascii="Times New Roman" w:hAnsi="Times New Roman"/>
          <w:color w:val="000000"/>
          <w:sz w:val="28"/>
          <w:szCs w:val="28"/>
        </w:rPr>
      </w:pPr>
      <w:proofErr w:type="gramStart"/>
      <w:r w:rsidRPr="00B747FB">
        <w:rPr>
          <w:rStyle w:val="a7"/>
          <w:rFonts w:ascii="Times New Roman" w:hAnsi="Times New Roman"/>
          <w:b/>
          <w:color w:val="000000"/>
          <w:sz w:val="28"/>
          <w:szCs w:val="28"/>
        </w:rPr>
        <w:t>ОК</w:t>
      </w:r>
      <w:proofErr w:type="gramEnd"/>
      <w:r w:rsidRPr="00B747FB">
        <w:rPr>
          <w:rStyle w:val="a7"/>
          <w:rFonts w:ascii="Times New Roman" w:hAnsi="Times New Roman"/>
          <w:b/>
          <w:color w:val="000000"/>
          <w:sz w:val="28"/>
          <w:szCs w:val="28"/>
        </w:rPr>
        <w:t xml:space="preserve"> 1.</w:t>
      </w:r>
      <w:r w:rsidRPr="00B747FB">
        <w:rPr>
          <w:rStyle w:val="a7"/>
          <w:rFonts w:ascii="Times New Roman" w:hAnsi="Times New Roman"/>
          <w:color w:val="000000"/>
          <w:sz w:val="28"/>
          <w:szCs w:val="28"/>
        </w:rPr>
        <w:t xml:space="preserve"> Понимать сущность и социальную значимость своей будущей профессии, проявлять к ней устойчивый интерес.</w:t>
      </w:r>
    </w:p>
    <w:p w:rsidR="001F717D" w:rsidRPr="00B747FB" w:rsidRDefault="001F717D" w:rsidP="001F717D">
      <w:pPr>
        <w:pStyle w:val="a6"/>
        <w:jc w:val="both"/>
        <w:rPr>
          <w:rFonts w:ascii="Times New Roman" w:hAnsi="Times New Roman"/>
          <w:color w:val="000000"/>
          <w:sz w:val="28"/>
          <w:szCs w:val="28"/>
        </w:rPr>
      </w:pPr>
      <w:proofErr w:type="gramStart"/>
      <w:r w:rsidRPr="00B747FB">
        <w:rPr>
          <w:rStyle w:val="a7"/>
          <w:rFonts w:ascii="Times New Roman" w:hAnsi="Times New Roman"/>
          <w:b/>
          <w:color w:val="000000"/>
          <w:sz w:val="28"/>
          <w:szCs w:val="28"/>
        </w:rPr>
        <w:t>ОК</w:t>
      </w:r>
      <w:proofErr w:type="gramEnd"/>
      <w:r w:rsidRPr="00B747FB">
        <w:rPr>
          <w:rStyle w:val="a7"/>
          <w:rFonts w:ascii="Times New Roman" w:hAnsi="Times New Roman"/>
          <w:b/>
          <w:color w:val="000000"/>
          <w:sz w:val="28"/>
          <w:szCs w:val="28"/>
        </w:rPr>
        <w:t xml:space="preserve"> 2.</w:t>
      </w:r>
      <w:r w:rsidRPr="00B747FB">
        <w:rPr>
          <w:rStyle w:val="a7"/>
          <w:rFonts w:ascii="Times New Roman" w:hAnsi="Times New Roman"/>
          <w:color w:val="000000"/>
          <w:sz w:val="28"/>
          <w:szCs w:val="28"/>
        </w:rPr>
        <w:t xml:space="preserve"> 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1F717D" w:rsidRPr="00B747FB" w:rsidRDefault="001F717D" w:rsidP="001F717D">
      <w:pPr>
        <w:pStyle w:val="a6"/>
        <w:jc w:val="both"/>
        <w:rPr>
          <w:rFonts w:ascii="Times New Roman" w:hAnsi="Times New Roman"/>
          <w:color w:val="000000"/>
          <w:sz w:val="28"/>
          <w:szCs w:val="28"/>
        </w:rPr>
      </w:pPr>
      <w:proofErr w:type="gramStart"/>
      <w:r w:rsidRPr="00B747FB">
        <w:rPr>
          <w:rStyle w:val="a7"/>
          <w:rFonts w:ascii="Times New Roman" w:hAnsi="Times New Roman"/>
          <w:b/>
          <w:color w:val="000000"/>
          <w:sz w:val="28"/>
          <w:szCs w:val="28"/>
        </w:rPr>
        <w:lastRenderedPageBreak/>
        <w:t>ОК</w:t>
      </w:r>
      <w:proofErr w:type="gramEnd"/>
      <w:r w:rsidRPr="00B747FB">
        <w:rPr>
          <w:rStyle w:val="a7"/>
          <w:rFonts w:ascii="Times New Roman" w:hAnsi="Times New Roman"/>
          <w:b/>
          <w:color w:val="000000"/>
          <w:sz w:val="28"/>
          <w:szCs w:val="28"/>
        </w:rPr>
        <w:t xml:space="preserve"> 4.</w:t>
      </w:r>
      <w:r w:rsidRPr="00B747FB">
        <w:rPr>
          <w:rStyle w:val="a7"/>
          <w:rFonts w:ascii="Times New Roman" w:hAnsi="Times New Roman"/>
          <w:color w:val="000000"/>
          <w:sz w:val="28"/>
          <w:szCs w:val="28"/>
        </w:rPr>
        <w:t xml:space="preserve">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 </w:t>
      </w:r>
      <w:r w:rsidRPr="00B747FB">
        <w:rPr>
          <w:rFonts w:ascii="Times New Roman" w:hAnsi="Times New Roman"/>
          <w:sz w:val="28"/>
          <w:szCs w:val="28"/>
        </w:rPr>
        <w:t xml:space="preserve">способность логически верно, аргументировано и ясно </w:t>
      </w:r>
      <w:proofErr w:type="gramStart"/>
      <w:r w:rsidRPr="00B747FB">
        <w:rPr>
          <w:rFonts w:ascii="Times New Roman" w:hAnsi="Times New Roman"/>
          <w:sz w:val="28"/>
          <w:szCs w:val="28"/>
        </w:rPr>
        <w:t>строить</w:t>
      </w:r>
      <w:proofErr w:type="gramEnd"/>
      <w:r w:rsidRPr="00B747FB">
        <w:rPr>
          <w:rFonts w:ascii="Times New Roman" w:hAnsi="Times New Roman"/>
          <w:sz w:val="28"/>
          <w:szCs w:val="28"/>
        </w:rPr>
        <w:t xml:space="preserve"> устную и письменную речь;</w:t>
      </w:r>
    </w:p>
    <w:p w:rsidR="001F717D" w:rsidRPr="00B747FB" w:rsidRDefault="001F717D" w:rsidP="001F717D">
      <w:pPr>
        <w:pStyle w:val="a6"/>
        <w:jc w:val="both"/>
        <w:rPr>
          <w:rFonts w:ascii="Times New Roman" w:hAnsi="Times New Roman"/>
          <w:color w:val="000000"/>
          <w:sz w:val="28"/>
          <w:szCs w:val="28"/>
        </w:rPr>
      </w:pPr>
      <w:r w:rsidRPr="00B747FB">
        <w:rPr>
          <w:rStyle w:val="a7"/>
          <w:rFonts w:ascii="Times New Roman" w:hAnsi="Times New Roman"/>
          <w:b/>
          <w:color w:val="000000"/>
          <w:sz w:val="28"/>
          <w:szCs w:val="28"/>
        </w:rPr>
        <w:t>ОК5.</w:t>
      </w:r>
      <w:r w:rsidRPr="00B747FB">
        <w:rPr>
          <w:rStyle w:val="a7"/>
          <w:rFonts w:ascii="Times New Roman" w:hAnsi="Times New Roman"/>
          <w:color w:val="000000"/>
          <w:sz w:val="28"/>
          <w:szCs w:val="28"/>
        </w:rPr>
        <w:t xml:space="preserve"> Использовать информационно-коммуникационные технологии в профессиональной деятельности.</w:t>
      </w:r>
    </w:p>
    <w:p w:rsidR="001F717D" w:rsidRPr="00B747FB" w:rsidRDefault="001F717D" w:rsidP="001F717D">
      <w:pPr>
        <w:pStyle w:val="a6"/>
        <w:jc w:val="both"/>
        <w:rPr>
          <w:rFonts w:ascii="Times New Roman" w:hAnsi="Times New Roman"/>
          <w:color w:val="000000"/>
          <w:sz w:val="28"/>
          <w:szCs w:val="28"/>
        </w:rPr>
      </w:pPr>
      <w:proofErr w:type="gramStart"/>
      <w:r w:rsidRPr="00B747FB">
        <w:rPr>
          <w:rStyle w:val="a7"/>
          <w:rFonts w:ascii="Times New Roman" w:hAnsi="Times New Roman"/>
          <w:b/>
          <w:color w:val="000000"/>
          <w:sz w:val="28"/>
          <w:szCs w:val="28"/>
        </w:rPr>
        <w:t>ОК</w:t>
      </w:r>
      <w:proofErr w:type="gramEnd"/>
      <w:r w:rsidRPr="00B747FB">
        <w:rPr>
          <w:rStyle w:val="a7"/>
          <w:rFonts w:ascii="Times New Roman" w:hAnsi="Times New Roman"/>
          <w:b/>
          <w:color w:val="000000"/>
          <w:sz w:val="28"/>
          <w:szCs w:val="28"/>
        </w:rPr>
        <w:t xml:space="preserve"> 6.</w:t>
      </w:r>
      <w:r w:rsidRPr="00B747FB">
        <w:rPr>
          <w:rStyle w:val="a7"/>
          <w:rFonts w:ascii="Times New Roman" w:hAnsi="Times New Roman"/>
          <w:color w:val="000000"/>
          <w:sz w:val="28"/>
          <w:szCs w:val="28"/>
        </w:rPr>
        <w:t xml:space="preserve"> Работать в коллективе и команде, эффективно общаться с коллегами, руководством, потребителями.</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b/>
          <w:sz w:val="28"/>
          <w:szCs w:val="28"/>
        </w:rPr>
        <w:t xml:space="preserve">ОК13. </w:t>
      </w:r>
      <w:r w:rsidRPr="00B747FB">
        <w:rPr>
          <w:rFonts w:ascii="Times New Roman" w:hAnsi="Times New Roman"/>
          <w:sz w:val="28"/>
          <w:szCs w:val="28"/>
        </w:rPr>
        <w:t>Овладение необходимыми навыками профессионального общения на иностранном языке</w:t>
      </w:r>
      <w:proofErr w:type="gramStart"/>
      <w:r w:rsidRPr="00B747FB">
        <w:rPr>
          <w:rFonts w:ascii="Times New Roman" w:hAnsi="Times New Roman"/>
          <w:sz w:val="28"/>
          <w:szCs w:val="28"/>
        </w:rPr>
        <w:t xml:space="preserve"> ;</w:t>
      </w:r>
      <w:proofErr w:type="gramEnd"/>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b/>
          <w:sz w:val="28"/>
          <w:szCs w:val="28"/>
        </w:rPr>
        <w:t>ПК16.</w:t>
      </w:r>
      <w:r w:rsidRPr="00B747FB">
        <w:rPr>
          <w:rFonts w:ascii="Times New Roman" w:hAnsi="Times New Roman"/>
          <w:sz w:val="28"/>
          <w:szCs w:val="28"/>
        </w:rPr>
        <w:t xml:space="preserve"> Способность давать квалифицированные заключения и консультации в конкретных видах профессиональной деятельности. </w:t>
      </w:r>
      <w:r w:rsidRPr="00B747FB">
        <w:rPr>
          <w:rFonts w:ascii="Times New Roman" w:hAnsi="Times New Roman"/>
          <w:b/>
          <w:sz w:val="28"/>
          <w:szCs w:val="28"/>
        </w:rPr>
        <w:tab/>
        <w:t xml:space="preserve">  </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Ход занятия:</w:t>
      </w:r>
    </w:p>
    <w:p w:rsidR="001F717D" w:rsidRPr="00B747FB" w:rsidRDefault="001F717D" w:rsidP="001F717D">
      <w:pPr>
        <w:numPr>
          <w:ilvl w:val="0"/>
          <w:numId w:val="8"/>
        </w:numPr>
        <w:spacing w:after="0" w:line="240" w:lineRule="auto"/>
        <w:jc w:val="both"/>
        <w:rPr>
          <w:rFonts w:ascii="Times New Roman" w:hAnsi="Times New Roman"/>
          <w:sz w:val="28"/>
          <w:szCs w:val="28"/>
          <w:lang w:val="en-US"/>
        </w:rPr>
      </w:pPr>
      <w:proofErr w:type="spellStart"/>
      <w:r w:rsidRPr="00B747FB">
        <w:rPr>
          <w:rFonts w:ascii="Times New Roman" w:hAnsi="Times New Roman"/>
          <w:sz w:val="28"/>
          <w:szCs w:val="28"/>
        </w:rPr>
        <w:t>Аудирование</w:t>
      </w:r>
      <w:proofErr w:type="spellEnd"/>
      <w:r w:rsidRPr="00B747FB">
        <w:rPr>
          <w:rFonts w:ascii="Times New Roman" w:hAnsi="Times New Roman"/>
          <w:sz w:val="28"/>
          <w:szCs w:val="28"/>
        </w:rPr>
        <w:t xml:space="preserve"> учащимися звуков, таких, как: </w:t>
      </w:r>
      <w:r w:rsidRPr="00B747FB">
        <w:rPr>
          <w:rFonts w:ascii="Times New Roman" w:hAnsi="Times New Roman"/>
          <w:sz w:val="28"/>
          <w:szCs w:val="28"/>
          <w:lang w:val="en-US"/>
        </w:rPr>
        <w:sym w:font="Symbol" w:char="F05B"/>
      </w:r>
      <w:r w:rsidRPr="00B747FB">
        <w:rPr>
          <w:rFonts w:ascii="Times New Roman" w:hAnsi="Times New Roman"/>
          <w:sz w:val="28"/>
          <w:szCs w:val="28"/>
          <w:lang w:val="en-US"/>
        </w:rPr>
        <w:t>a</w:t>
      </w:r>
      <w:r w:rsidRPr="00B747FB">
        <w:rPr>
          <w:rFonts w:ascii="Times New Roman" w:hAnsi="Times New Roman"/>
          <w:sz w:val="28"/>
          <w:szCs w:val="28"/>
          <w:lang w:val="en-US"/>
        </w:rPr>
        <w:sym w:font="Symbol" w:char="F05D"/>
      </w:r>
      <w:r w:rsidRPr="00B747FB">
        <w:rPr>
          <w:rFonts w:ascii="Times New Roman" w:hAnsi="Times New Roman"/>
          <w:sz w:val="28"/>
          <w:szCs w:val="28"/>
        </w:rPr>
        <w:t xml:space="preserve">, </w:t>
      </w:r>
      <w:r w:rsidRPr="00B747FB">
        <w:rPr>
          <w:rFonts w:ascii="Times New Roman" w:hAnsi="Times New Roman"/>
          <w:sz w:val="28"/>
          <w:szCs w:val="28"/>
          <w:lang w:val="en-US"/>
        </w:rPr>
        <w:sym w:font="Symbol" w:char="F05B"/>
      </w:r>
      <w:r w:rsidRPr="00B747FB">
        <w:rPr>
          <w:rFonts w:ascii="Times New Roman" w:hAnsi="Times New Roman"/>
          <w:sz w:val="28"/>
          <w:szCs w:val="28"/>
        </w:rPr>
        <w:t>ŋ</w:t>
      </w:r>
      <w:r w:rsidRPr="00B747FB">
        <w:rPr>
          <w:rFonts w:ascii="Times New Roman" w:hAnsi="Times New Roman"/>
          <w:sz w:val="28"/>
          <w:szCs w:val="28"/>
          <w:lang w:val="en-US"/>
        </w:rPr>
        <w:sym w:font="Symbol" w:char="F05D"/>
      </w:r>
      <w:r w:rsidRPr="00B747FB">
        <w:rPr>
          <w:rFonts w:ascii="Times New Roman" w:hAnsi="Times New Roman"/>
          <w:sz w:val="28"/>
          <w:szCs w:val="28"/>
        </w:rPr>
        <w:t xml:space="preserve">, </w:t>
      </w:r>
      <w:r w:rsidRPr="00B747FB">
        <w:rPr>
          <w:rFonts w:ascii="Times New Roman" w:hAnsi="Times New Roman"/>
          <w:sz w:val="28"/>
          <w:szCs w:val="28"/>
          <w:lang w:val="en-US"/>
        </w:rPr>
        <w:sym w:font="Symbol" w:char="F05B"/>
      </w:r>
      <w:r w:rsidRPr="00B747FB">
        <w:rPr>
          <w:rFonts w:ascii="Times New Roman" w:hAnsi="Times New Roman"/>
          <w:sz w:val="28"/>
          <w:szCs w:val="28"/>
        </w:rPr>
        <w:t>о:</w:t>
      </w:r>
      <w:r w:rsidRPr="00B747FB">
        <w:rPr>
          <w:rFonts w:ascii="Times New Roman" w:hAnsi="Times New Roman"/>
          <w:sz w:val="28"/>
          <w:szCs w:val="28"/>
          <w:lang w:val="en-US"/>
        </w:rPr>
        <w:sym w:font="Symbol" w:char="F05D"/>
      </w:r>
      <w:r w:rsidRPr="00B747FB">
        <w:rPr>
          <w:rFonts w:ascii="Times New Roman" w:hAnsi="Times New Roman"/>
          <w:sz w:val="28"/>
          <w:szCs w:val="28"/>
        </w:rPr>
        <w:t xml:space="preserve">. </w:t>
      </w:r>
      <w:r w:rsidRPr="00B747FB">
        <w:rPr>
          <w:rFonts w:ascii="Times New Roman" w:hAnsi="Times New Roman"/>
          <w:sz w:val="28"/>
          <w:szCs w:val="28"/>
          <w:lang w:val="en-US"/>
        </w:rPr>
        <w:t>Car, star, dark, spark, morning, thing, nothing, young, born, nor, door.</w:t>
      </w:r>
    </w:p>
    <w:p w:rsidR="001F717D" w:rsidRPr="00B747FB" w:rsidRDefault="001F717D" w:rsidP="001F717D">
      <w:pPr>
        <w:numPr>
          <w:ilvl w:val="0"/>
          <w:numId w:val="8"/>
        </w:numPr>
        <w:spacing w:after="0" w:line="240" w:lineRule="auto"/>
        <w:jc w:val="both"/>
        <w:rPr>
          <w:rFonts w:ascii="Times New Roman" w:hAnsi="Times New Roman"/>
          <w:sz w:val="28"/>
          <w:szCs w:val="28"/>
          <w:lang w:val="en-US"/>
        </w:rPr>
      </w:pPr>
      <w:proofErr w:type="spellStart"/>
      <w:r w:rsidRPr="00B747FB">
        <w:rPr>
          <w:rFonts w:ascii="Times New Roman" w:hAnsi="Times New Roman"/>
          <w:sz w:val="28"/>
          <w:szCs w:val="28"/>
          <w:lang w:val="en-US"/>
        </w:rPr>
        <w:t>Ознакомление</w:t>
      </w:r>
      <w:proofErr w:type="spellEnd"/>
      <w:r w:rsidRPr="00B747FB">
        <w:rPr>
          <w:rFonts w:ascii="Times New Roman" w:hAnsi="Times New Roman"/>
          <w:sz w:val="28"/>
          <w:szCs w:val="28"/>
          <w:lang w:val="en-US"/>
        </w:rPr>
        <w:t xml:space="preserve"> с </w:t>
      </w:r>
      <w:proofErr w:type="spellStart"/>
      <w:r w:rsidRPr="00B747FB">
        <w:rPr>
          <w:rFonts w:ascii="Times New Roman" w:hAnsi="Times New Roman"/>
          <w:sz w:val="28"/>
          <w:szCs w:val="28"/>
          <w:lang w:val="en-US"/>
        </w:rPr>
        <w:t>новой</w:t>
      </w:r>
      <w:proofErr w:type="spellEnd"/>
      <w:r w:rsidRPr="00B747FB">
        <w:rPr>
          <w:rFonts w:ascii="Times New Roman" w:hAnsi="Times New Roman"/>
          <w:sz w:val="28"/>
          <w:szCs w:val="28"/>
          <w:lang w:val="en-US"/>
        </w:rPr>
        <w:t xml:space="preserve"> </w:t>
      </w:r>
      <w:proofErr w:type="spellStart"/>
      <w:r w:rsidRPr="00B747FB">
        <w:rPr>
          <w:rFonts w:ascii="Times New Roman" w:hAnsi="Times New Roman"/>
          <w:sz w:val="28"/>
          <w:szCs w:val="28"/>
          <w:lang w:val="en-US"/>
        </w:rPr>
        <w:t>лексикой</w:t>
      </w:r>
      <w:proofErr w:type="spellEnd"/>
      <w:r w:rsidRPr="00B747FB">
        <w:rPr>
          <w:rFonts w:ascii="Times New Roman" w:hAnsi="Times New Roman"/>
          <w:sz w:val="28"/>
          <w:szCs w:val="28"/>
          <w:lang w:val="en-US"/>
        </w:rPr>
        <w:t xml:space="preserve"> </w:t>
      </w:r>
      <w:proofErr w:type="spellStart"/>
      <w:r w:rsidRPr="00B747FB">
        <w:rPr>
          <w:rFonts w:ascii="Times New Roman" w:hAnsi="Times New Roman"/>
          <w:sz w:val="28"/>
          <w:szCs w:val="28"/>
          <w:lang w:val="en-US"/>
        </w:rPr>
        <w:t>по</w:t>
      </w:r>
      <w:proofErr w:type="spellEnd"/>
      <w:r w:rsidRPr="00B747FB">
        <w:rPr>
          <w:rFonts w:ascii="Times New Roman" w:hAnsi="Times New Roman"/>
          <w:sz w:val="28"/>
          <w:szCs w:val="28"/>
          <w:lang w:val="en-US"/>
        </w:rPr>
        <w:t xml:space="preserve"> </w:t>
      </w:r>
      <w:proofErr w:type="spellStart"/>
      <w:r w:rsidRPr="00B747FB">
        <w:rPr>
          <w:rFonts w:ascii="Times New Roman" w:hAnsi="Times New Roman"/>
          <w:sz w:val="28"/>
          <w:szCs w:val="28"/>
          <w:lang w:val="en-US"/>
        </w:rPr>
        <w:t>теме</w:t>
      </w:r>
      <w:proofErr w:type="spellEnd"/>
      <w:r w:rsidRPr="00B747FB">
        <w:rPr>
          <w:rFonts w:ascii="Times New Roman" w:hAnsi="Times New Roman"/>
          <w:sz w:val="28"/>
          <w:szCs w:val="28"/>
          <w:lang w:val="en-US"/>
        </w:rPr>
        <w:t>: Family, Large, Parents, Pension, Student, Vocational school.</w:t>
      </w:r>
    </w:p>
    <w:p w:rsidR="001F717D" w:rsidRPr="00B747FB" w:rsidRDefault="001F717D" w:rsidP="001F717D">
      <w:pPr>
        <w:numPr>
          <w:ilvl w:val="0"/>
          <w:numId w:val="8"/>
        </w:numPr>
        <w:spacing w:after="0" w:line="240" w:lineRule="auto"/>
        <w:jc w:val="both"/>
        <w:rPr>
          <w:rFonts w:ascii="Times New Roman" w:hAnsi="Times New Roman"/>
          <w:sz w:val="28"/>
          <w:szCs w:val="28"/>
        </w:rPr>
      </w:pPr>
      <w:r w:rsidRPr="00B747FB">
        <w:rPr>
          <w:rFonts w:ascii="Times New Roman" w:hAnsi="Times New Roman"/>
          <w:sz w:val="28"/>
          <w:szCs w:val="28"/>
        </w:rPr>
        <w:t>Постановка общих и специальных вопросов по теме в речи учащихся.</w:t>
      </w:r>
    </w:p>
    <w:p w:rsidR="001F717D" w:rsidRPr="00B747FB" w:rsidRDefault="001F717D" w:rsidP="001F717D">
      <w:pPr>
        <w:numPr>
          <w:ilvl w:val="0"/>
          <w:numId w:val="8"/>
        </w:numPr>
        <w:spacing w:after="0" w:line="240" w:lineRule="auto"/>
        <w:jc w:val="both"/>
        <w:rPr>
          <w:rFonts w:ascii="Times New Roman" w:hAnsi="Times New Roman"/>
          <w:sz w:val="28"/>
          <w:szCs w:val="28"/>
        </w:rPr>
      </w:pPr>
      <w:r w:rsidRPr="00B747FB">
        <w:rPr>
          <w:rFonts w:ascii="Times New Roman" w:hAnsi="Times New Roman"/>
          <w:sz w:val="28"/>
          <w:szCs w:val="28"/>
        </w:rPr>
        <w:t>Повторение глаголов “</w:t>
      </w:r>
      <w:r w:rsidRPr="00B747FB">
        <w:rPr>
          <w:rFonts w:ascii="Times New Roman" w:hAnsi="Times New Roman"/>
          <w:sz w:val="28"/>
          <w:szCs w:val="28"/>
          <w:lang w:val="en-US"/>
        </w:rPr>
        <w:t>to</w:t>
      </w:r>
      <w:r w:rsidRPr="00B747FB">
        <w:rPr>
          <w:rFonts w:ascii="Times New Roman" w:hAnsi="Times New Roman"/>
          <w:sz w:val="28"/>
          <w:szCs w:val="28"/>
        </w:rPr>
        <w:t xml:space="preserve"> </w:t>
      </w:r>
      <w:r w:rsidRPr="00B747FB">
        <w:rPr>
          <w:rFonts w:ascii="Times New Roman" w:hAnsi="Times New Roman"/>
          <w:sz w:val="28"/>
          <w:szCs w:val="28"/>
          <w:lang w:val="en-US"/>
        </w:rPr>
        <w:t>be</w:t>
      </w:r>
      <w:r w:rsidRPr="00B747FB">
        <w:rPr>
          <w:rFonts w:ascii="Times New Roman" w:hAnsi="Times New Roman"/>
          <w:sz w:val="28"/>
          <w:szCs w:val="28"/>
        </w:rPr>
        <w:t>” и  “</w:t>
      </w:r>
      <w:r w:rsidRPr="00B747FB">
        <w:rPr>
          <w:rFonts w:ascii="Times New Roman" w:hAnsi="Times New Roman"/>
          <w:sz w:val="28"/>
          <w:szCs w:val="28"/>
          <w:lang w:val="en-US"/>
        </w:rPr>
        <w:t>to</w:t>
      </w:r>
      <w:r w:rsidRPr="00B747FB">
        <w:rPr>
          <w:rFonts w:ascii="Times New Roman" w:hAnsi="Times New Roman"/>
          <w:sz w:val="28"/>
          <w:szCs w:val="28"/>
        </w:rPr>
        <w:t xml:space="preserve"> </w:t>
      </w:r>
      <w:r w:rsidRPr="00B747FB">
        <w:rPr>
          <w:rFonts w:ascii="Times New Roman" w:hAnsi="Times New Roman"/>
          <w:sz w:val="28"/>
          <w:szCs w:val="28"/>
          <w:lang w:val="en-US"/>
        </w:rPr>
        <w:t>have</w:t>
      </w:r>
      <w:r w:rsidRPr="00B747FB">
        <w:rPr>
          <w:rFonts w:ascii="Times New Roman" w:hAnsi="Times New Roman"/>
          <w:sz w:val="28"/>
          <w:szCs w:val="28"/>
        </w:rPr>
        <w:t>” по теме “Я и моя семья”.</w:t>
      </w:r>
    </w:p>
    <w:p w:rsidR="001F717D" w:rsidRPr="00B747FB" w:rsidRDefault="001F717D" w:rsidP="001F717D">
      <w:pPr>
        <w:numPr>
          <w:ilvl w:val="0"/>
          <w:numId w:val="8"/>
        </w:numPr>
        <w:spacing w:after="0" w:line="240" w:lineRule="auto"/>
        <w:jc w:val="both"/>
        <w:rPr>
          <w:rFonts w:ascii="Times New Roman" w:hAnsi="Times New Roman"/>
          <w:sz w:val="28"/>
          <w:szCs w:val="28"/>
        </w:rPr>
      </w:pPr>
      <w:r w:rsidRPr="00B747FB">
        <w:rPr>
          <w:rFonts w:ascii="Times New Roman" w:hAnsi="Times New Roman"/>
          <w:sz w:val="28"/>
          <w:szCs w:val="28"/>
        </w:rPr>
        <w:t>Комментирование учащимися своих действий при повторении глаголов “</w:t>
      </w:r>
      <w:r w:rsidRPr="00B747FB">
        <w:rPr>
          <w:rFonts w:ascii="Times New Roman" w:hAnsi="Times New Roman"/>
          <w:sz w:val="28"/>
          <w:szCs w:val="28"/>
          <w:lang w:val="en-US"/>
        </w:rPr>
        <w:t>to</w:t>
      </w:r>
      <w:r w:rsidRPr="00B747FB">
        <w:rPr>
          <w:rFonts w:ascii="Times New Roman" w:hAnsi="Times New Roman"/>
          <w:sz w:val="28"/>
          <w:szCs w:val="28"/>
        </w:rPr>
        <w:t xml:space="preserve"> </w:t>
      </w:r>
      <w:r w:rsidRPr="00B747FB">
        <w:rPr>
          <w:rFonts w:ascii="Times New Roman" w:hAnsi="Times New Roman"/>
          <w:sz w:val="28"/>
          <w:szCs w:val="28"/>
          <w:lang w:val="en-US"/>
        </w:rPr>
        <w:t>be</w:t>
      </w:r>
      <w:r w:rsidRPr="00B747FB">
        <w:rPr>
          <w:rFonts w:ascii="Times New Roman" w:hAnsi="Times New Roman"/>
          <w:sz w:val="28"/>
          <w:szCs w:val="28"/>
        </w:rPr>
        <w:t>” и  “</w:t>
      </w:r>
      <w:r w:rsidRPr="00B747FB">
        <w:rPr>
          <w:rFonts w:ascii="Times New Roman" w:hAnsi="Times New Roman"/>
          <w:sz w:val="28"/>
          <w:szCs w:val="28"/>
          <w:lang w:val="en-US"/>
        </w:rPr>
        <w:t>to</w:t>
      </w:r>
      <w:r w:rsidRPr="00B747FB">
        <w:rPr>
          <w:rFonts w:ascii="Times New Roman" w:hAnsi="Times New Roman"/>
          <w:sz w:val="28"/>
          <w:szCs w:val="28"/>
        </w:rPr>
        <w:t xml:space="preserve"> </w:t>
      </w:r>
      <w:r w:rsidRPr="00B747FB">
        <w:rPr>
          <w:rFonts w:ascii="Times New Roman" w:hAnsi="Times New Roman"/>
          <w:sz w:val="28"/>
          <w:szCs w:val="28"/>
          <w:lang w:val="en-US"/>
        </w:rPr>
        <w:t>have</w:t>
      </w:r>
      <w:r w:rsidRPr="00B747FB">
        <w:rPr>
          <w:rFonts w:ascii="Times New Roman" w:hAnsi="Times New Roman"/>
          <w:sz w:val="28"/>
          <w:szCs w:val="28"/>
        </w:rPr>
        <w:t>” в предложениях.</w:t>
      </w:r>
    </w:p>
    <w:p w:rsidR="001F717D" w:rsidRPr="00B747FB" w:rsidRDefault="001F717D" w:rsidP="001F717D">
      <w:pPr>
        <w:numPr>
          <w:ilvl w:val="0"/>
          <w:numId w:val="8"/>
        </w:numPr>
        <w:spacing w:after="0" w:line="240" w:lineRule="auto"/>
        <w:jc w:val="both"/>
        <w:rPr>
          <w:rFonts w:ascii="Times New Roman" w:hAnsi="Times New Roman"/>
          <w:sz w:val="28"/>
          <w:szCs w:val="28"/>
        </w:rPr>
      </w:pPr>
      <w:r w:rsidRPr="00B747FB">
        <w:rPr>
          <w:rFonts w:ascii="Times New Roman" w:hAnsi="Times New Roman"/>
          <w:sz w:val="28"/>
          <w:szCs w:val="28"/>
        </w:rPr>
        <w:t>Составление схемы высказывание по теме “Моя визитная карточка”.</w:t>
      </w:r>
    </w:p>
    <w:p w:rsidR="001F717D" w:rsidRPr="00B747FB" w:rsidRDefault="001F717D" w:rsidP="001F717D">
      <w:pPr>
        <w:numPr>
          <w:ilvl w:val="0"/>
          <w:numId w:val="8"/>
        </w:numPr>
        <w:spacing w:after="0" w:line="240" w:lineRule="auto"/>
        <w:jc w:val="both"/>
        <w:rPr>
          <w:rFonts w:ascii="Times New Roman" w:hAnsi="Times New Roman"/>
          <w:sz w:val="28"/>
          <w:szCs w:val="28"/>
        </w:rPr>
      </w:pPr>
      <w:r w:rsidRPr="00B747FB">
        <w:rPr>
          <w:rFonts w:ascii="Times New Roman" w:hAnsi="Times New Roman"/>
          <w:sz w:val="28"/>
          <w:szCs w:val="28"/>
        </w:rPr>
        <w:t>Чтение и перевод отрывка текста “Моя визитная карточка”.</w:t>
      </w:r>
    </w:p>
    <w:p w:rsidR="001F717D" w:rsidRPr="00B747FB" w:rsidRDefault="001F717D" w:rsidP="001F717D">
      <w:pPr>
        <w:numPr>
          <w:ilvl w:val="0"/>
          <w:numId w:val="8"/>
        </w:numPr>
        <w:spacing w:after="0" w:line="240" w:lineRule="auto"/>
        <w:jc w:val="both"/>
        <w:rPr>
          <w:rFonts w:ascii="Times New Roman" w:hAnsi="Times New Roman"/>
          <w:sz w:val="28"/>
          <w:szCs w:val="28"/>
        </w:rPr>
      </w:pPr>
      <w:r w:rsidRPr="00B747FB">
        <w:rPr>
          <w:rFonts w:ascii="Times New Roman" w:hAnsi="Times New Roman"/>
          <w:sz w:val="28"/>
          <w:szCs w:val="28"/>
        </w:rPr>
        <w:t>Объяснение домашнего задания.</w:t>
      </w:r>
    </w:p>
    <w:p w:rsidR="001F717D" w:rsidRPr="00B747FB" w:rsidRDefault="001F717D" w:rsidP="001F717D">
      <w:pPr>
        <w:numPr>
          <w:ilvl w:val="0"/>
          <w:numId w:val="8"/>
        </w:numPr>
        <w:spacing w:after="0" w:line="240" w:lineRule="auto"/>
        <w:jc w:val="both"/>
        <w:rPr>
          <w:rFonts w:ascii="Times New Roman" w:hAnsi="Times New Roman"/>
          <w:sz w:val="28"/>
          <w:szCs w:val="28"/>
        </w:rPr>
      </w:pPr>
      <w:r w:rsidRPr="00B747FB">
        <w:rPr>
          <w:rFonts w:ascii="Times New Roman" w:hAnsi="Times New Roman"/>
          <w:sz w:val="28"/>
          <w:szCs w:val="28"/>
        </w:rPr>
        <w:t>Подведение итогов урока.</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Домашнее задание</w:t>
      </w:r>
      <w:r w:rsidRPr="00B747FB">
        <w:rPr>
          <w:rFonts w:ascii="Times New Roman" w:hAnsi="Times New Roman"/>
          <w:sz w:val="28"/>
          <w:szCs w:val="28"/>
        </w:rPr>
        <w:t xml:space="preserve">: Представить свою визитную карточку, параграф №1, </w:t>
      </w:r>
      <w:proofErr w:type="spellStart"/>
      <w:proofErr w:type="gramStart"/>
      <w:r w:rsidRPr="00B747FB">
        <w:rPr>
          <w:rFonts w:ascii="Times New Roman" w:hAnsi="Times New Roman"/>
          <w:sz w:val="28"/>
          <w:szCs w:val="28"/>
        </w:rPr>
        <w:t>стр</w:t>
      </w:r>
      <w:proofErr w:type="spellEnd"/>
      <w:proofErr w:type="gramEnd"/>
      <w:r w:rsidRPr="00B747FB">
        <w:rPr>
          <w:rFonts w:ascii="Times New Roman" w:hAnsi="Times New Roman"/>
          <w:sz w:val="28"/>
          <w:szCs w:val="28"/>
        </w:rPr>
        <w:t xml:space="preserve"> .21-35, тексты №1,2,3,4,5</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Практическое занятие  №2</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highlight w:val="yellow"/>
        </w:rPr>
        <w:t>Тема:</w:t>
      </w:r>
      <w:r w:rsidRPr="00B747FB">
        <w:rPr>
          <w:rFonts w:ascii="Times New Roman" w:hAnsi="Times New Roman"/>
          <w:sz w:val="28"/>
          <w:szCs w:val="28"/>
          <w:highlight w:val="yellow"/>
        </w:rPr>
        <w:t xml:space="preserve"> </w:t>
      </w:r>
      <w:r w:rsidRPr="00B747FB">
        <w:rPr>
          <w:rFonts w:ascii="Times New Roman" w:hAnsi="Times New Roman"/>
          <w:b/>
          <w:sz w:val="28"/>
          <w:szCs w:val="28"/>
          <w:highlight w:val="yellow"/>
        </w:rPr>
        <w:t>Мой друг</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Задачи занятия по теме</w:t>
      </w:r>
      <w:r w:rsidRPr="00B747FB">
        <w:rPr>
          <w:rFonts w:ascii="Times New Roman" w:hAnsi="Times New Roman"/>
          <w:sz w:val="28"/>
          <w:szCs w:val="28"/>
        </w:rPr>
        <w:t>: совершенствование УУД обучаемых задавать альтернативные вопросы; развитие умений и навыков учащихся в употреблении в речи глаголов “</w:t>
      </w:r>
      <w:r w:rsidRPr="00B747FB">
        <w:rPr>
          <w:rFonts w:ascii="Times New Roman" w:hAnsi="Times New Roman"/>
          <w:sz w:val="28"/>
          <w:szCs w:val="28"/>
          <w:lang w:val="en-US"/>
        </w:rPr>
        <w:t>to</w:t>
      </w:r>
      <w:r w:rsidRPr="00B747FB">
        <w:rPr>
          <w:rFonts w:ascii="Times New Roman" w:hAnsi="Times New Roman"/>
          <w:sz w:val="28"/>
          <w:szCs w:val="28"/>
        </w:rPr>
        <w:t xml:space="preserve"> </w:t>
      </w:r>
      <w:r w:rsidRPr="00B747FB">
        <w:rPr>
          <w:rFonts w:ascii="Times New Roman" w:hAnsi="Times New Roman"/>
          <w:sz w:val="28"/>
          <w:szCs w:val="28"/>
          <w:lang w:val="en-US"/>
        </w:rPr>
        <w:t>be</w:t>
      </w:r>
      <w:r w:rsidRPr="00B747FB">
        <w:rPr>
          <w:rFonts w:ascii="Times New Roman" w:hAnsi="Times New Roman"/>
          <w:sz w:val="28"/>
          <w:szCs w:val="28"/>
        </w:rPr>
        <w:t>” и  “</w:t>
      </w:r>
      <w:r w:rsidRPr="00B747FB">
        <w:rPr>
          <w:rFonts w:ascii="Times New Roman" w:hAnsi="Times New Roman"/>
          <w:sz w:val="28"/>
          <w:szCs w:val="28"/>
          <w:lang w:val="en-US"/>
        </w:rPr>
        <w:t>to</w:t>
      </w:r>
      <w:r w:rsidRPr="00B747FB">
        <w:rPr>
          <w:rFonts w:ascii="Times New Roman" w:hAnsi="Times New Roman"/>
          <w:sz w:val="28"/>
          <w:szCs w:val="28"/>
        </w:rPr>
        <w:t xml:space="preserve"> </w:t>
      </w:r>
      <w:r w:rsidRPr="00B747FB">
        <w:rPr>
          <w:rFonts w:ascii="Times New Roman" w:hAnsi="Times New Roman"/>
          <w:sz w:val="28"/>
          <w:szCs w:val="28"/>
          <w:lang w:val="en-US"/>
        </w:rPr>
        <w:t>have</w:t>
      </w:r>
      <w:r w:rsidRPr="00B747FB">
        <w:rPr>
          <w:rFonts w:ascii="Times New Roman" w:hAnsi="Times New Roman"/>
          <w:sz w:val="28"/>
          <w:szCs w:val="28"/>
        </w:rPr>
        <w:t xml:space="preserve">” в </w:t>
      </w:r>
      <w:r w:rsidRPr="00B747FB">
        <w:rPr>
          <w:rFonts w:ascii="Times New Roman" w:hAnsi="Times New Roman"/>
          <w:sz w:val="28"/>
          <w:szCs w:val="28"/>
          <w:lang w:val="en-US"/>
        </w:rPr>
        <w:t>Present</w:t>
      </w:r>
      <w:r w:rsidRPr="00B747FB">
        <w:rPr>
          <w:rFonts w:ascii="Times New Roman" w:hAnsi="Times New Roman"/>
          <w:sz w:val="28"/>
          <w:szCs w:val="28"/>
        </w:rPr>
        <w:t xml:space="preserve"> </w:t>
      </w:r>
      <w:r w:rsidRPr="00B747FB">
        <w:rPr>
          <w:rFonts w:ascii="Times New Roman" w:hAnsi="Times New Roman"/>
          <w:sz w:val="28"/>
          <w:szCs w:val="28"/>
          <w:lang w:val="en-US"/>
        </w:rPr>
        <w:t>Indefinite</w:t>
      </w:r>
      <w:r w:rsidRPr="00B747FB">
        <w:rPr>
          <w:rFonts w:ascii="Times New Roman" w:hAnsi="Times New Roman"/>
          <w:sz w:val="28"/>
          <w:szCs w:val="28"/>
        </w:rPr>
        <w:t>.</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Материал занятия</w:t>
      </w:r>
      <w:r w:rsidRPr="00B747FB">
        <w:rPr>
          <w:rFonts w:ascii="Times New Roman" w:hAnsi="Times New Roman"/>
          <w:sz w:val="28"/>
          <w:szCs w:val="28"/>
        </w:rPr>
        <w:t xml:space="preserve">: </w:t>
      </w:r>
    </w:p>
    <w:p w:rsidR="001F717D" w:rsidRPr="00B747FB" w:rsidRDefault="001F717D" w:rsidP="001F717D">
      <w:pPr>
        <w:spacing w:after="0" w:line="240" w:lineRule="auto"/>
        <w:ind w:left="720"/>
        <w:jc w:val="both"/>
        <w:rPr>
          <w:rFonts w:ascii="Times New Roman" w:hAnsi="Times New Roman"/>
          <w:sz w:val="28"/>
          <w:szCs w:val="28"/>
        </w:rPr>
      </w:pPr>
      <w:proofErr w:type="gramStart"/>
      <w:r w:rsidRPr="00B747FB">
        <w:rPr>
          <w:rFonts w:ascii="Times New Roman" w:hAnsi="Times New Roman"/>
          <w:sz w:val="28"/>
          <w:szCs w:val="28"/>
        </w:rPr>
        <w:t>фонетический</w:t>
      </w:r>
      <w:proofErr w:type="gramEnd"/>
      <w:r w:rsidRPr="00B747FB">
        <w:rPr>
          <w:rFonts w:ascii="Times New Roman" w:hAnsi="Times New Roman"/>
          <w:sz w:val="28"/>
          <w:szCs w:val="28"/>
        </w:rPr>
        <w:t xml:space="preserve"> – звуки </w:t>
      </w:r>
      <w:r w:rsidRPr="00B747FB">
        <w:rPr>
          <w:rFonts w:ascii="Times New Roman" w:hAnsi="Times New Roman"/>
          <w:sz w:val="28"/>
          <w:szCs w:val="28"/>
        </w:rPr>
        <w:sym w:font="Symbol" w:char="F05B"/>
      </w:r>
      <w:r w:rsidRPr="00B747FB">
        <w:rPr>
          <w:rFonts w:ascii="Times New Roman" w:hAnsi="Times New Roman"/>
          <w:sz w:val="28"/>
          <w:szCs w:val="28"/>
        </w:rPr>
        <w:t>θ</w:t>
      </w:r>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rPr>
        <w:t>ð</w:t>
      </w:r>
      <w:r w:rsidRPr="00B747FB">
        <w:rPr>
          <w:rFonts w:ascii="Times New Roman" w:hAnsi="Times New Roman"/>
          <w:sz w:val="28"/>
          <w:szCs w:val="28"/>
        </w:rPr>
        <w:sym w:font="Symbol" w:char="F05D"/>
      </w:r>
      <w:r w:rsidRPr="00B747FB">
        <w:rPr>
          <w:rFonts w:ascii="Times New Roman" w:hAnsi="Times New Roman"/>
          <w:sz w:val="28"/>
          <w:szCs w:val="28"/>
        </w:rPr>
        <w:t xml:space="preserve">. </w:t>
      </w:r>
    </w:p>
    <w:p w:rsidR="001F717D" w:rsidRPr="00B747FB" w:rsidRDefault="001F717D" w:rsidP="001F717D">
      <w:pPr>
        <w:spacing w:after="0" w:line="240" w:lineRule="auto"/>
        <w:ind w:left="720"/>
        <w:jc w:val="both"/>
        <w:rPr>
          <w:rFonts w:ascii="Times New Roman" w:hAnsi="Times New Roman"/>
          <w:sz w:val="28"/>
          <w:szCs w:val="28"/>
        </w:rPr>
      </w:pPr>
      <w:proofErr w:type="gramStart"/>
      <w:r w:rsidRPr="00B747FB">
        <w:rPr>
          <w:rFonts w:ascii="Times New Roman" w:hAnsi="Times New Roman"/>
          <w:sz w:val="28"/>
          <w:szCs w:val="28"/>
        </w:rPr>
        <w:t>грамматический</w:t>
      </w:r>
      <w:proofErr w:type="gramEnd"/>
      <w:r w:rsidRPr="00B747FB">
        <w:rPr>
          <w:rFonts w:ascii="Times New Roman" w:hAnsi="Times New Roman"/>
          <w:sz w:val="28"/>
          <w:szCs w:val="28"/>
        </w:rPr>
        <w:t xml:space="preserve"> – альтернативные и специальные вопросы, множественное число существительных, порядковые и количественные числительные; </w:t>
      </w:r>
    </w:p>
    <w:p w:rsidR="001F717D" w:rsidRPr="00B747FB" w:rsidRDefault="001F717D" w:rsidP="001F717D">
      <w:pPr>
        <w:spacing w:after="0" w:line="240" w:lineRule="auto"/>
        <w:ind w:left="720"/>
        <w:jc w:val="both"/>
        <w:rPr>
          <w:rFonts w:ascii="Times New Roman" w:hAnsi="Times New Roman"/>
          <w:sz w:val="28"/>
          <w:szCs w:val="28"/>
        </w:rPr>
      </w:pPr>
      <w:r w:rsidRPr="00B747FB">
        <w:rPr>
          <w:rFonts w:ascii="Times New Roman" w:hAnsi="Times New Roman"/>
          <w:sz w:val="28"/>
          <w:szCs w:val="28"/>
        </w:rPr>
        <w:t>лексический – лексика по теме «Мой друг».</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Оснащение занятия</w:t>
      </w:r>
      <w:r w:rsidRPr="00B747FB">
        <w:rPr>
          <w:rFonts w:ascii="Times New Roman" w:hAnsi="Times New Roman"/>
          <w:sz w:val="28"/>
          <w:szCs w:val="28"/>
        </w:rPr>
        <w:t xml:space="preserve">: лексические таблицы, учебник, блиц-пособие,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Кругловой Л.И.; Учебный материал и контрольные задания для студентов очного и очно-заочного факультетов, </w:t>
      </w:r>
      <w:r w:rsidRPr="00B747FB">
        <w:rPr>
          <w:rFonts w:ascii="Times New Roman" w:hAnsi="Times New Roman"/>
          <w:b/>
          <w:sz w:val="28"/>
          <w:szCs w:val="28"/>
        </w:rPr>
        <w:t>стр.33-35</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Ход занятия:</w:t>
      </w:r>
    </w:p>
    <w:p w:rsidR="001F717D" w:rsidRPr="00B747FB" w:rsidRDefault="001F717D" w:rsidP="001F717D">
      <w:pPr>
        <w:numPr>
          <w:ilvl w:val="0"/>
          <w:numId w:val="9"/>
        </w:numPr>
        <w:spacing w:after="0" w:line="240" w:lineRule="auto"/>
        <w:jc w:val="both"/>
        <w:rPr>
          <w:rFonts w:ascii="Times New Roman" w:hAnsi="Times New Roman"/>
          <w:sz w:val="28"/>
          <w:szCs w:val="28"/>
        </w:rPr>
      </w:pPr>
      <w:r w:rsidRPr="00B747FB">
        <w:rPr>
          <w:rFonts w:ascii="Times New Roman" w:hAnsi="Times New Roman"/>
          <w:sz w:val="28"/>
          <w:szCs w:val="28"/>
        </w:rPr>
        <w:t>Организационная беседа</w:t>
      </w:r>
    </w:p>
    <w:p w:rsidR="001F717D" w:rsidRPr="00B747FB" w:rsidRDefault="001F717D" w:rsidP="001F717D">
      <w:pPr>
        <w:numPr>
          <w:ilvl w:val="0"/>
          <w:numId w:val="9"/>
        </w:numPr>
        <w:spacing w:after="0" w:line="240" w:lineRule="auto"/>
        <w:jc w:val="both"/>
        <w:rPr>
          <w:rFonts w:ascii="Times New Roman" w:hAnsi="Times New Roman"/>
          <w:sz w:val="28"/>
          <w:szCs w:val="28"/>
          <w:lang w:val="en-US"/>
        </w:rPr>
      </w:pPr>
      <w:proofErr w:type="spellStart"/>
      <w:proofErr w:type="gramStart"/>
      <w:r w:rsidRPr="00B747FB">
        <w:rPr>
          <w:rFonts w:ascii="Times New Roman" w:hAnsi="Times New Roman"/>
          <w:sz w:val="28"/>
          <w:szCs w:val="28"/>
          <w:lang w:val="en-US"/>
        </w:rPr>
        <w:lastRenderedPageBreak/>
        <w:t>аудирование</w:t>
      </w:r>
      <w:proofErr w:type="spellEnd"/>
      <w:proofErr w:type="gramEnd"/>
      <w:r w:rsidRPr="00B747FB">
        <w:rPr>
          <w:rFonts w:ascii="Times New Roman" w:hAnsi="Times New Roman"/>
          <w:sz w:val="28"/>
          <w:szCs w:val="28"/>
          <w:lang w:val="en-US"/>
        </w:rPr>
        <w:t xml:space="preserve"> </w:t>
      </w:r>
      <w:proofErr w:type="spellStart"/>
      <w:r w:rsidRPr="00B747FB">
        <w:rPr>
          <w:rFonts w:ascii="Times New Roman" w:hAnsi="Times New Roman"/>
          <w:sz w:val="28"/>
          <w:szCs w:val="28"/>
          <w:lang w:val="en-US"/>
        </w:rPr>
        <w:t>наиболее</w:t>
      </w:r>
      <w:proofErr w:type="spellEnd"/>
      <w:r w:rsidRPr="00B747FB">
        <w:rPr>
          <w:rFonts w:ascii="Times New Roman" w:hAnsi="Times New Roman"/>
          <w:sz w:val="28"/>
          <w:szCs w:val="28"/>
          <w:lang w:val="en-US"/>
        </w:rPr>
        <w:t xml:space="preserve"> </w:t>
      </w:r>
      <w:proofErr w:type="spellStart"/>
      <w:r w:rsidRPr="00B747FB">
        <w:rPr>
          <w:rFonts w:ascii="Times New Roman" w:hAnsi="Times New Roman"/>
          <w:sz w:val="28"/>
          <w:szCs w:val="28"/>
          <w:lang w:val="en-US"/>
        </w:rPr>
        <w:t>трудных</w:t>
      </w:r>
      <w:proofErr w:type="spellEnd"/>
      <w:r w:rsidRPr="00B747FB">
        <w:rPr>
          <w:rFonts w:ascii="Times New Roman" w:hAnsi="Times New Roman"/>
          <w:sz w:val="28"/>
          <w:szCs w:val="28"/>
          <w:lang w:val="en-US"/>
        </w:rPr>
        <w:t xml:space="preserve"> в </w:t>
      </w:r>
      <w:proofErr w:type="spellStart"/>
      <w:r w:rsidRPr="00B747FB">
        <w:rPr>
          <w:rFonts w:ascii="Times New Roman" w:hAnsi="Times New Roman"/>
          <w:sz w:val="28"/>
          <w:szCs w:val="28"/>
          <w:lang w:val="en-US"/>
        </w:rPr>
        <w:t>произнесении</w:t>
      </w:r>
      <w:proofErr w:type="spellEnd"/>
      <w:r w:rsidRPr="00B747FB">
        <w:rPr>
          <w:rFonts w:ascii="Times New Roman" w:hAnsi="Times New Roman"/>
          <w:sz w:val="28"/>
          <w:szCs w:val="28"/>
          <w:lang w:val="en-US"/>
        </w:rPr>
        <w:t xml:space="preserve"> </w:t>
      </w:r>
      <w:proofErr w:type="spellStart"/>
      <w:r w:rsidRPr="00B747FB">
        <w:rPr>
          <w:rFonts w:ascii="Times New Roman" w:hAnsi="Times New Roman"/>
          <w:sz w:val="28"/>
          <w:szCs w:val="28"/>
          <w:lang w:val="en-US"/>
        </w:rPr>
        <w:t>звуков</w:t>
      </w:r>
      <w:proofErr w:type="spellEnd"/>
      <w:r w:rsidRPr="00B747FB">
        <w:rPr>
          <w:rFonts w:ascii="Times New Roman" w:hAnsi="Times New Roman"/>
          <w:sz w:val="28"/>
          <w:szCs w:val="28"/>
          <w:lang w:val="en-US"/>
        </w:rPr>
        <w:t xml:space="preserve">: </w:t>
      </w:r>
      <w:r w:rsidRPr="00B747FB">
        <w:rPr>
          <w:rFonts w:ascii="Times New Roman" w:hAnsi="Times New Roman"/>
          <w:sz w:val="28"/>
          <w:szCs w:val="28"/>
        </w:rPr>
        <w:sym w:font="Symbol" w:char="F05B"/>
      </w:r>
      <w:r w:rsidRPr="00B747FB">
        <w:rPr>
          <w:rFonts w:ascii="Times New Roman" w:hAnsi="Times New Roman"/>
          <w:sz w:val="28"/>
          <w:szCs w:val="28"/>
        </w:rPr>
        <w:t>θ</w:t>
      </w:r>
      <w:r w:rsidRPr="00B747FB">
        <w:rPr>
          <w:rFonts w:ascii="Times New Roman" w:hAnsi="Times New Roman"/>
          <w:sz w:val="28"/>
          <w:szCs w:val="28"/>
        </w:rPr>
        <w:sym w:font="Symbol" w:char="F05D"/>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B"/>
      </w:r>
      <w:r w:rsidRPr="00B747FB">
        <w:rPr>
          <w:rFonts w:ascii="Times New Roman" w:hAnsi="Times New Roman"/>
          <w:sz w:val="28"/>
          <w:szCs w:val="28"/>
          <w:lang w:val="en-US"/>
        </w:rPr>
        <w:t>ð</w:t>
      </w:r>
      <w:r w:rsidRPr="00B747FB">
        <w:rPr>
          <w:rFonts w:ascii="Times New Roman" w:hAnsi="Times New Roman"/>
          <w:sz w:val="28"/>
          <w:szCs w:val="28"/>
        </w:rPr>
        <w:sym w:font="Symbol" w:char="F05D"/>
      </w:r>
      <w:r w:rsidRPr="00B747FB">
        <w:rPr>
          <w:rFonts w:ascii="Times New Roman" w:hAnsi="Times New Roman"/>
          <w:sz w:val="28"/>
          <w:szCs w:val="28"/>
          <w:lang w:val="en-US"/>
        </w:rPr>
        <w:t>: thin, think, thing; this, that, these; the third, the forth, the fifth, the eleventh.</w:t>
      </w:r>
    </w:p>
    <w:p w:rsidR="001F717D" w:rsidRPr="00B747FB" w:rsidRDefault="001F717D" w:rsidP="001F717D">
      <w:pPr>
        <w:numPr>
          <w:ilvl w:val="0"/>
          <w:numId w:val="9"/>
        </w:numPr>
        <w:spacing w:after="0" w:line="240" w:lineRule="auto"/>
        <w:jc w:val="both"/>
        <w:rPr>
          <w:rFonts w:ascii="Times New Roman" w:hAnsi="Times New Roman"/>
          <w:sz w:val="28"/>
          <w:szCs w:val="28"/>
          <w:lang w:val="en-US"/>
        </w:rPr>
      </w:pPr>
      <w:r w:rsidRPr="00B747FB">
        <w:rPr>
          <w:rFonts w:ascii="Times New Roman" w:hAnsi="Times New Roman"/>
          <w:sz w:val="28"/>
          <w:szCs w:val="28"/>
        </w:rPr>
        <w:t>Пословица</w:t>
      </w:r>
      <w:r w:rsidRPr="00B747FB">
        <w:rPr>
          <w:rFonts w:ascii="Times New Roman" w:hAnsi="Times New Roman"/>
          <w:sz w:val="28"/>
          <w:szCs w:val="28"/>
          <w:lang w:val="en-US"/>
        </w:rPr>
        <w:t>: Wealth is nothing without health.</w:t>
      </w:r>
    </w:p>
    <w:p w:rsidR="001F717D" w:rsidRPr="00B747FB" w:rsidRDefault="001F717D" w:rsidP="001F717D">
      <w:pPr>
        <w:numPr>
          <w:ilvl w:val="0"/>
          <w:numId w:val="9"/>
        </w:numPr>
        <w:spacing w:after="0" w:line="240" w:lineRule="auto"/>
        <w:jc w:val="both"/>
        <w:rPr>
          <w:rFonts w:ascii="Times New Roman" w:hAnsi="Times New Roman"/>
          <w:sz w:val="28"/>
          <w:szCs w:val="28"/>
          <w:lang w:val="en-US"/>
        </w:rPr>
      </w:pPr>
      <w:r w:rsidRPr="00B747FB">
        <w:rPr>
          <w:rFonts w:ascii="Times New Roman" w:hAnsi="Times New Roman"/>
          <w:sz w:val="28"/>
          <w:szCs w:val="28"/>
        </w:rPr>
        <w:t>Ознакомление</w:t>
      </w:r>
      <w:r w:rsidRPr="00B747FB">
        <w:rPr>
          <w:rFonts w:ascii="Times New Roman" w:hAnsi="Times New Roman"/>
          <w:sz w:val="28"/>
          <w:szCs w:val="28"/>
          <w:lang w:val="en-US"/>
        </w:rPr>
        <w:t xml:space="preserve"> </w:t>
      </w:r>
      <w:r w:rsidRPr="00B747FB">
        <w:rPr>
          <w:rFonts w:ascii="Times New Roman" w:hAnsi="Times New Roman"/>
          <w:sz w:val="28"/>
          <w:szCs w:val="28"/>
        </w:rPr>
        <w:t>с</w:t>
      </w:r>
      <w:r w:rsidRPr="00B747FB">
        <w:rPr>
          <w:rFonts w:ascii="Times New Roman" w:hAnsi="Times New Roman"/>
          <w:sz w:val="28"/>
          <w:szCs w:val="28"/>
          <w:lang w:val="en-US"/>
        </w:rPr>
        <w:t xml:space="preserve"> </w:t>
      </w:r>
      <w:r w:rsidRPr="00B747FB">
        <w:rPr>
          <w:rFonts w:ascii="Times New Roman" w:hAnsi="Times New Roman"/>
          <w:sz w:val="28"/>
          <w:szCs w:val="28"/>
        </w:rPr>
        <w:t>лексикой</w:t>
      </w:r>
      <w:r w:rsidRPr="00B747FB">
        <w:rPr>
          <w:rFonts w:ascii="Times New Roman" w:hAnsi="Times New Roman"/>
          <w:sz w:val="28"/>
          <w:szCs w:val="28"/>
          <w:lang w:val="en-US"/>
        </w:rPr>
        <w:t>:  a friend, to make friends, a university, a student, a fellow, good-looking, tall, handsome, hair, fair, eyes, well-dressed, popular.</w:t>
      </w:r>
    </w:p>
    <w:p w:rsidR="001F717D" w:rsidRPr="00B747FB" w:rsidRDefault="001F717D" w:rsidP="001F717D">
      <w:pPr>
        <w:numPr>
          <w:ilvl w:val="0"/>
          <w:numId w:val="9"/>
        </w:numPr>
        <w:spacing w:after="0" w:line="240" w:lineRule="auto"/>
        <w:jc w:val="both"/>
        <w:rPr>
          <w:rFonts w:ascii="Times New Roman" w:hAnsi="Times New Roman"/>
          <w:sz w:val="28"/>
          <w:szCs w:val="28"/>
        </w:rPr>
      </w:pPr>
      <w:r w:rsidRPr="00B747FB">
        <w:rPr>
          <w:rFonts w:ascii="Times New Roman" w:hAnsi="Times New Roman"/>
          <w:sz w:val="28"/>
          <w:szCs w:val="28"/>
        </w:rPr>
        <w:t>Комментирование по данной теме.</w:t>
      </w:r>
    </w:p>
    <w:p w:rsidR="001F717D" w:rsidRPr="00B747FB" w:rsidRDefault="001F717D" w:rsidP="001F717D">
      <w:pPr>
        <w:numPr>
          <w:ilvl w:val="0"/>
          <w:numId w:val="9"/>
        </w:numPr>
        <w:spacing w:after="0" w:line="240" w:lineRule="auto"/>
        <w:jc w:val="both"/>
        <w:rPr>
          <w:rFonts w:ascii="Times New Roman" w:hAnsi="Times New Roman"/>
          <w:sz w:val="28"/>
          <w:szCs w:val="28"/>
        </w:rPr>
      </w:pPr>
      <w:r w:rsidRPr="00B747FB">
        <w:rPr>
          <w:rFonts w:ascii="Times New Roman" w:hAnsi="Times New Roman"/>
          <w:sz w:val="28"/>
          <w:szCs w:val="28"/>
        </w:rPr>
        <w:t>Повторение правила образования множественного числа существительных.</w:t>
      </w:r>
    </w:p>
    <w:p w:rsidR="001F717D" w:rsidRPr="00B747FB" w:rsidRDefault="001F717D" w:rsidP="001F717D">
      <w:pPr>
        <w:numPr>
          <w:ilvl w:val="0"/>
          <w:numId w:val="9"/>
        </w:numPr>
        <w:spacing w:after="0" w:line="240" w:lineRule="auto"/>
        <w:jc w:val="both"/>
        <w:rPr>
          <w:rFonts w:ascii="Times New Roman" w:hAnsi="Times New Roman"/>
          <w:sz w:val="28"/>
          <w:szCs w:val="28"/>
        </w:rPr>
      </w:pPr>
      <w:r w:rsidRPr="00B747FB">
        <w:rPr>
          <w:rFonts w:ascii="Times New Roman" w:hAnsi="Times New Roman"/>
          <w:sz w:val="28"/>
          <w:szCs w:val="28"/>
        </w:rPr>
        <w:t>Повторение количественных и порядковых числительных.</w:t>
      </w:r>
    </w:p>
    <w:p w:rsidR="001F717D" w:rsidRPr="00B747FB" w:rsidRDefault="001F717D" w:rsidP="001F717D">
      <w:pPr>
        <w:numPr>
          <w:ilvl w:val="0"/>
          <w:numId w:val="9"/>
        </w:numPr>
        <w:spacing w:after="0" w:line="240" w:lineRule="auto"/>
        <w:jc w:val="both"/>
        <w:rPr>
          <w:rFonts w:ascii="Times New Roman" w:hAnsi="Times New Roman"/>
          <w:sz w:val="28"/>
          <w:szCs w:val="28"/>
        </w:rPr>
      </w:pPr>
      <w:r w:rsidRPr="00B747FB">
        <w:rPr>
          <w:rFonts w:ascii="Times New Roman" w:hAnsi="Times New Roman"/>
          <w:sz w:val="28"/>
          <w:szCs w:val="28"/>
        </w:rPr>
        <w:t>Обсуждение текста “</w:t>
      </w:r>
      <w:r w:rsidRPr="00B747FB">
        <w:rPr>
          <w:rFonts w:ascii="Times New Roman" w:hAnsi="Times New Roman"/>
          <w:sz w:val="28"/>
          <w:szCs w:val="28"/>
          <w:lang w:val="en-US"/>
        </w:rPr>
        <w:t>Nick</w:t>
      </w:r>
      <w:r w:rsidRPr="00B747FB">
        <w:rPr>
          <w:rFonts w:ascii="Times New Roman" w:hAnsi="Times New Roman"/>
          <w:sz w:val="28"/>
          <w:szCs w:val="28"/>
        </w:rPr>
        <w:t>’</w:t>
      </w:r>
      <w:r w:rsidRPr="00B747FB">
        <w:rPr>
          <w:rFonts w:ascii="Times New Roman" w:hAnsi="Times New Roman"/>
          <w:sz w:val="28"/>
          <w:szCs w:val="28"/>
          <w:lang w:val="en-US"/>
        </w:rPr>
        <w:t>s family</w:t>
      </w:r>
      <w:r w:rsidRPr="00B747FB">
        <w:rPr>
          <w:rFonts w:ascii="Times New Roman" w:hAnsi="Times New Roman"/>
          <w:sz w:val="28"/>
          <w:szCs w:val="28"/>
        </w:rPr>
        <w:t>”</w:t>
      </w:r>
    </w:p>
    <w:p w:rsidR="001F717D" w:rsidRPr="00B747FB" w:rsidRDefault="001F717D" w:rsidP="001F717D">
      <w:pPr>
        <w:numPr>
          <w:ilvl w:val="0"/>
          <w:numId w:val="9"/>
        </w:numPr>
        <w:spacing w:after="0" w:line="240" w:lineRule="auto"/>
        <w:jc w:val="both"/>
        <w:rPr>
          <w:rFonts w:ascii="Times New Roman" w:hAnsi="Times New Roman"/>
          <w:sz w:val="28"/>
          <w:szCs w:val="28"/>
        </w:rPr>
      </w:pPr>
      <w:r w:rsidRPr="00B747FB">
        <w:rPr>
          <w:rFonts w:ascii="Times New Roman" w:hAnsi="Times New Roman"/>
          <w:sz w:val="28"/>
          <w:szCs w:val="28"/>
        </w:rPr>
        <w:t>Контроль в понимании чтения текста в форме вопросов и ответов.</w:t>
      </w:r>
    </w:p>
    <w:p w:rsidR="001F717D" w:rsidRPr="00B747FB" w:rsidRDefault="001F717D" w:rsidP="001F717D">
      <w:pPr>
        <w:numPr>
          <w:ilvl w:val="0"/>
          <w:numId w:val="9"/>
        </w:numPr>
        <w:spacing w:after="0" w:line="240" w:lineRule="auto"/>
        <w:jc w:val="both"/>
        <w:rPr>
          <w:rFonts w:ascii="Times New Roman" w:hAnsi="Times New Roman"/>
          <w:sz w:val="28"/>
          <w:szCs w:val="28"/>
        </w:rPr>
      </w:pPr>
      <w:r w:rsidRPr="00B747FB">
        <w:rPr>
          <w:rFonts w:ascii="Times New Roman" w:hAnsi="Times New Roman"/>
          <w:sz w:val="28"/>
          <w:szCs w:val="28"/>
        </w:rPr>
        <w:t>Построение схемы рассказа по данной теме.</w:t>
      </w:r>
    </w:p>
    <w:p w:rsidR="001F717D" w:rsidRPr="00B747FB" w:rsidRDefault="001F717D" w:rsidP="001F717D">
      <w:pPr>
        <w:numPr>
          <w:ilvl w:val="0"/>
          <w:numId w:val="9"/>
        </w:numPr>
        <w:spacing w:after="0" w:line="240" w:lineRule="auto"/>
        <w:jc w:val="both"/>
        <w:rPr>
          <w:rFonts w:ascii="Times New Roman" w:hAnsi="Times New Roman"/>
          <w:sz w:val="28"/>
          <w:szCs w:val="28"/>
        </w:rPr>
      </w:pPr>
      <w:r w:rsidRPr="00B747FB">
        <w:rPr>
          <w:rFonts w:ascii="Times New Roman" w:hAnsi="Times New Roman"/>
          <w:sz w:val="28"/>
          <w:szCs w:val="28"/>
        </w:rPr>
        <w:t>Осуществление переноса. Актуализация полученных знаний на практике.</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Домашнее задание:</w:t>
      </w:r>
      <w:r w:rsidRPr="00B747FB">
        <w:rPr>
          <w:rFonts w:ascii="Times New Roman" w:hAnsi="Times New Roman"/>
          <w:sz w:val="28"/>
          <w:szCs w:val="28"/>
        </w:rPr>
        <w:t xml:space="preserve"> Составить представление о своем друге в форме монолога, параграф №1, </w:t>
      </w:r>
      <w:proofErr w:type="spellStart"/>
      <w:proofErr w:type="gramStart"/>
      <w:r w:rsidRPr="00B747FB">
        <w:rPr>
          <w:rFonts w:ascii="Times New Roman" w:hAnsi="Times New Roman"/>
          <w:sz w:val="28"/>
          <w:szCs w:val="28"/>
        </w:rPr>
        <w:t>стр</w:t>
      </w:r>
      <w:proofErr w:type="spellEnd"/>
      <w:proofErr w:type="gramEnd"/>
      <w:r w:rsidRPr="00B747FB">
        <w:rPr>
          <w:rFonts w:ascii="Times New Roman" w:hAnsi="Times New Roman"/>
          <w:sz w:val="28"/>
          <w:szCs w:val="28"/>
        </w:rPr>
        <w:t xml:space="preserve"> .34-35, тексты №3,4,5</w:t>
      </w:r>
    </w:p>
    <w:p w:rsidR="001F717D" w:rsidRPr="00B747FB" w:rsidRDefault="001F717D" w:rsidP="001F717D">
      <w:pPr>
        <w:spacing w:after="0" w:line="240" w:lineRule="auto"/>
        <w:jc w:val="both"/>
        <w:rPr>
          <w:rFonts w:ascii="Times New Roman" w:hAnsi="Times New Roman"/>
          <w:sz w:val="28"/>
          <w:szCs w:val="28"/>
        </w:rPr>
      </w:pP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Практическое занятие №3</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Тема: «Распорядок дня»</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Задачи занятия</w:t>
      </w:r>
      <w:r w:rsidRPr="00B747FB">
        <w:rPr>
          <w:rFonts w:ascii="Times New Roman" w:hAnsi="Times New Roman"/>
          <w:sz w:val="28"/>
          <w:szCs w:val="28"/>
        </w:rPr>
        <w:t xml:space="preserve">: Формирование УУД и навыков  обучаемых в употреблении глаголов в </w:t>
      </w:r>
      <w:r w:rsidRPr="00B747FB">
        <w:rPr>
          <w:rFonts w:ascii="Times New Roman" w:hAnsi="Times New Roman"/>
          <w:sz w:val="28"/>
          <w:szCs w:val="28"/>
          <w:lang w:val="en-US"/>
        </w:rPr>
        <w:t>Present</w:t>
      </w:r>
      <w:r w:rsidRPr="00B747FB">
        <w:rPr>
          <w:rFonts w:ascii="Times New Roman" w:hAnsi="Times New Roman"/>
          <w:sz w:val="28"/>
          <w:szCs w:val="28"/>
        </w:rPr>
        <w:t xml:space="preserve"> </w:t>
      </w:r>
      <w:r w:rsidRPr="00B747FB">
        <w:rPr>
          <w:rFonts w:ascii="Times New Roman" w:hAnsi="Times New Roman"/>
          <w:sz w:val="28"/>
          <w:szCs w:val="28"/>
          <w:lang w:val="en-US"/>
        </w:rPr>
        <w:t>Indefinite</w:t>
      </w:r>
      <w:r w:rsidRPr="00B747FB">
        <w:rPr>
          <w:rFonts w:ascii="Times New Roman" w:hAnsi="Times New Roman"/>
          <w:sz w:val="28"/>
          <w:szCs w:val="28"/>
        </w:rPr>
        <w:t xml:space="preserve"> в монологическом высказывании по теме «Распорядок дня»; повторение предлогов времени.</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Материал урока</w:t>
      </w:r>
      <w:r w:rsidRPr="00B747FB">
        <w:rPr>
          <w:rFonts w:ascii="Times New Roman" w:hAnsi="Times New Roman"/>
          <w:sz w:val="28"/>
          <w:szCs w:val="28"/>
        </w:rPr>
        <w:t xml:space="preserve">: </w:t>
      </w:r>
    </w:p>
    <w:p w:rsidR="001F717D" w:rsidRPr="00B747FB" w:rsidRDefault="001F717D" w:rsidP="001F717D">
      <w:pPr>
        <w:spacing w:after="0" w:line="240" w:lineRule="auto"/>
        <w:ind w:left="720"/>
        <w:jc w:val="both"/>
        <w:rPr>
          <w:rFonts w:ascii="Times New Roman" w:hAnsi="Times New Roman"/>
          <w:sz w:val="28"/>
          <w:szCs w:val="28"/>
        </w:rPr>
      </w:pPr>
      <w:proofErr w:type="gramStart"/>
      <w:r w:rsidRPr="00B747FB">
        <w:rPr>
          <w:rFonts w:ascii="Times New Roman" w:hAnsi="Times New Roman"/>
          <w:sz w:val="28"/>
          <w:szCs w:val="28"/>
        </w:rPr>
        <w:t>грамматический</w:t>
      </w:r>
      <w:proofErr w:type="gramEnd"/>
      <w:r w:rsidRPr="00B747FB">
        <w:rPr>
          <w:rFonts w:ascii="Times New Roman" w:hAnsi="Times New Roman"/>
          <w:sz w:val="28"/>
          <w:szCs w:val="28"/>
        </w:rPr>
        <w:t xml:space="preserve"> – глаголы в настоящем времени, предлоги “</w:t>
      </w:r>
      <w:r w:rsidRPr="00B747FB">
        <w:rPr>
          <w:rFonts w:ascii="Times New Roman" w:hAnsi="Times New Roman"/>
          <w:sz w:val="28"/>
          <w:szCs w:val="28"/>
          <w:lang w:val="en-US"/>
        </w:rPr>
        <w:t>in</w:t>
      </w:r>
      <w:r w:rsidRPr="00B747FB">
        <w:rPr>
          <w:rFonts w:ascii="Times New Roman" w:hAnsi="Times New Roman"/>
          <w:sz w:val="28"/>
          <w:szCs w:val="28"/>
        </w:rPr>
        <w:t>” , “</w:t>
      </w:r>
      <w:r w:rsidRPr="00B747FB">
        <w:rPr>
          <w:rFonts w:ascii="Times New Roman" w:hAnsi="Times New Roman"/>
          <w:sz w:val="28"/>
          <w:szCs w:val="28"/>
          <w:lang w:val="en-US"/>
        </w:rPr>
        <w:t>at</w:t>
      </w:r>
      <w:r w:rsidRPr="00B747FB">
        <w:rPr>
          <w:rFonts w:ascii="Times New Roman" w:hAnsi="Times New Roman"/>
          <w:sz w:val="28"/>
          <w:szCs w:val="28"/>
        </w:rPr>
        <w:t>”, “</w:t>
      </w:r>
      <w:r w:rsidRPr="00B747FB">
        <w:rPr>
          <w:rFonts w:ascii="Times New Roman" w:hAnsi="Times New Roman"/>
          <w:sz w:val="28"/>
          <w:szCs w:val="28"/>
          <w:lang w:val="en-US"/>
        </w:rPr>
        <w:t>on</w:t>
      </w:r>
      <w:r w:rsidRPr="00B747FB">
        <w:rPr>
          <w:rFonts w:ascii="Times New Roman" w:hAnsi="Times New Roman"/>
          <w:sz w:val="28"/>
          <w:szCs w:val="28"/>
        </w:rPr>
        <w:t xml:space="preserve">”. </w:t>
      </w:r>
    </w:p>
    <w:p w:rsidR="001F717D" w:rsidRPr="00B747FB" w:rsidRDefault="001F717D" w:rsidP="001F717D">
      <w:pPr>
        <w:spacing w:after="0" w:line="240" w:lineRule="auto"/>
        <w:ind w:left="720"/>
        <w:jc w:val="both"/>
        <w:rPr>
          <w:rFonts w:ascii="Times New Roman" w:hAnsi="Times New Roman"/>
          <w:sz w:val="28"/>
          <w:szCs w:val="28"/>
          <w:lang w:val="en-US"/>
        </w:rPr>
      </w:pPr>
      <w:r w:rsidRPr="00B747FB">
        <w:rPr>
          <w:rFonts w:ascii="Times New Roman" w:hAnsi="Times New Roman"/>
          <w:sz w:val="28"/>
          <w:szCs w:val="28"/>
        </w:rPr>
        <w:t>лексический</w:t>
      </w:r>
      <w:r w:rsidRPr="00B747FB">
        <w:rPr>
          <w:rFonts w:ascii="Times New Roman" w:hAnsi="Times New Roman"/>
          <w:sz w:val="28"/>
          <w:szCs w:val="28"/>
          <w:lang w:val="en-US"/>
        </w:rPr>
        <w:t xml:space="preserve"> – working day, factory, plant, practice, file, hammer, hack-saw, hours, return.</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Оснащение занятия</w:t>
      </w:r>
      <w:r w:rsidRPr="00B747FB">
        <w:rPr>
          <w:rFonts w:ascii="Times New Roman" w:hAnsi="Times New Roman"/>
          <w:sz w:val="28"/>
          <w:szCs w:val="28"/>
        </w:rPr>
        <w:t>: грамматические таблицы, подстановочные таблицы и текст: «Рабочий день Николая».</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rPr>
        <w:t xml:space="preserve">лексические таблицы, учебник, блиц-пособие,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Кругловой Л.И.; Учебный материал и контрольные задания для студентов очного и очно-заочного факультетов, </w:t>
      </w:r>
      <w:r w:rsidRPr="00B747FB">
        <w:rPr>
          <w:rFonts w:ascii="Times New Roman" w:hAnsi="Times New Roman"/>
          <w:b/>
          <w:sz w:val="28"/>
          <w:szCs w:val="28"/>
        </w:rPr>
        <w:t>стр.36-43.</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Ход занятия:</w:t>
      </w:r>
    </w:p>
    <w:p w:rsidR="001F717D" w:rsidRPr="00B747FB" w:rsidRDefault="001F717D" w:rsidP="001F717D">
      <w:pPr>
        <w:numPr>
          <w:ilvl w:val="0"/>
          <w:numId w:val="10"/>
        </w:numPr>
        <w:spacing w:after="0" w:line="240" w:lineRule="auto"/>
        <w:jc w:val="both"/>
        <w:rPr>
          <w:rFonts w:ascii="Times New Roman" w:hAnsi="Times New Roman"/>
          <w:sz w:val="28"/>
          <w:szCs w:val="28"/>
        </w:rPr>
      </w:pPr>
      <w:r w:rsidRPr="00B747FB">
        <w:rPr>
          <w:rFonts w:ascii="Times New Roman" w:hAnsi="Times New Roman"/>
          <w:sz w:val="28"/>
          <w:szCs w:val="28"/>
        </w:rPr>
        <w:t>Организационная беседа.</w:t>
      </w:r>
    </w:p>
    <w:p w:rsidR="001F717D" w:rsidRPr="00B747FB" w:rsidRDefault="001F717D" w:rsidP="001F717D">
      <w:pPr>
        <w:numPr>
          <w:ilvl w:val="0"/>
          <w:numId w:val="10"/>
        </w:numPr>
        <w:spacing w:after="0" w:line="240" w:lineRule="auto"/>
        <w:jc w:val="both"/>
        <w:rPr>
          <w:rFonts w:ascii="Times New Roman" w:hAnsi="Times New Roman"/>
          <w:sz w:val="28"/>
          <w:szCs w:val="28"/>
        </w:rPr>
      </w:pPr>
      <w:r w:rsidRPr="00B747FB">
        <w:rPr>
          <w:rFonts w:ascii="Times New Roman" w:hAnsi="Times New Roman"/>
          <w:sz w:val="28"/>
          <w:szCs w:val="28"/>
        </w:rPr>
        <w:t>Проверка домашнего задания.</w:t>
      </w:r>
    </w:p>
    <w:p w:rsidR="001F717D" w:rsidRPr="00B747FB" w:rsidRDefault="001F717D" w:rsidP="001F717D">
      <w:pPr>
        <w:numPr>
          <w:ilvl w:val="0"/>
          <w:numId w:val="10"/>
        </w:numPr>
        <w:spacing w:after="0" w:line="240" w:lineRule="auto"/>
        <w:jc w:val="both"/>
        <w:rPr>
          <w:rFonts w:ascii="Times New Roman" w:hAnsi="Times New Roman"/>
          <w:sz w:val="28"/>
          <w:szCs w:val="28"/>
        </w:rPr>
      </w:pPr>
      <w:r w:rsidRPr="00B747FB">
        <w:rPr>
          <w:rFonts w:ascii="Times New Roman" w:hAnsi="Times New Roman"/>
          <w:sz w:val="28"/>
          <w:szCs w:val="28"/>
        </w:rPr>
        <w:t>Высказывания учащихся по теме: «Мой друг».</w:t>
      </w:r>
    </w:p>
    <w:p w:rsidR="001F717D" w:rsidRPr="00B747FB" w:rsidRDefault="001F717D" w:rsidP="001F717D">
      <w:pPr>
        <w:numPr>
          <w:ilvl w:val="0"/>
          <w:numId w:val="10"/>
        </w:numPr>
        <w:spacing w:after="0" w:line="240" w:lineRule="auto"/>
        <w:jc w:val="both"/>
        <w:rPr>
          <w:rFonts w:ascii="Times New Roman" w:hAnsi="Times New Roman"/>
          <w:sz w:val="28"/>
          <w:szCs w:val="28"/>
        </w:rPr>
      </w:pPr>
      <w:r w:rsidRPr="00B747FB">
        <w:rPr>
          <w:rFonts w:ascii="Times New Roman" w:hAnsi="Times New Roman"/>
          <w:sz w:val="28"/>
          <w:szCs w:val="28"/>
        </w:rPr>
        <w:t>Повторение временной формы настоящего неопределенного времени.</w:t>
      </w:r>
    </w:p>
    <w:p w:rsidR="001F717D" w:rsidRPr="00B747FB" w:rsidRDefault="001F717D" w:rsidP="001F717D">
      <w:pPr>
        <w:numPr>
          <w:ilvl w:val="0"/>
          <w:numId w:val="10"/>
        </w:numPr>
        <w:spacing w:after="0" w:line="240" w:lineRule="auto"/>
        <w:jc w:val="both"/>
        <w:rPr>
          <w:rFonts w:ascii="Times New Roman" w:hAnsi="Times New Roman"/>
          <w:sz w:val="28"/>
          <w:szCs w:val="28"/>
        </w:rPr>
      </w:pPr>
      <w:r w:rsidRPr="00B747FB">
        <w:rPr>
          <w:rFonts w:ascii="Times New Roman" w:hAnsi="Times New Roman"/>
          <w:sz w:val="28"/>
          <w:szCs w:val="28"/>
        </w:rPr>
        <w:t>Комментирование учащимися с места своих действий в настоящем времени.</w:t>
      </w:r>
    </w:p>
    <w:p w:rsidR="001F717D" w:rsidRPr="00B747FB" w:rsidRDefault="001F717D" w:rsidP="001F717D">
      <w:pPr>
        <w:numPr>
          <w:ilvl w:val="0"/>
          <w:numId w:val="10"/>
        </w:numPr>
        <w:spacing w:after="0" w:line="240" w:lineRule="auto"/>
        <w:jc w:val="both"/>
        <w:rPr>
          <w:rFonts w:ascii="Times New Roman" w:hAnsi="Times New Roman"/>
          <w:sz w:val="28"/>
          <w:szCs w:val="28"/>
        </w:rPr>
      </w:pPr>
      <w:r w:rsidRPr="00B747FB">
        <w:rPr>
          <w:rFonts w:ascii="Times New Roman" w:hAnsi="Times New Roman"/>
          <w:sz w:val="28"/>
          <w:szCs w:val="28"/>
        </w:rPr>
        <w:t>Составление учащимися таблиц для речевого высказывания в настоящем времени.</w:t>
      </w:r>
    </w:p>
    <w:p w:rsidR="001F717D" w:rsidRPr="00B747FB" w:rsidRDefault="001F717D" w:rsidP="001F717D">
      <w:pPr>
        <w:numPr>
          <w:ilvl w:val="0"/>
          <w:numId w:val="10"/>
        </w:numPr>
        <w:spacing w:after="0" w:line="240" w:lineRule="auto"/>
        <w:jc w:val="both"/>
        <w:rPr>
          <w:rFonts w:ascii="Times New Roman" w:hAnsi="Times New Roman"/>
          <w:sz w:val="28"/>
          <w:szCs w:val="28"/>
        </w:rPr>
      </w:pPr>
      <w:r w:rsidRPr="00B747FB">
        <w:rPr>
          <w:rFonts w:ascii="Times New Roman" w:hAnsi="Times New Roman"/>
          <w:sz w:val="28"/>
          <w:szCs w:val="28"/>
        </w:rPr>
        <w:t>Составление предложений на основе таблиц, схем, чертежей.</w:t>
      </w:r>
    </w:p>
    <w:p w:rsidR="001F717D" w:rsidRPr="00B747FB" w:rsidRDefault="001F717D" w:rsidP="001F717D">
      <w:pPr>
        <w:numPr>
          <w:ilvl w:val="0"/>
          <w:numId w:val="10"/>
        </w:numPr>
        <w:spacing w:after="0" w:line="240" w:lineRule="auto"/>
        <w:jc w:val="both"/>
        <w:rPr>
          <w:rFonts w:ascii="Times New Roman" w:hAnsi="Times New Roman"/>
          <w:sz w:val="28"/>
          <w:szCs w:val="28"/>
        </w:rPr>
      </w:pPr>
      <w:r w:rsidRPr="00B747FB">
        <w:rPr>
          <w:rFonts w:ascii="Times New Roman" w:hAnsi="Times New Roman"/>
          <w:sz w:val="28"/>
          <w:szCs w:val="28"/>
        </w:rPr>
        <w:t>Обобщение и применение таблиц в речи учащихся.</w:t>
      </w:r>
    </w:p>
    <w:p w:rsidR="001F717D" w:rsidRPr="00B747FB" w:rsidRDefault="001F717D" w:rsidP="001F717D">
      <w:pPr>
        <w:numPr>
          <w:ilvl w:val="0"/>
          <w:numId w:val="10"/>
        </w:numPr>
        <w:spacing w:after="0" w:line="240" w:lineRule="auto"/>
        <w:jc w:val="both"/>
        <w:rPr>
          <w:rFonts w:ascii="Times New Roman" w:hAnsi="Times New Roman"/>
          <w:sz w:val="28"/>
          <w:szCs w:val="28"/>
        </w:rPr>
      </w:pPr>
      <w:r w:rsidRPr="00B747FB">
        <w:rPr>
          <w:rFonts w:ascii="Times New Roman" w:hAnsi="Times New Roman"/>
          <w:sz w:val="28"/>
          <w:szCs w:val="28"/>
        </w:rPr>
        <w:t>Чтение текста «Рабочий день Николая».</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lastRenderedPageBreak/>
        <w:t>Домашнее задание</w:t>
      </w:r>
      <w:r w:rsidRPr="00B747FB">
        <w:rPr>
          <w:rFonts w:ascii="Times New Roman" w:hAnsi="Times New Roman"/>
          <w:sz w:val="28"/>
          <w:szCs w:val="28"/>
        </w:rPr>
        <w:t xml:space="preserve">: рассказать о своем распорядке дне в формате монологического высказывания, параграф №2, </w:t>
      </w:r>
      <w:proofErr w:type="spellStart"/>
      <w:proofErr w:type="gramStart"/>
      <w:r w:rsidRPr="00B747FB">
        <w:rPr>
          <w:rFonts w:ascii="Times New Roman" w:hAnsi="Times New Roman"/>
          <w:sz w:val="28"/>
          <w:szCs w:val="28"/>
        </w:rPr>
        <w:t>стр</w:t>
      </w:r>
      <w:proofErr w:type="spellEnd"/>
      <w:proofErr w:type="gramEnd"/>
      <w:r w:rsidRPr="00B747FB">
        <w:rPr>
          <w:rFonts w:ascii="Times New Roman" w:hAnsi="Times New Roman"/>
          <w:sz w:val="28"/>
          <w:szCs w:val="28"/>
        </w:rPr>
        <w:t xml:space="preserve"> .36,37, тексты №1,2,3</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Практическое занятие №4</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highlight w:val="yellow"/>
        </w:rPr>
        <w:t>Тема: «Мой выходной день»</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Задачи занятия</w:t>
      </w:r>
      <w:r w:rsidRPr="00B747FB">
        <w:rPr>
          <w:rFonts w:ascii="Times New Roman" w:hAnsi="Times New Roman"/>
          <w:sz w:val="28"/>
          <w:szCs w:val="28"/>
        </w:rPr>
        <w:t>: закрепление умений и навыков учащихся в употреблении глаголов в настоящем времени в устных высказываниях по теме «Мой выходной день», формирование навыков учащихся в использовании модальных глаголов в устной речи.</w:t>
      </w:r>
    </w:p>
    <w:p w:rsidR="001F717D" w:rsidRPr="00B747FB" w:rsidRDefault="001F717D" w:rsidP="001F717D">
      <w:pPr>
        <w:spacing w:after="0" w:line="240" w:lineRule="auto"/>
        <w:jc w:val="both"/>
        <w:rPr>
          <w:rFonts w:ascii="Times New Roman" w:hAnsi="Times New Roman"/>
          <w:sz w:val="28"/>
          <w:szCs w:val="28"/>
          <w:u w:val="single"/>
        </w:rPr>
      </w:pPr>
      <w:r w:rsidRPr="00B747FB">
        <w:rPr>
          <w:rFonts w:ascii="Times New Roman" w:hAnsi="Times New Roman"/>
          <w:sz w:val="28"/>
          <w:szCs w:val="28"/>
          <w:u w:val="single"/>
        </w:rPr>
        <w:t xml:space="preserve">Материалы занятия: </w:t>
      </w:r>
    </w:p>
    <w:p w:rsidR="001F717D" w:rsidRPr="00B747FB" w:rsidRDefault="001F717D" w:rsidP="001F717D">
      <w:pPr>
        <w:spacing w:after="0" w:line="240" w:lineRule="auto"/>
        <w:ind w:left="720"/>
        <w:jc w:val="both"/>
        <w:rPr>
          <w:rFonts w:ascii="Times New Roman" w:hAnsi="Times New Roman"/>
          <w:sz w:val="28"/>
          <w:szCs w:val="28"/>
        </w:rPr>
      </w:pPr>
      <w:proofErr w:type="gramStart"/>
      <w:r w:rsidRPr="00B747FB">
        <w:rPr>
          <w:rFonts w:ascii="Times New Roman" w:hAnsi="Times New Roman"/>
          <w:sz w:val="28"/>
          <w:szCs w:val="28"/>
        </w:rPr>
        <w:t>грамматический</w:t>
      </w:r>
      <w:proofErr w:type="gramEnd"/>
      <w:r w:rsidRPr="00B747FB">
        <w:rPr>
          <w:rFonts w:ascii="Times New Roman" w:hAnsi="Times New Roman"/>
          <w:sz w:val="28"/>
          <w:szCs w:val="28"/>
        </w:rPr>
        <w:t xml:space="preserve"> – глаголы в настоящем времени, модальные глаголы: </w:t>
      </w:r>
      <w:r w:rsidRPr="00B747FB">
        <w:rPr>
          <w:rFonts w:ascii="Times New Roman" w:hAnsi="Times New Roman"/>
          <w:sz w:val="28"/>
          <w:szCs w:val="28"/>
          <w:lang w:val="en-US"/>
        </w:rPr>
        <w:t>can</w:t>
      </w:r>
      <w:r w:rsidRPr="00B747FB">
        <w:rPr>
          <w:rFonts w:ascii="Times New Roman" w:hAnsi="Times New Roman"/>
          <w:sz w:val="28"/>
          <w:szCs w:val="28"/>
        </w:rPr>
        <w:t xml:space="preserve">, </w:t>
      </w:r>
      <w:r w:rsidRPr="00B747FB">
        <w:rPr>
          <w:rFonts w:ascii="Times New Roman" w:hAnsi="Times New Roman"/>
          <w:sz w:val="28"/>
          <w:szCs w:val="28"/>
          <w:lang w:val="en-US"/>
        </w:rPr>
        <w:t>may</w:t>
      </w:r>
      <w:r w:rsidRPr="00B747FB">
        <w:rPr>
          <w:rFonts w:ascii="Times New Roman" w:hAnsi="Times New Roman"/>
          <w:sz w:val="28"/>
          <w:szCs w:val="28"/>
        </w:rPr>
        <w:t xml:space="preserve">, </w:t>
      </w:r>
      <w:r w:rsidRPr="00B747FB">
        <w:rPr>
          <w:rFonts w:ascii="Times New Roman" w:hAnsi="Times New Roman"/>
          <w:sz w:val="28"/>
          <w:szCs w:val="28"/>
          <w:lang w:val="en-US"/>
        </w:rPr>
        <w:t>must</w:t>
      </w:r>
      <w:r w:rsidRPr="00B747FB">
        <w:rPr>
          <w:rFonts w:ascii="Times New Roman" w:hAnsi="Times New Roman"/>
          <w:sz w:val="28"/>
          <w:szCs w:val="28"/>
        </w:rPr>
        <w:t xml:space="preserve">. </w:t>
      </w:r>
    </w:p>
    <w:p w:rsidR="001F717D" w:rsidRPr="00B747FB" w:rsidRDefault="001F717D" w:rsidP="001F717D">
      <w:pPr>
        <w:spacing w:after="0" w:line="240" w:lineRule="auto"/>
        <w:ind w:left="720"/>
        <w:jc w:val="both"/>
        <w:rPr>
          <w:rFonts w:ascii="Times New Roman" w:hAnsi="Times New Roman"/>
          <w:sz w:val="28"/>
          <w:szCs w:val="28"/>
          <w:lang w:val="en-US"/>
        </w:rPr>
      </w:pPr>
      <w:proofErr w:type="gramStart"/>
      <w:r w:rsidRPr="00B747FB">
        <w:rPr>
          <w:rFonts w:ascii="Times New Roman" w:hAnsi="Times New Roman"/>
          <w:sz w:val="28"/>
          <w:szCs w:val="28"/>
        </w:rPr>
        <w:t>лексический</w:t>
      </w:r>
      <w:proofErr w:type="gramEnd"/>
      <w:r w:rsidRPr="00B747FB">
        <w:rPr>
          <w:rFonts w:ascii="Times New Roman" w:hAnsi="Times New Roman"/>
          <w:sz w:val="28"/>
          <w:szCs w:val="28"/>
          <w:lang w:val="en-US"/>
        </w:rPr>
        <w:t xml:space="preserve">: </w:t>
      </w:r>
      <w:r w:rsidRPr="00B747FB">
        <w:rPr>
          <w:rFonts w:ascii="Times New Roman" w:hAnsi="Times New Roman"/>
          <w:sz w:val="28"/>
          <w:szCs w:val="28"/>
        </w:rPr>
        <w:t>лексика</w:t>
      </w:r>
      <w:r w:rsidRPr="00B747FB">
        <w:rPr>
          <w:rFonts w:ascii="Times New Roman" w:hAnsi="Times New Roman"/>
          <w:sz w:val="28"/>
          <w:szCs w:val="28"/>
          <w:lang w:val="en-US"/>
        </w:rPr>
        <w:t xml:space="preserve"> </w:t>
      </w:r>
      <w:r w:rsidRPr="00B747FB">
        <w:rPr>
          <w:rFonts w:ascii="Times New Roman" w:hAnsi="Times New Roman"/>
          <w:sz w:val="28"/>
          <w:szCs w:val="28"/>
        </w:rPr>
        <w:t>по</w:t>
      </w:r>
      <w:r w:rsidRPr="00B747FB">
        <w:rPr>
          <w:rFonts w:ascii="Times New Roman" w:hAnsi="Times New Roman"/>
          <w:sz w:val="28"/>
          <w:szCs w:val="28"/>
          <w:lang w:val="en-US"/>
        </w:rPr>
        <w:t xml:space="preserve"> </w:t>
      </w:r>
      <w:r w:rsidRPr="00B747FB">
        <w:rPr>
          <w:rFonts w:ascii="Times New Roman" w:hAnsi="Times New Roman"/>
          <w:sz w:val="28"/>
          <w:szCs w:val="28"/>
        </w:rPr>
        <w:t>теме</w:t>
      </w:r>
      <w:r w:rsidRPr="00B747FB">
        <w:rPr>
          <w:rFonts w:ascii="Times New Roman" w:hAnsi="Times New Roman"/>
          <w:sz w:val="28"/>
          <w:szCs w:val="28"/>
          <w:lang w:val="en-US"/>
        </w:rPr>
        <w:t>: day off, wonderful, outside, go for a walk, often, enjoy, decide, be going to, to play tennis.</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sz w:val="28"/>
          <w:szCs w:val="28"/>
        </w:rPr>
        <w:t>Оснащение урока: грамматические и подстановочные таблицы, магнитная доска, текст “</w:t>
      </w:r>
      <w:r w:rsidRPr="00B747FB">
        <w:rPr>
          <w:rFonts w:ascii="Times New Roman" w:hAnsi="Times New Roman"/>
          <w:sz w:val="28"/>
          <w:szCs w:val="28"/>
          <w:lang w:val="en-US"/>
        </w:rPr>
        <w:t>My</w:t>
      </w:r>
      <w:r w:rsidRPr="00B747FB">
        <w:rPr>
          <w:rFonts w:ascii="Times New Roman" w:hAnsi="Times New Roman"/>
          <w:sz w:val="28"/>
          <w:szCs w:val="28"/>
        </w:rPr>
        <w:t xml:space="preserve"> </w:t>
      </w:r>
      <w:r w:rsidRPr="00B747FB">
        <w:rPr>
          <w:rFonts w:ascii="Times New Roman" w:hAnsi="Times New Roman"/>
          <w:sz w:val="28"/>
          <w:szCs w:val="28"/>
          <w:lang w:val="en-US"/>
        </w:rPr>
        <w:t>day</w:t>
      </w:r>
      <w:r w:rsidRPr="00B747FB">
        <w:rPr>
          <w:rFonts w:ascii="Times New Roman" w:hAnsi="Times New Roman"/>
          <w:sz w:val="28"/>
          <w:szCs w:val="28"/>
        </w:rPr>
        <w:t xml:space="preserve"> </w:t>
      </w:r>
      <w:r w:rsidRPr="00B747FB">
        <w:rPr>
          <w:rFonts w:ascii="Times New Roman" w:hAnsi="Times New Roman"/>
          <w:sz w:val="28"/>
          <w:szCs w:val="28"/>
          <w:lang w:val="en-US"/>
        </w:rPr>
        <w:t>off</w:t>
      </w:r>
      <w:r w:rsidRPr="00B747FB">
        <w:rPr>
          <w:rFonts w:ascii="Times New Roman" w:hAnsi="Times New Roman"/>
          <w:sz w:val="28"/>
          <w:szCs w:val="28"/>
        </w:rPr>
        <w:t>”.</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sz w:val="28"/>
          <w:szCs w:val="28"/>
        </w:rPr>
        <w:t xml:space="preserve">лексические таблицы, учебник, блиц-пособие,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Кругловой Л.И.; Учебный материал и контрольные задания для студентов очного и очно-заочного факультетов, </w:t>
      </w:r>
      <w:r w:rsidRPr="00B747FB">
        <w:rPr>
          <w:rFonts w:ascii="Times New Roman" w:hAnsi="Times New Roman"/>
          <w:b/>
          <w:sz w:val="28"/>
          <w:szCs w:val="28"/>
        </w:rPr>
        <w:t>стр.45-46.</w:t>
      </w:r>
    </w:p>
    <w:p w:rsidR="001F717D" w:rsidRPr="00B747FB" w:rsidRDefault="001F717D" w:rsidP="001F717D">
      <w:pPr>
        <w:spacing w:after="0" w:line="240" w:lineRule="auto"/>
        <w:jc w:val="both"/>
        <w:rPr>
          <w:rFonts w:ascii="Times New Roman" w:hAnsi="Times New Roman"/>
          <w:b/>
          <w:sz w:val="28"/>
          <w:szCs w:val="28"/>
        </w:rPr>
      </w:pPr>
    </w:p>
    <w:p w:rsidR="001F717D" w:rsidRPr="00B747FB" w:rsidRDefault="001F717D" w:rsidP="001F717D">
      <w:pPr>
        <w:spacing w:after="0" w:line="240" w:lineRule="auto"/>
        <w:jc w:val="both"/>
        <w:rPr>
          <w:rFonts w:ascii="Times New Roman" w:hAnsi="Times New Roman"/>
          <w:sz w:val="28"/>
          <w:szCs w:val="28"/>
        </w:rPr>
      </w:pP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Ход занятия:</w:t>
      </w:r>
    </w:p>
    <w:p w:rsidR="001F717D" w:rsidRPr="00B747FB" w:rsidRDefault="001F717D" w:rsidP="001F717D">
      <w:pPr>
        <w:numPr>
          <w:ilvl w:val="0"/>
          <w:numId w:val="11"/>
        </w:numPr>
        <w:spacing w:after="0" w:line="240" w:lineRule="auto"/>
        <w:jc w:val="both"/>
        <w:rPr>
          <w:rFonts w:ascii="Times New Roman" w:hAnsi="Times New Roman"/>
          <w:sz w:val="28"/>
          <w:szCs w:val="28"/>
        </w:rPr>
      </w:pPr>
      <w:r w:rsidRPr="00B747FB">
        <w:rPr>
          <w:rFonts w:ascii="Times New Roman" w:hAnsi="Times New Roman"/>
          <w:sz w:val="28"/>
          <w:szCs w:val="28"/>
        </w:rPr>
        <w:t>Организационная беседа.</w:t>
      </w:r>
    </w:p>
    <w:p w:rsidR="001F717D" w:rsidRPr="00B747FB" w:rsidRDefault="001F717D" w:rsidP="001F717D">
      <w:pPr>
        <w:numPr>
          <w:ilvl w:val="0"/>
          <w:numId w:val="11"/>
        </w:numPr>
        <w:spacing w:after="0" w:line="240" w:lineRule="auto"/>
        <w:jc w:val="both"/>
        <w:rPr>
          <w:rFonts w:ascii="Times New Roman" w:hAnsi="Times New Roman"/>
          <w:sz w:val="28"/>
          <w:szCs w:val="28"/>
        </w:rPr>
      </w:pPr>
      <w:r w:rsidRPr="00B747FB">
        <w:rPr>
          <w:rFonts w:ascii="Times New Roman" w:hAnsi="Times New Roman"/>
          <w:sz w:val="28"/>
          <w:szCs w:val="28"/>
        </w:rPr>
        <w:t>Речевая зарядка.</w:t>
      </w:r>
    </w:p>
    <w:p w:rsidR="001F717D" w:rsidRPr="00B747FB" w:rsidRDefault="001F717D" w:rsidP="001F717D">
      <w:pPr>
        <w:numPr>
          <w:ilvl w:val="0"/>
          <w:numId w:val="11"/>
        </w:numPr>
        <w:spacing w:after="0" w:line="240" w:lineRule="auto"/>
        <w:jc w:val="both"/>
        <w:rPr>
          <w:rFonts w:ascii="Times New Roman" w:hAnsi="Times New Roman"/>
          <w:sz w:val="28"/>
          <w:szCs w:val="28"/>
        </w:rPr>
      </w:pPr>
      <w:proofErr w:type="spellStart"/>
      <w:r w:rsidRPr="00B747FB">
        <w:rPr>
          <w:rFonts w:ascii="Times New Roman" w:hAnsi="Times New Roman"/>
          <w:sz w:val="28"/>
          <w:szCs w:val="28"/>
        </w:rPr>
        <w:t>Аудирование</w:t>
      </w:r>
      <w:proofErr w:type="spellEnd"/>
      <w:r w:rsidRPr="00B747FB">
        <w:rPr>
          <w:rFonts w:ascii="Times New Roman" w:hAnsi="Times New Roman"/>
          <w:sz w:val="28"/>
          <w:szCs w:val="28"/>
        </w:rPr>
        <w:t xml:space="preserve"> учащимися структуры: “</w:t>
      </w:r>
      <w:r w:rsidRPr="00B747FB">
        <w:rPr>
          <w:rFonts w:ascii="Times New Roman" w:hAnsi="Times New Roman"/>
          <w:sz w:val="28"/>
          <w:szCs w:val="28"/>
          <w:lang w:val="en-US"/>
        </w:rPr>
        <w:t>be</w:t>
      </w:r>
      <w:r w:rsidRPr="00B747FB">
        <w:rPr>
          <w:rFonts w:ascii="Times New Roman" w:hAnsi="Times New Roman"/>
          <w:sz w:val="28"/>
          <w:szCs w:val="28"/>
        </w:rPr>
        <w:t xml:space="preserve"> </w:t>
      </w:r>
      <w:r w:rsidRPr="00B747FB">
        <w:rPr>
          <w:rFonts w:ascii="Times New Roman" w:hAnsi="Times New Roman"/>
          <w:sz w:val="28"/>
          <w:szCs w:val="28"/>
          <w:lang w:val="en-US"/>
        </w:rPr>
        <w:t>going</w:t>
      </w:r>
      <w:r w:rsidRPr="00B747FB">
        <w:rPr>
          <w:rFonts w:ascii="Times New Roman" w:hAnsi="Times New Roman"/>
          <w:sz w:val="28"/>
          <w:szCs w:val="28"/>
        </w:rPr>
        <w:t xml:space="preserve"> </w:t>
      </w:r>
      <w:r w:rsidRPr="00B747FB">
        <w:rPr>
          <w:rFonts w:ascii="Times New Roman" w:hAnsi="Times New Roman"/>
          <w:sz w:val="28"/>
          <w:szCs w:val="28"/>
          <w:lang w:val="en-US"/>
        </w:rPr>
        <w:t>to</w:t>
      </w:r>
      <w:r w:rsidRPr="00B747FB">
        <w:rPr>
          <w:rFonts w:ascii="Times New Roman" w:hAnsi="Times New Roman"/>
          <w:sz w:val="28"/>
          <w:szCs w:val="28"/>
        </w:rPr>
        <w:t>”.</w:t>
      </w:r>
    </w:p>
    <w:p w:rsidR="001F717D" w:rsidRPr="00B747FB" w:rsidRDefault="001F717D" w:rsidP="001F717D">
      <w:pPr>
        <w:numPr>
          <w:ilvl w:val="0"/>
          <w:numId w:val="11"/>
        </w:numPr>
        <w:spacing w:after="0" w:line="240" w:lineRule="auto"/>
        <w:jc w:val="both"/>
        <w:rPr>
          <w:rFonts w:ascii="Times New Roman" w:hAnsi="Times New Roman"/>
          <w:sz w:val="28"/>
          <w:szCs w:val="28"/>
        </w:rPr>
      </w:pPr>
      <w:r w:rsidRPr="00B747FB">
        <w:rPr>
          <w:rFonts w:ascii="Times New Roman" w:hAnsi="Times New Roman"/>
          <w:sz w:val="28"/>
          <w:szCs w:val="28"/>
        </w:rPr>
        <w:t>Воспроизведение структуры , “</w:t>
      </w:r>
      <w:r w:rsidRPr="00B747FB">
        <w:rPr>
          <w:rFonts w:ascii="Times New Roman" w:hAnsi="Times New Roman"/>
          <w:sz w:val="28"/>
          <w:szCs w:val="28"/>
          <w:lang w:val="en-US"/>
        </w:rPr>
        <w:t>be</w:t>
      </w:r>
      <w:r w:rsidRPr="00B747FB">
        <w:rPr>
          <w:rFonts w:ascii="Times New Roman" w:hAnsi="Times New Roman"/>
          <w:sz w:val="28"/>
          <w:szCs w:val="28"/>
        </w:rPr>
        <w:t xml:space="preserve"> </w:t>
      </w:r>
      <w:r w:rsidRPr="00B747FB">
        <w:rPr>
          <w:rFonts w:ascii="Times New Roman" w:hAnsi="Times New Roman"/>
          <w:sz w:val="28"/>
          <w:szCs w:val="28"/>
          <w:lang w:val="en-US"/>
        </w:rPr>
        <w:t>going</w:t>
      </w:r>
      <w:r w:rsidRPr="00B747FB">
        <w:rPr>
          <w:rFonts w:ascii="Times New Roman" w:hAnsi="Times New Roman"/>
          <w:sz w:val="28"/>
          <w:szCs w:val="28"/>
        </w:rPr>
        <w:t xml:space="preserve"> </w:t>
      </w:r>
      <w:r w:rsidRPr="00B747FB">
        <w:rPr>
          <w:rFonts w:ascii="Times New Roman" w:hAnsi="Times New Roman"/>
          <w:sz w:val="28"/>
          <w:szCs w:val="28"/>
          <w:lang w:val="en-US"/>
        </w:rPr>
        <w:t>to</w:t>
      </w:r>
      <w:r w:rsidRPr="00B747FB">
        <w:rPr>
          <w:rFonts w:ascii="Times New Roman" w:hAnsi="Times New Roman"/>
          <w:sz w:val="28"/>
          <w:szCs w:val="28"/>
        </w:rPr>
        <w:t>” в речи учащихся с помощью подстановочной таблицы.</w:t>
      </w:r>
    </w:p>
    <w:p w:rsidR="001F717D" w:rsidRPr="00B747FB" w:rsidRDefault="001F717D" w:rsidP="001F717D">
      <w:pPr>
        <w:numPr>
          <w:ilvl w:val="0"/>
          <w:numId w:val="11"/>
        </w:numPr>
        <w:spacing w:after="0" w:line="240" w:lineRule="auto"/>
        <w:jc w:val="both"/>
        <w:rPr>
          <w:rFonts w:ascii="Times New Roman" w:hAnsi="Times New Roman"/>
          <w:sz w:val="28"/>
          <w:szCs w:val="28"/>
        </w:rPr>
      </w:pPr>
      <w:r w:rsidRPr="00B747FB">
        <w:rPr>
          <w:rFonts w:ascii="Times New Roman" w:hAnsi="Times New Roman"/>
          <w:sz w:val="28"/>
          <w:szCs w:val="28"/>
        </w:rPr>
        <w:t>Комментирование учащимися своих действий при использовании данной таблицы.</w:t>
      </w:r>
    </w:p>
    <w:p w:rsidR="001F717D" w:rsidRPr="00B747FB" w:rsidRDefault="001F717D" w:rsidP="001F717D">
      <w:pPr>
        <w:numPr>
          <w:ilvl w:val="0"/>
          <w:numId w:val="11"/>
        </w:numPr>
        <w:spacing w:after="0" w:line="240" w:lineRule="auto"/>
        <w:jc w:val="both"/>
        <w:rPr>
          <w:rFonts w:ascii="Times New Roman" w:hAnsi="Times New Roman"/>
          <w:sz w:val="28"/>
          <w:szCs w:val="28"/>
        </w:rPr>
      </w:pPr>
      <w:r w:rsidRPr="00B747FB">
        <w:rPr>
          <w:rFonts w:ascii="Times New Roman" w:hAnsi="Times New Roman"/>
          <w:sz w:val="28"/>
          <w:szCs w:val="28"/>
        </w:rPr>
        <w:t>Составление схемы высказывания по теме «Мой выходной день».</w:t>
      </w:r>
    </w:p>
    <w:p w:rsidR="001F717D" w:rsidRPr="00B747FB" w:rsidRDefault="001F717D" w:rsidP="001F717D">
      <w:pPr>
        <w:numPr>
          <w:ilvl w:val="0"/>
          <w:numId w:val="11"/>
        </w:numPr>
        <w:spacing w:after="0" w:line="240" w:lineRule="auto"/>
        <w:jc w:val="both"/>
        <w:rPr>
          <w:rFonts w:ascii="Times New Roman" w:hAnsi="Times New Roman"/>
          <w:sz w:val="28"/>
          <w:szCs w:val="28"/>
        </w:rPr>
      </w:pPr>
      <w:r w:rsidRPr="00B747FB">
        <w:rPr>
          <w:rFonts w:ascii="Times New Roman" w:hAnsi="Times New Roman"/>
          <w:sz w:val="28"/>
          <w:szCs w:val="28"/>
        </w:rPr>
        <w:t xml:space="preserve">Повторение модальных глаголов, таких, как: </w:t>
      </w:r>
      <w:r w:rsidRPr="00B747FB">
        <w:rPr>
          <w:rFonts w:ascii="Times New Roman" w:hAnsi="Times New Roman"/>
          <w:sz w:val="28"/>
          <w:szCs w:val="28"/>
          <w:lang w:val="en-US"/>
        </w:rPr>
        <w:t>can</w:t>
      </w:r>
      <w:r w:rsidRPr="00B747FB">
        <w:rPr>
          <w:rFonts w:ascii="Times New Roman" w:hAnsi="Times New Roman"/>
          <w:sz w:val="28"/>
          <w:szCs w:val="28"/>
        </w:rPr>
        <w:t xml:space="preserve">, </w:t>
      </w:r>
      <w:r w:rsidRPr="00B747FB">
        <w:rPr>
          <w:rFonts w:ascii="Times New Roman" w:hAnsi="Times New Roman"/>
          <w:sz w:val="28"/>
          <w:szCs w:val="28"/>
          <w:lang w:val="en-US"/>
        </w:rPr>
        <w:t>may</w:t>
      </w:r>
      <w:r w:rsidRPr="00B747FB">
        <w:rPr>
          <w:rFonts w:ascii="Times New Roman" w:hAnsi="Times New Roman"/>
          <w:sz w:val="28"/>
          <w:szCs w:val="28"/>
        </w:rPr>
        <w:t xml:space="preserve">, </w:t>
      </w:r>
      <w:r w:rsidRPr="00B747FB">
        <w:rPr>
          <w:rFonts w:ascii="Times New Roman" w:hAnsi="Times New Roman"/>
          <w:sz w:val="28"/>
          <w:szCs w:val="28"/>
          <w:lang w:val="en-US"/>
        </w:rPr>
        <w:t>must</w:t>
      </w:r>
      <w:r w:rsidRPr="00B747FB">
        <w:rPr>
          <w:rFonts w:ascii="Times New Roman" w:hAnsi="Times New Roman"/>
          <w:sz w:val="28"/>
          <w:szCs w:val="28"/>
        </w:rPr>
        <w:t xml:space="preserve">  с помощью подстановочной таблицы, комментирование своих действий.</w:t>
      </w:r>
    </w:p>
    <w:p w:rsidR="001F717D" w:rsidRPr="00B747FB" w:rsidRDefault="001F717D" w:rsidP="001F717D">
      <w:pPr>
        <w:numPr>
          <w:ilvl w:val="0"/>
          <w:numId w:val="11"/>
        </w:numPr>
        <w:spacing w:after="0" w:line="240" w:lineRule="auto"/>
        <w:jc w:val="both"/>
        <w:rPr>
          <w:rFonts w:ascii="Times New Roman" w:hAnsi="Times New Roman"/>
          <w:sz w:val="28"/>
          <w:szCs w:val="28"/>
        </w:rPr>
      </w:pPr>
      <w:r w:rsidRPr="00B747FB">
        <w:rPr>
          <w:rFonts w:ascii="Times New Roman" w:hAnsi="Times New Roman"/>
          <w:sz w:val="28"/>
          <w:szCs w:val="28"/>
        </w:rPr>
        <w:t>Ответы на вопросы по теме «Мой выходной день».</w:t>
      </w:r>
    </w:p>
    <w:p w:rsidR="001F717D" w:rsidRPr="00B747FB" w:rsidRDefault="001F717D" w:rsidP="001F717D">
      <w:pPr>
        <w:numPr>
          <w:ilvl w:val="0"/>
          <w:numId w:val="11"/>
        </w:numPr>
        <w:spacing w:after="0" w:line="240" w:lineRule="auto"/>
        <w:jc w:val="both"/>
        <w:rPr>
          <w:rFonts w:ascii="Times New Roman" w:hAnsi="Times New Roman"/>
          <w:sz w:val="28"/>
          <w:szCs w:val="28"/>
        </w:rPr>
      </w:pPr>
      <w:r w:rsidRPr="00B747FB">
        <w:rPr>
          <w:rFonts w:ascii="Times New Roman" w:hAnsi="Times New Roman"/>
          <w:sz w:val="28"/>
          <w:szCs w:val="28"/>
        </w:rPr>
        <w:t>Чтение и перевод отрывка текста о рабочем дне.</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Домашнее задание:</w:t>
      </w:r>
      <w:r w:rsidRPr="00B747FB">
        <w:rPr>
          <w:rFonts w:ascii="Times New Roman" w:hAnsi="Times New Roman"/>
          <w:sz w:val="28"/>
          <w:szCs w:val="28"/>
        </w:rPr>
        <w:t xml:space="preserve"> составить монологическое высказывание о своем выходном дне, параграф №2, </w:t>
      </w:r>
      <w:proofErr w:type="spellStart"/>
      <w:proofErr w:type="gramStart"/>
      <w:r w:rsidRPr="00B747FB">
        <w:rPr>
          <w:rFonts w:ascii="Times New Roman" w:hAnsi="Times New Roman"/>
          <w:sz w:val="28"/>
          <w:szCs w:val="28"/>
        </w:rPr>
        <w:t>стр</w:t>
      </w:r>
      <w:proofErr w:type="spellEnd"/>
      <w:proofErr w:type="gramEnd"/>
      <w:r w:rsidRPr="00B747FB">
        <w:rPr>
          <w:rFonts w:ascii="Times New Roman" w:hAnsi="Times New Roman"/>
          <w:sz w:val="28"/>
          <w:szCs w:val="28"/>
        </w:rPr>
        <w:t xml:space="preserve"> 45-52, тексты №1,2,3</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Практическое занятие №5</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b/>
          <w:sz w:val="28"/>
          <w:szCs w:val="28"/>
          <w:highlight w:val="yellow"/>
        </w:rPr>
        <w:t>Тема: «Рабочий день моего друга».</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 xml:space="preserve">Задачи </w:t>
      </w:r>
      <w:proofErr w:type="spellStart"/>
      <w:r w:rsidRPr="00B747FB">
        <w:rPr>
          <w:rFonts w:ascii="Times New Roman" w:hAnsi="Times New Roman"/>
          <w:sz w:val="28"/>
          <w:szCs w:val="28"/>
          <w:u w:val="single"/>
        </w:rPr>
        <w:t>заятия</w:t>
      </w:r>
      <w:proofErr w:type="spellEnd"/>
      <w:r w:rsidRPr="00B747FB">
        <w:rPr>
          <w:rFonts w:ascii="Times New Roman" w:hAnsi="Times New Roman"/>
          <w:sz w:val="28"/>
          <w:szCs w:val="28"/>
        </w:rPr>
        <w:t xml:space="preserve">: формирование УУД  и навыков обучаемых в употреблении в речи глаголов в настоящем продолженном времени, развитие умений учащихся в чтении на материале текста «Рабочий день моего друга », повторение предлогов места, времени, направления: </w:t>
      </w:r>
      <w:r w:rsidRPr="00B747FB">
        <w:rPr>
          <w:rFonts w:ascii="Times New Roman" w:hAnsi="Times New Roman"/>
          <w:sz w:val="28"/>
          <w:szCs w:val="28"/>
          <w:lang w:val="en-US"/>
        </w:rPr>
        <w:t>in</w:t>
      </w:r>
      <w:r w:rsidRPr="00B747FB">
        <w:rPr>
          <w:rFonts w:ascii="Times New Roman" w:hAnsi="Times New Roman"/>
          <w:sz w:val="28"/>
          <w:szCs w:val="28"/>
        </w:rPr>
        <w:t xml:space="preserve">, </w:t>
      </w:r>
      <w:r w:rsidRPr="00B747FB">
        <w:rPr>
          <w:rFonts w:ascii="Times New Roman" w:hAnsi="Times New Roman"/>
          <w:sz w:val="28"/>
          <w:szCs w:val="28"/>
          <w:lang w:val="en-US"/>
        </w:rPr>
        <w:t>on</w:t>
      </w:r>
      <w:r w:rsidRPr="00B747FB">
        <w:rPr>
          <w:rFonts w:ascii="Times New Roman" w:hAnsi="Times New Roman"/>
          <w:sz w:val="28"/>
          <w:szCs w:val="28"/>
        </w:rPr>
        <w:t xml:space="preserve">, </w:t>
      </w:r>
      <w:r w:rsidRPr="00B747FB">
        <w:rPr>
          <w:rFonts w:ascii="Times New Roman" w:hAnsi="Times New Roman"/>
          <w:sz w:val="28"/>
          <w:szCs w:val="28"/>
          <w:lang w:val="en-US"/>
        </w:rPr>
        <w:t>at</w:t>
      </w:r>
      <w:r w:rsidRPr="00B747FB">
        <w:rPr>
          <w:rFonts w:ascii="Times New Roman" w:hAnsi="Times New Roman"/>
          <w:sz w:val="28"/>
          <w:szCs w:val="28"/>
        </w:rPr>
        <w:t xml:space="preserve">, </w:t>
      </w:r>
      <w:r w:rsidRPr="00B747FB">
        <w:rPr>
          <w:rFonts w:ascii="Times New Roman" w:hAnsi="Times New Roman"/>
          <w:sz w:val="28"/>
          <w:szCs w:val="28"/>
          <w:lang w:val="en-US"/>
        </w:rPr>
        <w:t>near</w:t>
      </w:r>
      <w:r w:rsidRPr="00B747FB">
        <w:rPr>
          <w:rFonts w:ascii="Times New Roman" w:hAnsi="Times New Roman"/>
          <w:sz w:val="28"/>
          <w:szCs w:val="28"/>
        </w:rPr>
        <w:t>,</w:t>
      </w:r>
      <w:r w:rsidRPr="00B747FB">
        <w:rPr>
          <w:rFonts w:ascii="Times New Roman" w:hAnsi="Times New Roman"/>
          <w:sz w:val="28"/>
          <w:szCs w:val="28"/>
          <w:lang w:val="en-US"/>
        </w:rPr>
        <w:t>under</w:t>
      </w:r>
      <w:r w:rsidRPr="00B747FB">
        <w:rPr>
          <w:rFonts w:ascii="Times New Roman" w:hAnsi="Times New Roman"/>
          <w:sz w:val="28"/>
          <w:szCs w:val="28"/>
        </w:rPr>
        <w:t xml:space="preserve">, </w:t>
      </w:r>
      <w:r w:rsidRPr="00B747FB">
        <w:rPr>
          <w:rFonts w:ascii="Times New Roman" w:hAnsi="Times New Roman"/>
          <w:sz w:val="28"/>
          <w:szCs w:val="28"/>
          <w:lang w:val="en-US"/>
        </w:rPr>
        <w:t>into</w:t>
      </w:r>
      <w:r w:rsidRPr="00B747FB">
        <w:rPr>
          <w:rFonts w:ascii="Times New Roman" w:hAnsi="Times New Roman"/>
          <w:sz w:val="28"/>
          <w:szCs w:val="28"/>
        </w:rPr>
        <w:t xml:space="preserve">, </w:t>
      </w:r>
      <w:r w:rsidRPr="00B747FB">
        <w:rPr>
          <w:rFonts w:ascii="Times New Roman" w:hAnsi="Times New Roman"/>
          <w:sz w:val="28"/>
          <w:szCs w:val="28"/>
          <w:lang w:val="en-US"/>
        </w:rPr>
        <w:t>in</w:t>
      </w:r>
      <w:r w:rsidRPr="00B747FB">
        <w:rPr>
          <w:rFonts w:ascii="Times New Roman" w:hAnsi="Times New Roman"/>
          <w:sz w:val="28"/>
          <w:szCs w:val="28"/>
        </w:rPr>
        <w:t xml:space="preserve"> </w:t>
      </w:r>
      <w:r w:rsidRPr="00B747FB">
        <w:rPr>
          <w:rFonts w:ascii="Times New Roman" w:hAnsi="Times New Roman"/>
          <w:sz w:val="28"/>
          <w:szCs w:val="28"/>
          <w:lang w:val="en-US"/>
        </w:rPr>
        <w:t>front</w:t>
      </w:r>
      <w:r w:rsidRPr="00B747FB">
        <w:rPr>
          <w:rFonts w:ascii="Times New Roman" w:hAnsi="Times New Roman"/>
          <w:sz w:val="28"/>
          <w:szCs w:val="28"/>
        </w:rPr>
        <w:t xml:space="preserve"> </w:t>
      </w:r>
      <w:r w:rsidRPr="00B747FB">
        <w:rPr>
          <w:rFonts w:ascii="Times New Roman" w:hAnsi="Times New Roman"/>
          <w:sz w:val="28"/>
          <w:szCs w:val="28"/>
          <w:lang w:val="en-US"/>
        </w:rPr>
        <w:t>of</w:t>
      </w:r>
      <w:r w:rsidRPr="00B747FB">
        <w:rPr>
          <w:rFonts w:ascii="Times New Roman" w:hAnsi="Times New Roman"/>
          <w:sz w:val="28"/>
          <w:szCs w:val="28"/>
        </w:rPr>
        <w:t xml:space="preserve">, </w:t>
      </w:r>
      <w:r w:rsidRPr="00B747FB">
        <w:rPr>
          <w:rFonts w:ascii="Times New Roman" w:hAnsi="Times New Roman"/>
          <w:sz w:val="28"/>
          <w:szCs w:val="28"/>
          <w:lang w:val="en-US"/>
        </w:rPr>
        <w:t>behind</w:t>
      </w:r>
      <w:r w:rsidRPr="00B747FB">
        <w:rPr>
          <w:rFonts w:ascii="Times New Roman" w:hAnsi="Times New Roman"/>
          <w:sz w:val="28"/>
          <w:szCs w:val="28"/>
        </w:rPr>
        <w:t>.</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 xml:space="preserve">Материал </w:t>
      </w:r>
      <w:proofErr w:type="spellStart"/>
      <w:r w:rsidRPr="00B747FB">
        <w:rPr>
          <w:rFonts w:ascii="Times New Roman" w:hAnsi="Times New Roman"/>
          <w:sz w:val="28"/>
          <w:szCs w:val="28"/>
          <w:u w:val="single"/>
        </w:rPr>
        <w:t>заняия</w:t>
      </w:r>
      <w:proofErr w:type="spellEnd"/>
      <w:r w:rsidRPr="00B747FB">
        <w:rPr>
          <w:rFonts w:ascii="Times New Roman" w:hAnsi="Times New Roman"/>
          <w:sz w:val="28"/>
          <w:szCs w:val="28"/>
        </w:rPr>
        <w:t xml:space="preserve">: </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rPr>
        <w:t xml:space="preserve">фонетический – звук </w:t>
      </w:r>
      <w:r w:rsidRPr="00B747FB">
        <w:rPr>
          <w:rFonts w:ascii="Times New Roman" w:hAnsi="Times New Roman"/>
          <w:sz w:val="28"/>
          <w:szCs w:val="28"/>
          <w:lang w:val="en-US"/>
        </w:rPr>
        <w:sym w:font="Symbol" w:char="F05B"/>
      </w:r>
      <w:r w:rsidRPr="00B747FB">
        <w:rPr>
          <w:rFonts w:ascii="Times New Roman" w:hAnsi="Times New Roman"/>
          <w:sz w:val="28"/>
          <w:szCs w:val="28"/>
        </w:rPr>
        <w:t>ŋ</w:t>
      </w:r>
      <w:r w:rsidRPr="00B747FB">
        <w:rPr>
          <w:rFonts w:ascii="Times New Roman" w:hAnsi="Times New Roman"/>
          <w:sz w:val="28"/>
          <w:szCs w:val="28"/>
          <w:lang w:val="en-US"/>
        </w:rPr>
        <w:sym w:font="Symbol" w:char="F05D"/>
      </w:r>
      <w:r w:rsidRPr="00B747FB">
        <w:rPr>
          <w:rFonts w:ascii="Times New Roman" w:hAnsi="Times New Roman"/>
          <w:sz w:val="28"/>
          <w:szCs w:val="28"/>
        </w:rPr>
        <w:t xml:space="preserve">; </w:t>
      </w:r>
    </w:p>
    <w:p w:rsidR="001F717D" w:rsidRPr="00B747FB" w:rsidRDefault="001F717D" w:rsidP="001F717D">
      <w:pPr>
        <w:spacing w:after="0" w:line="240" w:lineRule="auto"/>
        <w:ind w:left="720"/>
        <w:jc w:val="both"/>
        <w:rPr>
          <w:rFonts w:ascii="Times New Roman" w:hAnsi="Times New Roman"/>
          <w:sz w:val="28"/>
          <w:szCs w:val="28"/>
        </w:rPr>
      </w:pPr>
      <w:r w:rsidRPr="00B747FB">
        <w:rPr>
          <w:rFonts w:ascii="Times New Roman" w:hAnsi="Times New Roman"/>
          <w:sz w:val="28"/>
          <w:szCs w:val="28"/>
        </w:rPr>
        <w:lastRenderedPageBreak/>
        <w:t>структура с глаголами в настоящем продолженном времени;</w:t>
      </w:r>
    </w:p>
    <w:p w:rsidR="001F717D" w:rsidRPr="00B747FB" w:rsidRDefault="001F717D" w:rsidP="001F717D">
      <w:pPr>
        <w:spacing w:after="0" w:line="240" w:lineRule="auto"/>
        <w:ind w:left="720"/>
        <w:jc w:val="both"/>
        <w:rPr>
          <w:rFonts w:ascii="Times New Roman" w:hAnsi="Times New Roman"/>
          <w:sz w:val="28"/>
          <w:szCs w:val="28"/>
          <w:lang w:val="en-US"/>
        </w:rPr>
      </w:pPr>
      <w:proofErr w:type="spellStart"/>
      <w:proofErr w:type="gramStart"/>
      <w:r w:rsidRPr="00B747FB">
        <w:rPr>
          <w:rFonts w:ascii="Times New Roman" w:hAnsi="Times New Roman"/>
          <w:sz w:val="28"/>
          <w:szCs w:val="28"/>
          <w:lang w:val="en-US"/>
        </w:rPr>
        <w:t>лексический</w:t>
      </w:r>
      <w:proofErr w:type="spellEnd"/>
      <w:proofErr w:type="gramEnd"/>
      <w:r w:rsidRPr="00B747FB">
        <w:rPr>
          <w:rFonts w:ascii="Times New Roman" w:hAnsi="Times New Roman"/>
          <w:sz w:val="28"/>
          <w:szCs w:val="28"/>
          <w:lang w:val="en-US"/>
        </w:rPr>
        <w:t xml:space="preserve"> – </w:t>
      </w:r>
      <w:proofErr w:type="spellStart"/>
      <w:r w:rsidRPr="00B747FB">
        <w:rPr>
          <w:rFonts w:ascii="Times New Roman" w:hAnsi="Times New Roman"/>
          <w:sz w:val="28"/>
          <w:szCs w:val="28"/>
          <w:lang w:val="en-US"/>
        </w:rPr>
        <w:t>лексика</w:t>
      </w:r>
      <w:proofErr w:type="spellEnd"/>
      <w:r w:rsidRPr="00B747FB">
        <w:rPr>
          <w:rFonts w:ascii="Times New Roman" w:hAnsi="Times New Roman"/>
          <w:sz w:val="28"/>
          <w:szCs w:val="28"/>
          <w:lang w:val="en-US"/>
        </w:rPr>
        <w:t xml:space="preserve"> </w:t>
      </w:r>
      <w:proofErr w:type="spellStart"/>
      <w:r w:rsidRPr="00B747FB">
        <w:rPr>
          <w:rFonts w:ascii="Times New Roman" w:hAnsi="Times New Roman"/>
          <w:sz w:val="28"/>
          <w:szCs w:val="28"/>
          <w:lang w:val="en-US"/>
        </w:rPr>
        <w:t>по</w:t>
      </w:r>
      <w:proofErr w:type="spellEnd"/>
      <w:r w:rsidRPr="00B747FB">
        <w:rPr>
          <w:rFonts w:ascii="Times New Roman" w:hAnsi="Times New Roman"/>
          <w:sz w:val="28"/>
          <w:szCs w:val="28"/>
          <w:lang w:val="en-US"/>
        </w:rPr>
        <w:t xml:space="preserve"> </w:t>
      </w:r>
      <w:proofErr w:type="spellStart"/>
      <w:r w:rsidRPr="00B747FB">
        <w:rPr>
          <w:rFonts w:ascii="Times New Roman" w:hAnsi="Times New Roman"/>
          <w:sz w:val="28"/>
          <w:szCs w:val="28"/>
          <w:lang w:val="en-US"/>
        </w:rPr>
        <w:t>теме</w:t>
      </w:r>
      <w:proofErr w:type="spellEnd"/>
      <w:r w:rsidRPr="00B747FB">
        <w:rPr>
          <w:rFonts w:ascii="Times New Roman" w:hAnsi="Times New Roman"/>
          <w:sz w:val="28"/>
          <w:szCs w:val="28"/>
          <w:lang w:val="en-US"/>
        </w:rPr>
        <w:t xml:space="preserve"> “</w:t>
      </w:r>
      <w:r w:rsidRPr="00B747FB">
        <w:rPr>
          <w:rFonts w:ascii="Times New Roman" w:hAnsi="Times New Roman"/>
          <w:sz w:val="28"/>
          <w:szCs w:val="28"/>
        </w:rPr>
        <w:t>Рабочий</w:t>
      </w:r>
      <w:r w:rsidRPr="00B747FB">
        <w:rPr>
          <w:rFonts w:ascii="Times New Roman" w:hAnsi="Times New Roman"/>
          <w:sz w:val="28"/>
          <w:szCs w:val="28"/>
          <w:lang w:val="en-US"/>
        </w:rPr>
        <w:t xml:space="preserve"> </w:t>
      </w:r>
      <w:r w:rsidRPr="00B747FB">
        <w:rPr>
          <w:rFonts w:ascii="Times New Roman" w:hAnsi="Times New Roman"/>
          <w:sz w:val="28"/>
          <w:szCs w:val="28"/>
        </w:rPr>
        <w:t>день</w:t>
      </w:r>
      <w:r w:rsidRPr="00B747FB">
        <w:rPr>
          <w:rFonts w:ascii="Times New Roman" w:hAnsi="Times New Roman"/>
          <w:sz w:val="28"/>
          <w:szCs w:val="28"/>
          <w:lang w:val="en-US"/>
        </w:rPr>
        <w:t xml:space="preserve"> </w:t>
      </w:r>
      <w:r w:rsidRPr="00B747FB">
        <w:rPr>
          <w:rFonts w:ascii="Times New Roman" w:hAnsi="Times New Roman"/>
          <w:sz w:val="28"/>
          <w:szCs w:val="28"/>
        </w:rPr>
        <w:t>моего</w:t>
      </w:r>
      <w:r w:rsidRPr="00B747FB">
        <w:rPr>
          <w:rFonts w:ascii="Times New Roman" w:hAnsi="Times New Roman"/>
          <w:sz w:val="28"/>
          <w:szCs w:val="28"/>
          <w:lang w:val="en-US"/>
        </w:rPr>
        <w:t xml:space="preserve"> </w:t>
      </w:r>
      <w:r w:rsidRPr="00B747FB">
        <w:rPr>
          <w:rFonts w:ascii="Times New Roman" w:hAnsi="Times New Roman"/>
          <w:sz w:val="28"/>
          <w:szCs w:val="28"/>
        </w:rPr>
        <w:t>друга</w:t>
      </w:r>
      <w:r w:rsidRPr="00B747FB">
        <w:rPr>
          <w:rFonts w:ascii="Times New Roman" w:hAnsi="Times New Roman"/>
          <w:sz w:val="28"/>
          <w:szCs w:val="28"/>
          <w:lang w:val="en-US"/>
        </w:rPr>
        <w:t>”: lesson, period, student, be present, be away, teacher, blackboard.</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Оснащение</w:t>
      </w:r>
      <w:r w:rsidRPr="00B747FB">
        <w:rPr>
          <w:rFonts w:ascii="Times New Roman" w:hAnsi="Times New Roman"/>
          <w:sz w:val="28"/>
          <w:szCs w:val="28"/>
        </w:rPr>
        <w:t xml:space="preserve">: грамматическая таблица, лексическая таблица, подстановочная таблица, учебник, блиц-пособие,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Круглова Л.И.; Учебный материал и контрольные задания для студентов очного и очно-заочного факультетов, </w:t>
      </w:r>
      <w:r w:rsidRPr="00B747FB">
        <w:rPr>
          <w:rFonts w:ascii="Times New Roman" w:hAnsi="Times New Roman"/>
          <w:b/>
          <w:sz w:val="28"/>
          <w:szCs w:val="28"/>
        </w:rPr>
        <w:t>стр.56-57.</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Ход занятия:</w:t>
      </w:r>
    </w:p>
    <w:p w:rsidR="001F717D" w:rsidRPr="00B747FB" w:rsidRDefault="001F717D" w:rsidP="001F717D">
      <w:pPr>
        <w:numPr>
          <w:ilvl w:val="0"/>
          <w:numId w:val="12"/>
        </w:numPr>
        <w:spacing w:after="0" w:line="240" w:lineRule="auto"/>
        <w:jc w:val="both"/>
        <w:rPr>
          <w:rFonts w:ascii="Times New Roman" w:hAnsi="Times New Roman"/>
          <w:sz w:val="28"/>
          <w:szCs w:val="28"/>
        </w:rPr>
      </w:pPr>
      <w:r w:rsidRPr="00B747FB">
        <w:rPr>
          <w:rFonts w:ascii="Times New Roman" w:hAnsi="Times New Roman"/>
          <w:sz w:val="28"/>
          <w:szCs w:val="28"/>
        </w:rPr>
        <w:t>Организационный момент.</w:t>
      </w:r>
    </w:p>
    <w:p w:rsidR="001F717D" w:rsidRPr="00B747FB" w:rsidRDefault="001F717D" w:rsidP="001F717D">
      <w:pPr>
        <w:numPr>
          <w:ilvl w:val="0"/>
          <w:numId w:val="12"/>
        </w:numPr>
        <w:spacing w:after="0" w:line="240" w:lineRule="auto"/>
        <w:jc w:val="both"/>
        <w:rPr>
          <w:rFonts w:ascii="Times New Roman" w:hAnsi="Times New Roman"/>
          <w:sz w:val="28"/>
          <w:szCs w:val="28"/>
        </w:rPr>
      </w:pPr>
      <w:r w:rsidRPr="00B747FB">
        <w:rPr>
          <w:rFonts w:ascii="Times New Roman" w:hAnsi="Times New Roman"/>
          <w:sz w:val="28"/>
          <w:szCs w:val="28"/>
        </w:rPr>
        <w:t xml:space="preserve">Фонетическая работа со звуком </w:t>
      </w:r>
      <w:r w:rsidRPr="00B747FB">
        <w:rPr>
          <w:rFonts w:ascii="Times New Roman" w:hAnsi="Times New Roman"/>
          <w:sz w:val="28"/>
          <w:szCs w:val="28"/>
          <w:lang w:val="en-US"/>
        </w:rPr>
        <w:sym w:font="Symbol" w:char="F05B"/>
      </w:r>
      <w:r w:rsidRPr="00B747FB">
        <w:rPr>
          <w:rFonts w:ascii="Times New Roman" w:hAnsi="Times New Roman"/>
          <w:sz w:val="28"/>
          <w:szCs w:val="28"/>
        </w:rPr>
        <w:t>ŋ</w:t>
      </w:r>
      <w:r w:rsidRPr="00B747FB">
        <w:rPr>
          <w:rFonts w:ascii="Times New Roman" w:hAnsi="Times New Roman"/>
          <w:sz w:val="28"/>
          <w:szCs w:val="28"/>
          <w:lang w:val="en-US"/>
        </w:rPr>
        <w:sym w:font="Symbol" w:char="F05D"/>
      </w:r>
      <w:r w:rsidRPr="00B747FB">
        <w:rPr>
          <w:rFonts w:ascii="Times New Roman" w:hAnsi="Times New Roman"/>
          <w:sz w:val="28"/>
          <w:szCs w:val="28"/>
        </w:rPr>
        <w:t xml:space="preserve"> для подготовки учащихся к работе с настоящим продолженным временем: </w:t>
      </w:r>
      <w:r w:rsidRPr="00B747FB">
        <w:rPr>
          <w:rFonts w:ascii="Times New Roman" w:hAnsi="Times New Roman"/>
          <w:sz w:val="28"/>
          <w:szCs w:val="28"/>
          <w:lang w:val="en-US"/>
        </w:rPr>
        <w:t>win</w:t>
      </w:r>
      <w:r w:rsidRPr="00B747FB">
        <w:rPr>
          <w:rFonts w:ascii="Times New Roman" w:hAnsi="Times New Roman"/>
          <w:sz w:val="28"/>
          <w:szCs w:val="28"/>
        </w:rPr>
        <w:t xml:space="preserve"> – </w:t>
      </w:r>
      <w:r w:rsidRPr="00B747FB">
        <w:rPr>
          <w:rFonts w:ascii="Times New Roman" w:hAnsi="Times New Roman"/>
          <w:sz w:val="28"/>
          <w:szCs w:val="28"/>
          <w:lang w:val="en-US"/>
        </w:rPr>
        <w:t>wing</w:t>
      </w:r>
      <w:r w:rsidRPr="00B747FB">
        <w:rPr>
          <w:rFonts w:ascii="Times New Roman" w:hAnsi="Times New Roman"/>
          <w:sz w:val="28"/>
          <w:szCs w:val="28"/>
        </w:rPr>
        <w:t xml:space="preserve">, </w:t>
      </w:r>
      <w:r w:rsidRPr="00B747FB">
        <w:rPr>
          <w:rFonts w:ascii="Times New Roman" w:hAnsi="Times New Roman"/>
          <w:sz w:val="28"/>
          <w:szCs w:val="28"/>
          <w:lang w:val="en-US"/>
        </w:rPr>
        <w:t>ban</w:t>
      </w:r>
      <w:r w:rsidRPr="00B747FB">
        <w:rPr>
          <w:rFonts w:ascii="Times New Roman" w:hAnsi="Times New Roman"/>
          <w:sz w:val="28"/>
          <w:szCs w:val="28"/>
        </w:rPr>
        <w:t xml:space="preserve"> – </w:t>
      </w:r>
      <w:r w:rsidRPr="00B747FB">
        <w:rPr>
          <w:rFonts w:ascii="Times New Roman" w:hAnsi="Times New Roman"/>
          <w:sz w:val="28"/>
          <w:szCs w:val="28"/>
          <w:lang w:val="en-US"/>
        </w:rPr>
        <w:t>bang</w:t>
      </w:r>
      <w:r w:rsidRPr="00B747FB">
        <w:rPr>
          <w:rFonts w:ascii="Times New Roman" w:hAnsi="Times New Roman"/>
          <w:sz w:val="28"/>
          <w:szCs w:val="28"/>
        </w:rPr>
        <w:t xml:space="preserve">, </w:t>
      </w:r>
      <w:r w:rsidRPr="00B747FB">
        <w:rPr>
          <w:rFonts w:ascii="Times New Roman" w:hAnsi="Times New Roman"/>
          <w:sz w:val="28"/>
          <w:szCs w:val="28"/>
          <w:lang w:val="en-US"/>
        </w:rPr>
        <w:t>sin</w:t>
      </w:r>
      <w:r w:rsidRPr="00B747FB">
        <w:rPr>
          <w:rFonts w:ascii="Times New Roman" w:hAnsi="Times New Roman"/>
          <w:sz w:val="28"/>
          <w:szCs w:val="28"/>
        </w:rPr>
        <w:t xml:space="preserve"> – </w:t>
      </w:r>
      <w:r w:rsidRPr="00B747FB">
        <w:rPr>
          <w:rFonts w:ascii="Times New Roman" w:hAnsi="Times New Roman"/>
          <w:sz w:val="28"/>
          <w:szCs w:val="28"/>
          <w:lang w:val="en-US"/>
        </w:rPr>
        <w:t>sing</w:t>
      </w:r>
      <w:r w:rsidRPr="00B747FB">
        <w:rPr>
          <w:rFonts w:ascii="Times New Roman" w:hAnsi="Times New Roman"/>
          <w:sz w:val="28"/>
          <w:szCs w:val="28"/>
        </w:rPr>
        <w:t xml:space="preserve">, </w:t>
      </w:r>
      <w:r w:rsidRPr="00B747FB">
        <w:rPr>
          <w:rFonts w:ascii="Times New Roman" w:hAnsi="Times New Roman"/>
          <w:sz w:val="28"/>
          <w:szCs w:val="28"/>
          <w:lang w:val="en-US"/>
        </w:rPr>
        <w:t>kin</w:t>
      </w:r>
      <w:r w:rsidRPr="00B747FB">
        <w:rPr>
          <w:rFonts w:ascii="Times New Roman" w:hAnsi="Times New Roman"/>
          <w:sz w:val="28"/>
          <w:szCs w:val="28"/>
        </w:rPr>
        <w:t xml:space="preserve">  - </w:t>
      </w:r>
      <w:r w:rsidRPr="00B747FB">
        <w:rPr>
          <w:rFonts w:ascii="Times New Roman" w:hAnsi="Times New Roman"/>
          <w:sz w:val="28"/>
          <w:szCs w:val="28"/>
          <w:lang w:val="en-US"/>
        </w:rPr>
        <w:t>king</w:t>
      </w:r>
      <w:r w:rsidRPr="00B747FB">
        <w:rPr>
          <w:rFonts w:ascii="Times New Roman" w:hAnsi="Times New Roman"/>
          <w:sz w:val="28"/>
          <w:szCs w:val="28"/>
        </w:rPr>
        <w:t xml:space="preserve">, </w:t>
      </w:r>
      <w:r w:rsidRPr="00B747FB">
        <w:rPr>
          <w:rFonts w:ascii="Times New Roman" w:hAnsi="Times New Roman"/>
          <w:sz w:val="28"/>
          <w:szCs w:val="28"/>
          <w:lang w:val="en-US"/>
        </w:rPr>
        <w:t>tan</w:t>
      </w:r>
      <w:r w:rsidRPr="00B747FB">
        <w:rPr>
          <w:rFonts w:ascii="Times New Roman" w:hAnsi="Times New Roman"/>
          <w:sz w:val="28"/>
          <w:szCs w:val="28"/>
        </w:rPr>
        <w:t xml:space="preserve"> – </w:t>
      </w:r>
      <w:r w:rsidRPr="00B747FB">
        <w:rPr>
          <w:rFonts w:ascii="Times New Roman" w:hAnsi="Times New Roman"/>
          <w:sz w:val="28"/>
          <w:szCs w:val="28"/>
          <w:lang w:val="en-US"/>
        </w:rPr>
        <w:t>tang</w:t>
      </w:r>
      <w:r w:rsidRPr="00B747FB">
        <w:rPr>
          <w:rFonts w:ascii="Times New Roman" w:hAnsi="Times New Roman"/>
          <w:sz w:val="28"/>
          <w:szCs w:val="28"/>
        </w:rPr>
        <w:t xml:space="preserve">, </w:t>
      </w:r>
      <w:r w:rsidRPr="00B747FB">
        <w:rPr>
          <w:rFonts w:ascii="Times New Roman" w:hAnsi="Times New Roman"/>
          <w:sz w:val="28"/>
          <w:szCs w:val="28"/>
          <w:lang w:val="en-US"/>
        </w:rPr>
        <w:t>think</w:t>
      </w:r>
      <w:r w:rsidRPr="00B747FB">
        <w:rPr>
          <w:rFonts w:ascii="Times New Roman" w:hAnsi="Times New Roman"/>
          <w:sz w:val="28"/>
          <w:szCs w:val="28"/>
        </w:rPr>
        <w:t xml:space="preserve"> – </w:t>
      </w:r>
      <w:r w:rsidRPr="00B747FB">
        <w:rPr>
          <w:rFonts w:ascii="Times New Roman" w:hAnsi="Times New Roman"/>
          <w:sz w:val="28"/>
          <w:szCs w:val="28"/>
          <w:lang w:val="en-US"/>
        </w:rPr>
        <w:t>thing</w:t>
      </w:r>
      <w:r w:rsidRPr="00B747FB">
        <w:rPr>
          <w:rFonts w:ascii="Times New Roman" w:hAnsi="Times New Roman"/>
          <w:sz w:val="28"/>
          <w:szCs w:val="28"/>
        </w:rPr>
        <w:t xml:space="preserve">, </w:t>
      </w:r>
      <w:r w:rsidRPr="00B747FB">
        <w:rPr>
          <w:rFonts w:ascii="Times New Roman" w:hAnsi="Times New Roman"/>
          <w:sz w:val="28"/>
          <w:szCs w:val="28"/>
          <w:lang w:val="en-US"/>
        </w:rPr>
        <w:t>bank</w:t>
      </w:r>
      <w:r w:rsidRPr="00B747FB">
        <w:rPr>
          <w:rFonts w:ascii="Times New Roman" w:hAnsi="Times New Roman"/>
          <w:sz w:val="28"/>
          <w:szCs w:val="28"/>
        </w:rPr>
        <w:t xml:space="preserve"> – </w:t>
      </w:r>
      <w:r w:rsidRPr="00B747FB">
        <w:rPr>
          <w:rFonts w:ascii="Times New Roman" w:hAnsi="Times New Roman"/>
          <w:sz w:val="28"/>
          <w:szCs w:val="28"/>
          <w:lang w:val="en-US"/>
        </w:rPr>
        <w:t>bang</w:t>
      </w:r>
      <w:r w:rsidRPr="00B747FB">
        <w:rPr>
          <w:rFonts w:ascii="Times New Roman" w:hAnsi="Times New Roman"/>
          <w:sz w:val="28"/>
          <w:szCs w:val="28"/>
        </w:rPr>
        <w:t xml:space="preserve">, </w:t>
      </w:r>
      <w:r w:rsidRPr="00B747FB">
        <w:rPr>
          <w:rFonts w:ascii="Times New Roman" w:hAnsi="Times New Roman"/>
          <w:sz w:val="28"/>
          <w:szCs w:val="28"/>
          <w:lang w:val="en-US"/>
        </w:rPr>
        <w:t>sink</w:t>
      </w:r>
      <w:r w:rsidRPr="00B747FB">
        <w:rPr>
          <w:rFonts w:ascii="Times New Roman" w:hAnsi="Times New Roman"/>
          <w:sz w:val="28"/>
          <w:szCs w:val="28"/>
        </w:rPr>
        <w:t xml:space="preserve"> – </w:t>
      </w:r>
      <w:r w:rsidRPr="00B747FB">
        <w:rPr>
          <w:rFonts w:ascii="Times New Roman" w:hAnsi="Times New Roman"/>
          <w:sz w:val="28"/>
          <w:szCs w:val="28"/>
          <w:lang w:val="en-US"/>
        </w:rPr>
        <w:t>sing</w:t>
      </w:r>
      <w:r w:rsidRPr="00B747FB">
        <w:rPr>
          <w:rFonts w:ascii="Times New Roman" w:hAnsi="Times New Roman"/>
          <w:sz w:val="28"/>
          <w:szCs w:val="28"/>
        </w:rPr>
        <w:t xml:space="preserve">, </w:t>
      </w:r>
      <w:r w:rsidRPr="00B747FB">
        <w:rPr>
          <w:rFonts w:ascii="Times New Roman" w:hAnsi="Times New Roman"/>
          <w:sz w:val="28"/>
          <w:szCs w:val="28"/>
          <w:lang w:val="en-US"/>
        </w:rPr>
        <w:t>kink</w:t>
      </w:r>
      <w:r w:rsidRPr="00B747FB">
        <w:rPr>
          <w:rFonts w:ascii="Times New Roman" w:hAnsi="Times New Roman"/>
          <w:sz w:val="28"/>
          <w:szCs w:val="28"/>
        </w:rPr>
        <w:t xml:space="preserve"> – </w:t>
      </w:r>
      <w:r w:rsidRPr="00B747FB">
        <w:rPr>
          <w:rFonts w:ascii="Times New Roman" w:hAnsi="Times New Roman"/>
          <w:sz w:val="28"/>
          <w:szCs w:val="28"/>
          <w:lang w:val="en-US"/>
        </w:rPr>
        <w:t>king</w:t>
      </w:r>
      <w:r w:rsidRPr="00B747FB">
        <w:rPr>
          <w:rFonts w:ascii="Times New Roman" w:hAnsi="Times New Roman"/>
          <w:sz w:val="28"/>
          <w:szCs w:val="28"/>
        </w:rPr>
        <w:t xml:space="preserve">, </w:t>
      </w:r>
      <w:r w:rsidRPr="00B747FB">
        <w:rPr>
          <w:rFonts w:ascii="Times New Roman" w:hAnsi="Times New Roman"/>
          <w:sz w:val="28"/>
          <w:szCs w:val="28"/>
          <w:lang w:val="en-US"/>
        </w:rPr>
        <w:t>tank</w:t>
      </w:r>
      <w:r w:rsidRPr="00B747FB">
        <w:rPr>
          <w:rFonts w:ascii="Times New Roman" w:hAnsi="Times New Roman"/>
          <w:sz w:val="28"/>
          <w:szCs w:val="28"/>
        </w:rPr>
        <w:t xml:space="preserve"> – </w:t>
      </w:r>
      <w:r w:rsidRPr="00B747FB">
        <w:rPr>
          <w:rFonts w:ascii="Times New Roman" w:hAnsi="Times New Roman"/>
          <w:sz w:val="28"/>
          <w:szCs w:val="28"/>
          <w:lang w:val="en-US"/>
        </w:rPr>
        <w:t>tang</w:t>
      </w:r>
      <w:r w:rsidRPr="00B747FB">
        <w:rPr>
          <w:rFonts w:ascii="Times New Roman" w:hAnsi="Times New Roman"/>
          <w:sz w:val="28"/>
          <w:szCs w:val="28"/>
        </w:rPr>
        <w:t>.</w:t>
      </w:r>
    </w:p>
    <w:p w:rsidR="001F717D" w:rsidRPr="00B747FB" w:rsidRDefault="001F717D" w:rsidP="001F717D">
      <w:pPr>
        <w:numPr>
          <w:ilvl w:val="0"/>
          <w:numId w:val="12"/>
        </w:numPr>
        <w:spacing w:after="0" w:line="240" w:lineRule="auto"/>
        <w:jc w:val="both"/>
        <w:rPr>
          <w:rFonts w:ascii="Times New Roman" w:hAnsi="Times New Roman"/>
          <w:sz w:val="28"/>
          <w:szCs w:val="28"/>
        </w:rPr>
      </w:pPr>
      <w:proofErr w:type="spellStart"/>
      <w:r w:rsidRPr="00B747FB">
        <w:rPr>
          <w:rFonts w:ascii="Times New Roman" w:hAnsi="Times New Roman"/>
          <w:sz w:val="28"/>
          <w:szCs w:val="28"/>
        </w:rPr>
        <w:t>Аудирование</w:t>
      </w:r>
      <w:proofErr w:type="spellEnd"/>
      <w:r w:rsidRPr="00B747FB">
        <w:rPr>
          <w:rFonts w:ascii="Times New Roman" w:hAnsi="Times New Roman"/>
          <w:sz w:val="28"/>
          <w:szCs w:val="28"/>
        </w:rPr>
        <w:t xml:space="preserve"> учащимися фраз в настоящем продолженном времени.</w:t>
      </w:r>
    </w:p>
    <w:p w:rsidR="001F717D" w:rsidRPr="00B747FB" w:rsidRDefault="001F717D" w:rsidP="001F717D">
      <w:pPr>
        <w:numPr>
          <w:ilvl w:val="0"/>
          <w:numId w:val="12"/>
        </w:numPr>
        <w:spacing w:after="0" w:line="240" w:lineRule="auto"/>
        <w:jc w:val="both"/>
        <w:rPr>
          <w:rFonts w:ascii="Times New Roman" w:hAnsi="Times New Roman"/>
          <w:sz w:val="28"/>
          <w:szCs w:val="28"/>
        </w:rPr>
      </w:pPr>
      <w:r w:rsidRPr="00B747FB">
        <w:rPr>
          <w:rFonts w:ascii="Times New Roman" w:hAnsi="Times New Roman"/>
          <w:sz w:val="28"/>
          <w:szCs w:val="28"/>
        </w:rPr>
        <w:t>Исполнение учащимися команд учителя и их комментирование.</w:t>
      </w:r>
    </w:p>
    <w:p w:rsidR="001F717D" w:rsidRPr="00B747FB" w:rsidRDefault="001F717D" w:rsidP="001F717D">
      <w:pPr>
        <w:numPr>
          <w:ilvl w:val="0"/>
          <w:numId w:val="12"/>
        </w:numPr>
        <w:spacing w:after="0" w:line="240" w:lineRule="auto"/>
        <w:jc w:val="both"/>
        <w:rPr>
          <w:rFonts w:ascii="Times New Roman" w:hAnsi="Times New Roman"/>
          <w:sz w:val="28"/>
          <w:szCs w:val="28"/>
        </w:rPr>
      </w:pPr>
      <w:r w:rsidRPr="00B747FB">
        <w:rPr>
          <w:rFonts w:ascii="Times New Roman" w:hAnsi="Times New Roman"/>
          <w:sz w:val="28"/>
          <w:szCs w:val="28"/>
        </w:rPr>
        <w:t>Составление структур с лексикой, включенной в речь учащихся при комментировании.</w:t>
      </w:r>
    </w:p>
    <w:p w:rsidR="001F717D" w:rsidRPr="00B747FB" w:rsidRDefault="001F717D" w:rsidP="001F717D">
      <w:pPr>
        <w:numPr>
          <w:ilvl w:val="0"/>
          <w:numId w:val="12"/>
        </w:numPr>
        <w:spacing w:after="0" w:line="240" w:lineRule="auto"/>
        <w:jc w:val="both"/>
        <w:rPr>
          <w:rFonts w:ascii="Times New Roman" w:hAnsi="Times New Roman"/>
          <w:sz w:val="28"/>
          <w:szCs w:val="28"/>
        </w:rPr>
      </w:pPr>
      <w:r w:rsidRPr="00B747FB">
        <w:rPr>
          <w:rFonts w:ascii="Times New Roman" w:hAnsi="Times New Roman"/>
          <w:sz w:val="28"/>
          <w:szCs w:val="28"/>
        </w:rPr>
        <w:t>Составление таблиц и схем в настоящем продолженном времени при комментировании.</w:t>
      </w:r>
    </w:p>
    <w:p w:rsidR="001F717D" w:rsidRPr="00B747FB" w:rsidRDefault="001F717D" w:rsidP="001F717D">
      <w:pPr>
        <w:numPr>
          <w:ilvl w:val="0"/>
          <w:numId w:val="12"/>
        </w:numPr>
        <w:spacing w:after="0" w:line="240" w:lineRule="auto"/>
        <w:jc w:val="both"/>
        <w:rPr>
          <w:rFonts w:ascii="Times New Roman" w:hAnsi="Times New Roman"/>
          <w:sz w:val="28"/>
          <w:szCs w:val="28"/>
        </w:rPr>
      </w:pPr>
      <w:r w:rsidRPr="00B747FB">
        <w:rPr>
          <w:rFonts w:ascii="Times New Roman" w:hAnsi="Times New Roman"/>
          <w:sz w:val="28"/>
          <w:szCs w:val="28"/>
        </w:rPr>
        <w:t>Составление диалогов по теме; парная и групповая работа.</w:t>
      </w:r>
    </w:p>
    <w:p w:rsidR="001F717D" w:rsidRPr="00B747FB" w:rsidRDefault="001F717D" w:rsidP="001F717D">
      <w:pPr>
        <w:numPr>
          <w:ilvl w:val="0"/>
          <w:numId w:val="12"/>
        </w:numPr>
        <w:spacing w:after="0" w:line="240" w:lineRule="auto"/>
        <w:jc w:val="both"/>
        <w:rPr>
          <w:rFonts w:ascii="Times New Roman" w:hAnsi="Times New Roman"/>
          <w:sz w:val="28"/>
          <w:szCs w:val="28"/>
        </w:rPr>
      </w:pPr>
      <w:r w:rsidRPr="00B747FB">
        <w:rPr>
          <w:rFonts w:ascii="Times New Roman" w:hAnsi="Times New Roman"/>
          <w:sz w:val="28"/>
          <w:szCs w:val="28"/>
        </w:rPr>
        <w:t xml:space="preserve">Формирование </w:t>
      </w:r>
      <w:proofErr w:type="spellStart"/>
      <w:r w:rsidRPr="00B747FB">
        <w:rPr>
          <w:rFonts w:ascii="Times New Roman" w:hAnsi="Times New Roman"/>
          <w:sz w:val="28"/>
          <w:szCs w:val="28"/>
        </w:rPr>
        <w:t>лесико</w:t>
      </w:r>
      <w:proofErr w:type="spellEnd"/>
      <w:r w:rsidRPr="00B747FB">
        <w:rPr>
          <w:rFonts w:ascii="Times New Roman" w:hAnsi="Times New Roman"/>
          <w:sz w:val="28"/>
          <w:szCs w:val="28"/>
        </w:rPr>
        <w:t>-грамматических навыков с использованием лексических таблиц.</w:t>
      </w:r>
    </w:p>
    <w:p w:rsidR="001F717D" w:rsidRPr="00B747FB" w:rsidRDefault="001F717D" w:rsidP="001F717D">
      <w:pPr>
        <w:numPr>
          <w:ilvl w:val="0"/>
          <w:numId w:val="12"/>
        </w:numPr>
        <w:spacing w:after="0" w:line="240" w:lineRule="auto"/>
        <w:jc w:val="both"/>
        <w:rPr>
          <w:rFonts w:ascii="Times New Roman" w:hAnsi="Times New Roman"/>
          <w:sz w:val="28"/>
          <w:szCs w:val="28"/>
        </w:rPr>
      </w:pPr>
      <w:r w:rsidRPr="00B747FB">
        <w:rPr>
          <w:rFonts w:ascii="Times New Roman" w:hAnsi="Times New Roman"/>
          <w:sz w:val="28"/>
          <w:szCs w:val="28"/>
        </w:rPr>
        <w:t>Повторение предлогов.</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Домашнее задание</w:t>
      </w:r>
      <w:r w:rsidRPr="00B747FB">
        <w:rPr>
          <w:rFonts w:ascii="Times New Roman" w:hAnsi="Times New Roman"/>
          <w:sz w:val="28"/>
          <w:szCs w:val="28"/>
        </w:rPr>
        <w:t xml:space="preserve">: подготовить монологическое высказывание о распорядке дня друга по схеме, параграф №3, </w:t>
      </w:r>
      <w:proofErr w:type="spellStart"/>
      <w:proofErr w:type="gramStart"/>
      <w:r w:rsidRPr="00B747FB">
        <w:rPr>
          <w:rFonts w:ascii="Times New Roman" w:hAnsi="Times New Roman"/>
          <w:sz w:val="28"/>
          <w:szCs w:val="28"/>
        </w:rPr>
        <w:t>стр</w:t>
      </w:r>
      <w:proofErr w:type="spellEnd"/>
      <w:proofErr w:type="gramEnd"/>
      <w:r w:rsidRPr="00B747FB">
        <w:rPr>
          <w:rFonts w:ascii="Times New Roman" w:hAnsi="Times New Roman"/>
          <w:sz w:val="28"/>
          <w:szCs w:val="28"/>
        </w:rPr>
        <w:t xml:space="preserve"> 56-57, тексты № 2,3; блиц-пособие,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Кругловой Л.И.; Учебный материал и контрольные задания для студентов очного и очно-заочного факультетов, </w:t>
      </w:r>
      <w:r w:rsidRPr="00B747FB">
        <w:rPr>
          <w:rFonts w:ascii="Times New Roman" w:hAnsi="Times New Roman"/>
          <w:b/>
          <w:sz w:val="28"/>
          <w:szCs w:val="28"/>
        </w:rPr>
        <w:t>стр.56-57.</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Практическое занятие  № 6</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b/>
          <w:sz w:val="28"/>
          <w:szCs w:val="28"/>
          <w:highlight w:val="yellow"/>
        </w:rPr>
        <w:t>Тема: «Профессия – основа моей жизни»</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Задачи занятия</w:t>
      </w:r>
      <w:r w:rsidRPr="00B747FB">
        <w:rPr>
          <w:rFonts w:ascii="Times New Roman" w:hAnsi="Times New Roman"/>
          <w:sz w:val="28"/>
          <w:szCs w:val="28"/>
        </w:rPr>
        <w:t>: формирование УУД и навыков обучаемых в употреблении глаголов в будущем времени (</w:t>
      </w:r>
      <w:r w:rsidRPr="00B747FB">
        <w:rPr>
          <w:rFonts w:ascii="Times New Roman" w:hAnsi="Times New Roman"/>
          <w:sz w:val="28"/>
          <w:szCs w:val="28"/>
          <w:lang w:val="en-US"/>
        </w:rPr>
        <w:t>Future</w:t>
      </w:r>
      <w:r w:rsidRPr="00B747FB">
        <w:rPr>
          <w:rFonts w:ascii="Times New Roman" w:hAnsi="Times New Roman"/>
          <w:sz w:val="28"/>
          <w:szCs w:val="28"/>
        </w:rPr>
        <w:t xml:space="preserve"> </w:t>
      </w:r>
      <w:r w:rsidRPr="00B747FB">
        <w:rPr>
          <w:rFonts w:ascii="Times New Roman" w:hAnsi="Times New Roman"/>
          <w:sz w:val="28"/>
          <w:szCs w:val="28"/>
          <w:lang w:val="en-US"/>
        </w:rPr>
        <w:t>Indefinite</w:t>
      </w:r>
      <w:r w:rsidRPr="00B747FB">
        <w:rPr>
          <w:rFonts w:ascii="Times New Roman" w:hAnsi="Times New Roman"/>
          <w:sz w:val="28"/>
          <w:szCs w:val="28"/>
        </w:rPr>
        <w:t>) в монологическом и  диалогическом высказывании, развитие умений обучаемых в чтении на материале текста «Моя будущая профессия».</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Материал занятия</w:t>
      </w:r>
      <w:r w:rsidRPr="00B747FB">
        <w:rPr>
          <w:rFonts w:ascii="Times New Roman" w:hAnsi="Times New Roman"/>
          <w:sz w:val="28"/>
          <w:szCs w:val="28"/>
        </w:rPr>
        <w:t xml:space="preserve">: </w:t>
      </w:r>
    </w:p>
    <w:p w:rsidR="001F717D" w:rsidRPr="00B747FB" w:rsidRDefault="001F717D" w:rsidP="001F717D">
      <w:pPr>
        <w:spacing w:after="0" w:line="240" w:lineRule="auto"/>
        <w:ind w:firstLine="720"/>
        <w:jc w:val="both"/>
        <w:rPr>
          <w:rFonts w:ascii="Times New Roman" w:hAnsi="Times New Roman"/>
          <w:sz w:val="28"/>
          <w:szCs w:val="28"/>
        </w:rPr>
      </w:pPr>
      <w:proofErr w:type="gramStart"/>
      <w:r w:rsidRPr="00B747FB">
        <w:rPr>
          <w:rFonts w:ascii="Times New Roman" w:hAnsi="Times New Roman"/>
          <w:sz w:val="28"/>
          <w:szCs w:val="28"/>
        </w:rPr>
        <w:t>грамматический</w:t>
      </w:r>
      <w:proofErr w:type="gramEnd"/>
      <w:r w:rsidRPr="00B747FB">
        <w:rPr>
          <w:rFonts w:ascii="Times New Roman" w:hAnsi="Times New Roman"/>
          <w:sz w:val="28"/>
          <w:szCs w:val="28"/>
        </w:rPr>
        <w:t xml:space="preserve"> – структуры с глаголами в будущем времени;</w:t>
      </w:r>
    </w:p>
    <w:p w:rsidR="001F717D" w:rsidRPr="00B747FB" w:rsidRDefault="001F717D" w:rsidP="001F717D">
      <w:pPr>
        <w:spacing w:after="0" w:line="240" w:lineRule="auto"/>
        <w:ind w:left="720"/>
        <w:jc w:val="both"/>
        <w:rPr>
          <w:rFonts w:ascii="Times New Roman" w:hAnsi="Times New Roman"/>
          <w:sz w:val="28"/>
          <w:szCs w:val="28"/>
          <w:lang w:val="en-US"/>
        </w:rPr>
      </w:pPr>
      <w:proofErr w:type="gramStart"/>
      <w:r w:rsidRPr="00B747FB">
        <w:rPr>
          <w:rFonts w:ascii="Times New Roman" w:hAnsi="Times New Roman"/>
          <w:sz w:val="28"/>
          <w:szCs w:val="28"/>
        </w:rPr>
        <w:t>лексический</w:t>
      </w:r>
      <w:r w:rsidRPr="00B747FB">
        <w:rPr>
          <w:rFonts w:ascii="Times New Roman" w:hAnsi="Times New Roman"/>
          <w:sz w:val="28"/>
          <w:szCs w:val="28"/>
          <w:lang w:val="en-US"/>
        </w:rPr>
        <w:t xml:space="preserve"> – </w:t>
      </w:r>
      <w:r w:rsidRPr="00B747FB">
        <w:rPr>
          <w:rFonts w:ascii="Times New Roman" w:hAnsi="Times New Roman"/>
          <w:sz w:val="28"/>
          <w:szCs w:val="28"/>
        </w:rPr>
        <w:t>лексика</w:t>
      </w:r>
      <w:r w:rsidRPr="00B747FB">
        <w:rPr>
          <w:rFonts w:ascii="Times New Roman" w:hAnsi="Times New Roman"/>
          <w:sz w:val="28"/>
          <w:szCs w:val="28"/>
          <w:lang w:val="en-US"/>
        </w:rPr>
        <w:t xml:space="preserve"> </w:t>
      </w:r>
      <w:r w:rsidRPr="00B747FB">
        <w:rPr>
          <w:rFonts w:ascii="Times New Roman" w:hAnsi="Times New Roman"/>
          <w:sz w:val="28"/>
          <w:szCs w:val="28"/>
        </w:rPr>
        <w:t>по</w:t>
      </w:r>
      <w:r w:rsidRPr="00B747FB">
        <w:rPr>
          <w:rFonts w:ascii="Times New Roman" w:hAnsi="Times New Roman"/>
          <w:sz w:val="28"/>
          <w:szCs w:val="28"/>
          <w:lang w:val="en-US"/>
        </w:rPr>
        <w:t xml:space="preserve"> </w:t>
      </w:r>
      <w:r w:rsidRPr="00B747FB">
        <w:rPr>
          <w:rFonts w:ascii="Times New Roman" w:hAnsi="Times New Roman"/>
          <w:sz w:val="28"/>
          <w:szCs w:val="28"/>
        </w:rPr>
        <w:t>теме</w:t>
      </w:r>
      <w:r w:rsidRPr="00B747FB">
        <w:rPr>
          <w:rFonts w:ascii="Times New Roman" w:hAnsi="Times New Roman"/>
          <w:sz w:val="28"/>
          <w:szCs w:val="28"/>
          <w:lang w:val="en-US"/>
        </w:rPr>
        <w:t xml:space="preserve"> “My future profession”: profession, specialist, electricity, important, national, necessary, vocational school, loosen and tighten nuts and bolts, cut steel, grip pipes, twist wires,  tighten and loosen spark plugs, chisel plaster, grip things, cut metal pipes, tighten and loosen nuts, cut wooden planks, tighten and loosen screws, drive in nails, drill holes, pull out nails, cut holes</w:t>
      </w:r>
      <w:proofErr w:type="gramEnd"/>
      <w:r w:rsidRPr="00B747FB">
        <w:rPr>
          <w:rFonts w:ascii="Times New Roman" w:hAnsi="Times New Roman"/>
          <w:sz w:val="28"/>
          <w:szCs w:val="28"/>
          <w:lang w:val="en-US"/>
        </w:rPr>
        <w:t xml:space="preserve"> </w:t>
      </w:r>
      <w:proofErr w:type="gramStart"/>
      <w:r w:rsidRPr="00B747FB">
        <w:rPr>
          <w:rFonts w:ascii="Times New Roman" w:hAnsi="Times New Roman"/>
          <w:sz w:val="28"/>
          <w:szCs w:val="28"/>
          <w:lang w:val="en-US"/>
        </w:rPr>
        <w:t>in</w:t>
      </w:r>
      <w:proofErr w:type="gramEnd"/>
      <w:r w:rsidRPr="00B747FB">
        <w:rPr>
          <w:rFonts w:ascii="Times New Roman" w:hAnsi="Times New Roman"/>
          <w:sz w:val="28"/>
          <w:szCs w:val="28"/>
          <w:lang w:val="en-US"/>
        </w:rPr>
        <w:t xml:space="preserve"> wood.</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Оснащение</w:t>
      </w:r>
      <w:r w:rsidRPr="00B747FB">
        <w:rPr>
          <w:rFonts w:ascii="Times New Roman" w:hAnsi="Times New Roman"/>
          <w:sz w:val="28"/>
          <w:szCs w:val="28"/>
        </w:rPr>
        <w:t xml:space="preserve">: грамматическая таблица, лексическая таблица, подстановочная таблица, учебник, блиц-пособие, грамматические и лексические таблицы, под </w:t>
      </w:r>
      <w:r w:rsidRPr="00B747FB">
        <w:rPr>
          <w:rFonts w:ascii="Times New Roman" w:hAnsi="Times New Roman"/>
          <w:sz w:val="28"/>
          <w:szCs w:val="28"/>
        </w:rPr>
        <w:lastRenderedPageBreak/>
        <w:t xml:space="preserve">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Круглова Л.И.; Учебный материал и контрольные задания для студентов очного и очно-заочного факультетов, </w:t>
      </w:r>
      <w:r w:rsidRPr="00B747FB">
        <w:rPr>
          <w:rFonts w:ascii="Times New Roman" w:hAnsi="Times New Roman"/>
          <w:b/>
          <w:sz w:val="28"/>
          <w:szCs w:val="28"/>
        </w:rPr>
        <w:t>стр.125-129.</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Ход занятия:</w:t>
      </w:r>
    </w:p>
    <w:p w:rsidR="001F717D" w:rsidRPr="00B747FB" w:rsidRDefault="001F717D" w:rsidP="001F717D">
      <w:pPr>
        <w:numPr>
          <w:ilvl w:val="0"/>
          <w:numId w:val="13"/>
        </w:numPr>
        <w:spacing w:after="0" w:line="240" w:lineRule="auto"/>
        <w:jc w:val="both"/>
        <w:rPr>
          <w:rFonts w:ascii="Times New Roman" w:hAnsi="Times New Roman"/>
          <w:sz w:val="28"/>
          <w:szCs w:val="28"/>
        </w:rPr>
      </w:pPr>
      <w:r w:rsidRPr="00B747FB">
        <w:rPr>
          <w:rFonts w:ascii="Times New Roman" w:hAnsi="Times New Roman"/>
          <w:sz w:val="28"/>
          <w:szCs w:val="28"/>
        </w:rPr>
        <w:t>Организационная беседа.</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2.    </w:t>
      </w:r>
      <w:proofErr w:type="spellStart"/>
      <w:r w:rsidRPr="00B747FB">
        <w:rPr>
          <w:rFonts w:ascii="Times New Roman" w:hAnsi="Times New Roman"/>
          <w:sz w:val="28"/>
          <w:szCs w:val="28"/>
        </w:rPr>
        <w:t>Аудирование</w:t>
      </w:r>
      <w:proofErr w:type="spellEnd"/>
      <w:r w:rsidRPr="00B747FB">
        <w:rPr>
          <w:rFonts w:ascii="Times New Roman" w:hAnsi="Times New Roman"/>
          <w:sz w:val="28"/>
          <w:szCs w:val="28"/>
          <w:lang w:val="en-US"/>
        </w:rPr>
        <w:t xml:space="preserve"> </w:t>
      </w:r>
      <w:r w:rsidRPr="00B747FB">
        <w:rPr>
          <w:rFonts w:ascii="Times New Roman" w:hAnsi="Times New Roman"/>
          <w:sz w:val="28"/>
          <w:szCs w:val="28"/>
        </w:rPr>
        <w:t>звуков</w:t>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B"/>
      </w:r>
      <w:r w:rsidRPr="00B747FB">
        <w:rPr>
          <w:rFonts w:ascii="Times New Roman" w:hAnsi="Times New Roman"/>
          <w:sz w:val="28"/>
          <w:szCs w:val="28"/>
        </w:rPr>
        <w:t>θ</w:t>
      </w:r>
      <w:r w:rsidRPr="00B747FB">
        <w:rPr>
          <w:rFonts w:ascii="Times New Roman" w:hAnsi="Times New Roman"/>
          <w:sz w:val="28"/>
          <w:szCs w:val="28"/>
        </w:rPr>
        <w:sym w:font="Symbol" w:char="F05D"/>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B"/>
      </w:r>
      <w:r w:rsidRPr="00B747FB">
        <w:rPr>
          <w:rFonts w:ascii="Times New Roman" w:hAnsi="Times New Roman"/>
          <w:sz w:val="28"/>
          <w:szCs w:val="28"/>
          <w:lang w:val="en-US"/>
        </w:rPr>
        <w:t>ð</w:t>
      </w:r>
      <w:r w:rsidRPr="00B747FB">
        <w:rPr>
          <w:rFonts w:ascii="Times New Roman" w:hAnsi="Times New Roman"/>
          <w:sz w:val="28"/>
          <w:szCs w:val="28"/>
        </w:rPr>
        <w:sym w:font="Symbol" w:char="F05D"/>
      </w:r>
      <w:r w:rsidRPr="00B747FB">
        <w:rPr>
          <w:rFonts w:ascii="Times New Roman" w:hAnsi="Times New Roman"/>
          <w:sz w:val="28"/>
          <w:szCs w:val="28"/>
          <w:lang w:val="en-US"/>
        </w:rPr>
        <w:t>: thin, think, thing; this, that, these; the third, the forth, the fifth, the eleventh.</w:t>
      </w:r>
    </w:p>
    <w:p w:rsidR="001F717D" w:rsidRPr="00B747FB" w:rsidRDefault="001F717D" w:rsidP="001F717D">
      <w:pPr>
        <w:pStyle w:val="11"/>
        <w:numPr>
          <w:ilvl w:val="0"/>
          <w:numId w:val="14"/>
        </w:numPr>
        <w:spacing w:line="240" w:lineRule="auto"/>
        <w:jc w:val="both"/>
        <w:rPr>
          <w:rFonts w:ascii="Times New Roman" w:hAnsi="Times New Roman"/>
          <w:szCs w:val="28"/>
        </w:rPr>
      </w:pPr>
      <w:r w:rsidRPr="00B747FB">
        <w:rPr>
          <w:rFonts w:ascii="Times New Roman" w:hAnsi="Times New Roman"/>
          <w:szCs w:val="28"/>
        </w:rPr>
        <w:t>Повторение образования и употребления глагольной формы будущего времени.</w:t>
      </w:r>
    </w:p>
    <w:p w:rsidR="001F717D" w:rsidRPr="00B747FB" w:rsidRDefault="001F717D" w:rsidP="001F717D">
      <w:pPr>
        <w:numPr>
          <w:ilvl w:val="0"/>
          <w:numId w:val="14"/>
        </w:numPr>
        <w:spacing w:after="0" w:line="240" w:lineRule="auto"/>
        <w:jc w:val="both"/>
        <w:rPr>
          <w:rFonts w:ascii="Times New Roman" w:hAnsi="Times New Roman"/>
          <w:sz w:val="28"/>
          <w:szCs w:val="28"/>
        </w:rPr>
      </w:pPr>
      <w:r w:rsidRPr="00B747FB">
        <w:rPr>
          <w:rFonts w:ascii="Times New Roman" w:hAnsi="Times New Roman"/>
          <w:sz w:val="28"/>
          <w:szCs w:val="28"/>
        </w:rPr>
        <w:t>Выполнение упражнений на подстановку и трансформацию.</w:t>
      </w:r>
    </w:p>
    <w:p w:rsidR="001F717D" w:rsidRPr="00B747FB" w:rsidRDefault="001F717D" w:rsidP="001F717D">
      <w:pPr>
        <w:numPr>
          <w:ilvl w:val="0"/>
          <w:numId w:val="14"/>
        </w:numPr>
        <w:spacing w:after="0" w:line="240" w:lineRule="auto"/>
        <w:jc w:val="both"/>
        <w:rPr>
          <w:rFonts w:ascii="Times New Roman" w:hAnsi="Times New Roman"/>
          <w:sz w:val="28"/>
          <w:szCs w:val="28"/>
        </w:rPr>
      </w:pPr>
      <w:r w:rsidRPr="00B747FB">
        <w:rPr>
          <w:rFonts w:ascii="Times New Roman" w:hAnsi="Times New Roman"/>
          <w:sz w:val="28"/>
          <w:szCs w:val="28"/>
        </w:rPr>
        <w:t>Комментирование учащимися своих действий и составление схемы высказывания с данными грамматическими явлениями.</w:t>
      </w:r>
    </w:p>
    <w:p w:rsidR="001F717D" w:rsidRPr="00B747FB" w:rsidRDefault="001F717D" w:rsidP="001F717D">
      <w:pPr>
        <w:numPr>
          <w:ilvl w:val="0"/>
          <w:numId w:val="14"/>
        </w:numPr>
        <w:spacing w:after="0" w:line="240" w:lineRule="auto"/>
        <w:jc w:val="both"/>
        <w:rPr>
          <w:rFonts w:ascii="Times New Roman" w:hAnsi="Times New Roman"/>
          <w:sz w:val="28"/>
          <w:szCs w:val="28"/>
        </w:rPr>
      </w:pPr>
      <w:r w:rsidRPr="00B747FB">
        <w:rPr>
          <w:rFonts w:ascii="Times New Roman" w:hAnsi="Times New Roman"/>
          <w:sz w:val="28"/>
          <w:szCs w:val="28"/>
        </w:rPr>
        <w:t>Оформление таблиц, чертежей для свободных речевых высказываний.</w:t>
      </w:r>
    </w:p>
    <w:p w:rsidR="001F717D" w:rsidRPr="00B747FB" w:rsidRDefault="001F717D" w:rsidP="001F717D">
      <w:pPr>
        <w:numPr>
          <w:ilvl w:val="0"/>
          <w:numId w:val="14"/>
        </w:numPr>
        <w:spacing w:after="0" w:line="240" w:lineRule="auto"/>
        <w:jc w:val="both"/>
        <w:rPr>
          <w:rFonts w:ascii="Times New Roman" w:hAnsi="Times New Roman"/>
          <w:sz w:val="28"/>
          <w:szCs w:val="28"/>
        </w:rPr>
      </w:pPr>
      <w:r w:rsidRPr="00B747FB">
        <w:rPr>
          <w:rFonts w:ascii="Times New Roman" w:hAnsi="Times New Roman"/>
          <w:sz w:val="28"/>
          <w:szCs w:val="28"/>
        </w:rPr>
        <w:t>Самостоятельная работа. Осуществление само и взаимоконтроля.</w:t>
      </w:r>
    </w:p>
    <w:p w:rsidR="001F717D" w:rsidRPr="00B747FB" w:rsidRDefault="001F717D" w:rsidP="001F717D">
      <w:pPr>
        <w:numPr>
          <w:ilvl w:val="0"/>
          <w:numId w:val="14"/>
        </w:numPr>
        <w:spacing w:after="0" w:line="240" w:lineRule="auto"/>
        <w:jc w:val="both"/>
        <w:rPr>
          <w:rFonts w:ascii="Times New Roman" w:hAnsi="Times New Roman"/>
          <w:sz w:val="28"/>
          <w:szCs w:val="28"/>
        </w:rPr>
      </w:pPr>
      <w:r w:rsidRPr="00B747FB">
        <w:rPr>
          <w:rFonts w:ascii="Times New Roman" w:hAnsi="Times New Roman"/>
          <w:sz w:val="28"/>
          <w:szCs w:val="28"/>
        </w:rPr>
        <w:t>Работа с текстом и осуществление контроля в понимании и чтении текста.</w:t>
      </w:r>
    </w:p>
    <w:p w:rsidR="001F717D" w:rsidRPr="00B747FB" w:rsidRDefault="001F717D" w:rsidP="001F717D">
      <w:pPr>
        <w:numPr>
          <w:ilvl w:val="0"/>
          <w:numId w:val="14"/>
        </w:numPr>
        <w:spacing w:after="0" w:line="240" w:lineRule="auto"/>
        <w:jc w:val="both"/>
        <w:rPr>
          <w:rFonts w:ascii="Times New Roman" w:hAnsi="Times New Roman"/>
          <w:sz w:val="28"/>
          <w:szCs w:val="28"/>
        </w:rPr>
      </w:pPr>
      <w:r w:rsidRPr="00B747FB">
        <w:rPr>
          <w:rFonts w:ascii="Times New Roman" w:hAnsi="Times New Roman"/>
          <w:sz w:val="28"/>
          <w:szCs w:val="28"/>
        </w:rPr>
        <w:t>Парная и групповая формы работы по теме.</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u w:val="single"/>
        </w:rPr>
        <w:t>Домашнее задание</w:t>
      </w:r>
      <w:r w:rsidRPr="00B747FB">
        <w:rPr>
          <w:rFonts w:ascii="Times New Roman" w:hAnsi="Times New Roman"/>
          <w:sz w:val="28"/>
          <w:szCs w:val="28"/>
        </w:rPr>
        <w:t xml:space="preserve">: составление диалога по теме “Профессия  - основа моей жизни”, подготовить монологическое высказывание о будущей профессии по схеме, параграф №4, </w:t>
      </w:r>
      <w:proofErr w:type="spellStart"/>
      <w:proofErr w:type="gramStart"/>
      <w:r w:rsidRPr="00B747FB">
        <w:rPr>
          <w:rFonts w:ascii="Times New Roman" w:hAnsi="Times New Roman"/>
          <w:sz w:val="28"/>
          <w:szCs w:val="28"/>
        </w:rPr>
        <w:t>стр</w:t>
      </w:r>
      <w:proofErr w:type="spellEnd"/>
      <w:proofErr w:type="gramEnd"/>
      <w:r w:rsidRPr="00B747FB">
        <w:rPr>
          <w:rFonts w:ascii="Times New Roman" w:hAnsi="Times New Roman"/>
          <w:sz w:val="28"/>
          <w:szCs w:val="28"/>
        </w:rPr>
        <w:t xml:space="preserve"> 125-129, тексты №1, 2,3: «Будущая профессия»; блиц-пособие,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Кругловой Л.И.; Учебный материал и контрольные задания для студентов очного и очно-заочного факультетов, </w:t>
      </w:r>
      <w:r w:rsidRPr="00B747FB">
        <w:rPr>
          <w:rFonts w:ascii="Times New Roman" w:hAnsi="Times New Roman"/>
          <w:b/>
          <w:sz w:val="28"/>
          <w:szCs w:val="28"/>
        </w:rPr>
        <w:t xml:space="preserve">стр.125-129, </w:t>
      </w:r>
      <w:r w:rsidRPr="00B747FB">
        <w:rPr>
          <w:rFonts w:ascii="Times New Roman" w:hAnsi="Times New Roman"/>
          <w:b/>
          <w:sz w:val="28"/>
          <w:szCs w:val="28"/>
          <w:lang w:val="en-US"/>
        </w:rPr>
        <w:t>Read</w:t>
      </w:r>
      <w:r w:rsidRPr="00B747FB">
        <w:rPr>
          <w:rFonts w:ascii="Times New Roman" w:hAnsi="Times New Roman"/>
          <w:b/>
          <w:sz w:val="28"/>
          <w:szCs w:val="28"/>
        </w:rPr>
        <w:t xml:space="preserve"> </w:t>
      </w:r>
      <w:r w:rsidRPr="00B747FB">
        <w:rPr>
          <w:rFonts w:ascii="Times New Roman" w:hAnsi="Times New Roman"/>
          <w:b/>
          <w:sz w:val="28"/>
          <w:szCs w:val="28"/>
          <w:lang w:val="en-US"/>
        </w:rPr>
        <w:t>and</w:t>
      </w:r>
      <w:r w:rsidRPr="00B747FB">
        <w:rPr>
          <w:rFonts w:ascii="Times New Roman" w:hAnsi="Times New Roman"/>
          <w:b/>
          <w:sz w:val="28"/>
          <w:szCs w:val="28"/>
        </w:rPr>
        <w:t xml:space="preserve">  </w:t>
      </w:r>
      <w:r w:rsidRPr="00B747FB">
        <w:rPr>
          <w:rFonts w:ascii="Times New Roman" w:hAnsi="Times New Roman"/>
          <w:b/>
          <w:sz w:val="28"/>
          <w:szCs w:val="28"/>
          <w:lang w:val="en-US"/>
        </w:rPr>
        <w:t>translate</w:t>
      </w:r>
      <w:r w:rsidRPr="00B747FB">
        <w:rPr>
          <w:rFonts w:ascii="Times New Roman" w:hAnsi="Times New Roman"/>
          <w:b/>
          <w:sz w:val="28"/>
          <w:szCs w:val="28"/>
        </w:rPr>
        <w:t xml:space="preserve"> </w:t>
      </w:r>
      <w:r w:rsidRPr="00B747FB">
        <w:rPr>
          <w:rFonts w:ascii="Times New Roman" w:hAnsi="Times New Roman"/>
          <w:b/>
          <w:sz w:val="28"/>
          <w:szCs w:val="28"/>
          <w:lang w:val="en-US"/>
        </w:rPr>
        <w:t>the</w:t>
      </w:r>
      <w:r w:rsidRPr="00B747FB">
        <w:rPr>
          <w:rFonts w:ascii="Times New Roman" w:hAnsi="Times New Roman"/>
          <w:b/>
          <w:sz w:val="28"/>
          <w:szCs w:val="28"/>
        </w:rPr>
        <w:t xml:space="preserve"> </w:t>
      </w:r>
      <w:r w:rsidRPr="00B747FB">
        <w:rPr>
          <w:rFonts w:ascii="Times New Roman" w:hAnsi="Times New Roman"/>
          <w:b/>
          <w:sz w:val="28"/>
          <w:szCs w:val="28"/>
          <w:lang w:val="en-US"/>
        </w:rPr>
        <w:t>texts</w:t>
      </w:r>
      <w:r w:rsidRPr="00B747FB">
        <w:rPr>
          <w:rFonts w:ascii="Times New Roman" w:hAnsi="Times New Roman"/>
          <w:b/>
          <w:sz w:val="28"/>
          <w:szCs w:val="28"/>
        </w:rPr>
        <w:t xml:space="preserve"> </w:t>
      </w:r>
      <w:r w:rsidRPr="00B747FB">
        <w:rPr>
          <w:rFonts w:ascii="Times New Roman" w:hAnsi="Times New Roman"/>
          <w:b/>
          <w:sz w:val="28"/>
          <w:szCs w:val="28"/>
          <w:lang w:val="en-US"/>
        </w:rPr>
        <w:t>about</w:t>
      </w:r>
      <w:r w:rsidRPr="00B747FB">
        <w:rPr>
          <w:rFonts w:ascii="Times New Roman" w:hAnsi="Times New Roman"/>
          <w:b/>
          <w:sz w:val="28"/>
          <w:szCs w:val="28"/>
        </w:rPr>
        <w:t xml:space="preserve"> </w:t>
      </w:r>
      <w:r w:rsidRPr="00B747FB">
        <w:rPr>
          <w:rFonts w:ascii="Times New Roman" w:hAnsi="Times New Roman"/>
          <w:b/>
          <w:sz w:val="28"/>
          <w:szCs w:val="28"/>
          <w:lang w:val="en-US"/>
        </w:rPr>
        <w:t>your</w:t>
      </w:r>
      <w:r w:rsidRPr="00B747FB">
        <w:rPr>
          <w:rFonts w:ascii="Times New Roman" w:hAnsi="Times New Roman"/>
          <w:b/>
          <w:sz w:val="28"/>
          <w:szCs w:val="28"/>
        </w:rPr>
        <w:t xml:space="preserve"> </w:t>
      </w:r>
      <w:r w:rsidRPr="00B747FB">
        <w:rPr>
          <w:rFonts w:ascii="Times New Roman" w:hAnsi="Times New Roman"/>
          <w:b/>
          <w:sz w:val="28"/>
          <w:szCs w:val="28"/>
          <w:lang w:val="en-US"/>
        </w:rPr>
        <w:t>practice</w:t>
      </w:r>
      <w:r w:rsidRPr="00B747FB">
        <w:rPr>
          <w:rFonts w:ascii="Times New Roman" w:hAnsi="Times New Roman"/>
          <w:b/>
          <w:sz w:val="28"/>
          <w:szCs w:val="28"/>
        </w:rPr>
        <w:t xml:space="preserve">, </w:t>
      </w:r>
      <w:r w:rsidRPr="00B747FB">
        <w:rPr>
          <w:rFonts w:ascii="Times New Roman" w:hAnsi="Times New Roman"/>
          <w:b/>
          <w:sz w:val="28"/>
          <w:szCs w:val="28"/>
          <w:lang w:val="en-US"/>
        </w:rPr>
        <w:t>about</w:t>
      </w:r>
      <w:r w:rsidRPr="00B747FB">
        <w:rPr>
          <w:rFonts w:ascii="Times New Roman" w:hAnsi="Times New Roman"/>
          <w:b/>
          <w:sz w:val="28"/>
          <w:szCs w:val="28"/>
        </w:rPr>
        <w:t xml:space="preserve"> </w:t>
      </w:r>
      <w:r w:rsidRPr="00B747FB">
        <w:rPr>
          <w:rFonts w:ascii="Times New Roman" w:hAnsi="Times New Roman"/>
          <w:b/>
          <w:sz w:val="28"/>
          <w:szCs w:val="28"/>
          <w:lang w:val="en-US"/>
        </w:rPr>
        <w:t>instruments</w:t>
      </w:r>
      <w:r w:rsidRPr="00B747FB">
        <w:rPr>
          <w:rFonts w:ascii="Times New Roman" w:hAnsi="Times New Roman"/>
          <w:b/>
          <w:sz w:val="28"/>
          <w:szCs w:val="28"/>
        </w:rPr>
        <w:t xml:space="preserve">. </w:t>
      </w:r>
      <w:r w:rsidRPr="00B747FB">
        <w:rPr>
          <w:rFonts w:ascii="Times New Roman" w:hAnsi="Times New Roman"/>
          <w:b/>
          <w:sz w:val="28"/>
          <w:szCs w:val="28"/>
          <w:lang w:val="en-US"/>
        </w:rPr>
        <w:t>Make up a plan of your monolog.</w:t>
      </w:r>
      <w:r w:rsidRPr="00B747FB">
        <w:rPr>
          <w:rFonts w:ascii="Times New Roman" w:hAnsi="Times New Roman"/>
          <w:b/>
          <w:bCs/>
          <w:sz w:val="28"/>
          <w:szCs w:val="28"/>
          <w:lang w:val="en-US"/>
        </w:rPr>
        <w:t xml:space="preserve">        </w:t>
      </w:r>
    </w:p>
    <w:p w:rsidR="001F717D" w:rsidRPr="00B747FB" w:rsidRDefault="001F717D" w:rsidP="001F717D">
      <w:pPr>
        <w:spacing w:after="0" w:line="240" w:lineRule="auto"/>
        <w:jc w:val="both"/>
        <w:rPr>
          <w:rFonts w:ascii="Times New Roman" w:hAnsi="Times New Roman"/>
          <w:b/>
          <w:bCs/>
          <w:sz w:val="28"/>
          <w:szCs w:val="28"/>
          <w:lang w:val="en-US"/>
        </w:rPr>
      </w:pPr>
      <w:r w:rsidRPr="00B747FB">
        <w:rPr>
          <w:rFonts w:ascii="Times New Roman" w:hAnsi="Times New Roman"/>
          <w:b/>
          <w:bCs/>
          <w:sz w:val="28"/>
          <w:szCs w:val="28"/>
          <w:lang w:val="en-US"/>
        </w:rPr>
        <w:t xml:space="preserve">                                                 Text:   № 1 « Our practice at the plant»</w:t>
      </w:r>
    </w:p>
    <w:p w:rsidR="001F717D" w:rsidRPr="00B747FB" w:rsidRDefault="001F717D" w:rsidP="001F717D">
      <w:pPr>
        <w:pStyle w:val="33"/>
        <w:spacing w:after="0" w:line="240" w:lineRule="auto"/>
        <w:ind w:firstLine="425"/>
        <w:jc w:val="both"/>
        <w:rPr>
          <w:rFonts w:ascii="Times New Roman" w:hAnsi="Times New Roman"/>
          <w:sz w:val="28"/>
          <w:szCs w:val="28"/>
          <w:lang w:val="en-US"/>
        </w:rPr>
      </w:pPr>
      <w:r w:rsidRPr="00B747FB">
        <w:rPr>
          <w:rFonts w:ascii="Times New Roman" w:hAnsi="Times New Roman"/>
          <w:sz w:val="28"/>
          <w:szCs w:val="28"/>
          <w:lang w:val="en-US"/>
        </w:rPr>
        <w:t xml:space="preserve">As for me I learn the trade of a rolling mill operator. I go to my practice two times a                                                                                                                week. I work six hours a day. Automation is introduced at our workshop. Sometimes I go to local hardware store. They usually sell screws, bolts, washers, nuts, hammers, knives and what not. Some tool kits also have round-nose pliers, flat-nose pliers, cutters, chisels,   blades, nails. These instruments can be bought for several </w:t>
      </w:r>
      <w:proofErr w:type="spellStart"/>
      <w:r w:rsidRPr="00B747FB">
        <w:rPr>
          <w:rFonts w:ascii="Times New Roman" w:hAnsi="Times New Roman"/>
          <w:sz w:val="28"/>
          <w:szCs w:val="28"/>
          <w:lang w:val="en-US"/>
        </w:rPr>
        <w:t>roubles</w:t>
      </w:r>
      <w:proofErr w:type="spellEnd"/>
      <w:r w:rsidRPr="00B747FB">
        <w:rPr>
          <w:rFonts w:ascii="Times New Roman" w:hAnsi="Times New Roman"/>
          <w:sz w:val="28"/>
          <w:szCs w:val="28"/>
          <w:lang w:val="en-US"/>
        </w:rPr>
        <w:t xml:space="preserve">. There are electric power drilling machines and sharpen machines at our workshop.  We use various tools in our work: spanners, pliers, round-pliers, hammers, screws, bolts, hack-saws, pincers, wires, wrenches, </w:t>
      </w:r>
      <w:proofErr w:type="gramStart"/>
      <w:r w:rsidRPr="00B747FB">
        <w:rPr>
          <w:rFonts w:ascii="Times New Roman" w:hAnsi="Times New Roman"/>
          <w:sz w:val="28"/>
          <w:szCs w:val="28"/>
          <w:lang w:val="en-US"/>
        </w:rPr>
        <w:t>shears</w:t>
      </w:r>
      <w:proofErr w:type="gramEnd"/>
      <w:r w:rsidRPr="00B747FB">
        <w:rPr>
          <w:rFonts w:ascii="Times New Roman" w:hAnsi="Times New Roman"/>
          <w:sz w:val="28"/>
          <w:szCs w:val="28"/>
          <w:lang w:val="en-US"/>
        </w:rPr>
        <w:t xml:space="preserve">. We can also use measuring instruments, such as: angles, protractors, compasses, calipers, rules and others </w:t>
      </w:r>
      <w:proofErr w:type="gramStart"/>
      <w:r w:rsidRPr="00B747FB">
        <w:rPr>
          <w:rFonts w:ascii="Times New Roman" w:hAnsi="Times New Roman"/>
          <w:sz w:val="28"/>
          <w:szCs w:val="28"/>
          <w:lang w:val="en-US"/>
        </w:rPr>
        <w:t>Every</w:t>
      </w:r>
      <w:proofErr w:type="gramEnd"/>
      <w:r w:rsidRPr="00B747FB">
        <w:rPr>
          <w:rFonts w:ascii="Times New Roman" w:hAnsi="Times New Roman"/>
          <w:sz w:val="28"/>
          <w:szCs w:val="28"/>
          <w:lang w:val="en-US"/>
        </w:rPr>
        <w:t xml:space="preserve"> learner has got a working place and a set of tools. We can grind, file, twist, drive in, remove, hammer in, </w:t>
      </w:r>
      <w:proofErr w:type="gramStart"/>
      <w:r w:rsidRPr="00B747FB">
        <w:rPr>
          <w:rFonts w:ascii="Times New Roman" w:hAnsi="Times New Roman"/>
          <w:sz w:val="28"/>
          <w:szCs w:val="28"/>
          <w:lang w:val="en-US"/>
        </w:rPr>
        <w:t>pull</w:t>
      </w:r>
      <w:proofErr w:type="gramEnd"/>
      <w:r w:rsidRPr="00B747FB">
        <w:rPr>
          <w:rFonts w:ascii="Times New Roman" w:hAnsi="Times New Roman"/>
          <w:sz w:val="28"/>
          <w:szCs w:val="28"/>
          <w:lang w:val="en-US"/>
        </w:rPr>
        <w:t xml:space="preserve"> out, tight and loose, cut, break, grip and what not. Our foreman teaches us to repair machines. He also gives us special instructions. Our work is important and not at all easy. I like my profession and I want to be a skilled worker. </w:t>
      </w:r>
    </w:p>
    <w:p w:rsidR="001F717D" w:rsidRPr="00B747FB" w:rsidRDefault="001F717D" w:rsidP="001F717D">
      <w:pPr>
        <w:tabs>
          <w:tab w:val="left" w:pos="3240"/>
        </w:tabs>
        <w:spacing w:after="0" w:line="240" w:lineRule="auto"/>
        <w:jc w:val="both"/>
        <w:rPr>
          <w:rFonts w:ascii="Times New Roman" w:hAnsi="Times New Roman"/>
          <w:b/>
          <w:bCs/>
          <w:sz w:val="28"/>
          <w:szCs w:val="28"/>
          <w:lang w:val="en-US"/>
        </w:rPr>
      </w:pPr>
      <w:r w:rsidRPr="00B747FB">
        <w:rPr>
          <w:rFonts w:ascii="Times New Roman" w:hAnsi="Times New Roman"/>
          <w:b/>
          <w:bCs/>
          <w:sz w:val="28"/>
          <w:szCs w:val="28"/>
          <w:lang w:val="en-US"/>
        </w:rPr>
        <w:t xml:space="preserve">                                               Text:  №2 «I want to be an operator»</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ab/>
        <w:t xml:space="preserve">I want to become an operator. I am interested in operating equipment. It is a whole new world. Many people continue careers of their parents or grandparents, but it is not the case with me. My father is a mechanic. But it is not the case with me. I don`t want to become a mechanic but I want to become a rolling mill operator. My </w:t>
      </w:r>
      <w:proofErr w:type="spellStart"/>
      <w:r w:rsidRPr="00B747FB">
        <w:rPr>
          <w:rFonts w:ascii="Times New Roman" w:hAnsi="Times New Roman"/>
          <w:sz w:val="28"/>
          <w:szCs w:val="28"/>
          <w:lang w:val="en-US"/>
        </w:rPr>
        <w:t>favourite</w:t>
      </w:r>
      <w:proofErr w:type="spellEnd"/>
      <w:r w:rsidRPr="00B747FB">
        <w:rPr>
          <w:rFonts w:ascii="Times New Roman" w:hAnsi="Times New Roman"/>
          <w:sz w:val="28"/>
          <w:szCs w:val="28"/>
          <w:lang w:val="en-US"/>
        </w:rPr>
        <w:t xml:space="preserve"> subjects at technical school are mathematics, physics and of </w:t>
      </w:r>
      <w:r w:rsidRPr="00B747FB">
        <w:rPr>
          <w:rFonts w:ascii="Times New Roman" w:hAnsi="Times New Roman"/>
          <w:sz w:val="28"/>
          <w:szCs w:val="28"/>
          <w:lang w:val="en-US"/>
        </w:rPr>
        <w:lastRenderedPageBreak/>
        <w:t xml:space="preserve">course computer science or information technology. But I am also interested in Biology, Geography, Chemistry, </w:t>
      </w:r>
      <w:proofErr w:type="gramStart"/>
      <w:r w:rsidRPr="00B747FB">
        <w:rPr>
          <w:rFonts w:ascii="Times New Roman" w:hAnsi="Times New Roman"/>
          <w:sz w:val="28"/>
          <w:szCs w:val="28"/>
          <w:lang w:val="en-US"/>
        </w:rPr>
        <w:t>Manual</w:t>
      </w:r>
      <w:proofErr w:type="gramEnd"/>
      <w:r w:rsidRPr="00B747FB">
        <w:rPr>
          <w:rFonts w:ascii="Times New Roman" w:hAnsi="Times New Roman"/>
          <w:sz w:val="28"/>
          <w:szCs w:val="28"/>
          <w:lang w:val="en-US"/>
        </w:rPr>
        <w:t xml:space="preserve"> Work. My hobby is computer games and computer programming. I have a computer at home. I can spend hours working at it. It is much easier to do things on computer. You can change the text as many times as you want using a computer. Today in England or in the USA people can work, go shopping using a computer. And I also use a computer in my profession of an operator. It is a useful thing at a workshop. I like my future profession.</w:t>
      </w:r>
    </w:p>
    <w:p w:rsidR="001F717D" w:rsidRPr="00B747FB" w:rsidRDefault="001F717D" w:rsidP="001F717D">
      <w:pPr>
        <w:tabs>
          <w:tab w:val="left" w:pos="8660"/>
        </w:tabs>
        <w:spacing w:after="0" w:line="240" w:lineRule="auto"/>
        <w:jc w:val="both"/>
        <w:rPr>
          <w:rFonts w:ascii="Times New Roman" w:hAnsi="Times New Roman"/>
          <w:b/>
          <w:bCs/>
          <w:sz w:val="28"/>
          <w:szCs w:val="28"/>
          <w:lang w:val="en-US"/>
        </w:rPr>
      </w:pPr>
      <w:r w:rsidRPr="00B747FB">
        <w:rPr>
          <w:rFonts w:ascii="Times New Roman" w:hAnsi="Times New Roman"/>
          <w:b/>
          <w:bCs/>
          <w:sz w:val="28"/>
          <w:szCs w:val="28"/>
          <w:lang w:val="en-US"/>
        </w:rPr>
        <w:t xml:space="preserve">  Text: № 3 «About my practice at the plant»</w:t>
      </w:r>
    </w:p>
    <w:p w:rsidR="001F717D" w:rsidRPr="00B747FB" w:rsidRDefault="001F717D" w:rsidP="001F717D">
      <w:pPr>
        <w:tabs>
          <w:tab w:val="left" w:pos="866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Let me introduce myself. My name is ….  </w:t>
      </w:r>
      <w:proofErr w:type="gramStart"/>
      <w:r w:rsidRPr="00B747FB">
        <w:rPr>
          <w:rFonts w:ascii="Times New Roman" w:hAnsi="Times New Roman"/>
          <w:sz w:val="28"/>
          <w:szCs w:val="28"/>
          <w:lang w:val="en-US"/>
        </w:rPr>
        <w:t>I`m seventeen (sixteen) years old.</w:t>
      </w:r>
      <w:proofErr w:type="gramEnd"/>
      <w:r w:rsidRPr="00B747FB">
        <w:rPr>
          <w:rFonts w:ascii="Times New Roman" w:hAnsi="Times New Roman"/>
          <w:sz w:val="28"/>
          <w:szCs w:val="28"/>
          <w:lang w:val="en-US"/>
        </w:rPr>
        <w:t xml:space="preserve"> I study at technical secondary school named after </w:t>
      </w:r>
      <w:proofErr w:type="spellStart"/>
      <w:r w:rsidRPr="00B747FB">
        <w:rPr>
          <w:rFonts w:ascii="Times New Roman" w:hAnsi="Times New Roman"/>
          <w:sz w:val="28"/>
          <w:szCs w:val="28"/>
          <w:lang w:val="en-US"/>
        </w:rPr>
        <w:t>V.I.Nasarov</w:t>
      </w:r>
      <w:proofErr w:type="spellEnd"/>
      <w:r w:rsidRPr="00B747FB">
        <w:rPr>
          <w:rFonts w:ascii="Times New Roman" w:hAnsi="Times New Roman"/>
          <w:sz w:val="28"/>
          <w:szCs w:val="28"/>
          <w:lang w:val="en-US"/>
        </w:rPr>
        <w:t xml:space="preserve">. I study in my first year. I learn the profession of an operator of tube production. This profession attracts </w:t>
      </w:r>
      <w:proofErr w:type="gramStart"/>
      <w:r w:rsidRPr="00B747FB">
        <w:rPr>
          <w:rFonts w:ascii="Times New Roman" w:hAnsi="Times New Roman"/>
          <w:sz w:val="28"/>
          <w:szCs w:val="28"/>
          <w:lang w:val="en-US"/>
        </w:rPr>
        <w:t>me  very</w:t>
      </w:r>
      <w:proofErr w:type="gramEnd"/>
      <w:r w:rsidRPr="00B747FB">
        <w:rPr>
          <w:rFonts w:ascii="Times New Roman" w:hAnsi="Times New Roman"/>
          <w:sz w:val="28"/>
          <w:szCs w:val="28"/>
          <w:lang w:val="en-US"/>
        </w:rPr>
        <w:t xml:space="preserve"> much. I go to my practice twice a week. I have my practice at the plant. Our workshop is equipped with modern technique. There are grinding machines, sharpening tools, work benches, measuring instruments, universal lathes, </w:t>
      </w:r>
      <w:proofErr w:type="gramStart"/>
      <w:r w:rsidRPr="00B747FB">
        <w:rPr>
          <w:rFonts w:ascii="Times New Roman" w:hAnsi="Times New Roman"/>
          <w:sz w:val="28"/>
          <w:szCs w:val="28"/>
          <w:lang w:val="en-US"/>
        </w:rPr>
        <w:t>reversible</w:t>
      </w:r>
      <w:proofErr w:type="gramEnd"/>
      <w:r w:rsidRPr="00B747FB">
        <w:rPr>
          <w:rFonts w:ascii="Times New Roman" w:hAnsi="Times New Roman"/>
          <w:sz w:val="28"/>
          <w:szCs w:val="28"/>
          <w:lang w:val="en-US"/>
        </w:rPr>
        <w:t xml:space="preserve"> starters at our workshop. We can grind, file, sharpen and bring to perfection various things. I like to read technical literature about my profession.                                     </w:t>
      </w:r>
    </w:p>
    <w:p w:rsidR="001F717D" w:rsidRPr="00B747FB" w:rsidRDefault="001F717D" w:rsidP="001F717D">
      <w:pPr>
        <w:tabs>
          <w:tab w:val="left" w:pos="3160"/>
        </w:tabs>
        <w:spacing w:after="0" w:line="240" w:lineRule="auto"/>
        <w:jc w:val="both"/>
        <w:rPr>
          <w:rFonts w:ascii="Times New Roman" w:hAnsi="Times New Roman"/>
          <w:b/>
          <w:bCs/>
          <w:sz w:val="28"/>
          <w:szCs w:val="28"/>
          <w:lang w:val="en-US"/>
        </w:rPr>
      </w:pPr>
      <w:r w:rsidRPr="00B747FB">
        <w:rPr>
          <w:rFonts w:ascii="Times New Roman" w:hAnsi="Times New Roman"/>
          <w:b/>
          <w:bCs/>
          <w:sz w:val="28"/>
          <w:szCs w:val="28"/>
          <w:lang w:val="en-US"/>
        </w:rPr>
        <w:t xml:space="preserve">    Text:  №4 «A control-measuring instrument»</w:t>
      </w:r>
    </w:p>
    <w:p w:rsidR="001F717D" w:rsidRPr="00B747FB" w:rsidRDefault="001F717D" w:rsidP="001F717D">
      <w:pPr>
        <w:tabs>
          <w:tab w:val="left" w:pos="316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All measuring instruments are divided into three groups: measures, measuring apparatus, instruments and calibers. Measures are means of measuring having its physical size. One can refer here spiral rules, angles, protractors, compasses and so on. I work with them at my workshop.</w:t>
      </w:r>
    </w:p>
    <w:p w:rsidR="001F717D" w:rsidRPr="00B747FB" w:rsidRDefault="001F717D" w:rsidP="001F717D">
      <w:pPr>
        <w:tabs>
          <w:tab w:val="left" w:pos="3160"/>
        </w:tabs>
        <w:spacing w:after="0" w:line="240" w:lineRule="auto"/>
        <w:jc w:val="both"/>
        <w:rPr>
          <w:rFonts w:ascii="Times New Roman" w:hAnsi="Times New Roman"/>
          <w:b/>
          <w:bCs/>
          <w:sz w:val="28"/>
          <w:szCs w:val="28"/>
          <w:lang w:val="en-US"/>
        </w:rPr>
      </w:pPr>
      <w:r w:rsidRPr="00B747FB">
        <w:rPr>
          <w:rFonts w:ascii="Times New Roman" w:hAnsi="Times New Roman"/>
          <w:b/>
          <w:bCs/>
          <w:sz w:val="28"/>
          <w:szCs w:val="28"/>
          <w:lang w:val="en-US"/>
        </w:rPr>
        <w:t xml:space="preserve">      Text: №5 «How to drill a hole in a steel plate»</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Mark the hole on the plate. Put the plate into a vice on the table. Move the table and the vice until the bit is over the mark. Tighten the table and the vice. Switch on the power.  Lower the bit </w:t>
      </w:r>
      <w:proofErr w:type="gramStart"/>
      <w:r w:rsidRPr="00B747FB">
        <w:rPr>
          <w:rFonts w:ascii="Times New Roman" w:hAnsi="Times New Roman"/>
          <w:sz w:val="28"/>
          <w:szCs w:val="28"/>
          <w:lang w:val="en-US"/>
        </w:rPr>
        <w:t>and  drill</w:t>
      </w:r>
      <w:proofErr w:type="gramEnd"/>
      <w:r w:rsidRPr="00B747FB">
        <w:rPr>
          <w:rFonts w:ascii="Times New Roman" w:hAnsi="Times New Roman"/>
          <w:sz w:val="28"/>
          <w:szCs w:val="28"/>
          <w:lang w:val="en-US"/>
        </w:rPr>
        <w:t xml:space="preserve"> the hole carefully.</w:t>
      </w:r>
    </w:p>
    <w:p w:rsidR="001F717D" w:rsidRPr="00B747FB" w:rsidRDefault="001F717D" w:rsidP="001F717D">
      <w:pPr>
        <w:tabs>
          <w:tab w:val="left" w:pos="2860"/>
        </w:tabs>
        <w:spacing w:after="0" w:line="240" w:lineRule="auto"/>
        <w:jc w:val="both"/>
        <w:rPr>
          <w:rFonts w:ascii="Times New Roman" w:hAnsi="Times New Roman"/>
          <w:b/>
          <w:bCs/>
          <w:sz w:val="28"/>
          <w:szCs w:val="28"/>
          <w:lang w:val="en-US"/>
        </w:rPr>
      </w:pPr>
      <w:r w:rsidRPr="00B747FB">
        <w:rPr>
          <w:rFonts w:ascii="Times New Roman" w:hAnsi="Times New Roman"/>
          <w:sz w:val="28"/>
          <w:szCs w:val="28"/>
          <w:lang w:val="en-US"/>
        </w:rPr>
        <w:tab/>
      </w:r>
      <w:r w:rsidRPr="00B747FB">
        <w:rPr>
          <w:rFonts w:ascii="Times New Roman" w:hAnsi="Times New Roman"/>
          <w:b/>
          <w:sz w:val="28"/>
          <w:szCs w:val="28"/>
          <w:lang w:val="en-US"/>
        </w:rPr>
        <w:t xml:space="preserve">    </w:t>
      </w:r>
      <w:r w:rsidRPr="00B747FB">
        <w:rPr>
          <w:rFonts w:ascii="Times New Roman" w:hAnsi="Times New Roman"/>
          <w:b/>
          <w:bCs/>
          <w:sz w:val="28"/>
          <w:szCs w:val="28"/>
          <w:lang w:val="en-US"/>
        </w:rPr>
        <w:t>Text:</w:t>
      </w:r>
      <w:r w:rsidRPr="00B747FB">
        <w:rPr>
          <w:rFonts w:ascii="Times New Roman" w:hAnsi="Times New Roman"/>
          <w:b/>
          <w:sz w:val="28"/>
          <w:szCs w:val="28"/>
          <w:lang w:val="en-US"/>
        </w:rPr>
        <w:t xml:space="preserve">  № 6</w:t>
      </w:r>
      <w:r w:rsidRPr="00B747FB">
        <w:rPr>
          <w:rFonts w:ascii="Times New Roman" w:hAnsi="Times New Roman"/>
          <w:sz w:val="28"/>
          <w:szCs w:val="28"/>
          <w:lang w:val="en-US"/>
        </w:rPr>
        <w:t xml:space="preserve"> «</w:t>
      </w:r>
      <w:r w:rsidRPr="00B747FB">
        <w:rPr>
          <w:rFonts w:ascii="Times New Roman" w:hAnsi="Times New Roman"/>
          <w:b/>
          <w:bCs/>
          <w:sz w:val="28"/>
          <w:szCs w:val="28"/>
          <w:lang w:val="en-US"/>
        </w:rPr>
        <w:t>A hammer»</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A hammer is the main instrument for a fitter. With the help of a hammer one can unroll a piece of metal. There </w:t>
      </w:r>
      <w:proofErr w:type="gramStart"/>
      <w:r w:rsidRPr="00B747FB">
        <w:rPr>
          <w:rFonts w:ascii="Times New Roman" w:hAnsi="Times New Roman"/>
          <w:sz w:val="28"/>
          <w:szCs w:val="28"/>
          <w:lang w:val="en-US"/>
        </w:rPr>
        <w:t>is</w:t>
      </w:r>
      <w:proofErr w:type="gramEnd"/>
      <w:r w:rsidRPr="00B747FB">
        <w:rPr>
          <w:rFonts w:ascii="Times New Roman" w:hAnsi="Times New Roman"/>
          <w:sz w:val="28"/>
          <w:szCs w:val="28"/>
          <w:lang w:val="en-US"/>
        </w:rPr>
        <w:t xml:space="preserve"> a great number of hammers with round surfaces. The round hammer weighs from 200 up to 1000 gram, the quadrangular hammer from 500 up to 800 </w:t>
      </w:r>
      <w:proofErr w:type="spellStart"/>
      <w:r w:rsidRPr="00B747FB">
        <w:rPr>
          <w:rFonts w:ascii="Times New Roman" w:hAnsi="Times New Roman"/>
          <w:sz w:val="28"/>
          <w:szCs w:val="28"/>
          <w:lang w:val="en-US"/>
        </w:rPr>
        <w:t>grammes</w:t>
      </w:r>
      <w:proofErr w:type="spellEnd"/>
      <w:r w:rsidRPr="00B747FB">
        <w:rPr>
          <w:rFonts w:ascii="Times New Roman" w:hAnsi="Times New Roman"/>
          <w:sz w:val="28"/>
          <w:szCs w:val="28"/>
          <w:lang w:val="en-US"/>
        </w:rPr>
        <w:t>.</w:t>
      </w:r>
    </w:p>
    <w:p w:rsidR="001F717D" w:rsidRPr="00B747FB" w:rsidRDefault="001F717D" w:rsidP="001F717D">
      <w:pPr>
        <w:tabs>
          <w:tab w:val="left" w:pos="3600"/>
        </w:tabs>
        <w:spacing w:after="0" w:line="240" w:lineRule="auto"/>
        <w:jc w:val="both"/>
        <w:rPr>
          <w:rFonts w:ascii="Times New Roman" w:hAnsi="Times New Roman"/>
          <w:b/>
          <w:bCs/>
          <w:sz w:val="28"/>
          <w:szCs w:val="28"/>
          <w:lang w:val="en-US"/>
        </w:rPr>
      </w:pPr>
      <w:r w:rsidRPr="00B747FB">
        <w:rPr>
          <w:rFonts w:ascii="Times New Roman" w:hAnsi="Times New Roman"/>
          <w:b/>
          <w:bCs/>
          <w:sz w:val="28"/>
          <w:szCs w:val="28"/>
          <w:lang w:val="en-US"/>
        </w:rPr>
        <w:t xml:space="preserve">                                                         </w:t>
      </w:r>
    </w:p>
    <w:p w:rsidR="001F717D" w:rsidRPr="00B747FB" w:rsidRDefault="001F717D" w:rsidP="001F717D">
      <w:pPr>
        <w:tabs>
          <w:tab w:val="left" w:pos="3600"/>
        </w:tabs>
        <w:spacing w:after="0" w:line="240" w:lineRule="auto"/>
        <w:jc w:val="both"/>
        <w:rPr>
          <w:rFonts w:ascii="Times New Roman" w:hAnsi="Times New Roman"/>
          <w:b/>
          <w:bCs/>
          <w:sz w:val="28"/>
          <w:szCs w:val="28"/>
          <w:lang w:val="en-US"/>
        </w:rPr>
      </w:pPr>
    </w:p>
    <w:p w:rsidR="001F717D" w:rsidRPr="00B747FB" w:rsidRDefault="001F717D" w:rsidP="001F717D">
      <w:pPr>
        <w:tabs>
          <w:tab w:val="left" w:pos="3600"/>
        </w:tabs>
        <w:spacing w:after="0" w:line="240" w:lineRule="auto"/>
        <w:jc w:val="both"/>
        <w:rPr>
          <w:rFonts w:ascii="Times New Roman" w:hAnsi="Times New Roman"/>
          <w:b/>
          <w:bCs/>
          <w:sz w:val="28"/>
          <w:szCs w:val="28"/>
          <w:lang w:val="en-US"/>
        </w:rPr>
      </w:pPr>
      <w:r w:rsidRPr="00B747FB">
        <w:rPr>
          <w:rFonts w:ascii="Times New Roman" w:hAnsi="Times New Roman"/>
          <w:b/>
          <w:bCs/>
          <w:sz w:val="28"/>
          <w:szCs w:val="28"/>
          <w:lang w:val="en-US"/>
        </w:rPr>
        <w:t xml:space="preserve">                                                         Text: №7 «How to put up a shelf</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Draw a horizontal straight line on the wall. Place the shelf on the line. Place the brackets under the shelf. Mark holes on the wall and on the shelf. Use a drill. Insert plugs in the holes in the wall.</w:t>
      </w:r>
    </w:p>
    <w:p w:rsidR="001F717D" w:rsidRPr="00B747FB" w:rsidRDefault="001F717D" w:rsidP="001F717D">
      <w:pPr>
        <w:tabs>
          <w:tab w:val="left" w:pos="3260"/>
        </w:tabs>
        <w:spacing w:after="0" w:line="240" w:lineRule="auto"/>
        <w:jc w:val="both"/>
        <w:rPr>
          <w:rFonts w:ascii="Times New Roman" w:hAnsi="Times New Roman"/>
          <w:b/>
          <w:bCs/>
          <w:sz w:val="28"/>
          <w:szCs w:val="28"/>
          <w:lang w:val="en-US"/>
        </w:rPr>
      </w:pPr>
      <w:r w:rsidRPr="00B747FB">
        <w:rPr>
          <w:rFonts w:ascii="Times New Roman" w:hAnsi="Times New Roman"/>
          <w:sz w:val="28"/>
          <w:szCs w:val="28"/>
          <w:lang w:val="en-US"/>
        </w:rPr>
        <w:tab/>
      </w:r>
      <w:r w:rsidRPr="00B747FB">
        <w:rPr>
          <w:rFonts w:ascii="Times New Roman" w:hAnsi="Times New Roman"/>
          <w:b/>
          <w:bCs/>
          <w:sz w:val="28"/>
          <w:szCs w:val="28"/>
          <w:lang w:val="en-US"/>
        </w:rPr>
        <w:t>Text:</w:t>
      </w:r>
      <w:r w:rsidRPr="00B747FB">
        <w:rPr>
          <w:rFonts w:ascii="Times New Roman" w:hAnsi="Times New Roman"/>
          <w:sz w:val="28"/>
          <w:szCs w:val="28"/>
          <w:lang w:val="en-US"/>
        </w:rPr>
        <w:t xml:space="preserve"> </w:t>
      </w:r>
      <w:r w:rsidRPr="00B747FB">
        <w:rPr>
          <w:rFonts w:ascii="Times New Roman" w:hAnsi="Times New Roman"/>
          <w:b/>
          <w:sz w:val="28"/>
          <w:szCs w:val="28"/>
          <w:lang w:val="en-US"/>
        </w:rPr>
        <w:t>№ 8</w:t>
      </w:r>
      <w:r w:rsidRPr="00B747FB">
        <w:rPr>
          <w:rFonts w:ascii="Times New Roman" w:hAnsi="Times New Roman"/>
          <w:sz w:val="28"/>
          <w:szCs w:val="28"/>
          <w:lang w:val="en-US"/>
        </w:rPr>
        <w:t xml:space="preserve"> «</w:t>
      </w:r>
      <w:r w:rsidRPr="00B747FB">
        <w:rPr>
          <w:rFonts w:ascii="Times New Roman" w:hAnsi="Times New Roman"/>
          <w:b/>
          <w:bCs/>
          <w:sz w:val="28"/>
          <w:szCs w:val="28"/>
          <w:lang w:val="en-US"/>
        </w:rPr>
        <w:t>Center Punch»</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What for do we use a center punch?  We want to drill (bore) a hole. We mark with the help of a center Punch a marking point. The center punch consists of hard steel. Its length is from 90 up to 150 mm. Its end is sharp. The word «</w:t>
      </w:r>
      <w:r w:rsidRPr="00B747FB">
        <w:rPr>
          <w:rFonts w:ascii="Times New Roman" w:hAnsi="Times New Roman"/>
          <w:sz w:val="28"/>
          <w:szCs w:val="28"/>
        </w:rPr>
        <w:t>кернер</w:t>
      </w:r>
      <w:r w:rsidRPr="00B747FB">
        <w:rPr>
          <w:rFonts w:ascii="Times New Roman" w:hAnsi="Times New Roman"/>
          <w:sz w:val="28"/>
          <w:szCs w:val="28"/>
          <w:lang w:val="en-US"/>
        </w:rPr>
        <w:t>» in the Russian language originates from The German one «</w:t>
      </w:r>
      <w:proofErr w:type="spellStart"/>
      <w:r w:rsidRPr="00B747FB">
        <w:rPr>
          <w:rFonts w:ascii="Times New Roman" w:hAnsi="Times New Roman"/>
          <w:sz w:val="28"/>
          <w:szCs w:val="28"/>
          <w:lang w:val="en-US"/>
        </w:rPr>
        <w:t>Korner</w:t>
      </w:r>
      <w:proofErr w:type="spellEnd"/>
      <w:r w:rsidRPr="00B747FB">
        <w:rPr>
          <w:rFonts w:ascii="Times New Roman" w:hAnsi="Times New Roman"/>
          <w:sz w:val="28"/>
          <w:szCs w:val="28"/>
          <w:lang w:val="en-US"/>
        </w:rPr>
        <w:t>».</w:t>
      </w:r>
    </w:p>
    <w:p w:rsidR="001F717D" w:rsidRPr="00B747FB" w:rsidRDefault="001F717D" w:rsidP="001F717D">
      <w:pPr>
        <w:tabs>
          <w:tab w:val="left" w:pos="358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w:t>
      </w:r>
      <w:r w:rsidRPr="00B747FB">
        <w:rPr>
          <w:rFonts w:ascii="Times New Roman" w:hAnsi="Times New Roman"/>
          <w:b/>
          <w:bCs/>
          <w:sz w:val="28"/>
          <w:szCs w:val="28"/>
          <w:lang w:val="en-US"/>
        </w:rPr>
        <w:t>Text:</w:t>
      </w:r>
      <w:r w:rsidRPr="00B747FB">
        <w:rPr>
          <w:rFonts w:ascii="Times New Roman" w:hAnsi="Times New Roman"/>
          <w:sz w:val="28"/>
          <w:szCs w:val="28"/>
          <w:lang w:val="en-US"/>
        </w:rPr>
        <w:t xml:space="preserve">  </w:t>
      </w:r>
      <w:r w:rsidRPr="00B747FB">
        <w:rPr>
          <w:rFonts w:ascii="Times New Roman" w:hAnsi="Times New Roman"/>
          <w:b/>
          <w:sz w:val="28"/>
          <w:szCs w:val="28"/>
          <w:lang w:val="en-US"/>
        </w:rPr>
        <w:t>№ 9</w:t>
      </w:r>
      <w:r w:rsidRPr="00B747FB">
        <w:rPr>
          <w:rFonts w:ascii="Times New Roman" w:hAnsi="Times New Roman"/>
          <w:sz w:val="28"/>
          <w:szCs w:val="28"/>
          <w:lang w:val="en-US"/>
        </w:rPr>
        <w:t xml:space="preserve"> «</w:t>
      </w:r>
      <w:r w:rsidRPr="00B747FB">
        <w:rPr>
          <w:rFonts w:ascii="Times New Roman" w:hAnsi="Times New Roman"/>
          <w:b/>
          <w:bCs/>
          <w:sz w:val="28"/>
          <w:szCs w:val="28"/>
          <w:lang w:val="en-US"/>
        </w:rPr>
        <w:t>A file»</w:t>
      </w:r>
      <w:r w:rsidRPr="00B747FB">
        <w:rPr>
          <w:rFonts w:ascii="Times New Roman" w:hAnsi="Times New Roman"/>
          <w:sz w:val="28"/>
          <w:szCs w:val="28"/>
          <w:lang w:val="en-US"/>
        </w:rPr>
        <w:t xml:space="preserve">  </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The most important instrument for processing, connected with metal is a file. A file consists of hard steel. The smallest teeth of this instrument are worn out. So </w:t>
      </w:r>
      <w:r w:rsidRPr="00B747FB">
        <w:rPr>
          <w:rFonts w:ascii="Times New Roman" w:hAnsi="Times New Roman"/>
          <w:sz w:val="28"/>
          <w:szCs w:val="28"/>
          <w:lang w:val="en-US"/>
        </w:rPr>
        <w:lastRenderedPageBreak/>
        <w:t>the main principle of this instrument consists of processing of a piece of metal. There exists a flat file, a round file, a quadrangular file, a trihedral one.</w:t>
      </w:r>
    </w:p>
    <w:p w:rsidR="001F717D" w:rsidRPr="00B747FB" w:rsidRDefault="001F717D" w:rsidP="001F717D">
      <w:pPr>
        <w:tabs>
          <w:tab w:val="left" w:pos="3620"/>
        </w:tabs>
        <w:spacing w:after="0" w:line="240" w:lineRule="auto"/>
        <w:jc w:val="both"/>
        <w:rPr>
          <w:rFonts w:ascii="Times New Roman" w:hAnsi="Times New Roman"/>
          <w:b/>
          <w:bCs/>
          <w:sz w:val="28"/>
          <w:szCs w:val="28"/>
          <w:lang w:val="en-US"/>
        </w:rPr>
      </w:pPr>
      <w:r w:rsidRPr="00B747FB">
        <w:rPr>
          <w:rFonts w:ascii="Times New Roman" w:hAnsi="Times New Roman"/>
          <w:sz w:val="28"/>
          <w:szCs w:val="28"/>
          <w:lang w:val="en-US"/>
        </w:rPr>
        <w:t xml:space="preserve">                                                </w:t>
      </w:r>
      <w:r w:rsidRPr="00B747FB">
        <w:rPr>
          <w:rFonts w:ascii="Times New Roman" w:hAnsi="Times New Roman"/>
          <w:b/>
          <w:bCs/>
          <w:sz w:val="28"/>
          <w:szCs w:val="28"/>
          <w:lang w:val="en-US"/>
        </w:rPr>
        <w:t xml:space="preserve">Text: </w:t>
      </w:r>
      <w:r w:rsidRPr="00B747FB">
        <w:rPr>
          <w:rFonts w:ascii="Times New Roman" w:hAnsi="Times New Roman"/>
          <w:b/>
          <w:sz w:val="28"/>
          <w:szCs w:val="28"/>
          <w:lang w:val="en-US"/>
        </w:rPr>
        <w:t>№ 10:</w:t>
      </w:r>
      <w:r w:rsidRPr="00B747FB">
        <w:rPr>
          <w:rFonts w:ascii="Times New Roman" w:hAnsi="Times New Roman"/>
          <w:sz w:val="28"/>
          <w:szCs w:val="28"/>
          <w:lang w:val="en-US"/>
        </w:rPr>
        <w:t xml:space="preserve"> «U</w:t>
      </w:r>
      <w:r w:rsidRPr="00B747FB">
        <w:rPr>
          <w:rFonts w:ascii="Times New Roman" w:hAnsi="Times New Roman"/>
          <w:b/>
          <w:bCs/>
          <w:sz w:val="28"/>
          <w:szCs w:val="28"/>
          <w:lang w:val="en-US"/>
        </w:rPr>
        <w:t xml:space="preserve">niversal Angles»                                                                                 </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Universal angles are used for installment of various details under different angles. Both shelves of a universal angle are connected between each other with the help of an axle and can be placed by different angles.                                                                                                                      </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Практическое занятие №7</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b/>
          <w:sz w:val="28"/>
          <w:szCs w:val="28"/>
        </w:rPr>
        <w:t>Тема: “Моя практика в учебной мастерской”</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Задачи занятия</w:t>
      </w:r>
      <w:r w:rsidRPr="00B747FB">
        <w:rPr>
          <w:rFonts w:ascii="Times New Roman" w:hAnsi="Times New Roman"/>
          <w:sz w:val="28"/>
          <w:szCs w:val="28"/>
        </w:rPr>
        <w:t>: формирование умений и навыков учащихся в употреблении глаголов в форме герундия; развитие умений учащихся в чтении на материале текста “</w:t>
      </w:r>
      <w:r w:rsidRPr="00B747FB">
        <w:rPr>
          <w:rFonts w:ascii="Times New Roman" w:hAnsi="Times New Roman"/>
          <w:sz w:val="28"/>
          <w:szCs w:val="28"/>
          <w:lang w:val="en-US"/>
        </w:rPr>
        <w:t>My</w:t>
      </w:r>
      <w:r w:rsidRPr="00B747FB">
        <w:rPr>
          <w:rFonts w:ascii="Times New Roman" w:hAnsi="Times New Roman"/>
          <w:sz w:val="28"/>
          <w:szCs w:val="28"/>
        </w:rPr>
        <w:t xml:space="preserve"> </w:t>
      </w:r>
      <w:r w:rsidRPr="00B747FB">
        <w:rPr>
          <w:rFonts w:ascii="Times New Roman" w:hAnsi="Times New Roman"/>
          <w:sz w:val="28"/>
          <w:szCs w:val="28"/>
          <w:lang w:val="en-US"/>
        </w:rPr>
        <w:t>practice</w:t>
      </w:r>
      <w:r w:rsidRPr="00B747FB">
        <w:rPr>
          <w:rFonts w:ascii="Times New Roman" w:hAnsi="Times New Roman"/>
          <w:sz w:val="28"/>
          <w:szCs w:val="28"/>
        </w:rPr>
        <w:t>”.</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Материал урока</w:t>
      </w:r>
      <w:r w:rsidRPr="00B747FB">
        <w:rPr>
          <w:rFonts w:ascii="Times New Roman" w:hAnsi="Times New Roman"/>
          <w:sz w:val="28"/>
          <w:szCs w:val="28"/>
        </w:rPr>
        <w:t>:</w:t>
      </w:r>
    </w:p>
    <w:p w:rsidR="001F717D" w:rsidRPr="00B747FB" w:rsidRDefault="001F717D" w:rsidP="001F717D">
      <w:pPr>
        <w:spacing w:after="0" w:line="240" w:lineRule="auto"/>
        <w:ind w:left="720"/>
        <w:jc w:val="both"/>
        <w:rPr>
          <w:rFonts w:ascii="Times New Roman" w:hAnsi="Times New Roman"/>
          <w:sz w:val="28"/>
          <w:szCs w:val="28"/>
        </w:rPr>
      </w:pPr>
      <w:proofErr w:type="gramStart"/>
      <w:r w:rsidRPr="00B747FB">
        <w:rPr>
          <w:rFonts w:ascii="Times New Roman" w:hAnsi="Times New Roman"/>
          <w:sz w:val="28"/>
          <w:szCs w:val="28"/>
        </w:rPr>
        <w:t>Грамматический</w:t>
      </w:r>
      <w:proofErr w:type="gramEnd"/>
      <w:r w:rsidRPr="00B747FB">
        <w:rPr>
          <w:rFonts w:ascii="Times New Roman" w:hAnsi="Times New Roman"/>
          <w:sz w:val="28"/>
          <w:szCs w:val="28"/>
        </w:rPr>
        <w:t xml:space="preserve"> – структуры в форме герундия;</w:t>
      </w:r>
    </w:p>
    <w:p w:rsidR="001F717D" w:rsidRPr="00B747FB" w:rsidRDefault="001F717D" w:rsidP="001F717D">
      <w:pPr>
        <w:spacing w:after="0" w:line="240" w:lineRule="auto"/>
        <w:ind w:left="720"/>
        <w:jc w:val="both"/>
        <w:rPr>
          <w:rFonts w:ascii="Times New Roman" w:hAnsi="Times New Roman"/>
          <w:sz w:val="28"/>
          <w:szCs w:val="28"/>
          <w:lang w:val="en-US"/>
        </w:rPr>
      </w:pPr>
      <w:r w:rsidRPr="00B747FB">
        <w:rPr>
          <w:rFonts w:ascii="Times New Roman" w:hAnsi="Times New Roman"/>
          <w:sz w:val="28"/>
          <w:szCs w:val="28"/>
        </w:rPr>
        <w:t>Лексический</w:t>
      </w:r>
      <w:r w:rsidRPr="00B747FB">
        <w:rPr>
          <w:rFonts w:ascii="Times New Roman" w:hAnsi="Times New Roman"/>
          <w:sz w:val="28"/>
          <w:szCs w:val="28"/>
          <w:lang w:val="en-US"/>
        </w:rPr>
        <w:t xml:space="preserve"> – a file, mains, switch, electricity,  screwdriver, switch on (off).</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Оснащение</w:t>
      </w:r>
      <w:r w:rsidRPr="00B747FB">
        <w:rPr>
          <w:rFonts w:ascii="Times New Roman" w:hAnsi="Times New Roman"/>
          <w:sz w:val="28"/>
          <w:szCs w:val="28"/>
        </w:rPr>
        <w:t xml:space="preserve">: грамматическая таблица, текст «Моя практика в учебной мастерской», учебник, блиц-пособие,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Круглова Л.И.; Учебный материал и контрольные задания для студентов очного и очно-заочного факультетов, </w:t>
      </w:r>
      <w:r w:rsidRPr="00B747FB">
        <w:rPr>
          <w:rFonts w:ascii="Times New Roman" w:hAnsi="Times New Roman"/>
          <w:b/>
          <w:sz w:val="28"/>
          <w:szCs w:val="28"/>
        </w:rPr>
        <w:t>стр.129-136.</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Ход занятия:</w:t>
      </w:r>
    </w:p>
    <w:p w:rsidR="001F717D" w:rsidRPr="00B747FB" w:rsidRDefault="001F717D" w:rsidP="001F717D">
      <w:pPr>
        <w:numPr>
          <w:ilvl w:val="0"/>
          <w:numId w:val="15"/>
        </w:numPr>
        <w:spacing w:after="0" w:line="240" w:lineRule="auto"/>
        <w:jc w:val="both"/>
        <w:rPr>
          <w:rFonts w:ascii="Times New Roman" w:hAnsi="Times New Roman"/>
          <w:sz w:val="28"/>
          <w:szCs w:val="28"/>
        </w:rPr>
      </w:pPr>
      <w:r w:rsidRPr="00B747FB">
        <w:rPr>
          <w:rFonts w:ascii="Times New Roman" w:hAnsi="Times New Roman"/>
          <w:sz w:val="28"/>
          <w:szCs w:val="28"/>
        </w:rPr>
        <w:t>Организационная беседа. Тренировка звуков в речи.</w:t>
      </w:r>
    </w:p>
    <w:p w:rsidR="001F717D" w:rsidRPr="00B747FB" w:rsidRDefault="001F717D" w:rsidP="001F717D">
      <w:pPr>
        <w:numPr>
          <w:ilvl w:val="0"/>
          <w:numId w:val="15"/>
        </w:numPr>
        <w:spacing w:after="0" w:line="240" w:lineRule="auto"/>
        <w:jc w:val="both"/>
        <w:rPr>
          <w:rFonts w:ascii="Times New Roman" w:hAnsi="Times New Roman"/>
          <w:sz w:val="28"/>
          <w:szCs w:val="28"/>
        </w:rPr>
      </w:pPr>
      <w:r w:rsidRPr="00B747FB">
        <w:rPr>
          <w:rFonts w:ascii="Times New Roman" w:hAnsi="Times New Roman"/>
          <w:sz w:val="28"/>
          <w:szCs w:val="28"/>
        </w:rPr>
        <w:t>Тренировка в устной речи герундиальных конструкций</w:t>
      </w:r>
      <w:proofErr w:type="gramStart"/>
      <w:r w:rsidRPr="00B747FB">
        <w:rPr>
          <w:rFonts w:ascii="Times New Roman" w:hAnsi="Times New Roman"/>
          <w:sz w:val="28"/>
          <w:szCs w:val="28"/>
        </w:rPr>
        <w:t>..</w:t>
      </w:r>
      <w:proofErr w:type="gramEnd"/>
    </w:p>
    <w:p w:rsidR="001F717D" w:rsidRPr="00B747FB" w:rsidRDefault="001F717D" w:rsidP="001F717D">
      <w:pPr>
        <w:numPr>
          <w:ilvl w:val="0"/>
          <w:numId w:val="15"/>
        </w:numPr>
        <w:spacing w:after="0" w:line="240" w:lineRule="auto"/>
        <w:jc w:val="both"/>
        <w:rPr>
          <w:rFonts w:ascii="Times New Roman" w:hAnsi="Times New Roman"/>
          <w:sz w:val="28"/>
          <w:szCs w:val="28"/>
        </w:rPr>
      </w:pPr>
      <w:proofErr w:type="spellStart"/>
      <w:r w:rsidRPr="00B747FB">
        <w:rPr>
          <w:rFonts w:ascii="Times New Roman" w:hAnsi="Times New Roman"/>
          <w:sz w:val="28"/>
          <w:szCs w:val="28"/>
        </w:rPr>
        <w:t>Аудирование</w:t>
      </w:r>
      <w:proofErr w:type="spellEnd"/>
      <w:r w:rsidRPr="00B747FB">
        <w:rPr>
          <w:rFonts w:ascii="Times New Roman" w:hAnsi="Times New Roman"/>
          <w:sz w:val="28"/>
          <w:szCs w:val="28"/>
        </w:rPr>
        <w:t xml:space="preserve"> учащимися структур в речи учителя.</w:t>
      </w:r>
    </w:p>
    <w:p w:rsidR="001F717D" w:rsidRPr="00B747FB" w:rsidRDefault="001F717D" w:rsidP="001F717D">
      <w:pPr>
        <w:numPr>
          <w:ilvl w:val="0"/>
          <w:numId w:val="15"/>
        </w:numPr>
        <w:spacing w:after="0" w:line="240" w:lineRule="auto"/>
        <w:jc w:val="both"/>
        <w:rPr>
          <w:rFonts w:ascii="Times New Roman" w:hAnsi="Times New Roman"/>
          <w:sz w:val="28"/>
          <w:szCs w:val="28"/>
        </w:rPr>
      </w:pPr>
      <w:r w:rsidRPr="00B747FB">
        <w:rPr>
          <w:rFonts w:ascii="Times New Roman" w:hAnsi="Times New Roman"/>
          <w:sz w:val="28"/>
          <w:szCs w:val="28"/>
        </w:rPr>
        <w:t>Выполнение упражнений на подстановку.</w:t>
      </w:r>
    </w:p>
    <w:p w:rsidR="001F717D" w:rsidRPr="00B747FB" w:rsidRDefault="001F717D" w:rsidP="001F717D">
      <w:pPr>
        <w:numPr>
          <w:ilvl w:val="0"/>
          <w:numId w:val="15"/>
        </w:numPr>
        <w:spacing w:after="0" w:line="240" w:lineRule="auto"/>
        <w:jc w:val="both"/>
        <w:rPr>
          <w:rFonts w:ascii="Times New Roman" w:hAnsi="Times New Roman"/>
          <w:sz w:val="28"/>
          <w:szCs w:val="28"/>
        </w:rPr>
      </w:pPr>
      <w:r w:rsidRPr="00B747FB">
        <w:rPr>
          <w:rFonts w:ascii="Times New Roman" w:hAnsi="Times New Roman"/>
          <w:sz w:val="28"/>
          <w:szCs w:val="28"/>
        </w:rPr>
        <w:t>Комментирование учащимися своих действий и оформление таблиц, схем, чертежей.</w:t>
      </w:r>
    </w:p>
    <w:p w:rsidR="001F717D" w:rsidRPr="00B747FB" w:rsidRDefault="001F717D" w:rsidP="001F717D">
      <w:pPr>
        <w:numPr>
          <w:ilvl w:val="0"/>
          <w:numId w:val="15"/>
        </w:numPr>
        <w:spacing w:after="0" w:line="240" w:lineRule="auto"/>
        <w:jc w:val="both"/>
        <w:rPr>
          <w:rFonts w:ascii="Times New Roman" w:hAnsi="Times New Roman"/>
          <w:sz w:val="28"/>
          <w:szCs w:val="28"/>
        </w:rPr>
      </w:pPr>
      <w:r w:rsidRPr="00B747FB">
        <w:rPr>
          <w:rFonts w:ascii="Times New Roman" w:hAnsi="Times New Roman"/>
          <w:sz w:val="28"/>
          <w:szCs w:val="28"/>
        </w:rPr>
        <w:t>Осуществление переноса языковых действий в речь учащихся, составление монологов и диалогов.</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Домашнее задание</w:t>
      </w:r>
      <w:r w:rsidRPr="00B747FB">
        <w:rPr>
          <w:rFonts w:ascii="Times New Roman" w:hAnsi="Times New Roman"/>
          <w:sz w:val="28"/>
          <w:szCs w:val="28"/>
        </w:rPr>
        <w:t xml:space="preserve">: составить рассказ по теме «Моя практика в учебной мастерской», блиц-пособие,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Кругловой Л.И.; Учебный материал и контрольные задания для студентов очного и очно-заочного факультетов, </w:t>
      </w:r>
      <w:r w:rsidRPr="00B747FB">
        <w:rPr>
          <w:rFonts w:ascii="Times New Roman" w:hAnsi="Times New Roman"/>
          <w:b/>
          <w:sz w:val="28"/>
          <w:szCs w:val="28"/>
        </w:rPr>
        <w:t xml:space="preserve">стр.129-136; </w:t>
      </w:r>
      <w:r w:rsidRPr="00B747FB">
        <w:rPr>
          <w:rFonts w:ascii="Times New Roman" w:hAnsi="Times New Roman"/>
          <w:b/>
          <w:sz w:val="28"/>
          <w:szCs w:val="28"/>
          <w:lang w:val="en-US"/>
        </w:rPr>
        <w:t>Read</w:t>
      </w:r>
      <w:r w:rsidRPr="00B747FB">
        <w:rPr>
          <w:rFonts w:ascii="Times New Roman" w:hAnsi="Times New Roman"/>
          <w:b/>
          <w:sz w:val="28"/>
          <w:szCs w:val="28"/>
        </w:rPr>
        <w:t xml:space="preserve"> </w:t>
      </w:r>
      <w:r w:rsidRPr="00B747FB">
        <w:rPr>
          <w:rFonts w:ascii="Times New Roman" w:hAnsi="Times New Roman"/>
          <w:b/>
          <w:sz w:val="28"/>
          <w:szCs w:val="28"/>
          <w:lang w:val="en-US"/>
        </w:rPr>
        <w:t>and</w:t>
      </w:r>
      <w:r w:rsidRPr="00B747FB">
        <w:rPr>
          <w:rFonts w:ascii="Times New Roman" w:hAnsi="Times New Roman"/>
          <w:b/>
          <w:sz w:val="28"/>
          <w:szCs w:val="28"/>
        </w:rPr>
        <w:t xml:space="preserve">  </w:t>
      </w:r>
      <w:r w:rsidRPr="00B747FB">
        <w:rPr>
          <w:rFonts w:ascii="Times New Roman" w:hAnsi="Times New Roman"/>
          <w:b/>
          <w:sz w:val="28"/>
          <w:szCs w:val="28"/>
          <w:lang w:val="en-US"/>
        </w:rPr>
        <w:t>translate</w:t>
      </w:r>
      <w:r w:rsidRPr="00B747FB">
        <w:rPr>
          <w:rFonts w:ascii="Times New Roman" w:hAnsi="Times New Roman"/>
          <w:b/>
          <w:sz w:val="28"/>
          <w:szCs w:val="28"/>
        </w:rPr>
        <w:t xml:space="preserve"> </w:t>
      </w:r>
      <w:r w:rsidRPr="00B747FB">
        <w:rPr>
          <w:rFonts w:ascii="Times New Roman" w:hAnsi="Times New Roman"/>
          <w:b/>
          <w:sz w:val="28"/>
          <w:szCs w:val="28"/>
          <w:lang w:val="en-US"/>
        </w:rPr>
        <w:t>the</w:t>
      </w:r>
      <w:r w:rsidRPr="00B747FB">
        <w:rPr>
          <w:rFonts w:ascii="Times New Roman" w:hAnsi="Times New Roman"/>
          <w:b/>
          <w:sz w:val="28"/>
          <w:szCs w:val="28"/>
        </w:rPr>
        <w:t xml:space="preserve"> </w:t>
      </w:r>
      <w:r w:rsidRPr="00B747FB">
        <w:rPr>
          <w:rFonts w:ascii="Times New Roman" w:hAnsi="Times New Roman"/>
          <w:b/>
          <w:sz w:val="28"/>
          <w:szCs w:val="28"/>
          <w:lang w:val="en-US"/>
        </w:rPr>
        <w:t>texts</w:t>
      </w:r>
      <w:r w:rsidRPr="00B747FB">
        <w:rPr>
          <w:rFonts w:ascii="Times New Roman" w:hAnsi="Times New Roman"/>
          <w:b/>
          <w:sz w:val="28"/>
          <w:szCs w:val="28"/>
        </w:rPr>
        <w:t xml:space="preserve"> </w:t>
      </w:r>
      <w:r w:rsidRPr="00B747FB">
        <w:rPr>
          <w:rFonts w:ascii="Times New Roman" w:hAnsi="Times New Roman"/>
          <w:b/>
          <w:sz w:val="28"/>
          <w:szCs w:val="28"/>
          <w:lang w:val="en-US"/>
        </w:rPr>
        <w:t>about</w:t>
      </w:r>
      <w:r w:rsidRPr="00B747FB">
        <w:rPr>
          <w:rFonts w:ascii="Times New Roman" w:hAnsi="Times New Roman"/>
          <w:b/>
          <w:sz w:val="28"/>
          <w:szCs w:val="28"/>
        </w:rPr>
        <w:t xml:space="preserve"> </w:t>
      </w:r>
      <w:r w:rsidRPr="00B747FB">
        <w:rPr>
          <w:rFonts w:ascii="Times New Roman" w:hAnsi="Times New Roman"/>
          <w:b/>
          <w:sz w:val="28"/>
          <w:szCs w:val="28"/>
          <w:lang w:val="en-US"/>
        </w:rPr>
        <w:t>your</w:t>
      </w:r>
      <w:r w:rsidRPr="00B747FB">
        <w:rPr>
          <w:rFonts w:ascii="Times New Roman" w:hAnsi="Times New Roman"/>
          <w:b/>
          <w:sz w:val="28"/>
          <w:szCs w:val="28"/>
        </w:rPr>
        <w:t xml:space="preserve"> </w:t>
      </w:r>
      <w:r w:rsidRPr="00B747FB">
        <w:rPr>
          <w:rFonts w:ascii="Times New Roman" w:hAnsi="Times New Roman"/>
          <w:b/>
          <w:sz w:val="28"/>
          <w:szCs w:val="28"/>
          <w:lang w:val="en-US"/>
        </w:rPr>
        <w:t>practice</w:t>
      </w:r>
      <w:r w:rsidRPr="00B747FB">
        <w:rPr>
          <w:rFonts w:ascii="Times New Roman" w:hAnsi="Times New Roman"/>
          <w:b/>
          <w:sz w:val="28"/>
          <w:szCs w:val="28"/>
        </w:rPr>
        <w:t>.</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Практическое занятие №8</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b/>
          <w:sz w:val="28"/>
          <w:szCs w:val="28"/>
          <w:highlight w:val="yellow"/>
        </w:rPr>
        <w:t>Тема:</w:t>
      </w:r>
      <w:r w:rsidRPr="00B747FB">
        <w:rPr>
          <w:rFonts w:ascii="Times New Roman" w:hAnsi="Times New Roman"/>
          <w:sz w:val="28"/>
          <w:szCs w:val="28"/>
          <w:highlight w:val="yellow"/>
        </w:rPr>
        <w:t xml:space="preserve"> </w:t>
      </w:r>
      <w:r w:rsidRPr="00B747FB">
        <w:rPr>
          <w:rFonts w:ascii="Times New Roman" w:hAnsi="Times New Roman"/>
          <w:b/>
          <w:sz w:val="28"/>
          <w:szCs w:val="28"/>
          <w:highlight w:val="yellow"/>
        </w:rPr>
        <w:t xml:space="preserve">«Выдающийся ученый – Томас </w:t>
      </w:r>
      <w:proofErr w:type="spellStart"/>
      <w:r w:rsidRPr="00B747FB">
        <w:rPr>
          <w:rFonts w:ascii="Times New Roman" w:hAnsi="Times New Roman"/>
          <w:b/>
          <w:sz w:val="28"/>
          <w:szCs w:val="28"/>
          <w:highlight w:val="yellow"/>
        </w:rPr>
        <w:t>Алва</w:t>
      </w:r>
      <w:proofErr w:type="spellEnd"/>
      <w:r w:rsidRPr="00B747FB">
        <w:rPr>
          <w:rFonts w:ascii="Times New Roman" w:hAnsi="Times New Roman"/>
          <w:b/>
          <w:sz w:val="28"/>
          <w:szCs w:val="28"/>
          <w:highlight w:val="yellow"/>
        </w:rPr>
        <w:t xml:space="preserve"> Эдисон»</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Задачи занятия</w:t>
      </w:r>
      <w:r w:rsidRPr="00B747FB">
        <w:rPr>
          <w:rFonts w:ascii="Times New Roman" w:hAnsi="Times New Roman"/>
          <w:sz w:val="28"/>
          <w:szCs w:val="28"/>
        </w:rPr>
        <w:t xml:space="preserve">: формирование УУД и навыков обучаемых в употреблении глаголов в прошедшем времени; совершенствование умений и навыков, формирование УУД в чтении на материале текста «Томас </w:t>
      </w:r>
      <w:proofErr w:type="spellStart"/>
      <w:r w:rsidRPr="00B747FB">
        <w:rPr>
          <w:rFonts w:ascii="Times New Roman" w:hAnsi="Times New Roman"/>
          <w:sz w:val="28"/>
          <w:szCs w:val="28"/>
        </w:rPr>
        <w:t>Алва</w:t>
      </w:r>
      <w:proofErr w:type="spellEnd"/>
      <w:r w:rsidRPr="00B747FB">
        <w:rPr>
          <w:rFonts w:ascii="Times New Roman" w:hAnsi="Times New Roman"/>
          <w:sz w:val="28"/>
          <w:szCs w:val="28"/>
        </w:rPr>
        <w:t xml:space="preserve"> Эдисон».</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Материал темы</w:t>
      </w:r>
      <w:r w:rsidRPr="00B747FB">
        <w:rPr>
          <w:rFonts w:ascii="Times New Roman" w:hAnsi="Times New Roman"/>
          <w:sz w:val="28"/>
          <w:szCs w:val="28"/>
        </w:rPr>
        <w:t xml:space="preserve">: </w:t>
      </w:r>
    </w:p>
    <w:p w:rsidR="001F717D" w:rsidRPr="00B747FB" w:rsidRDefault="001F717D" w:rsidP="001F717D">
      <w:pPr>
        <w:spacing w:after="0" w:line="240" w:lineRule="auto"/>
        <w:ind w:left="720"/>
        <w:jc w:val="both"/>
        <w:rPr>
          <w:rFonts w:ascii="Times New Roman" w:hAnsi="Times New Roman"/>
          <w:sz w:val="28"/>
          <w:szCs w:val="28"/>
        </w:rPr>
      </w:pPr>
      <w:proofErr w:type="gramStart"/>
      <w:r w:rsidRPr="00B747FB">
        <w:rPr>
          <w:rFonts w:ascii="Times New Roman" w:hAnsi="Times New Roman"/>
          <w:sz w:val="28"/>
          <w:szCs w:val="28"/>
        </w:rPr>
        <w:t>Грамматический</w:t>
      </w:r>
      <w:proofErr w:type="gramEnd"/>
      <w:r w:rsidRPr="00B747FB">
        <w:rPr>
          <w:rFonts w:ascii="Times New Roman" w:hAnsi="Times New Roman"/>
          <w:sz w:val="28"/>
          <w:szCs w:val="28"/>
        </w:rPr>
        <w:t xml:space="preserve"> – структуры с глаголами в </w:t>
      </w:r>
      <w:r w:rsidRPr="00B747FB">
        <w:rPr>
          <w:rFonts w:ascii="Times New Roman" w:hAnsi="Times New Roman"/>
          <w:sz w:val="28"/>
          <w:szCs w:val="28"/>
          <w:lang w:val="en-US"/>
        </w:rPr>
        <w:t>Past</w:t>
      </w:r>
      <w:r w:rsidRPr="00B747FB">
        <w:rPr>
          <w:rFonts w:ascii="Times New Roman" w:hAnsi="Times New Roman"/>
          <w:sz w:val="28"/>
          <w:szCs w:val="28"/>
        </w:rPr>
        <w:t xml:space="preserve"> </w:t>
      </w:r>
      <w:r w:rsidRPr="00B747FB">
        <w:rPr>
          <w:rFonts w:ascii="Times New Roman" w:hAnsi="Times New Roman"/>
          <w:sz w:val="28"/>
          <w:szCs w:val="28"/>
          <w:lang w:val="en-US"/>
        </w:rPr>
        <w:t>Indefinite</w:t>
      </w:r>
      <w:r w:rsidRPr="00B747FB">
        <w:rPr>
          <w:rFonts w:ascii="Times New Roman" w:hAnsi="Times New Roman"/>
          <w:sz w:val="28"/>
          <w:szCs w:val="28"/>
        </w:rPr>
        <w:t>, три формы глагола;</w:t>
      </w:r>
    </w:p>
    <w:p w:rsidR="001F717D" w:rsidRPr="00B747FB" w:rsidRDefault="001F717D" w:rsidP="001F717D">
      <w:pPr>
        <w:spacing w:after="0" w:line="240" w:lineRule="auto"/>
        <w:ind w:left="720"/>
        <w:jc w:val="both"/>
        <w:rPr>
          <w:rFonts w:ascii="Times New Roman" w:hAnsi="Times New Roman"/>
          <w:sz w:val="28"/>
          <w:szCs w:val="28"/>
          <w:lang w:val="en-US"/>
        </w:rPr>
      </w:pPr>
      <w:r w:rsidRPr="00B747FB">
        <w:rPr>
          <w:rFonts w:ascii="Times New Roman" w:hAnsi="Times New Roman"/>
          <w:sz w:val="28"/>
          <w:szCs w:val="28"/>
        </w:rPr>
        <w:t>Лексический</w:t>
      </w:r>
      <w:r w:rsidRPr="00B747FB">
        <w:rPr>
          <w:rFonts w:ascii="Times New Roman" w:hAnsi="Times New Roman"/>
          <w:sz w:val="28"/>
          <w:szCs w:val="28"/>
          <w:lang w:val="en-US"/>
        </w:rPr>
        <w:t xml:space="preserve"> – inventor, learn, things, education, public school, start work, to improve.</w:t>
      </w:r>
    </w:p>
    <w:p w:rsidR="001F717D" w:rsidRPr="00B747FB" w:rsidRDefault="001F717D" w:rsidP="001F717D">
      <w:pPr>
        <w:spacing w:after="0" w:line="240" w:lineRule="auto"/>
        <w:jc w:val="both"/>
        <w:rPr>
          <w:rFonts w:ascii="Times New Roman" w:hAnsi="Times New Roman"/>
          <w:sz w:val="28"/>
          <w:szCs w:val="28"/>
          <w:u w:val="single"/>
        </w:rPr>
      </w:pPr>
      <w:r w:rsidRPr="00B747FB">
        <w:rPr>
          <w:rFonts w:ascii="Times New Roman" w:hAnsi="Times New Roman"/>
          <w:sz w:val="28"/>
          <w:szCs w:val="28"/>
          <w:u w:val="single"/>
        </w:rPr>
        <w:t>Оснащение занятия:</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rPr>
        <w:lastRenderedPageBreak/>
        <w:t xml:space="preserve">Грамматическая таблица, подстановочная таблица, </w:t>
      </w:r>
      <w:proofErr w:type="spellStart"/>
      <w:proofErr w:type="gramStart"/>
      <w:r w:rsidRPr="00B747FB">
        <w:rPr>
          <w:rFonts w:ascii="Times New Roman" w:hAnsi="Times New Roman"/>
          <w:sz w:val="28"/>
          <w:szCs w:val="28"/>
        </w:rPr>
        <w:t>ноут</w:t>
      </w:r>
      <w:proofErr w:type="spellEnd"/>
      <w:r w:rsidRPr="00B747FB">
        <w:rPr>
          <w:rFonts w:ascii="Times New Roman" w:hAnsi="Times New Roman"/>
          <w:sz w:val="28"/>
          <w:szCs w:val="28"/>
        </w:rPr>
        <w:t>-бук</w:t>
      </w:r>
      <w:proofErr w:type="gramEnd"/>
      <w:r w:rsidRPr="00B747FB">
        <w:rPr>
          <w:rFonts w:ascii="Times New Roman" w:hAnsi="Times New Roman"/>
          <w:sz w:val="28"/>
          <w:szCs w:val="28"/>
        </w:rPr>
        <w:t xml:space="preserve"> + запись; грамматическая таблица, текст «Выдающийся учёный-Томас </w:t>
      </w:r>
      <w:proofErr w:type="spellStart"/>
      <w:r w:rsidRPr="00B747FB">
        <w:rPr>
          <w:rFonts w:ascii="Times New Roman" w:hAnsi="Times New Roman"/>
          <w:sz w:val="28"/>
          <w:szCs w:val="28"/>
        </w:rPr>
        <w:t>Алва</w:t>
      </w:r>
      <w:proofErr w:type="spellEnd"/>
      <w:r w:rsidRPr="00B747FB">
        <w:rPr>
          <w:rFonts w:ascii="Times New Roman" w:hAnsi="Times New Roman"/>
          <w:sz w:val="28"/>
          <w:szCs w:val="28"/>
        </w:rPr>
        <w:t xml:space="preserve"> Эдисон», учебник, блиц-пособие (раздел №6),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Круглова Л.И..</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Ход занятия:</w:t>
      </w:r>
    </w:p>
    <w:p w:rsidR="001F717D" w:rsidRPr="00B747FB" w:rsidRDefault="001F717D" w:rsidP="001F717D">
      <w:pPr>
        <w:numPr>
          <w:ilvl w:val="0"/>
          <w:numId w:val="16"/>
        </w:numPr>
        <w:spacing w:after="0" w:line="240" w:lineRule="auto"/>
        <w:jc w:val="both"/>
        <w:rPr>
          <w:rFonts w:ascii="Times New Roman" w:hAnsi="Times New Roman"/>
          <w:sz w:val="28"/>
          <w:szCs w:val="28"/>
        </w:rPr>
      </w:pPr>
      <w:r w:rsidRPr="00B747FB">
        <w:rPr>
          <w:rFonts w:ascii="Times New Roman" w:hAnsi="Times New Roman"/>
          <w:sz w:val="28"/>
          <w:szCs w:val="28"/>
        </w:rPr>
        <w:t xml:space="preserve">Организационная беседа. Тренировка звуков в речи </w:t>
      </w:r>
    </w:p>
    <w:p w:rsidR="001F717D" w:rsidRPr="00B747FB" w:rsidRDefault="001F717D" w:rsidP="001F717D">
      <w:pPr>
        <w:numPr>
          <w:ilvl w:val="0"/>
          <w:numId w:val="16"/>
        </w:numPr>
        <w:spacing w:after="0" w:line="240" w:lineRule="auto"/>
        <w:jc w:val="both"/>
        <w:rPr>
          <w:rFonts w:ascii="Times New Roman" w:hAnsi="Times New Roman"/>
          <w:sz w:val="28"/>
          <w:szCs w:val="28"/>
        </w:rPr>
      </w:pPr>
      <w:proofErr w:type="spellStart"/>
      <w:r w:rsidRPr="00B747FB">
        <w:rPr>
          <w:rFonts w:ascii="Times New Roman" w:hAnsi="Times New Roman"/>
          <w:sz w:val="28"/>
          <w:szCs w:val="28"/>
        </w:rPr>
        <w:t>Аудирование</w:t>
      </w:r>
      <w:proofErr w:type="spellEnd"/>
      <w:r w:rsidRPr="00B747FB">
        <w:rPr>
          <w:rFonts w:ascii="Times New Roman" w:hAnsi="Times New Roman"/>
          <w:sz w:val="28"/>
          <w:szCs w:val="28"/>
        </w:rPr>
        <w:t xml:space="preserve"> учащимися форм прошедшего времени.</w:t>
      </w:r>
    </w:p>
    <w:p w:rsidR="001F717D" w:rsidRPr="00B747FB" w:rsidRDefault="001F717D" w:rsidP="001F717D">
      <w:pPr>
        <w:numPr>
          <w:ilvl w:val="0"/>
          <w:numId w:val="16"/>
        </w:numPr>
        <w:spacing w:after="0" w:line="240" w:lineRule="auto"/>
        <w:jc w:val="both"/>
        <w:rPr>
          <w:rFonts w:ascii="Times New Roman" w:hAnsi="Times New Roman"/>
          <w:sz w:val="28"/>
          <w:szCs w:val="28"/>
        </w:rPr>
      </w:pPr>
      <w:r w:rsidRPr="00B747FB">
        <w:rPr>
          <w:rFonts w:ascii="Times New Roman" w:hAnsi="Times New Roman"/>
          <w:sz w:val="28"/>
          <w:szCs w:val="28"/>
        </w:rPr>
        <w:t>Ответы на вопросы в прошедшем времени.</w:t>
      </w:r>
    </w:p>
    <w:p w:rsidR="001F717D" w:rsidRPr="00B747FB" w:rsidRDefault="001F717D" w:rsidP="001F717D">
      <w:pPr>
        <w:numPr>
          <w:ilvl w:val="0"/>
          <w:numId w:val="16"/>
        </w:numPr>
        <w:spacing w:after="0" w:line="240" w:lineRule="auto"/>
        <w:jc w:val="both"/>
        <w:rPr>
          <w:rFonts w:ascii="Times New Roman" w:hAnsi="Times New Roman"/>
          <w:sz w:val="28"/>
          <w:szCs w:val="28"/>
        </w:rPr>
      </w:pPr>
      <w:r w:rsidRPr="00B747FB">
        <w:rPr>
          <w:rFonts w:ascii="Times New Roman" w:hAnsi="Times New Roman"/>
          <w:sz w:val="28"/>
          <w:szCs w:val="28"/>
        </w:rPr>
        <w:t>Комментирование учащимися своих действий в прошедшем времени.</w:t>
      </w:r>
    </w:p>
    <w:p w:rsidR="001F717D" w:rsidRPr="00B747FB" w:rsidRDefault="001F717D" w:rsidP="001F717D">
      <w:pPr>
        <w:numPr>
          <w:ilvl w:val="0"/>
          <w:numId w:val="16"/>
        </w:numPr>
        <w:spacing w:after="0" w:line="240" w:lineRule="auto"/>
        <w:jc w:val="both"/>
        <w:rPr>
          <w:rFonts w:ascii="Times New Roman" w:hAnsi="Times New Roman"/>
          <w:sz w:val="28"/>
          <w:szCs w:val="28"/>
        </w:rPr>
      </w:pPr>
      <w:r w:rsidRPr="00B747FB">
        <w:rPr>
          <w:rFonts w:ascii="Times New Roman" w:hAnsi="Times New Roman"/>
          <w:sz w:val="28"/>
          <w:szCs w:val="28"/>
        </w:rPr>
        <w:t>Оформление правил употребления форм прошедшего времени в речи учащихся.</w:t>
      </w:r>
    </w:p>
    <w:p w:rsidR="001F717D" w:rsidRPr="00B747FB" w:rsidRDefault="001F717D" w:rsidP="001F717D">
      <w:pPr>
        <w:numPr>
          <w:ilvl w:val="0"/>
          <w:numId w:val="16"/>
        </w:numPr>
        <w:spacing w:after="0" w:line="240" w:lineRule="auto"/>
        <w:jc w:val="both"/>
        <w:rPr>
          <w:rFonts w:ascii="Times New Roman" w:hAnsi="Times New Roman"/>
          <w:sz w:val="28"/>
          <w:szCs w:val="28"/>
        </w:rPr>
      </w:pPr>
      <w:r w:rsidRPr="00B747FB">
        <w:rPr>
          <w:rFonts w:ascii="Times New Roman" w:hAnsi="Times New Roman"/>
          <w:sz w:val="28"/>
          <w:szCs w:val="28"/>
        </w:rPr>
        <w:t>Составление схем и таблиц высказывания.</w:t>
      </w:r>
    </w:p>
    <w:p w:rsidR="001F717D" w:rsidRPr="00B747FB" w:rsidRDefault="001F717D" w:rsidP="001F717D">
      <w:pPr>
        <w:numPr>
          <w:ilvl w:val="0"/>
          <w:numId w:val="16"/>
        </w:numPr>
        <w:spacing w:after="0" w:line="240" w:lineRule="auto"/>
        <w:jc w:val="both"/>
        <w:rPr>
          <w:rFonts w:ascii="Times New Roman" w:hAnsi="Times New Roman"/>
          <w:sz w:val="28"/>
          <w:szCs w:val="28"/>
        </w:rPr>
      </w:pPr>
      <w:r w:rsidRPr="00B747FB">
        <w:rPr>
          <w:rFonts w:ascii="Times New Roman" w:hAnsi="Times New Roman"/>
          <w:sz w:val="28"/>
          <w:szCs w:val="28"/>
        </w:rPr>
        <w:t xml:space="preserve">Чтение и пересказ текста «Томас </w:t>
      </w:r>
      <w:proofErr w:type="spellStart"/>
      <w:r w:rsidRPr="00B747FB">
        <w:rPr>
          <w:rFonts w:ascii="Times New Roman" w:hAnsi="Times New Roman"/>
          <w:sz w:val="28"/>
          <w:szCs w:val="28"/>
        </w:rPr>
        <w:t>Алва</w:t>
      </w:r>
      <w:proofErr w:type="spellEnd"/>
      <w:r w:rsidRPr="00B747FB">
        <w:rPr>
          <w:rFonts w:ascii="Times New Roman" w:hAnsi="Times New Roman"/>
          <w:sz w:val="28"/>
          <w:szCs w:val="28"/>
        </w:rPr>
        <w:t xml:space="preserve"> Эдисон».</w:t>
      </w:r>
    </w:p>
    <w:p w:rsidR="001F717D" w:rsidRPr="00B747FB" w:rsidRDefault="001F717D" w:rsidP="001F717D">
      <w:pPr>
        <w:numPr>
          <w:ilvl w:val="0"/>
          <w:numId w:val="16"/>
        </w:numPr>
        <w:spacing w:after="0" w:line="240" w:lineRule="auto"/>
        <w:jc w:val="both"/>
        <w:rPr>
          <w:rFonts w:ascii="Times New Roman" w:hAnsi="Times New Roman"/>
          <w:sz w:val="28"/>
          <w:szCs w:val="28"/>
        </w:rPr>
      </w:pPr>
      <w:r w:rsidRPr="00B747FB">
        <w:rPr>
          <w:rFonts w:ascii="Times New Roman" w:hAnsi="Times New Roman"/>
          <w:sz w:val="28"/>
          <w:szCs w:val="28"/>
        </w:rPr>
        <w:t>Монологическое высказывание по теме.</w:t>
      </w:r>
    </w:p>
    <w:p w:rsidR="001F717D" w:rsidRPr="00B747FB" w:rsidRDefault="001F717D" w:rsidP="001F717D">
      <w:pPr>
        <w:pStyle w:val="2"/>
        <w:spacing w:before="0" w:line="240" w:lineRule="auto"/>
        <w:jc w:val="both"/>
        <w:rPr>
          <w:rFonts w:ascii="Times New Roman" w:hAnsi="Times New Roman"/>
          <w:color w:val="auto"/>
          <w:sz w:val="28"/>
          <w:szCs w:val="28"/>
          <w:lang w:val="en-US"/>
        </w:rPr>
      </w:pPr>
      <w:r w:rsidRPr="00B747FB">
        <w:rPr>
          <w:rFonts w:ascii="Times New Roman" w:hAnsi="Times New Roman"/>
          <w:sz w:val="28"/>
          <w:szCs w:val="28"/>
          <w:lang w:val="en-US"/>
        </w:rPr>
        <w:t xml:space="preserve">                           </w:t>
      </w:r>
      <w:r w:rsidRPr="00B747FB">
        <w:rPr>
          <w:rFonts w:ascii="Times New Roman" w:hAnsi="Times New Roman"/>
          <w:color w:val="auto"/>
          <w:sz w:val="28"/>
          <w:szCs w:val="28"/>
          <w:lang w:val="en-US"/>
        </w:rPr>
        <w:t>Text №1:   About Edison`s inventions.  Translate in writing</w:t>
      </w:r>
    </w:p>
    <w:p w:rsidR="001F717D" w:rsidRPr="00B747FB" w:rsidRDefault="001F717D" w:rsidP="001F717D">
      <w:pPr>
        <w:pStyle w:val="1"/>
        <w:jc w:val="both"/>
        <w:rPr>
          <w:sz w:val="28"/>
          <w:szCs w:val="28"/>
          <w:lang w:val="en-US"/>
        </w:rPr>
      </w:pPr>
      <w:proofErr w:type="gramStart"/>
      <w:r w:rsidRPr="00B747FB">
        <w:rPr>
          <w:sz w:val="28"/>
          <w:szCs w:val="28"/>
          <w:lang w:val="en-US"/>
        </w:rPr>
        <w:t>When  Edison</w:t>
      </w:r>
      <w:proofErr w:type="gramEnd"/>
      <w:r w:rsidRPr="00B747FB">
        <w:rPr>
          <w:sz w:val="28"/>
          <w:szCs w:val="28"/>
          <w:lang w:val="en-US"/>
        </w:rPr>
        <w:t xml:space="preserve"> was a boy of 15 he worked at a telegraph as an operator. He was on duty from 7 p.m. till 7 a.m. and he had to give a signal every hour to prove that he was not sleeping.  The signals were made like clockwork. Once an inspector arrived and saw Edison sleeping in an armchair. The inspector was about to wake him when he saw an unusual mechanism on the table near the telegraph apparatus. He decided to wait to see what would happen. When the hand of the clock pointed to the hour, the apparatus began working: one lever opened the key while the other sent the signal over the wire. So the signals were sent not by the operator but by the apparatus. The inspector got angry, woke up the boy and fired him. That is why the first of Edison`s numerous inventions was not </w:t>
      </w:r>
      <w:proofErr w:type="spellStart"/>
      <w:r w:rsidRPr="00B747FB">
        <w:rPr>
          <w:sz w:val="28"/>
          <w:szCs w:val="28"/>
          <w:lang w:val="en-US"/>
        </w:rPr>
        <w:t>patened</w:t>
      </w:r>
      <w:proofErr w:type="spellEnd"/>
      <w:r w:rsidRPr="00B747FB">
        <w:rPr>
          <w:sz w:val="28"/>
          <w:szCs w:val="28"/>
          <w:lang w:val="en-US"/>
        </w:rPr>
        <w:t>.</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Домашнее задание</w:t>
      </w:r>
      <w:r w:rsidRPr="00B747FB">
        <w:rPr>
          <w:rFonts w:ascii="Times New Roman" w:hAnsi="Times New Roman"/>
          <w:sz w:val="28"/>
          <w:szCs w:val="28"/>
        </w:rPr>
        <w:t xml:space="preserve">: Составить монологическое высказывание (10-15 фраз) о Томасе </w:t>
      </w:r>
      <w:proofErr w:type="spellStart"/>
      <w:r w:rsidRPr="00B747FB">
        <w:rPr>
          <w:rFonts w:ascii="Times New Roman" w:hAnsi="Times New Roman"/>
          <w:sz w:val="28"/>
          <w:szCs w:val="28"/>
        </w:rPr>
        <w:t>Алва</w:t>
      </w:r>
      <w:proofErr w:type="spellEnd"/>
      <w:r w:rsidRPr="00B747FB">
        <w:rPr>
          <w:rFonts w:ascii="Times New Roman" w:hAnsi="Times New Roman"/>
          <w:sz w:val="28"/>
          <w:szCs w:val="28"/>
        </w:rPr>
        <w:t xml:space="preserve"> Эдисоне. блиц-пособи</w:t>
      </w:r>
      <w:proofErr w:type="gramStart"/>
      <w:r w:rsidRPr="00B747FB">
        <w:rPr>
          <w:rFonts w:ascii="Times New Roman" w:hAnsi="Times New Roman"/>
          <w:sz w:val="28"/>
          <w:szCs w:val="28"/>
        </w:rPr>
        <w:t>е(</w:t>
      </w:r>
      <w:proofErr w:type="gramEnd"/>
      <w:r w:rsidRPr="00B747FB">
        <w:rPr>
          <w:rFonts w:ascii="Times New Roman" w:hAnsi="Times New Roman"/>
          <w:sz w:val="28"/>
          <w:szCs w:val="28"/>
        </w:rPr>
        <w:t xml:space="preserve">раздел №6),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Круглова Л.И.; Учебный материал и контрольные задания для студентов очного и очно-заочного факультетов. </w:t>
      </w:r>
    </w:p>
    <w:p w:rsidR="001F717D" w:rsidRPr="00B747FB" w:rsidRDefault="001F717D" w:rsidP="001F717D">
      <w:pPr>
        <w:pStyle w:val="2"/>
        <w:spacing w:before="0" w:line="240" w:lineRule="auto"/>
        <w:jc w:val="both"/>
        <w:rPr>
          <w:rFonts w:ascii="Times New Roman" w:hAnsi="Times New Roman"/>
          <w:bCs w:val="0"/>
          <w:color w:val="auto"/>
          <w:sz w:val="28"/>
          <w:szCs w:val="28"/>
          <w:lang w:val="en-US"/>
        </w:rPr>
      </w:pPr>
      <w:bookmarkStart w:id="1" w:name="_Toc382973537"/>
      <w:bookmarkStart w:id="2" w:name="_Toc382973480"/>
      <w:bookmarkStart w:id="3" w:name="_Toc382973398"/>
      <w:bookmarkStart w:id="4" w:name="_Toc382973178"/>
      <w:bookmarkStart w:id="5" w:name="_Toc382973084"/>
      <w:bookmarkStart w:id="6" w:name="_Toc382972978"/>
      <w:bookmarkStart w:id="7" w:name="_Toc382972913"/>
      <w:bookmarkStart w:id="8" w:name="_Toc382972475"/>
      <w:r w:rsidRPr="00B747FB">
        <w:rPr>
          <w:rFonts w:ascii="Times New Roman" w:hAnsi="Times New Roman"/>
          <w:color w:val="auto"/>
          <w:sz w:val="28"/>
          <w:szCs w:val="28"/>
          <w:lang w:val="en-US"/>
        </w:rPr>
        <w:t xml:space="preserve">Text №2:   </w:t>
      </w:r>
      <w:r w:rsidRPr="00B747FB">
        <w:rPr>
          <w:rFonts w:ascii="Times New Roman" w:hAnsi="Times New Roman"/>
          <w:bCs w:val="0"/>
          <w:color w:val="auto"/>
          <w:sz w:val="28"/>
          <w:szCs w:val="28"/>
          <w:lang w:val="en-US"/>
        </w:rPr>
        <w:t>Thomas Alva Edison</w:t>
      </w:r>
      <w:bookmarkEnd w:id="1"/>
      <w:bookmarkEnd w:id="2"/>
      <w:bookmarkEnd w:id="3"/>
      <w:bookmarkEnd w:id="4"/>
      <w:bookmarkEnd w:id="5"/>
      <w:bookmarkEnd w:id="6"/>
      <w:bookmarkEnd w:id="7"/>
      <w:bookmarkEnd w:id="8"/>
    </w:p>
    <w:p w:rsidR="001F717D" w:rsidRPr="00B747FB" w:rsidRDefault="001F717D" w:rsidP="001F717D">
      <w:pPr>
        <w:shd w:val="clear" w:color="auto" w:fill="FFFFFF"/>
        <w:spacing w:after="0" w:line="240" w:lineRule="auto"/>
        <w:ind w:left="187" w:hanging="178"/>
        <w:jc w:val="both"/>
        <w:rPr>
          <w:rFonts w:ascii="Times New Roman" w:hAnsi="Times New Roman"/>
          <w:b/>
          <w:bCs/>
          <w:color w:val="000000"/>
          <w:sz w:val="28"/>
          <w:szCs w:val="28"/>
          <w:lang w:val="en-US"/>
        </w:rPr>
      </w:pPr>
      <w:r w:rsidRPr="00B747FB">
        <w:rPr>
          <w:rFonts w:ascii="Times New Roman" w:hAnsi="Times New Roman"/>
          <w:b/>
          <w:bCs/>
          <w:color w:val="000000"/>
          <w:sz w:val="28"/>
          <w:szCs w:val="28"/>
          <w:lang w:val="en-US"/>
        </w:rPr>
        <w:t>(1847 -1931)</w:t>
      </w:r>
    </w:p>
    <w:p w:rsidR="001F717D" w:rsidRPr="00B747FB" w:rsidRDefault="001F717D" w:rsidP="001F717D">
      <w:pPr>
        <w:shd w:val="clear" w:color="auto" w:fill="FFFFFF"/>
        <w:spacing w:after="0" w:line="240" w:lineRule="auto"/>
        <w:ind w:right="-6" w:firstLine="708"/>
        <w:jc w:val="both"/>
        <w:rPr>
          <w:rFonts w:ascii="Times New Roman" w:hAnsi="Times New Roman"/>
          <w:sz w:val="28"/>
          <w:szCs w:val="28"/>
          <w:lang w:val="en-US"/>
        </w:rPr>
      </w:pPr>
      <w:r w:rsidRPr="00B747FB">
        <w:rPr>
          <w:rFonts w:ascii="Times New Roman" w:hAnsi="Times New Roman"/>
          <w:color w:val="000000"/>
          <w:sz w:val="28"/>
          <w:szCs w:val="28"/>
          <w:lang w:val="en-US"/>
        </w:rPr>
        <w:t>Thomas Alva Edison was born on February 11, 1847 in Milan, Ohio. Tom's mother was his first teacher. She gave him some books on science. The boy studied them and became interested in all kinds of experiments.</w:t>
      </w:r>
      <w:r w:rsidRPr="00B747FB">
        <w:rPr>
          <w:rFonts w:ascii="Times New Roman" w:hAnsi="Times New Roman"/>
          <w:sz w:val="28"/>
          <w:szCs w:val="28"/>
          <w:lang w:val="en-US"/>
        </w:rPr>
        <w:t xml:space="preserve"> </w:t>
      </w:r>
      <w:r w:rsidRPr="00B747FB">
        <w:rPr>
          <w:rFonts w:ascii="Times New Roman" w:hAnsi="Times New Roman"/>
          <w:color w:val="000000"/>
          <w:sz w:val="28"/>
          <w:szCs w:val="28"/>
          <w:lang w:val="en-US"/>
        </w:rPr>
        <w:t xml:space="preserve">Edison began to work at 12 as a newspaper boy on a train. Once he saved the life of a little boy on the railway and the boy's father, </w:t>
      </w:r>
      <w:proofErr w:type="spellStart"/>
      <w:r w:rsidRPr="00B747FB">
        <w:rPr>
          <w:rFonts w:ascii="Times New Roman" w:hAnsi="Times New Roman"/>
          <w:color w:val="000000"/>
          <w:sz w:val="28"/>
          <w:szCs w:val="28"/>
          <w:lang w:val="en-US"/>
        </w:rPr>
        <w:t>telegraphist</w:t>
      </w:r>
      <w:proofErr w:type="spellEnd"/>
      <w:r w:rsidRPr="00B747FB">
        <w:rPr>
          <w:rFonts w:ascii="Times New Roman" w:hAnsi="Times New Roman"/>
          <w:color w:val="000000"/>
          <w:sz w:val="28"/>
          <w:szCs w:val="28"/>
          <w:lang w:val="en-US"/>
        </w:rPr>
        <w:t>, gave Edison lessons in telegraphy. Edison spent almost all his free time in experimenting. He made m</w:t>
      </w:r>
      <w:r w:rsidRPr="00B747FB">
        <w:rPr>
          <w:rFonts w:ascii="Times New Roman" w:hAnsi="Times New Roman"/>
          <w:color w:val="000000"/>
          <w:sz w:val="28"/>
          <w:szCs w:val="28"/>
        </w:rPr>
        <w:t>а</w:t>
      </w:r>
      <w:r w:rsidRPr="00B747FB">
        <w:rPr>
          <w:rFonts w:ascii="Times New Roman" w:hAnsi="Times New Roman"/>
          <w:color w:val="000000"/>
          <w:sz w:val="28"/>
          <w:szCs w:val="28"/>
          <w:lang w:val="en-US"/>
        </w:rPr>
        <w:t>n</w:t>
      </w:r>
      <w:r w:rsidRPr="00B747FB">
        <w:rPr>
          <w:rFonts w:ascii="Times New Roman" w:hAnsi="Times New Roman"/>
          <w:color w:val="000000"/>
          <w:sz w:val="28"/>
          <w:szCs w:val="28"/>
        </w:rPr>
        <w:t>у</w:t>
      </w:r>
      <w:r w:rsidRPr="00B747FB">
        <w:rPr>
          <w:rFonts w:ascii="Times New Roman" w:hAnsi="Times New Roman"/>
          <w:color w:val="000000"/>
          <w:sz w:val="28"/>
          <w:szCs w:val="28"/>
          <w:lang w:val="en-US"/>
        </w:rPr>
        <w:t xml:space="preserve"> important inventions at his laboratory which was full of batteries, chemicals and a great number of instruments. Edison continued to work all through his long life. He used to say: "Ninety-eight per cent perspiration and two per cent inspiration. Edison's   inventions   include the phonograph, gramophone, the </w:t>
      </w:r>
      <w:proofErr w:type="spellStart"/>
      <w:proofErr w:type="gramStart"/>
      <w:r w:rsidRPr="00B747FB">
        <w:rPr>
          <w:rFonts w:ascii="Times New Roman" w:hAnsi="Times New Roman"/>
          <w:color w:val="000000"/>
          <w:sz w:val="28"/>
          <w:szCs w:val="28"/>
          <w:lang w:val="en-US"/>
        </w:rPr>
        <w:t>dictaphone</w:t>
      </w:r>
      <w:proofErr w:type="spellEnd"/>
      <w:proofErr w:type="gramEnd"/>
      <w:r w:rsidRPr="00B747FB">
        <w:rPr>
          <w:rFonts w:ascii="Times New Roman" w:hAnsi="Times New Roman"/>
          <w:color w:val="000000"/>
          <w:sz w:val="28"/>
          <w:szCs w:val="28"/>
          <w:lang w:val="en-US"/>
        </w:rPr>
        <w:t>, the incandescent lamp and some other inventions.</w:t>
      </w:r>
    </w:p>
    <w:p w:rsidR="001F717D" w:rsidRPr="00B747FB" w:rsidRDefault="001F717D" w:rsidP="001F717D">
      <w:pPr>
        <w:shd w:val="clear" w:color="auto" w:fill="FFFFFF"/>
        <w:spacing w:after="0" w:line="240" w:lineRule="auto"/>
        <w:ind w:right="-6" w:firstLine="708"/>
        <w:jc w:val="both"/>
        <w:rPr>
          <w:rFonts w:ascii="Times New Roman" w:hAnsi="Times New Roman"/>
          <w:b/>
          <w:bCs/>
          <w:color w:val="000000"/>
          <w:sz w:val="28"/>
          <w:szCs w:val="28"/>
        </w:rPr>
      </w:pPr>
      <w:r w:rsidRPr="00B747FB">
        <w:rPr>
          <w:rFonts w:ascii="Times New Roman" w:hAnsi="Times New Roman"/>
          <w:b/>
          <w:bCs/>
          <w:color w:val="000000"/>
          <w:sz w:val="28"/>
          <w:szCs w:val="28"/>
          <w:lang w:val="en-US"/>
        </w:rPr>
        <w:t>Notes</w:t>
      </w:r>
      <w:r w:rsidRPr="00B747FB">
        <w:rPr>
          <w:rFonts w:ascii="Times New Roman" w:hAnsi="Times New Roman"/>
          <w:b/>
          <w:bCs/>
          <w:color w:val="000000"/>
          <w:sz w:val="28"/>
          <w:szCs w:val="28"/>
        </w:rPr>
        <w:t>:</w:t>
      </w:r>
    </w:p>
    <w:p w:rsidR="001F717D" w:rsidRPr="00B747FB" w:rsidRDefault="001F717D" w:rsidP="001F717D">
      <w:pPr>
        <w:shd w:val="clear" w:color="auto" w:fill="FFFFFF"/>
        <w:spacing w:after="0" w:line="240" w:lineRule="auto"/>
        <w:jc w:val="both"/>
        <w:rPr>
          <w:rFonts w:ascii="Times New Roman" w:hAnsi="Times New Roman"/>
          <w:sz w:val="28"/>
          <w:szCs w:val="28"/>
        </w:rPr>
      </w:pPr>
      <w:r w:rsidRPr="00B747FB">
        <w:rPr>
          <w:rFonts w:ascii="Times New Roman" w:hAnsi="Times New Roman"/>
          <w:color w:val="000000"/>
          <w:sz w:val="28"/>
          <w:szCs w:val="28"/>
        </w:rPr>
        <w:t xml:space="preserve">     </w:t>
      </w:r>
      <w:proofErr w:type="gramStart"/>
      <w:r w:rsidRPr="00B747FB">
        <w:rPr>
          <w:rFonts w:ascii="Times New Roman" w:hAnsi="Times New Roman"/>
          <w:color w:val="000000"/>
          <w:sz w:val="28"/>
          <w:szCs w:val="28"/>
          <w:lang w:val="en-US"/>
        </w:rPr>
        <w:t>battery</w:t>
      </w:r>
      <w:proofErr w:type="gramEnd"/>
      <w:r w:rsidRPr="00B747FB">
        <w:rPr>
          <w:rFonts w:ascii="Times New Roman" w:hAnsi="Times New Roman"/>
          <w:color w:val="000000"/>
          <w:sz w:val="28"/>
          <w:szCs w:val="28"/>
        </w:rPr>
        <w:t xml:space="preserve"> - батарея; гальванический</w:t>
      </w:r>
      <w:r w:rsidRPr="00B747FB">
        <w:rPr>
          <w:rFonts w:ascii="Times New Roman" w:hAnsi="Times New Roman"/>
          <w:sz w:val="28"/>
          <w:szCs w:val="28"/>
        </w:rPr>
        <w:t xml:space="preserve"> </w:t>
      </w:r>
      <w:r w:rsidRPr="00B747FB">
        <w:rPr>
          <w:rFonts w:ascii="Times New Roman" w:hAnsi="Times New Roman"/>
          <w:color w:val="000000"/>
          <w:spacing w:val="-13"/>
          <w:sz w:val="28"/>
          <w:szCs w:val="28"/>
        </w:rPr>
        <w:t>элемент</w:t>
      </w:r>
    </w:p>
    <w:p w:rsidR="001F717D" w:rsidRPr="00B747FB" w:rsidRDefault="001F717D" w:rsidP="001F717D">
      <w:pPr>
        <w:shd w:val="clear" w:color="auto" w:fill="FFFFFF"/>
        <w:spacing w:after="0" w:line="240" w:lineRule="auto"/>
        <w:ind w:right="2918"/>
        <w:jc w:val="both"/>
        <w:rPr>
          <w:rFonts w:ascii="Times New Roman" w:hAnsi="Times New Roman"/>
          <w:sz w:val="28"/>
          <w:szCs w:val="28"/>
        </w:rPr>
      </w:pPr>
      <w:r w:rsidRPr="00B747FB">
        <w:rPr>
          <w:rFonts w:ascii="Times New Roman" w:hAnsi="Times New Roman"/>
          <w:color w:val="000000"/>
          <w:sz w:val="28"/>
          <w:szCs w:val="28"/>
        </w:rPr>
        <w:lastRenderedPageBreak/>
        <w:t xml:space="preserve">     </w:t>
      </w:r>
      <w:proofErr w:type="gramStart"/>
      <w:r w:rsidRPr="00B747FB">
        <w:rPr>
          <w:rFonts w:ascii="Times New Roman" w:hAnsi="Times New Roman"/>
          <w:color w:val="000000"/>
          <w:sz w:val="28"/>
          <w:szCs w:val="28"/>
          <w:lang w:val="en-US"/>
        </w:rPr>
        <w:t>chemicals</w:t>
      </w:r>
      <w:proofErr w:type="gramEnd"/>
      <w:r w:rsidRPr="00B747FB">
        <w:rPr>
          <w:rFonts w:ascii="Times New Roman" w:hAnsi="Times New Roman"/>
          <w:color w:val="000000"/>
          <w:sz w:val="28"/>
          <w:szCs w:val="28"/>
        </w:rPr>
        <w:t xml:space="preserve"> - химические препара</w:t>
      </w:r>
      <w:r w:rsidRPr="00B747FB">
        <w:rPr>
          <w:rFonts w:ascii="Times New Roman" w:hAnsi="Times New Roman"/>
          <w:color w:val="000000"/>
          <w:sz w:val="28"/>
          <w:szCs w:val="28"/>
        </w:rPr>
        <w:softHyphen/>
      </w:r>
      <w:r w:rsidRPr="00B747FB">
        <w:rPr>
          <w:rFonts w:ascii="Times New Roman" w:hAnsi="Times New Roman"/>
          <w:color w:val="000000"/>
          <w:spacing w:val="-7"/>
          <w:sz w:val="28"/>
          <w:szCs w:val="28"/>
        </w:rPr>
        <w:t>ты, химикаты</w:t>
      </w:r>
    </w:p>
    <w:p w:rsidR="001F717D" w:rsidRPr="00B747FB" w:rsidRDefault="001F717D" w:rsidP="001F717D">
      <w:pPr>
        <w:shd w:val="clear" w:color="auto" w:fill="FFFFFF"/>
        <w:spacing w:after="0" w:line="240" w:lineRule="auto"/>
        <w:ind w:right="-6"/>
        <w:jc w:val="both"/>
        <w:rPr>
          <w:rFonts w:ascii="Times New Roman" w:hAnsi="Times New Roman"/>
          <w:sz w:val="28"/>
          <w:szCs w:val="28"/>
        </w:rPr>
      </w:pPr>
      <w:r w:rsidRPr="00B747FB">
        <w:rPr>
          <w:rFonts w:ascii="Times New Roman" w:hAnsi="Times New Roman"/>
          <w:color w:val="000000"/>
          <w:sz w:val="28"/>
          <w:szCs w:val="28"/>
        </w:rPr>
        <w:t xml:space="preserve">     </w:t>
      </w:r>
      <w:proofErr w:type="gramStart"/>
      <w:r w:rsidRPr="00B747FB">
        <w:rPr>
          <w:rFonts w:ascii="Times New Roman" w:hAnsi="Times New Roman"/>
          <w:color w:val="000000"/>
          <w:sz w:val="28"/>
          <w:szCs w:val="28"/>
          <w:lang w:val="en-US"/>
        </w:rPr>
        <w:t>to</w:t>
      </w:r>
      <w:r w:rsidRPr="00B747FB">
        <w:rPr>
          <w:rFonts w:ascii="Times New Roman" w:hAnsi="Times New Roman"/>
          <w:color w:val="000000"/>
          <w:sz w:val="28"/>
          <w:szCs w:val="28"/>
        </w:rPr>
        <w:t xml:space="preserve">  </w:t>
      </w:r>
      <w:r w:rsidRPr="00B747FB">
        <w:rPr>
          <w:rFonts w:ascii="Times New Roman" w:hAnsi="Times New Roman"/>
          <w:color w:val="000000"/>
          <w:sz w:val="28"/>
          <w:szCs w:val="28"/>
          <w:lang w:val="en-US"/>
        </w:rPr>
        <w:t>enter</w:t>
      </w:r>
      <w:proofErr w:type="gramEnd"/>
      <w:r w:rsidRPr="00B747FB">
        <w:rPr>
          <w:rFonts w:ascii="Times New Roman" w:hAnsi="Times New Roman"/>
          <w:b/>
          <w:bCs/>
          <w:color w:val="000000"/>
          <w:sz w:val="28"/>
          <w:szCs w:val="28"/>
        </w:rPr>
        <w:t xml:space="preserve"> -  </w:t>
      </w:r>
      <w:r w:rsidRPr="00B747FB">
        <w:rPr>
          <w:rFonts w:ascii="Times New Roman" w:hAnsi="Times New Roman"/>
          <w:color w:val="000000"/>
          <w:sz w:val="28"/>
          <w:szCs w:val="28"/>
        </w:rPr>
        <w:t xml:space="preserve">входить;   поступать </w:t>
      </w:r>
      <w:r w:rsidRPr="00B747FB">
        <w:rPr>
          <w:rFonts w:ascii="Times New Roman" w:hAnsi="Times New Roman"/>
          <w:color w:val="000000"/>
          <w:spacing w:val="-7"/>
          <w:sz w:val="28"/>
          <w:szCs w:val="28"/>
        </w:rPr>
        <w:t>в учебное заведение</w:t>
      </w:r>
    </w:p>
    <w:p w:rsidR="001F717D" w:rsidRPr="00B747FB" w:rsidRDefault="001F717D" w:rsidP="001F717D">
      <w:pPr>
        <w:shd w:val="clear" w:color="auto" w:fill="FFFFFF"/>
        <w:spacing w:after="0" w:line="240" w:lineRule="auto"/>
        <w:ind w:right="2920"/>
        <w:jc w:val="both"/>
        <w:rPr>
          <w:rFonts w:ascii="Times New Roman" w:hAnsi="Times New Roman"/>
          <w:color w:val="000000"/>
          <w:spacing w:val="-12"/>
          <w:sz w:val="28"/>
          <w:szCs w:val="28"/>
        </w:rPr>
      </w:pPr>
      <w:r w:rsidRPr="00B747FB">
        <w:rPr>
          <w:rFonts w:ascii="Times New Roman" w:hAnsi="Times New Roman"/>
          <w:color w:val="000000"/>
          <w:sz w:val="28"/>
          <w:szCs w:val="28"/>
        </w:rPr>
        <w:t xml:space="preserve">     </w:t>
      </w:r>
      <w:proofErr w:type="gramStart"/>
      <w:r w:rsidRPr="00B747FB">
        <w:rPr>
          <w:rFonts w:ascii="Times New Roman" w:hAnsi="Times New Roman"/>
          <w:color w:val="000000"/>
          <w:sz w:val="28"/>
          <w:szCs w:val="28"/>
          <w:lang w:val="en-US"/>
        </w:rPr>
        <w:t>improve</w:t>
      </w:r>
      <w:proofErr w:type="gramEnd"/>
      <w:r w:rsidRPr="00B747FB">
        <w:rPr>
          <w:rFonts w:ascii="Times New Roman" w:hAnsi="Times New Roman"/>
          <w:color w:val="000000"/>
          <w:sz w:val="28"/>
          <w:szCs w:val="28"/>
        </w:rPr>
        <w:t xml:space="preserve"> - улучшать,  усовер</w:t>
      </w:r>
      <w:r w:rsidRPr="00B747FB">
        <w:rPr>
          <w:rFonts w:ascii="Times New Roman" w:hAnsi="Times New Roman"/>
          <w:color w:val="000000"/>
          <w:sz w:val="28"/>
          <w:szCs w:val="28"/>
        </w:rPr>
        <w:softHyphen/>
      </w:r>
      <w:r w:rsidRPr="00B747FB">
        <w:rPr>
          <w:rFonts w:ascii="Times New Roman" w:hAnsi="Times New Roman"/>
          <w:color w:val="000000"/>
          <w:spacing w:val="-12"/>
          <w:sz w:val="28"/>
          <w:szCs w:val="28"/>
        </w:rPr>
        <w:t xml:space="preserve">шенствовать </w:t>
      </w:r>
    </w:p>
    <w:p w:rsidR="001F717D" w:rsidRPr="00B747FB" w:rsidRDefault="001F717D" w:rsidP="001F717D">
      <w:pPr>
        <w:shd w:val="clear" w:color="auto" w:fill="FFFFFF"/>
        <w:spacing w:after="0" w:line="240" w:lineRule="auto"/>
        <w:ind w:right="2920"/>
        <w:jc w:val="both"/>
        <w:rPr>
          <w:rFonts w:ascii="Times New Roman" w:hAnsi="Times New Roman"/>
          <w:color w:val="000000"/>
          <w:sz w:val="28"/>
          <w:szCs w:val="28"/>
        </w:rPr>
      </w:pPr>
      <w:r w:rsidRPr="00B747FB">
        <w:rPr>
          <w:rFonts w:ascii="Times New Roman" w:hAnsi="Times New Roman"/>
          <w:color w:val="000000"/>
          <w:sz w:val="28"/>
          <w:szCs w:val="28"/>
        </w:rPr>
        <w:t xml:space="preserve">     </w:t>
      </w:r>
      <w:proofErr w:type="gramStart"/>
      <w:r w:rsidRPr="00B747FB">
        <w:rPr>
          <w:rFonts w:ascii="Times New Roman" w:hAnsi="Times New Roman"/>
          <w:color w:val="000000"/>
          <w:sz w:val="28"/>
          <w:szCs w:val="28"/>
          <w:lang w:val="en-US"/>
        </w:rPr>
        <w:t>include</w:t>
      </w:r>
      <w:proofErr w:type="gramEnd"/>
      <w:r w:rsidRPr="00B747FB">
        <w:rPr>
          <w:rFonts w:ascii="Times New Roman" w:hAnsi="Times New Roman"/>
          <w:color w:val="000000"/>
          <w:sz w:val="28"/>
          <w:szCs w:val="28"/>
        </w:rPr>
        <w:t xml:space="preserve"> - включать</w:t>
      </w:r>
    </w:p>
    <w:p w:rsidR="001F717D" w:rsidRPr="00B747FB" w:rsidRDefault="001F717D" w:rsidP="001F717D">
      <w:pPr>
        <w:shd w:val="clear" w:color="auto" w:fill="FFFFFF"/>
        <w:spacing w:after="0" w:line="240" w:lineRule="auto"/>
        <w:jc w:val="both"/>
        <w:rPr>
          <w:rFonts w:ascii="Times New Roman" w:hAnsi="Times New Roman"/>
          <w:color w:val="000000"/>
          <w:sz w:val="28"/>
          <w:szCs w:val="28"/>
        </w:rPr>
      </w:pPr>
      <w:r w:rsidRPr="00B747FB">
        <w:rPr>
          <w:rFonts w:ascii="Times New Roman" w:hAnsi="Times New Roman"/>
          <w:color w:val="000000"/>
          <w:sz w:val="28"/>
          <w:szCs w:val="28"/>
        </w:rPr>
        <w:t xml:space="preserve">     </w:t>
      </w:r>
      <w:proofErr w:type="gramStart"/>
      <w:r w:rsidRPr="00B747FB">
        <w:rPr>
          <w:rFonts w:ascii="Times New Roman" w:hAnsi="Times New Roman"/>
          <w:color w:val="000000"/>
          <w:sz w:val="28"/>
          <w:szCs w:val="28"/>
          <w:lang w:val="en-US"/>
        </w:rPr>
        <w:t>inspiration</w:t>
      </w:r>
      <w:proofErr w:type="gramEnd"/>
      <w:r w:rsidRPr="00B747FB">
        <w:rPr>
          <w:rFonts w:ascii="Times New Roman" w:hAnsi="Times New Roman"/>
          <w:color w:val="000000"/>
          <w:sz w:val="28"/>
          <w:szCs w:val="28"/>
        </w:rPr>
        <w:t xml:space="preserve"> - вдохновение </w:t>
      </w:r>
    </w:p>
    <w:p w:rsidR="001F717D" w:rsidRPr="00B747FB" w:rsidRDefault="001F717D" w:rsidP="001F717D">
      <w:pPr>
        <w:shd w:val="clear" w:color="auto" w:fill="FFFFFF"/>
        <w:spacing w:after="0" w:line="240" w:lineRule="auto"/>
        <w:jc w:val="both"/>
        <w:rPr>
          <w:rFonts w:ascii="Times New Roman" w:hAnsi="Times New Roman"/>
          <w:color w:val="000000"/>
          <w:spacing w:val="-10"/>
          <w:sz w:val="28"/>
          <w:szCs w:val="28"/>
        </w:rPr>
      </w:pPr>
      <w:r w:rsidRPr="00B747FB">
        <w:rPr>
          <w:rFonts w:ascii="Times New Roman" w:hAnsi="Times New Roman"/>
          <w:color w:val="000000"/>
          <w:sz w:val="28"/>
          <w:szCs w:val="28"/>
        </w:rPr>
        <w:t xml:space="preserve">    </w:t>
      </w:r>
      <w:proofErr w:type="gramStart"/>
      <w:r w:rsidRPr="00B747FB">
        <w:rPr>
          <w:rFonts w:ascii="Times New Roman" w:hAnsi="Times New Roman"/>
          <w:color w:val="000000"/>
          <w:sz w:val="28"/>
          <w:szCs w:val="28"/>
          <w:lang w:val="en-US"/>
        </w:rPr>
        <w:t>incandescent</w:t>
      </w:r>
      <w:proofErr w:type="gramEnd"/>
      <w:r w:rsidRPr="00B747FB">
        <w:rPr>
          <w:rFonts w:ascii="Times New Roman" w:hAnsi="Times New Roman"/>
          <w:color w:val="000000"/>
          <w:sz w:val="28"/>
          <w:szCs w:val="28"/>
        </w:rPr>
        <w:t xml:space="preserve"> </w:t>
      </w:r>
      <w:r w:rsidRPr="00B747FB">
        <w:rPr>
          <w:rFonts w:ascii="Times New Roman" w:hAnsi="Times New Roman"/>
          <w:color w:val="000000"/>
          <w:sz w:val="28"/>
          <w:szCs w:val="28"/>
          <w:lang w:val="en-US"/>
        </w:rPr>
        <w:t>lamp</w:t>
      </w:r>
      <w:r w:rsidRPr="00B747FB">
        <w:rPr>
          <w:rFonts w:ascii="Times New Roman" w:hAnsi="Times New Roman"/>
          <w:color w:val="000000"/>
          <w:sz w:val="28"/>
          <w:szCs w:val="28"/>
        </w:rPr>
        <w:t xml:space="preserve"> - лампа накали</w:t>
      </w:r>
      <w:r w:rsidRPr="00B747FB">
        <w:rPr>
          <w:rFonts w:ascii="Times New Roman" w:hAnsi="Times New Roman"/>
          <w:color w:val="000000"/>
          <w:sz w:val="28"/>
          <w:szCs w:val="28"/>
        </w:rPr>
        <w:softHyphen/>
      </w:r>
      <w:r w:rsidRPr="00B747FB">
        <w:rPr>
          <w:rFonts w:ascii="Times New Roman" w:hAnsi="Times New Roman"/>
          <w:color w:val="000000"/>
          <w:spacing w:val="-10"/>
          <w:sz w:val="28"/>
          <w:szCs w:val="28"/>
        </w:rPr>
        <w:t>вания</w:t>
      </w:r>
    </w:p>
    <w:p w:rsidR="001F717D" w:rsidRPr="00B747FB" w:rsidRDefault="001F717D" w:rsidP="001F717D">
      <w:pPr>
        <w:shd w:val="clear" w:color="auto" w:fill="FFFFFF"/>
        <w:spacing w:after="0" w:line="240" w:lineRule="auto"/>
        <w:jc w:val="both"/>
        <w:rPr>
          <w:rFonts w:ascii="Times New Roman" w:hAnsi="Times New Roman"/>
          <w:color w:val="000000"/>
          <w:sz w:val="28"/>
          <w:szCs w:val="28"/>
        </w:rPr>
      </w:pPr>
      <w:r w:rsidRPr="00B747FB">
        <w:rPr>
          <w:rFonts w:ascii="Times New Roman" w:hAnsi="Times New Roman"/>
          <w:color w:val="000000"/>
          <w:sz w:val="28"/>
          <w:szCs w:val="28"/>
        </w:rPr>
        <w:t xml:space="preserve">     </w:t>
      </w:r>
      <w:proofErr w:type="gramStart"/>
      <w:r w:rsidRPr="00B747FB">
        <w:rPr>
          <w:rFonts w:ascii="Times New Roman" w:hAnsi="Times New Roman"/>
          <w:color w:val="000000"/>
          <w:sz w:val="28"/>
          <w:szCs w:val="28"/>
          <w:lang w:val="en-US"/>
        </w:rPr>
        <w:t>perspiration</w:t>
      </w:r>
      <w:proofErr w:type="gramEnd"/>
      <w:r w:rsidRPr="00B747FB">
        <w:rPr>
          <w:rFonts w:ascii="Times New Roman" w:hAnsi="Times New Roman"/>
          <w:color w:val="000000"/>
          <w:sz w:val="28"/>
          <w:szCs w:val="28"/>
        </w:rPr>
        <w:t xml:space="preserve"> - пот, испарина </w:t>
      </w:r>
    </w:p>
    <w:p w:rsidR="001F717D" w:rsidRPr="00B747FB" w:rsidRDefault="001F717D" w:rsidP="001F717D">
      <w:pPr>
        <w:shd w:val="clear" w:color="auto" w:fill="FFFFFF"/>
        <w:spacing w:after="0" w:line="240" w:lineRule="auto"/>
        <w:jc w:val="both"/>
        <w:rPr>
          <w:rFonts w:ascii="Times New Roman" w:hAnsi="Times New Roman"/>
          <w:color w:val="000000"/>
          <w:sz w:val="28"/>
          <w:szCs w:val="28"/>
        </w:rPr>
      </w:pPr>
      <w:r w:rsidRPr="00B747FB">
        <w:rPr>
          <w:rFonts w:ascii="Times New Roman" w:hAnsi="Times New Roman"/>
          <w:color w:val="000000"/>
          <w:sz w:val="28"/>
          <w:szCs w:val="28"/>
        </w:rPr>
        <w:t xml:space="preserve">     </w:t>
      </w:r>
      <w:proofErr w:type="gramStart"/>
      <w:r w:rsidRPr="00B747FB">
        <w:rPr>
          <w:rFonts w:ascii="Times New Roman" w:hAnsi="Times New Roman"/>
          <w:color w:val="000000"/>
          <w:sz w:val="28"/>
          <w:szCs w:val="28"/>
          <w:lang w:val="en-US"/>
        </w:rPr>
        <w:t>science</w:t>
      </w:r>
      <w:proofErr w:type="gramEnd"/>
      <w:r w:rsidRPr="00B747FB">
        <w:rPr>
          <w:rFonts w:ascii="Times New Roman" w:hAnsi="Times New Roman"/>
          <w:color w:val="000000"/>
          <w:sz w:val="28"/>
          <w:szCs w:val="28"/>
        </w:rPr>
        <w:t xml:space="preserve"> - наука</w:t>
      </w:r>
    </w:p>
    <w:p w:rsidR="001F717D" w:rsidRPr="00B747FB" w:rsidRDefault="001F717D" w:rsidP="001F717D">
      <w:pPr>
        <w:shd w:val="clear" w:color="auto" w:fill="FFFFFF"/>
        <w:spacing w:after="0" w:line="240" w:lineRule="auto"/>
        <w:jc w:val="both"/>
        <w:rPr>
          <w:rFonts w:ascii="Times New Roman" w:hAnsi="Times New Roman"/>
          <w:color w:val="000000"/>
          <w:sz w:val="28"/>
          <w:szCs w:val="28"/>
        </w:rPr>
      </w:pPr>
      <w:r w:rsidRPr="00B747FB">
        <w:rPr>
          <w:rFonts w:ascii="Times New Roman" w:hAnsi="Times New Roman"/>
          <w:color w:val="000000"/>
          <w:sz w:val="28"/>
          <w:szCs w:val="28"/>
        </w:rPr>
        <w:t xml:space="preserve">     </w:t>
      </w:r>
      <w:proofErr w:type="gramStart"/>
      <w:r w:rsidRPr="00B747FB">
        <w:rPr>
          <w:rFonts w:ascii="Times New Roman" w:hAnsi="Times New Roman"/>
          <w:color w:val="000000"/>
          <w:sz w:val="28"/>
          <w:szCs w:val="28"/>
          <w:lang w:val="en-US"/>
        </w:rPr>
        <w:t>transmission</w:t>
      </w:r>
      <w:proofErr w:type="gramEnd"/>
      <w:r w:rsidRPr="00B747FB">
        <w:rPr>
          <w:rFonts w:ascii="Times New Roman" w:hAnsi="Times New Roman"/>
          <w:color w:val="000000"/>
          <w:sz w:val="28"/>
          <w:szCs w:val="28"/>
        </w:rPr>
        <w:t xml:space="preserve"> - передача, трансмиссия</w:t>
      </w:r>
    </w:p>
    <w:p w:rsidR="001F717D" w:rsidRPr="00B747FB" w:rsidRDefault="001F717D" w:rsidP="001F717D">
      <w:pPr>
        <w:shd w:val="clear" w:color="auto" w:fill="FFFFFF"/>
        <w:spacing w:after="0" w:line="240" w:lineRule="auto"/>
        <w:ind w:left="77" w:firstLine="631"/>
        <w:jc w:val="both"/>
        <w:rPr>
          <w:rFonts w:ascii="Times New Roman" w:hAnsi="Times New Roman"/>
          <w:b/>
          <w:bCs/>
          <w:sz w:val="28"/>
          <w:szCs w:val="28"/>
        </w:rPr>
      </w:pPr>
      <w:r w:rsidRPr="00B747FB">
        <w:rPr>
          <w:rFonts w:ascii="Times New Roman" w:hAnsi="Times New Roman"/>
          <w:b/>
          <w:bCs/>
          <w:color w:val="000000"/>
          <w:spacing w:val="1"/>
          <w:sz w:val="28"/>
          <w:szCs w:val="28"/>
        </w:rPr>
        <w:t>Упражнения</w:t>
      </w:r>
    </w:p>
    <w:p w:rsidR="001F717D" w:rsidRPr="00B747FB" w:rsidRDefault="001F717D" w:rsidP="001F717D">
      <w:pPr>
        <w:shd w:val="clear" w:color="auto" w:fill="FFFFFF"/>
        <w:spacing w:after="0" w:line="240" w:lineRule="auto"/>
        <w:ind w:firstLine="708"/>
        <w:jc w:val="both"/>
        <w:rPr>
          <w:rFonts w:ascii="Times New Roman" w:hAnsi="Times New Roman"/>
          <w:sz w:val="28"/>
          <w:szCs w:val="28"/>
        </w:rPr>
      </w:pPr>
      <w:r w:rsidRPr="00B747FB">
        <w:rPr>
          <w:rFonts w:ascii="Times New Roman" w:hAnsi="Times New Roman"/>
          <w:color w:val="000000"/>
          <w:sz w:val="28"/>
          <w:szCs w:val="28"/>
          <w:lang w:val="en-US"/>
        </w:rPr>
        <w:t>I</w:t>
      </w:r>
      <w:r w:rsidRPr="00B747FB">
        <w:rPr>
          <w:rFonts w:ascii="Times New Roman" w:hAnsi="Times New Roman"/>
          <w:color w:val="000000"/>
          <w:sz w:val="28"/>
          <w:szCs w:val="28"/>
        </w:rPr>
        <w:t>. Прочтите слова:</w:t>
      </w:r>
    </w:p>
    <w:p w:rsidR="001F717D" w:rsidRPr="00B747FB" w:rsidRDefault="001F717D" w:rsidP="001F717D">
      <w:pPr>
        <w:shd w:val="clear" w:color="auto" w:fill="FFFFFF"/>
        <w:spacing w:after="0" w:line="240" w:lineRule="auto"/>
        <w:ind w:left="360"/>
        <w:jc w:val="both"/>
        <w:rPr>
          <w:rFonts w:ascii="Times New Roman" w:hAnsi="Times New Roman"/>
          <w:sz w:val="28"/>
          <w:szCs w:val="28"/>
        </w:rPr>
      </w:pPr>
      <w:proofErr w:type="gramStart"/>
      <w:r w:rsidRPr="00B747FB">
        <w:rPr>
          <w:rFonts w:ascii="Times New Roman" w:hAnsi="Times New Roman"/>
          <w:color w:val="000000"/>
          <w:sz w:val="28"/>
          <w:szCs w:val="28"/>
          <w:lang w:val="en-US"/>
        </w:rPr>
        <w:t>telegraph</w:t>
      </w:r>
      <w:proofErr w:type="gramEnd"/>
      <w:r w:rsidRPr="00B747FB">
        <w:rPr>
          <w:rFonts w:ascii="Times New Roman" w:hAnsi="Times New Roman"/>
          <w:color w:val="000000"/>
          <w:sz w:val="28"/>
          <w:szCs w:val="28"/>
        </w:rPr>
        <w:t xml:space="preserve">, </w:t>
      </w:r>
      <w:r w:rsidRPr="00B747FB">
        <w:rPr>
          <w:rFonts w:ascii="Times New Roman" w:hAnsi="Times New Roman"/>
          <w:color w:val="000000"/>
          <w:sz w:val="28"/>
          <w:szCs w:val="28"/>
          <w:lang w:val="en-US"/>
        </w:rPr>
        <w:t>phonograph</w:t>
      </w:r>
      <w:r w:rsidRPr="00B747FB">
        <w:rPr>
          <w:rFonts w:ascii="Times New Roman" w:hAnsi="Times New Roman"/>
          <w:color w:val="000000"/>
          <w:sz w:val="28"/>
          <w:szCs w:val="28"/>
        </w:rPr>
        <w:t xml:space="preserve">, </w:t>
      </w:r>
      <w:r w:rsidRPr="00B747FB">
        <w:rPr>
          <w:rFonts w:ascii="Times New Roman" w:hAnsi="Times New Roman"/>
          <w:color w:val="000000"/>
          <w:sz w:val="28"/>
          <w:szCs w:val="28"/>
          <w:lang w:val="en-US"/>
        </w:rPr>
        <w:t>megaphone</w:t>
      </w:r>
      <w:r w:rsidRPr="00B747FB">
        <w:rPr>
          <w:rFonts w:ascii="Times New Roman" w:hAnsi="Times New Roman"/>
          <w:color w:val="000000"/>
          <w:sz w:val="28"/>
          <w:szCs w:val="28"/>
        </w:rPr>
        <w:t xml:space="preserve">, </w:t>
      </w:r>
      <w:r w:rsidRPr="00B747FB">
        <w:rPr>
          <w:rFonts w:ascii="Times New Roman" w:hAnsi="Times New Roman"/>
          <w:color w:val="000000"/>
          <w:sz w:val="28"/>
          <w:szCs w:val="28"/>
          <w:lang w:val="en-US"/>
        </w:rPr>
        <w:t>cinematograph</w:t>
      </w:r>
      <w:r w:rsidRPr="00B747FB">
        <w:rPr>
          <w:rFonts w:ascii="Times New Roman" w:hAnsi="Times New Roman"/>
          <w:color w:val="000000"/>
          <w:sz w:val="28"/>
          <w:szCs w:val="28"/>
        </w:rPr>
        <w:t>.</w:t>
      </w:r>
    </w:p>
    <w:p w:rsidR="001F717D" w:rsidRPr="00B747FB" w:rsidRDefault="001F717D" w:rsidP="001F717D">
      <w:pPr>
        <w:shd w:val="clear" w:color="auto" w:fill="FFFFFF"/>
        <w:spacing w:after="0" w:line="240" w:lineRule="auto"/>
        <w:ind w:left="384" w:firstLine="324"/>
        <w:jc w:val="both"/>
        <w:rPr>
          <w:rFonts w:ascii="Times New Roman" w:hAnsi="Times New Roman"/>
          <w:sz w:val="28"/>
          <w:szCs w:val="28"/>
        </w:rPr>
      </w:pPr>
      <w:r w:rsidRPr="00B747FB">
        <w:rPr>
          <w:rFonts w:ascii="Times New Roman" w:hAnsi="Times New Roman"/>
          <w:color w:val="000000"/>
          <w:sz w:val="28"/>
          <w:szCs w:val="28"/>
        </w:rPr>
        <w:t>II. Найдите в тексте ответы на вопросы:</w:t>
      </w:r>
    </w:p>
    <w:p w:rsidR="001F717D" w:rsidRPr="00B747FB" w:rsidRDefault="001F717D" w:rsidP="001F717D">
      <w:pPr>
        <w:shd w:val="clear" w:color="auto" w:fill="FFFFFF"/>
        <w:tabs>
          <w:tab w:val="left" w:pos="5376"/>
          <w:tab w:val="left" w:leader="underscore" w:pos="5750"/>
        </w:tabs>
        <w:spacing w:after="0" w:line="240" w:lineRule="auto"/>
        <w:ind w:left="11" w:firstLine="709"/>
        <w:jc w:val="both"/>
        <w:rPr>
          <w:rFonts w:ascii="Times New Roman" w:hAnsi="Times New Roman"/>
          <w:sz w:val="28"/>
          <w:szCs w:val="28"/>
          <w:lang w:val="en-US"/>
        </w:rPr>
      </w:pPr>
      <w:r w:rsidRPr="00B747FB">
        <w:rPr>
          <w:rFonts w:ascii="Times New Roman" w:hAnsi="Times New Roman"/>
          <w:color w:val="000000"/>
          <w:sz w:val="28"/>
          <w:szCs w:val="28"/>
          <w:lang w:val="en-US"/>
        </w:rPr>
        <w:t>1. When was Edison born? 2. What was he interested in? 3. When</w:t>
      </w:r>
      <w:r w:rsidRPr="00B747FB">
        <w:rPr>
          <w:rFonts w:ascii="Times New Roman" w:hAnsi="Times New Roman"/>
          <w:color w:val="000000"/>
          <w:sz w:val="28"/>
          <w:szCs w:val="28"/>
          <w:lang w:val="en-US"/>
        </w:rPr>
        <w:br/>
        <w:t xml:space="preserve">did Edison begin to work? 4. What did he </w:t>
      </w:r>
      <w:proofErr w:type="spellStart"/>
      <w:r w:rsidRPr="00B747FB">
        <w:rPr>
          <w:rFonts w:ascii="Times New Roman" w:hAnsi="Times New Roman"/>
          <w:color w:val="000000"/>
          <w:sz w:val="28"/>
          <w:szCs w:val="28"/>
          <w:lang w:val="en-US"/>
        </w:rPr>
        <w:t>use</w:t>
      </w:r>
      <w:proofErr w:type="spellEnd"/>
      <w:r w:rsidRPr="00B747FB">
        <w:rPr>
          <w:rFonts w:ascii="Times New Roman" w:hAnsi="Times New Roman"/>
          <w:color w:val="000000"/>
          <w:sz w:val="28"/>
          <w:szCs w:val="28"/>
          <w:lang w:val="en-US"/>
        </w:rPr>
        <w:t xml:space="preserve"> to say? 5, </w:t>
      </w:r>
      <w:proofErr w:type="gramStart"/>
      <w:r w:rsidRPr="00B747FB">
        <w:rPr>
          <w:rFonts w:ascii="Times New Roman" w:hAnsi="Times New Roman"/>
          <w:color w:val="000000"/>
          <w:sz w:val="28"/>
          <w:szCs w:val="28"/>
          <w:lang w:val="en-US"/>
        </w:rPr>
        <w:t>What</w:t>
      </w:r>
      <w:proofErr w:type="gramEnd"/>
      <w:r w:rsidRPr="00B747FB">
        <w:rPr>
          <w:rFonts w:ascii="Times New Roman" w:hAnsi="Times New Roman"/>
          <w:color w:val="000000"/>
          <w:sz w:val="28"/>
          <w:szCs w:val="28"/>
          <w:lang w:val="en-US"/>
        </w:rPr>
        <w:t xml:space="preserve"> do</w:t>
      </w:r>
      <w:r w:rsidRPr="00B747FB">
        <w:rPr>
          <w:rFonts w:ascii="Times New Roman" w:hAnsi="Times New Roman"/>
          <w:color w:val="000000"/>
          <w:sz w:val="28"/>
          <w:szCs w:val="28"/>
          <w:lang w:val="en-US"/>
        </w:rPr>
        <w:br/>
        <w:t>Edison's inventions include?</w:t>
      </w:r>
    </w:p>
    <w:p w:rsidR="001F717D" w:rsidRPr="00B747FB" w:rsidRDefault="001F717D" w:rsidP="001F717D">
      <w:pPr>
        <w:shd w:val="clear" w:color="auto" w:fill="FFFFFF"/>
        <w:spacing w:after="0" w:line="240" w:lineRule="auto"/>
        <w:ind w:firstLine="708"/>
        <w:jc w:val="both"/>
        <w:rPr>
          <w:rFonts w:ascii="Times New Roman" w:hAnsi="Times New Roman"/>
          <w:color w:val="000000"/>
          <w:sz w:val="28"/>
          <w:szCs w:val="28"/>
        </w:rPr>
      </w:pPr>
      <w:r w:rsidRPr="00B747FB">
        <w:rPr>
          <w:rFonts w:ascii="Times New Roman" w:hAnsi="Times New Roman"/>
          <w:color w:val="000000"/>
          <w:sz w:val="28"/>
          <w:szCs w:val="28"/>
          <w:lang w:val="en-US"/>
        </w:rPr>
        <w:t>III</w:t>
      </w:r>
      <w:r w:rsidRPr="00B747FB">
        <w:rPr>
          <w:rFonts w:ascii="Times New Roman" w:hAnsi="Times New Roman"/>
          <w:color w:val="000000"/>
          <w:sz w:val="28"/>
          <w:szCs w:val="28"/>
        </w:rPr>
        <w:t xml:space="preserve">. Переведите предложения из прямой речи в косвенную: </w:t>
      </w:r>
    </w:p>
    <w:p w:rsidR="001F717D" w:rsidRPr="00B747FB" w:rsidRDefault="001F717D" w:rsidP="001F717D">
      <w:pPr>
        <w:shd w:val="clear" w:color="auto" w:fill="FFFFFF"/>
        <w:spacing w:after="0" w:line="240" w:lineRule="auto"/>
        <w:ind w:firstLine="708"/>
        <w:jc w:val="both"/>
        <w:rPr>
          <w:rFonts w:ascii="Times New Roman" w:hAnsi="Times New Roman"/>
          <w:sz w:val="28"/>
          <w:szCs w:val="28"/>
          <w:lang w:val="en-US"/>
        </w:rPr>
      </w:pPr>
      <w:r w:rsidRPr="00B747FB">
        <w:rPr>
          <w:rFonts w:ascii="Times New Roman" w:hAnsi="Times New Roman"/>
          <w:color w:val="000000"/>
          <w:sz w:val="28"/>
          <w:szCs w:val="28"/>
          <w:lang w:val="en-US"/>
        </w:rPr>
        <w:t>1. Edison said: "Ninety-eight per cent perspiration and two per cent inspiration". 2. I read in the newspaper: "Edison made invention as</w:t>
      </w:r>
      <w:r w:rsidRPr="00B747FB">
        <w:rPr>
          <w:rFonts w:ascii="Times New Roman" w:hAnsi="Times New Roman"/>
          <w:b/>
          <w:bCs/>
          <w:color w:val="000000"/>
          <w:sz w:val="28"/>
          <w:szCs w:val="28"/>
          <w:lang w:val="en-US"/>
        </w:rPr>
        <w:t xml:space="preserve"> </w:t>
      </w:r>
      <w:r w:rsidRPr="00B747FB">
        <w:rPr>
          <w:rFonts w:ascii="Times New Roman" w:hAnsi="Times New Roman"/>
          <w:color w:val="000000"/>
          <w:sz w:val="28"/>
          <w:szCs w:val="28"/>
          <w:lang w:val="en-US"/>
        </w:rPr>
        <w:t xml:space="preserve">a result of a lot of experiments". 3. Our teacher told us: "One of the greatest inventions in the history of science is the invention </w:t>
      </w:r>
      <w:proofErr w:type="gramStart"/>
      <w:r w:rsidRPr="00B747FB">
        <w:rPr>
          <w:rFonts w:ascii="Times New Roman" w:hAnsi="Times New Roman"/>
          <w:color w:val="000000"/>
          <w:sz w:val="28"/>
          <w:szCs w:val="28"/>
          <w:lang w:val="en-US"/>
        </w:rPr>
        <w:t>of  the</w:t>
      </w:r>
      <w:proofErr w:type="gramEnd"/>
      <w:r w:rsidRPr="00B747FB">
        <w:rPr>
          <w:rFonts w:ascii="Times New Roman" w:hAnsi="Times New Roman"/>
          <w:color w:val="000000"/>
          <w:sz w:val="28"/>
          <w:szCs w:val="28"/>
          <w:lang w:val="en-US"/>
        </w:rPr>
        <w:t xml:space="preserve"> incandescent lamp".</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Практическое занятие  №9</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b/>
          <w:sz w:val="28"/>
          <w:szCs w:val="28"/>
        </w:rPr>
        <w:t>Темы: «Урал», «Наш город», «Столица Урала»</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Задачи темы</w:t>
      </w:r>
      <w:r w:rsidRPr="00B747FB">
        <w:rPr>
          <w:rFonts w:ascii="Times New Roman" w:hAnsi="Times New Roman"/>
          <w:sz w:val="28"/>
          <w:szCs w:val="28"/>
        </w:rPr>
        <w:t xml:space="preserve">: развитие УУД и навыков обучаемых в чтении, повторение страдательного залога времени </w:t>
      </w:r>
      <w:r w:rsidRPr="00B747FB">
        <w:rPr>
          <w:rFonts w:ascii="Times New Roman" w:hAnsi="Times New Roman"/>
          <w:sz w:val="28"/>
          <w:szCs w:val="28"/>
          <w:lang w:val="en-US"/>
        </w:rPr>
        <w:t>Present</w:t>
      </w:r>
      <w:r w:rsidRPr="00B747FB">
        <w:rPr>
          <w:rFonts w:ascii="Times New Roman" w:hAnsi="Times New Roman"/>
          <w:sz w:val="28"/>
          <w:szCs w:val="28"/>
        </w:rPr>
        <w:t xml:space="preserve"> </w:t>
      </w:r>
      <w:r w:rsidRPr="00B747FB">
        <w:rPr>
          <w:rFonts w:ascii="Times New Roman" w:hAnsi="Times New Roman"/>
          <w:sz w:val="28"/>
          <w:szCs w:val="28"/>
          <w:lang w:val="en-US"/>
        </w:rPr>
        <w:t>Indefinite</w:t>
      </w:r>
      <w:r w:rsidRPr="00B747FB">
        <w:rPr>
          <w:rFonts w:ascii="Times New Roman" w:hAnsi="Times New Roman"/>
          <w:sz w:val="28"/>
          <w:szCs w:val="28"/>
        </w:rPr>
        <w:t>, развитие умений учащихся в говорении и понимании.</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Материал занятия</w:t>
      </w:r>
      <w:r w:rsidRPr="00B747FB">
        <w:rPr>
          <w:rFonts w:ascii="Times New Roman" w:hAnsi="Times New Roman"/>
          <w:sz w:val="28"/>
          <w:szCs w:val="28"/>
        </w:rPr>
        <w:t>:</w:t>
      </w:r>
    </w:p>
    <w:p w:rsidR="001F717D" w:rsidRPr="00B747FB" w:rsidRDefault="001F717D" w:rsidP="001F717D">
      <w:pPr>
        <w:spacing w:after="0" w:line="240" w:lineRule="auto"/>
        <w:ind w:left="720"/>
        <w:jc w:val="both"/>
        <w:rPr>
          <w:rFonts w:ascii="Times New Roman" w:hAnsi="Times New Roman"/>
          <w:sz w:val="28"/>
          <w:szCs w:val="28"/>
        </w:rPr>
      </w:pPr>
      <w:r w:rsidRPr="00B747FB">
        <w:rPr>
          <w:rFonts w:ascii="Times New Roman" w:hAnsi="Times New Roman"/>
          <w:sz w:val="28"/>
          <w:szCs w:val="28"/>
        </w:rPr>
        <w:t xml:space="preserve">Грамматический – глагол в </w:t>
      </w:r>
      <w:r w:rsidRPr="00B747FB">
        <w:rPr>
          <w:rFonts w:ascii="Times New Roman" w:hAnsi="Times New Roman"/>
          <w:sz w:val="28"/>
          <w:szCs w:val="28"/>
          <w:lang w:val="en-US"/>
        </w:rPr>
        <w:t>Present</w:t>
      </w:r>
      <w:r w:rsidRPr="00B747FB">
        <w:rPr>
          <w:rFonts w:ascii="Times New Roman" w:hAnsi="Times New Roman"/>
          <w:sz w:val="28"/>
          <w:szCs w:val="28"/>
        </w:rPr>
        <w:t xml:space="preserve"> </w:t>
      </w:r>
      <w:r w:rsidRPr="00B747FB">
        <w:rPr>
          <w:rFonts w:ascii="Times New Roman" w:hAnsi="Times New Roman"/>
          <w:sz w:val="28"/>
          <w:szCs w:val="28"/>
          <w:lang w:val="en-US"/>
        </w:rPr>
        <w:t>Indefinite</w:t>
      </w:r>
      <w:r w:rsidRPr="00B747FB">
        <w:rPr>
          <w:rFonts w:ascii="Times New Roman" w:hAnsi="Times New Roman"/>
          <w:sz w:val="28"/>
          <w:szCs w:val="28"/>
        </w:rPr>
        <w:t xml:space="preserve"> в страдательном залоге;</w:t>
      </w:r>
    </w:p>
    <w:p w:rsidR="001F717D" w:rsidRPr="00B747FB" w:rsidRDefault="001F717D" w:rsidP="001F717D">
      <w:pPr>
        <w:spacing w:after="0" w:line="240" w:lineRule="auto"/>
        <w:ind w:left="720"/>
        <w:jc w:val="both"/>
        <w:rPr>
          <w:rFonts w:ascii="Times New Roman" w:hAnsi="Times New Roman"/>
          <w:sz w:val="28"/>
          <w:szCs w:val="28"/>
          <w:lang w:val="en-US"/>
        </w:rPr>
      </w:pPr>
      <w:proofErr w:type="spellStart"/>
      <w:r w:rsidRPr="00B747FB">
        <w:rPr>
          <w:rFonts w:ascii="Times New Roman" w:hAnsi="Times New Roman"/>
          <w:sz w:val="28"/>
          <w:szCs w:val="28"/>
          <w:lang w:val="en-US"/>
        </w:rPr>
        <w:t>Лексика</w:t>
      </w:r>
      <w:proofErr w:type="spellEnd"/>
      <w:r w:rsidRPr="00B747FB">
        <w:rPr>
          <w:rFonts w:ascii="Times New Roman" w:hAnsi="Times New Roman"/>
          <w:sz w:val="28"/>
          <w:szCs w:val="28"/>
          <w:lang w:val="en-US"/>
        </w:rPr>
        <w:t xml:space="preserve"> – </w:t>
      </w:r>
      <w:proofErr w:type="spellStart"/>
      <w:r w:rsidRPr="00B747FB">
        <w:rPr>
          <w:rFonts w:ascii="Times New Roman" w:hAnsi="Times New Roman"/>
          <w:sz w:val="28"/>
          <w:szCs w:val="28"/>
          <w:lang w:val="en-US"/>
        </w:rPr>
        <w:t>по</w:t>
      </w:r>
      <w:proofErr w:type="spellEnd"/>
      <w:r w:rsidRPr="00B747FB">
        <w:rPr>
          <w:rFonts w:ascii="Times New Roman" w:hAnsi="Times New Roman"/>
          <w:sz w:val="28"/>
          <w:szCs w:val="28"/>
          <w:lang w:val="en-US"/>
        </w:rPr>
        <w:t xml:space="preserve"> </w:t>
      </w:r>
      <w:proofErr w:type="spellStart"/>
      <w:r w:rsidRPr="00B747FB">
        <w:rPr>
          <w:rFonts w:ascii="Times New Roman" w:hAnsi="Times New Roman"/>
          <w:sz w:val="28"/>
          <w:szCs w:val="28"/>
          <w:lang w:val="en-US"/>
        </w:rPr>
        <w:t>теме</w:t>
      </w:r>
      <w:proofErr w:type="spellEnd"/>
      <w:r w:rsidRPr="00B747FB">
        <w:rPr>
          <w:rFonts w:ascii="Times New Roman" w:hAnsi="Times New Roman"/>
          <w:sz w:val="28"/>
          <w:szCs w:val="28"/>
          <w:lang w:val="en-US"/>
        </w:rPr>
        <w:t>»</w:t>
      </w:r>
      <w:r w:rsidRPr="00B747FB">
        <w:rPr>
          <w:rFonts w:ascii="Times New Roman" w:hAnsi="Times New Roman"/>
          <w:sz w:val="28"/>
          <w:szCs w:val="28"/>
        </w:rPr>
        <w:t>Урал</w:t>
      </w:r>
      <w:r w:rsidRPr="00B747FB">
        <w:rPr>
          <w:rFonts w:ascii="Times New Roman" w:hAnsi="Times New Roman"/>
          <w:sz w:val="28"/>
          <w:szCs w:val="28"/>
          <w:lang w:val="en-US"/>
        </w:rPr>
        <w:t>», “</w:t>
      </w:r>
      <w:proofErr w:type="spellStart"/>
      <w:r w:rsidRPr="00B747FB">
        <w:rPr>
          <w:rFonts w:ascii="Times New Roman" w:hAnsi="Times New Roman"/>
          <w:sz w:val="28"/>
          <w:szCs w:val="28"/>
          <w:lang w:val="en-US"/>
        </w:rPr>
        <w:t>Мой</w:t>
      </w:r>
      <w:proofErr w:type="spellEnd"/>
      <w:r w:rsidRPr="00B747FB">
        <w:rPr>
          <w:rFonts w:ascii="Times New Roman" w:hAnsi="Times New Roman"/>
          <w:sz w:val="28"/>
          <w:szCs w:val="28"/>
          <w:lang w:val="en-US"/>
        </w:rPr>
        <w:t xml:space="preserve"> </w:t>
      </w:r>
      <w:proofErr w:type="spellStart"/>
      <w:r w:rsidRPr="00B747FB">
        <w:rPr>
          <w:rFonts w:ascii="Times New Roman" w:hAnsi="Times New Roman"/>
          <w:sz w:val="28"/>
          <w:szCs w:val="28"/>
          <w:lang w:val="en-US"/>
        </w:rPr>
        <w:t>город</w:t>
      </w:r>
      <w:proofErr w:type="spellEnd"/>
      <w:r w:rsidRPr="00B747FB">
        <w:rPr>
          <w:rFonts w:ascii="Times New Roman" w:hAnsi="Times New Roman"/>
          <w:sz w:val="28"/>
          <w:szCs w:val="28"/>
          <w:lang w:val="en-US"/>
        </w:rPr>
        <w:t>”: town, city, bus, car, taxi, tube, transfer.</w:t>
      </w:r>
    </w:p>
    <w:p w:rsidR="001F717D" w:rsidRPr="00B747FB" w:rsidRDefault="001F717D" w:rsidP="001F717D">
      <w:pPr>
        <w:spacing w:after="0" w:line="240" w:lineRule="auto"/>
        <w:jc w:val="both"/>
        <w:rPr>
          <w:rFonts w:ascii="Times New Roman" w:hAnsi="Times New Roman"/>
          <w:sz w:val="28"/>
          <w:szCs w:val="28"/>
        </w:rPr>
      </w:pPr>
      <w:proofErr w:type="gramStart"/>
      <w:r w:rsidRPr="00B747FB">
        <w:rPr>
          <w:rFonts w:ascii="Times New Roman" w:hAnsi="Times New Roman"/>
          <w:sz w:val="28"/>
          <w:szCs w:val="28"/>
          <w:u w:val="single"/>
        </w:rPr>
        <w:t>Оснащение</w:t>
      </w:r>
      <w:r w:rsidRPr="00B747FB">
        <w:rPr>
          <w:rFonts w:ascii="Times New Roman" w:hAnsi="Times New Roman"/>
          <w:sz w:val="28"/>
          <w:szCs w:val="28"/>
        </w:rPr>
        <w:t xml:space="preserve">: грамматическая таблица, карточки, текст, учебник, блиц-пособие (раздел №7,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Кругловой </w:t>
      </w:r>
      <w:proofErr w:type="spellStart"/>
      <w:r w:rsidRPr="00B747FB">
        <w:rPr>
          <w:rFonts w:ascii="Times New Roman" w:hAnsi="Times New Roman"/>
          <w:sz w:val="28"/>
          <w:szCs w:val="28"/>
        </w:rPr>
        <w:t>Л.И.,под</w:t>
      </w:r>
      <w:proofErr w:type="spellEnd"/>
      <w:r w:rsidRPr="00B747FB">
        <w:rPr>
          <w:rFonts w:ascii="Times New Roman" w:hAnsi="Times New Roman"/>
          <w:sz w:val="28"/>
          <w:szCs w:val="28"/>
        </w:rPr>
        <w:t xml:space="preserve"> редакцией Британской фирмы </w:t>
      </w:r>
      <w:r w:rsidRPr="00B747FB">
        <w:rPr>
          <w:rFonts w:ascii="Times New Roman" w:hAnsi="Times New Roman"/>
          <w:sz w:val="28"/>
          <w:szCs w:val="28"/>
          <w:lang w:val="en-US"/>
        </w:rPr>
        <w:t>Macmillan</w:t>
      </w:r>
      <w:r w:rsidRPr="00B747FB">
        <w:rPr>
          <w:rFonts w:ascii="Times New Roman" w:hAnsi="Times New Roman"/>
          <w:sz w:val="28"/>
          <w:szCs w:val="28"/>
        </w:rPr>
        <w:t>:</w:t>
      </w:r>
      <w:proofErr w:type="gramEnd"/>
      <w:r w:rsidRPr="00B747FB">
        <w:rPr>
          <w:rFonts w:ascii="Times New Roman" w:hAnsi="Times New Roman"/>
          <w:sz w:val="28"/>
          <w:szCs w:val="28"/>
        </w:rPr>
        <w:t xml:space="preserve"> Мария Вербицкая, Малколм Манн, Стив Тейлор – </w:t>
      </w:r>
      <w:proofErr w:type="spellStart"/>
      <w:r w:rsidRPr="00B747FB">
        <w:rPr>
          <w:rFonts w:ascii="Times New Roman" w:hAnsi="Times New Roman"/>
          <w:sz w:val="28"/>
          <w:szCs w:val="28"/>
        </w:rPr>
        <w:t>Ноулз</w:t>
      </w:r>
      <w:proofErr w:type="spellEnd"/>
      <w:r w:rsidRPr="00B747FB">
        <w:rPr>
          <w:rFonts w:ascii="Times New Roman" w:hAnsi="Times New Roman"/>
          <w:sz w:val="28"/>
          <w:szCs w:val="28"/>
        </w:rPr>
        <w:t>:// 2015,2016</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Ход занятия:</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rPr>
        <w:t xml:space="preserve">1.Организационная беседа.  Тренировка звуков в речи </w:t>
      </w:r>
    </w:p>
    <w:p w:rsidR="001F717D" w:rsidRPr="00B747FB" w:rsidRDefault="001F717D" w:rsidP="001F717D">
      <w:pPr>
        <w:spacing w:after="0" w:line="240" w:lineRule="auto"/>
        <w:jc w:val="both"/>
        <w:rPr>
          <w:rFonts w:ascii="Times New Roman" w:hAnsi="Times New Roman"/>
          <w:sz w:val="28"/>
          <w:szCs w:val="28"/>
        </w:rPr>
      </w:pPr>
    </w:p>
    <w:p w:rsidR="001F717D" w:rsidRPr="00B747FB" w:rsidRDefault="001F717D" w:rsidP="001F717D">
      <w:pPr>
        <w:numPr>
          <w:ilvl w:val="0"/>
          <w:numId w:val="17"/>
        </w:numPr>
        <w:spacing w:after="0" w:line="240" w:lineRule="auto"/>
        <w:jc w:val="both"/>
        <w:rPr>
          <w:rFonts w:ascii="Times New Roman" w:hAnsi="Times New Roman"/>
          <w:sz w:val="28"/>
          <w:szCs w:val="28"/>
        </w:rPr>
      </w:pPr>
      <w:proofErr w:type="spellStart"/>
      <w:r w:rsidRPr="00B747FB">
        <w:rPr>
          <w:rFonts w:ascii="Times New Roman" w:hAnsi="Times New Roman"/>
          <w:sz w:val="28"/>
          <w:szCs w:val="28"/>
        </w:rPr>
        <w:t>Аудирование</w:t>
      </w:r>
      <w:proofErr w:type="spellEnd"/>
      <w:r w:rsidRPr="00B747FB">
        <w:rPr>
          <w:rFonts w:ascii="Times New Roman" w:hAnsi="Times New Roman"/>
          <w:sz w:val="28"/>
          <w:szCs w:val="28"/>
        </w:rPr>
        <w:t xml:space="preserve"> учащимися структур в пассивном залоге в речи учащихся.</w:t>
      </w:r>
    </w:p>
    <w:p w:rsidR="001F717D" w:rsidRPr="00B747FB" w:rsidRDefault="001F717D" w:rsidP="001F717D">
      <w:pPr>
        <w:numPr>
          <w:ilvl w:val="0"/>
          <w:numId w:val="17"/>
        </w:numPr>
        <w:spacing w:after="0" w:line="240" w:lineRule="auto"/>
        <w:jc w:val="both"/>
        <w:rPr>
          <w:rFonts w:ascii="Times New Roman" w:hAnsi="Times New Roman"/>
          <w:sz w:val="28"/>
          <w:szCs w:val="28"/>
        </w:rPr>
      </w:pPr>
      <w:r w:rsidRPr="00B747FB">
        <w:rPr>
          <w:rFonts w:ascii="Times New Roman" w:hAnsi="Times New Roman"/>
          <w:sz w:val="28"/>
          <w:szCs w:val="28"/>
        </w:rPr>
        <w:t xml:space="preserve">Перевод </w:t>
      </w:r>
      <w:proofErr w:type="gramStart"/>
      <w:r w:rsidRPr="00B747FB">
        <w:rPr>
          <w:rFonts w:ascii="Times New Roman" w:hAnsi="Times New Roman"/>
          <w:sz w:val="28"/>
          <w:szCs w:val="28"/>
        </w:rPr>
        <w:t>в слух</w:t>
      </w:r>
      <w:proofErr w:type="gramEnd"/>
      <w:r w:rsidRPr="00B747FB">
        <w:rPr>
          <w:rFonts w:ascii="Times New Roman" w:hAnsi="Times New Roman"/>
          <w:sz w:val="28"/>
          <w:szCs w:val="28"/>
        </w:rPr>
        <w:t xml:space="preserve"> предложений с английского на русский.</w:t>
      </w:r>
    </w:p>
    <w:p w:rsidR="001F717D" w:rsidRPr="00B747FB" w:rsidRDefault="001F717D" w:rsidP="001F717D">
      <w:pPr>
        <w:numPr>
          <w:ilvl w:val="0"/>
          <w:numId w:val="17"/>
        </w:numPr>
        <w:spacing w:after="0" w:line="240" w:lineRule="auto"/>
        <w:jc w:val="both"/>
        <w:rPr>
          <w:rFonts w:ascii="Times New Roman" w:hAnsi="Times New Roman"/>
          <w:sz w:val="28"/>
          <w:szCs w:val="28"/>
        </w:rPr>
      </w:pPr>
      <w:proofErr w:type="spellStart"/>
      <w:r w:rsidRPr="00B747FB">
        <w:rPr>
          <w:rFonts w:ascii="Times New Roman" w:hAnsi="Times New Roman"/>
          <w:sz w:val="28"/>
          <w:szCs w:val="28"/>
        </w:rPr>
        <w:t>Комментрование</w:t>
      </w:r>
      <w:proofErr w:type="spellEnd"/>
      <w:r w:rsidRPr="00B747FB">
        <w:rPr>
          <w:rFonts w:ascii="Times New Roman" w:hAnsi="Times New Roman"/>
          <w:sz w:val="28"/>
          <w:szCs w:val="28"/>
        </w:rPr>
        <w:t xml:space="preserve"> учащимися употребления в речи форм пассивного залога в настоящем времени.</w:t>
      </w:r>
    </w:p>
    <w:p w:rsidR="001F717D" w:rsidRPr="00B747FB" w:rsidRDefault="001F717D" w:rsidP="001F717D">
      <w:pPr>
        <w:numPr>
          <w:ilvl w:val="0"/>
          <w:numId w:val="17"/>
        </w:numPr>
        <w:spacing w:after="0" w:line="240" w:lineRule="auto"/>
        <w:jc w:val="both"/>
        <w:rPr>
          <w:rFonts w:ascii="Times New Roman" w:hAnsi="Times New Roman"/>
          <w:sz w:val="28"/>
          <w:szCs w:val="28"/>
        </w:rPr>
      </w:pPr>
      <w:r w:rsidRPr="00B747FB">
        <w:rPr>
          <w:rFonts w:ascii="Times New Roman" w:hAnsi="Times New Roman"/>
          <w:sz w:val="28"/>
          <w:szCs w:val="28"/>
        </w:rPr>
        <w:t>Составление схем, таблиц, обобщений.</w:t>
      </w:r>
    </w:p>
    <w:p w:rsidR="001F717D" w:rsidRPr="00B747FB" w:rsidRDefault="001F717D" w:rsidP="001F717D">
      <w:pPr>
        <w:numPr>
          <w:ilvl w:val="0"/>
          <w:numId w:val="17"/>
        </w:numPr>
        <w:spacing w:after="0" w:line="240" w:lineRule="auto"/>
        <w:jc w:val="both"/>
        <w:rPr>
          <w:rFonts w:ascii="Times New Roman" w:hAnsi="Times New Roman"/>
          <w:sz w:val="28"/>
          <w:szCs w:val="28"/>
        </w:rPr>
      </w:pPr>
      <w:r w:rsidRPr="00B747FB">
        <w:rPr>
          <w:rFonts w:ascii="Times New Roman" w:hAnsi="Times New Roman"/>
          <w:sz w:val="28"/>
          <w:szCs w:val="28"/>
        </w:rPr>
        <w:t>Чтение текста «Мой родной город»</w:t>
      </w:r>
    </w:p>
    <w:p w:rsidR="001F717D" w:rsidRPr="00B747FB" w:rsidRDefault="001F717D" w:rsidP="001F717D">
      <w:pPr>
        <w:numPr>
          <w:ilvl w:val="0"/>
          <w:numId w:val="17"/>
        </w:numPr>
        <w:spacing w:after="0" w:line="240" w:lineRule="auto"/>
        <w:jc w:val="both"/>
        <w:rPr>
          <w:rFonts w:ascii="Times New Roman" w:hAnsi="Times New Roman"/>
          <w:sz w:val="28"/>
          <w:szCs w:val="28"/>
        </w:rPr>
      </w:pPr>
      <w:r w:rsidRPr="00B747FB">
        <w:rPr>
          <w:rFonts w:ascii="Times New Roman" w:hAnsi="Times New Roman"/>
          <w:sz w:val="28"/>
          <w:szCs w:val="28"/>
        </w:rPr>
        <w:t>Ответы на вопросы по теме.</w:t>
      </w:r>
    </w:p>
    <w:p w:rsidR="001F717D" w:rsidRPr="00B747FB" w:rsidRDefault="001F717D" w:rsidP="001F717D">
      <w:pPr>
        <w:numPr>
          <w:ilvl w:val="0"/>
          <w:numId w:val="17"/>
        </w:numPr>
        <w:spacing w:after="0" w:line="240" w:lineRule="auto"/>
        <w:jc w:val="both"/>
        <w:rPr>
          <w:rFonts w:ascii="Times New Roman" w:hAnsi="Times New Roman"/>
          <w:sz w:val="28"/>
          <w:szCs w:val="28"/>
        </w:rPr>
      </w:pPr>
      <w:r w:rsidRPr="00B747FB">
        <w:rPr>
          <w:rFonts w:ascii="Times New Roman" w:hAnsi="Times New Roman"/>
          <w:sz w:val="28"/>
          <w:szCs w:val="28"/>
        </w:rPr>
        <w:t>Составление схемы монологического высказывания.</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lastRenderedPageBreak/>
        <w:t>Домашнее задание</w:t>
      </w:r>
      <w:r w:rsidRPr="00B747FB">
        <w:rPr>
          <w:rFonts w:ascii="Times New Roman" w:hAnsi="Times New Roman"/>
          <w:sz w:val="28"/>
          <w:szCs w:val="28"/>
        </w:rPr>
        <w:t>: составить монологическое высказывание о своем родном городе, блиц-пособи</w:t>
      </w:r>
      <w:proofErr w:type="gramStart"/>
      <w:r w:rsidRPr="00B747FB">
        <w:rPr>
          <w:rFonts w:ascii="Times New Roman" w:hAnsi="Times New Roman"/>
          <w:sz w:val="28"/>
          <w:szCs w:val="28"/>
        </w:rPr>
        <w:t>е(</w:t>
      </w:r>
      <w:proofErr w:type="gramEnd"/>
      <w:r w:rsidRPr="00B747FB">
        <w:rPr>
          <w:rFonts w:ascii="Times New Roman" w:hAnsi="Times New Roman"/>
          <w:sz w:val="28"/>
          <w:szCs w:val="28"/>
        </w:rPr>
        <w:t xml:space="preserve">раздел №7),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Кругловой Л.И.; Учебный материал и контрольные задания для студентов очного и очно-заочного факультетов.</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Практическое занятие  №10</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b/>
          <w:sz w:val="28"/>
          <w:szCs w:val="28"/>
          <w:highlight w:val="yellow"/>
        </w:rPr>
        <w:t>Тема:</w:t>
      </w:r>
      <w:r w:rsidRPr="00B747FB">
        <w:rPr>
          <w:rFonts w:ascii="Times New Roman" w:hAnsi="Times New Roman"/>
          <w:sz w:val="28"/>
          <w:szCs w:val="28"/>
          <w:highlight w:val="yellow"/>
        </w:rPr>
        <w:t xml:space="preserve"> </w:t>
      </w:r>
      <w:r w:rsidRPr="00B747FB">
        <w:rPr>
          <w:rFonts w:ascii="Times New Roman" w:hAnsi="Times New Roman"/>
          <w:b/>
          <w:sz w:val="28"/>
          <w:szCs w:val="28"/>
          <w:highlight w:val="yellow"/>
        </w:rPr>
        <w:t>«Наша страна - Россия»</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Задачи занятия</w:t>
      </w:r>
      <w:r w:rsidRPr="00B747FB">
        <w:rPr>
          <w:rFonts w:ascii="Times New Roman" w:hAnsi="Times New Roman"/>
          <w:sz w:val="28"/>
          <w:szCs w:val="28"/>
        </w:rPr>
        <w:t xml:space="preserve">:  развитие УУД и навыков обучаемых в устной речи, </w:t>
      </w:r>
      <w:proofErr w:type="spellStart"/>
      <w:r w:rsidRPr="00B747FB">
        <w:rPr>
          <w:rFonts w:ascii="Times New Roman" w:hAnsi="Times New Roman"/>
          <w:sz w:val="28"/>
          <w:szCs w:val="28"/>
        </w:rPr>
        <w:t>аудирование</w:t>
      </w:r>
      <w:proofErr w:type="spellEnd"/>
      <w:r w:rsidRPr="00B747FB">
        <w:rPr>
          <w:rFonts w:ascii="Times New Roman" w:hAnsi="Times New Roman"/>
          <w:sz w:val="28"/>
          <w:szCs w:val="28"/>
        </w:rPr>
        <w:t xml:space="preserve"> по теме «Наша страна – Россия», повторение страдательного залога в прошедшем времени, развитие умений учащихся в чтении по теме: </w:t>
      </w:r>
      <w:r w:rsidRPr="00B747FB">
        <w:rPr>
          <w:rFonts w:ascii="Times New Roman" w:hAnsi="Times New Roman"/>
          <w:b/>
          <w:sz w:val="28"/>
          <w:szCs w:val="28"/>
        </w:rPr>
        <w:t>«Наша страна - Россия»</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Материал занятия</w:t>
      </w:r>
      <w:r w:rsidRPr="00B747FB">
        <w:rPr>
          <w:rFonts w:ascii="Times New Roman" w:hAnsi="Times New Roman"/>
          <w:sz w:val="28"/>
          <w:szCs w:val="28"/>
        </w:rPr>
        <w:t>:</w:t>
      </w:r>
    </w:p>
    <w:p w:rsidR="001F717D" w:rsidRPr="00B747FB" w:rsidRDefault="001F717D" w:rsidP="001F717D">
      <w:pPr>
        <w:spacing w:after="0" w:line="240" w:lineRule="auto"/>
        <w:ind w:left="720"/>
        <w:jc w:val="both"/>
        <w:rPr>
          <w:rFonts w:ascii="Times New Roman" w:hAnsi="Times New Roman"/>
          <w:sz w:val="28"/>
          <w:szCs w:val="28"/>
        </w:rPr>
      </w:pPr>
      <w:r w:rsidRPr="00B747FB">
        <w:rPr>
          <w:rFonts w:ascii="Times New Roman" w:hAnsi="Times New Roman"/>
          <w:sz w:val="28"/>
          <w:szCs w:val="28"/>
        </w:rPr>
        <w:t>Грамматический – глагол в страдательном залоге в прошедшем времени;</w:t>
      </w:r>
    </w:p>
    <w:p w:rsidR="001F717D" w:rsidRPr="00B747FB" w:rsidRDefault="001F717D" w:rsidP="001F717D">
      <w:pPr>
        <w:spacing w:after="0" w:line="240" w:lineRule="auto"/>
        <w:ind w:left="720"/>
        <w:jc w:val="both"/>
        <w:rPr>
          <w:rFonts w:ascii="Times New Roman" w:hAnsi="Times New Roman"/>
          <w:sz w:val="28"/>
          <w:szCs w:val="28"/>
          <w:lang w:val="en-US"/>
        </w:rPr>
      </w:pPr>
      <w:r w:rsidRPr="00B747FB">
        <w:rPr>
          <w:rFonts w:ascii="Times New Roman" w:hAnsi="Times New Roman"/>
          <w:sz w:val="28"/>
          <w:szCs w:val="28"/>
        </w:rPr>
        <w:t>Лексический</w:t>
      </w:r>
      <w:r w:rsidRPr="00B747FB">
        <w:rPr>
          <w:rFonts w:ascii="Times New Roman" w:hAnsi="Times New Roman"/>
          <w:sz w:val="28"/>
          <w:szCs w:val="28"/>
          <w:lang w:val="en-US"/>
        </w:rPr>
        <w:t>: country, Russian, highly, develop, industrial, state, steel, iron, fuel, cement, tractors, electronic, electric, equipment, plant.</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Оснащение</w:t>
      </w:r>
      <w:r w:rsidRPr="00B747FB">
        <w:rPr>
          <w:rFonts w:ascii="Times New Roman" w:hAnsi="Times New Roman"/>
          <w:sz w:val="28"/>
          <w:szCs w:val="28"/>
        </w:rPr>
        <w:t xml:space="preserve">: грамматическая таблица, карточки, текст, грамматическая таблица, карточки, текст, учебник, блиц-пособие (раздел №7),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Круглова </w:t>
      </w:r>
      <w:proofErr w:type="spellStart"/>
      <w:r w:rsidRPr="00B747FB">
        <w:rPr>
          <w:rFonts w:ascii="Times New Roman" w:hAnsi="Times New Roman"/>
          <w:sz w:val="28"/>
          <w:szCs w:val="28"/>
        </w:rPr>
        <w:t>Л.И.,под</w:t>
      </w:r>
      <w:proofErr w:type="spellEnd"/>
      <w:r w:rsidRPr="00B747FB">
        <w:rPr>
          <w:rFonts w:ascii="Times New Roman" w:hAnsi="Times New Roman"/>
          <w:sz w:val="28"/>
          <w:szCs w:val="28"/>
        </w:rPr>
        <w:t xml:space="preserve"> редакцией Британской фирмы </w:t>
      </w:r>
      <w:r w:rsidRPr="00B747FB">
        <w:rPr>
          <w:rFonts w:ascii="Times New Roman" w:hAnsi="Times New Roman"/>
          <w:sz w:val="28"/>
          <w:szCs w:val="28"/>
          <w:lang w:val="en-US"/>
        </w:rPr>
        <w:t>Macmillan</w:t>
      </w:r>
      <w:r w:rsidRPr="00B747FB">
        <w:rPr>
          <w:rFonts w:ascii="Times New Roman" w:hAnsi="Times New Roman"/>
          <w:sz w:val="28"/>
          <w:szCs w:val="28"/>
        </w:rPr>
        <w:t xml:space="preserve">: Мария Вербицкая, Малколм Манн, Стив Тейлор – </w:t>
      </w:r>
      <w:proofErr w:type="spellStart"/>
      <w:r w:rsidRPr="00B747FB">
        <w:rPr>
          <w:rFonts w:ascii="Times New Roman" w:hAnsi="Times New Roman"/>
          <w:sz w:val="28"/>
          <w:szCs w:val="28"/>
        </w:rPr>
        <w:t>Ноулз</w:t>
      </w:r>
      <w:proofErr w:type="spellEnd"/>
      <w:r w:rsidRPr="00B747FB">
        <w:rPr>
          <w:rFonts w:ascii="Times New Roman" w:hAnsi="Times New Roman"/>
          <w:sz w:val="28"/>
          <w:szCs w:val="28"/>
        </w:rPr>
        <w:t>:// 2015,2016</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Ход занятия:</w:t>
      </w:r>
    </w:p>
    <w:p w:rsidR="001F717D" w:rsidRPr="00B747FB" w:rsidRDefault="001F717D" w:rsidP="001F717D">
      <w:pPr>
        <w:numPr>
          <w:ilvl w:val="0"/>
          <w:numId w:val="18"/>
        </w:numPr>
        <w:spacing w:after="0" w:line="240" w:lineRule="auto"/>
        <w:jc w:val="both"/>
        <w:rPr>
          <w:rFonts w:ascii="Times New Roman" w:hAnsi="Times New Roman"/>
          <w:sz w:val="28"/>
          <w:szCs w:val="28"/>
        </w:rPr>
      </w:pPr>
      <w:r w:rsidRPr="00B747FB">
        <w:rPr>
          <w:rFonts w:ascii="Times New Roman" w:hAnsi="Times New Roman"/>
          <w:sz w:val="28"/>
          <w:szCs w:val="28"/>
        </w:rPr>
        <w:t>Организационная  беседа.</w:t>
      </w:r>
    </w:p>
    <w:p w:rsidR="001F717D" w:rsidRPr="00B747FB" w:rsidRDefault="001F717D" w:rsidP="001F717D">
      <w:pPr>
        <w:numPr>
          <w:ilvl w:val="0"/>
          <w:numId w:val="18"/>
        </w:numPr>
        <w:spacing w:after="0" w:line="240" w:lineRule="auto"/>
        <w:jc w:val="both"/>
        <w:rPr>
          <w:rFonts w:ascii="Times New Roman" w:hAnsi="Times New Roman"/>
          <w:sz w:val="28"/>
          <w:szCs w:val="28"/>
        </w:rPr>
      </w:pPr>
      <w:r w:rsidRPr="00B747FB">
        <w:rPr>
          <w:rFonts w:ascii="Times New Roman" w:hAnsi="Times New Roman"/>
          <w:sz w:val="28"/>
          <w:szCs w:val="28"/>
        </w:rPr>
        <w:t>Повторение в речевом клише страдательного залога настоящего времени по грамматической таблице.</w:t>
      </w:r>
    </w:p>
    <w:p w:rsidR="001F717D" w:rsidRPr="00B747FB" w:rsidRDefault="001F717D" w:rsidP="001F717D">
      <w:pPr>
        <w:numPr>
          <w:ilvl w:val="0"/>
          <w:numId w:val="18"/>
        </w:numPr>
        <w:spacing w:after="0" w:line="240" w:lineRule="auto"/>
        <w:jc w:val="both"/>
        <w:rPr>
          <w:rFonts w:ascii="Times New Roman" w:hAnsi="Times New Roman"/>
          <w:sz w:val="28"/>
          <w:szCs w:val="28"/>
        </w:rPr>
      </w:pPr>
      <w:proofErr w:type="spellStart"/>
      <w:r w:rsidRPr="00B747FB">
        <w:rPr>
          <w:rFonts w:ascii="Times New Roman" w:hAnsi="Times New Roman"/>
          <w:sz w:val="28"/>
          <w:szCs w:val="28"/>
        </w:rPr>
        <w:t>Аудирование</w:t>
      </w:r>
      <w:proofErr w:type="spellEnd"/>
      <w:r w:rsidRPr="00B747FB">
        <w:rPr>
          <w:rFonts w:ascii="Times New Roman" w:hAnsi="Times New Roman"/>
          <w:sz w:val="28"/>
          <w:szCs w:val="28"/>
        </w:rPr>
        <w:t xml:space="preserve"> форм страдательного залога прошедшего времени в речи учащихся.</w:t>
      </w:r>
    </w:p>
    <w:p w:rsidR="001F717D" w:rsidRPr="00B747FB" w:rsidRDefault="001F717D" w:rsidP="001F717D">
      <w:pPr>
        <w:numPr>
          <w:ilvl w:val="0"/>
          <w:numId w:val="18"/>
        </w:numPr>
        <w:spacing w:after="0" w:line="240" w:lineRule="auto"/>
        <w:jc w:val="both"/>
        <w:rPr>
          <w:rFonts w:ascii="Times New Roman" w:hAnsi="Times New Roman"/>
          <w:sz w:val="28"/>
          <w:szCs w:val="28"/>
        </w:rPr>
      </w:pPr>
      <w:r w:rsidRPr="00B747FB">
        <w:rPr>
          <w:rFonts w:ascii="Times New Roman" w:hAnsi="Times New Roman"/>
          <w:sz w:val="28"/>
          <w:szCs w:val="28"/>
        </w:rPr>
        <w:t xml:space="preserve">Комментирование </w:t>
      </w:r>
      <w:proofErr w:type="gramStart"/>
      <w:r w:rsidRPr="00B747FB">
        <w:rPr>
          <w:rFonts w:ascii="Times New Roman" w:hAnsi="Times New Roman"/>
          <w:sz w:val="28"/>
          <w:szCs w:val="28"/>
        </w:rPr>
        <w:t>обучаемыми</w:t>
      </w:r>
      <w:proofErr w:type="gramEnd"/>
      <w:r w:rsidRPr="00B747FB">
        <w:rPr>
          <w:rFonts w:ascii="Times New Roman" w:hAnsi="Times New Roman"/>
          <w:sz w:val="28"/>
          <w:szCs w:val="28"/>
        </w:rPr>
        <w:t xml:space="preserve">  действий при составлении предложений в страдательном залоге в прошедшем времени.</w:t>
      </w:r>
    </w:p>
    <w:p w:rsidR="001F717D" w:rsidRPr="00B747FB" w:rsidRDefault="001F717D" w:rsidP="001F717D">
      <w:pPr>
        <w:numPr>
          <w:ilvl w:val="0"/>
          <w:numId w:val="18"/>
        </w:numPr>
        <w:spacing w:after="0" w:line="240" w:lineRule="auto"/>
        <w:jc w:val="both"/>
        <w:rPr>
          <w:rFonts w:ascii="Times New Roman" w:hAnsi="Times New Roman"/>
          <w:sz w:val="28"/>
          <w:szCs w:val="28"/>
        </w:rPr>
      </w:pPr>
      <w:r w:rsidRPr="00B747FB">
        <w:rPr>
          <w:rFonts w:ascii="Times New Roman" w:hAnsi="Times New Roman"/>
          <w:sz w:val="28"/>
          <w:szCs w:val="28"/>
        </w:rPr>
        <w:t>Работа с лексикой по теме. Составление схем и подстановочных таблиц.</w:t>
      </w:r>
    </w:p>
    <w:p w:rsidR="001F717D" w:rsidRPr="00B747FB" w:rsidRDefault="001F717D" w:rsidP="001F717D">
      <w:pPr>
        <w:numPr>
          <w:ilvl w:val="0"/>
          <w:numId w:val="18"/>
        </w:numPr>
        <w:spacing w:after="0" w:line="240" w:lineRule="auto"/>
        <w:jc w:val="both"/>
        <w:rPr>
          <w:rFonts w:ascii="Times New Roman" w:hAnsi="Times New Roman"/>
          <w:sz w:val="28"/>
          <w:szCs w:val="28"/>
        </w:rPr>
      </w:pPr>
      <w:r w:rsidRPr="00B747FB">
        <w:rPr>
          <w:rFonts w:ascii="Times New Roman" w:hAnsi="Times New Roman"/>
          <w:sz w:val="28"/>
          <w:szCs w:val="28"/>
        </w:rPr>
        <w:t>Чтение и перевод текста, составление схем рассказа.</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u w:val="single"/>
        </w:rPr>
        <w:t>Домашнее задание</w:t>
      </w:r>
      <w:r w:rsidRPr="00B747FB">
        <w:rPr>
          <w:rFonts w:ascii="Times New Roman" w:hAnsi="Times New Roman"/>
          <w:sz w:val="28"/>
          <w:szCs w:val="28"/>
        </w:rPr>
        <w:t>: составить монологическое высказывание о нашей стране</w:t>
      </w:r>
      <w:proofErr w:type="gramStart"/>
      <w:r w:rsidRPr="00B747FB">
        <w:rPr>
          <w:rFonts w:ascii="Times New Roman" w:hAnsi="Times New Roman"/>
          <w:sz w:val="28"/>
          <w:szCs w:val="28"/>
        </w:rPr>
        <w:t>.</w:t>
      </w:r>
      <w:proofErr w:type="gramEnd"/>
      <w:r w:rsidRPr="00B747FB">
        <w:rPr>
          <w:rFonts w:ascii="Times New Roman" w:hAnsi="Times New Roman"/>
          <w:sz w:val="28"/>
          <w:szCs w:val="28"/>
        </w:rPr>
        <w:t xml:space="preserve"> </w:t>
      </w:r>
      <w:proofErr w:type="gramStart"/>
      <w:r w:rsidRPr="00B747FB">
        <w:rPr>
          <w:rFonts w:ascii="Times New Roman" w:hAnsi="Times New Roman"/>
          <w:sz w:val="28"/>
          <w:szCs w:val="28"/>
        </w:rPr>
        <w:t>с</w:t>
      </w:r>
      <w:proofErr w:type="gramEnd"/>
      <w:r w:rsidRPr="00B747FB">
        <w:rPr>
          <w:rFonts w:ascii="Times New Roman" w:hAnsi="Times New Roman"/>
          <w:sz w:val="28"/>
          <w:szCs w:val="28"/>
        </w:rPr>
        <w:t xml:space="preserve">оставить монологическое высказывание о нашей стране, блиц-пособие (раздел №8),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Кругловой Л.И.; Учебный материал и контрольные задания для студентов очного и очно-заочного факультетов. </w:t>
      </w:r>
    </w:p>
    <w:p w:rsidR="001F717D" w:rsidRPr="00B747FB" w:rsidRDefault="001F717D" w:rsidP="001F717D">
      <w:pPr>
        <w:pStyle w:val="ae"/>
        <w:spacing w:after="0" w:line="240" w:lineRule="auto"/>
        <w:jc w:val="both"/>
        <w:rPr>
          <w:rFonts w:ascii="Times New Roman" w:hAnsi="Times New Roman"/>
          <w:sz w:val="28"/>
          <w:szCs w:val="28"/>
        </w:rPr>
      </w:pPr>
      <w:r w:rsidRPr="00B747FB">
        <w:rPr>
          <w:rFonts w:ascii="Times New Roman" w:hAnsi="Times New Roman"/>
          <w:sz w:val="28"/>
          <w:szCs w:val="28"/>
        </w:rPr>
        <w:t xml:space="preserve">Учебный материал в данной программе расположен так, что сначала отрабатываются фонетические, лексические и грамматические структуры. Такая организация учебного материала позволяет ученику и преподавателю совершенно свободно ощущать себя в пространстве времени. Каждый ученик работает успешно на уровне максимальных возможностей, и все продвигаются вперед  в своих знаниях и умениях. Развиваются взаимопомощь и внимание друг к  другу, мышление, речь самоконтроль, самооценка. УУД – хорошие и отличные. Создаются условия для бесконфликтного обучения, реального сотрудничества с </w:t>
      </w:r>
      <w:r w:rsidRPr="00B747FB">
        <w:rPr>
          <w:rFonts w:ascii="Times New Roman" w:hAnsi="Times New Roman"/>
          <w:sz w:val="28"/>
          <w:szCs w:val="28"/>
        </w:rPr>
        <w:lastRenderedPageBreak/>
        <w:t>родителями ребят в их воспитании и развитии. Вырабатывается практический опыт (ОП).</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highlight w:val="yellow"/>
        </w:rPr>
        <w:t>Практическое занятие № 11 – 20</w:t>
      </w:r>
    </w:p>
    <w:p w:rsidR="001F717D" w:rsidRPr="00B747FB" w:rsidRDefault="001F717D" w:rsidP="001F717D">
      <w:pPr>
        <w:shd w:val="clear" w:color="auto" w:fill="FFFFFF"/>
        <w:spacing w:after="0" w:line="240" w:lineRule="auto"/>
        <w:ind w:right="19" w:firstLine="708"/>
        <w:jc w:val="both"/>
        <w:rPr>
          <w:rFonts w:ascii="Times New Roman" w:hAnsi="Times New Roman"/>
          <w:b/>
          <w:bCs/>
          <w:sz w:val="28"/>
          <w:szCs w:val="28"/>
          <w:lang w:val="en-US"/>
        </w:rPr>
      </w:pPr>
      <w:r w:rsidRPr="00B747FB">
        <w:rPr>
          <w:rFonts w:ascii="Times New Roman" w:hAnsi="Times New Roman"/>
          <w:b/>
          <w:sz w:val="28"/>
          <w:szCs w:val="28"/>
        </w:rPr>
        <w:t>Тема: «Моя профессия», «Управление оборудованием», «Работа с инструментами», «Основная схема соедини нения электрических проводов», «Маркировка цепей». Тексты</w:t>
      </w:r>
      <w:r w:rsidRPr="00B747FB">
        <w:rPr>
          <w:rFonts w:ascii="Times New Roman" w:hAnsi="Times New Roman"/>
          <w:b/>
          <w:sz w:val="28"/>
          <w:szCs w:val="28"/>
          <w:lang w:val="en-US"/>
        </w:rPr>
        <w:t>: «</w:t>
      </w:r>
      <w:r w:rsidRPr="00B747FB">
        <w:rPr>
          <w:rFonts w:ascii="Times New Roman" w:hAnsi="Times New Roman"/>
          <w:b/>
          <w:bCs/>
          <w:sz w:val="28"/>
          <w:szCs w:val="28"/>
          <w:lang w:val="en-US"/>
        </w:rPr>
        <w:t>Thinking Machine», «</w:t>
      </w:r>
      <w:proofErr w:type="spellStart"/>
      <w:r w:rsidRPr="00B747FB">
        <w:rPr>
          <w:rFonts w:ascii="Times New Roman" w:hAnsi="Times New Roman"/>
          <w:b/>
          <w:bCs/>
          <w:sz w:val="28"/>
          <w:szCs w:val="28"/>
          <w:lang w:val="en-US"/>
        </w:rPr>
        <w:t>Dubna</w:t>
      </w:r>
      <w:proofErr w:type="spellEnd"/>
      <w:r w:rsidRPr="00B747FB">
        <w:rPr>
          <w:rFonts w:ascii="Times New Roman" w:hAnsi="Times New Roman"/>
          <w:b/>
          <w:bCs/>
          <w:sz w:val="28"/>
          <w:szCs w:val="28"/>
          <w:lang w:val="en-US"/>
        </w:rPr>
        <w:t xml:space="preserve"> Atomic Centre», «The Earth’s Closest Planet», «The Electric Cell (Luigi Galvani)», «Finding a fault in a car», «</w:t>
      </w:r>
      <w:r w:rsidRPr="00B747FB">
        <w:rPr>
          <w:rFonts w:ascii="Times New Roman" w:hAnsi="Times New Roman"/>
          <w:b/>
          <w:bCs/>
          <w:color w:val="000000"/>
          <w:sz w:val="28"/>
          <w:szCs w:val="28"/>
          <w:lang w:val="en-US"/>
        </w:rPr>
        <w:t>A FEW WORDS ON THE HISTORY OF ELECTRICITY», «WHY IS WATER SO IMPORTANT?», «EMISSIONS».</w:t>
      </w:r>
    </w:p>
    <w:p w:rsidR="001F717D" w:rsidRPr="00B747FB" w:rsidRDefault="001F717D" w:rsidP="001F717D">
      <w:pPr>
        <w:pStyle w:val="af6"/>
        <w:spacing w:line="240" w:lineRule="auto"/>
        <w:rPr>
          <w:b/>
          <w:bCs/>
          <w:sz w:val="28"/>
          <w:szCs w:val="28"/>
        </w:rPr>
      </w:pPr>
      <w:r w:rsidRPr="00B747FB">
        <w:rPr>
          <w:sz w:val="28"/>
          <w:szCs w:val="28"/>
          <w:u w:val="single"/>
        </w:rPr>
        <w:t>Задачи занятия:</w:t>
      </w:r>
      <w:r w:rsidRPr="00B747FB">
        <w:rPr>
          <w:sz w:val="28"/>
          <w:szCs w:val="28"/>
        </w:rPr>
        <w:t xml:space="preserve"> активизировать новый лексико-грамматический материал в речи обучаемых, научить учащихся использовать новые слова и выражения по теме «Моя профессия» на уровне предложения, </w:t>
      </w:r>
      <w:proofErr w:type="gramStart"/>
      <w:r w:rsidRPr="00B747FB">
        <w:rPr>
          <w:sz w:val="28"/>
          <w:szCs w:val="28"/>
        </w:rPr>
        <w:t>собственно-высказывания</w:t>
      </w:r>
      <w:proofErr w:type="gramEnd"/>
      <w:r w:rsidRPr="00B747FB">
        <w:rPr>
          <w:sz w:val="28"/>
          <w:szCs w:val="28"/>
        </w:rPr>
        <w:t xml:space="preserve"> и свободной речи; научить использовать в речи и распознавать грамматические формы времен, начиная от группы </w:t>
      </w:r>
      <w:r w:rsidRPr="00B747FB">
        <w:rPr>
          <w:sz w:val="28"/>
          <w:szCs w:val="28"/>
          <w:lang w:val="en-US"/>
        </w:rPr>
        <w:t>Simple</w:t>
      </w:r>
      <w:r w:rsidRPr="00B747FB">
        <w:rPr>
          <w:sz w:val="28"/>
          <w:szCs w:val="28"/>
        </w:rPr>
        <w:t xml:space="preserve"> и заканчивая временами группы  </w:t>
      </w:r>
      <w:r w:rsidRPr="00B747FB">
        <w:rPr>
          <w:sz w:val="28"/>
          <w:szCs w:val="28"/>
          <w:lang w:val="en-US"/>
        </w:rPr>
        <w:t>Perfect</w:t>
      </w:r>
      <w:r w:rsidRPr="00B747FB">
        <w:rPr>
          <w:sz w:val="28"/>
          <w:szCs w:val="28"/>
        </w:rPr>
        <w:t xml:space="preserve"> </w:t>
      </w:r>
      <w:r w:rsidRPr="00B747FB">
        <w:rPr>
          <w:sz w:val="28"/>
          <w:szCs w:val="28"/>
          <w:lang w:val="en-US"/>
        </w:rPr>
        <w:t>Continuous</w:t>
      </w:r>
      <w:r w:rsidRPr="00B747FB">
        <w:rPr>
          <w:sz w:val="28"/>
          <w:szCs w:val="28"/>
        </w:rPr>
        <w:t>. Умение вести диалог–беседу в рамках естественно-речевой ситуации общения, умение строить высказывание согласно схеме или плану.</w:t>
      </w:r>
    </w:p>
    <w:p w:rsidR="001F717D" w:rsidRPr="00B747FB" w:rsidRDefault="001F717D" w:rsidP="001F717D">
      <w:pPr>
        <w:pStyle w:val="af6"/>
        <w:spacing w:line="240" w:lineRule="auto"/>
        <w:rPr>
          <w:b/>
          <w:bCs/>
          <w:sz w:val="28"/>
          <w:szCs w:val="28"/>
          <w:lang w:val="en-US"/>
        </w:rPr>
      </w:pPr>
      <w:r w:rsidRPr="00B747FB">
        <w:rPr>
          <w:sz w:val="28"/>
          <w:szCs w:val="28"/>
          <w:u w:val="single"/>
        </w:rPr>
        <w:t>Лексика</w:t>
      </w:r>
      <w:r w:rsidRPr="00B747FB">
        <w:rPr>
          <w:sz w:val="28"/>
          <w:szCs w:val="28"/>
          <w:u w:val="single"/>
          <w:lang w:val="en-US"/>
        </w:rPr>
        <w:t>:</w:t>
      </w:r>
      <w:r w:rsidRPr="00B747FB">
        <w:rPr>
          <w:sz w:val="28"/>
          <w:szCs w:val="28"/>
          <w:lang w:val="en-US"/>
        </w:rPr>
        <w:t xml:space="preserve"> </w:t>
      </w:r>
      <w:proofErr w:type="spellStart"/>
      <w:r w:rsidRPr="00B747FB">
        <w:rPr>
          <w:sz w:val="28"/>
          <w:szCs w:val="28"/>
          <w:lang w:val="en-US"/>
        </w:rPr>
        <w:t>Управление</w:t>
      </w:r>
      <w:proofErr w:type="spellEnd"/>
      <w:r w:rsidRPr="00B747FB">
        <w:rPr>
          <w:sz w:val="28"/>
          <w:szCs w:val="28"/>
          <w:lang w:val="en-US"/>
        </w:rPr>
        <w:t xml:space="preserve"> </w:t>
      </w:r>
      <w:proofErr w:type="spellStart"/>
      <w:r w:rsidRPr="00B747FB">
        <w:rPr>
          <w:sz w:val="28"/>
          <w:szCs w:val="28"/>
          <w:lang w:val="en-US"/>
        </w:rPr>
        <w:t>оборудованием</w:t>
      </w:r>
      <w:proofErr w:type="spellEnd"/>
      <w:r w:rsidRPr="00B747FB">
        <w:rPr>
          <w:sz w:val="28"/>
          <w:szCs w:val="28"/>
          <w:lang w:val="en-US"/>
        </w:rPr>
        <w:t xml:space="preserve">: equipment, electricity, mains switch, hi-fi system, </w:t>
      </w:r>
      <w:proofErr w:type="gramStart"/>
      <w:r w:rsidRPr="00B747FB">
        <w:rPr>
          <w:sz w:val="28"/>
          <w:szCs w:val="28"/>
          <w:lang w:val="en-US"/>
        </w:rPr>
        <w:t>turn</w:t>
      </w:r>
      <w:proofErr w:type="gramEnd"/>
      <w:r w:rsidRPr="00B747FB">
        <w:rPr>
          <w:sz w:val="28"/>
          <w:szCs w:val="28"/>
          <w:lang w:val="en-US"/>
        </w:rPr>
        <w:t xml:space="preserve"> on (off), operate. </w:t>
      </w:r>
      <w:proofErr w:type="spellStart"/>
      <w:r w:rsidRPr="00B747FB">
        <w:rPr>
          <w:sz w:val="28"/>
          <w:szCs w:val="28"/>
          <w:lang w:val="en-US"/>
        </w:rPr>
        <w:t>Работа</w:t>
      </w:r>
      <w:proofErr w:type="spellEnd"/>
      <w:r w:rsidRPr="00B747FB">
        <w:rPr>
          <w:sz w:val="28"/>
          <w:szCs w:val="28"/>
          <w:lang w:val="en-US"/>
        </w:rPr>
        <w:t xml:space="preserve"> с </w:t>
      </w:r>
      <w:proofErr w:type="spellStart"/>
      <w:r w:rsidRPr="00B747FB">
        <w:rPr>
          <w:sz w:val="28"/>
          <w:szCs w:val="28"/>
          <w:lang w:val="en-US"/>
        </w:rPr>
        <w:t>инструментами</w:t>
      </w:r>
      <w:proofErr w:type="spellEnd"/>
      <w:r w:rsidRPr="00B747FB">
        <w:rPr>
          <w:sz w:val="28"/>
          <w:szCs w:val="28"/>
          <w:lang w:val="en-US"/>
        </w:rPr>
        <w:t xml:space="preserve">: a file, a hammer, a reamer, a screw, a micrometer. </w:t>
      </w:r>
      <w:proofErr w:type="spellStart"/>
      <w:proofErr w:type="gramStart"/>
      <w:r w:rsidRPr="00B747FB">
        <w:rPr>
          <w:sz w:val="28"/>
          <w:szCs w:val="28"/>
          <w:lang w:val="en-US"/>
        </w:rPr>
        <w:t>Моя</w:t>
      </w:r>
      <w:proofErr w:type="spellEnd"/>
      <w:r w:rsidRPr="00B747FB">
        <w:rPr>
          <w:sz w:val="28"/>
          <w:szCs w:val="28"/>
          <w:lang w:val="en-US"/>
        </w:rPr>
        <w:t xml:space="preserve"> </w:t>
      </w:r>
      <w:proofErr w:type="spellStart"/>
      <w:r w:rsidRPr="00B747FB">
        <w:rPr>
          <w:sz w:val="28"/>
          <w:szCs w:val="28"/>
          <w:lang w:val="en-US"/>
        </w:rPr>
        <w:t>профессия</w:t>
      </w:r>
      <w:proofErr w:type="spellEnd"/>
      <w:r w:rsidRPr="00B747FB">
        <w:rPr>
          <w:sz w:val="28"/>
          <w:szCs w:val="28"/>
          <w:lang w:val="en-US"/>
        </w:rPr>
        <w:t xml:space="preserve"> «</w:t>
      </w:r>
      <w:proofErr w:type="spellStart"/>
      <w:r w:rsidRPr="00B747FB">
        <w:rPr>
          <w:sz w:val="28"/>
          <w:szCs w:val="28"/>
          <w:lang w:val="en-US"/>
        </w:rPr>
        <w:t>Электрик</w:t>
      </w:r>
      <w:proofErr w:type="spellEnd"/>
      <w:r w:rsidRPr="00B747FB">
        <w:rPr>
          <w:sz w:val="28"/>
          <w:szCs w:val="28"/>
          <w:lang w:val="en-US"/>
        </w:rPr>
        <w:t>».</w:t>
      </w:r>
      <w:proofErr w:type="gramEnd"/>
      <w:r w:rsidRPr="00B747FB">
        <w:rPr>
          <w:sz w:val="28"/>
          <w:szCs w:val="28"/>
          <w:lang w:val="en-US"/>
        </w:rPr>
        <w:t xml:space="preserve"> </w:t>
      </w:r>
      <w:proofErr w:type="spellStart"/>
      <w:r w:rsidRPr="00B747FB">
        <w:rPr>
          <w:sz w:val="28"/>
          <w:szCs w:val="28"/>
          <w:lang w:val="en-US"/>
        </w:rPr>
        <w:t>Лексика</w:t>
      </w:r>
      <w:proofErr w:type="spellEnd"/>
      <w:r w:rsidRPr="00B747FB">
        <w:rPr>
          <w:sz w:val="28"/>
          <w:szCs w:val="28"/>
          <w:lang w:val="en-US"/>
        </w:rPr>
        <w:t xml:space="preserve">: a bulb, a cable, electricity, knife-switch, a drill, connect. </w:t>
      </w:r>
      <w:proofErr w:type="spellStart"/>
      <w:proofErr w:type="gramStart"/>
      <w:r w:rsidRPr="00B747FB">
        <w:rPr>
          <w:sz w:val="28"/>
          <w:szCs w:val="28"/>
          <w:lang w:val="en-US"/>
        </w:rPr>
        <w:t>Основная</w:t>
      </w:r>
      <w:proofErr w:type="spellEnd"/>
      <w:r w:rsidRPr="00B747FB">
        <w:rPr>
          <w:sz w:val="28"/>
          <w:szCs w:val="28"/>
          <w:lang w:val="en-US"/>
        </w:rPr>
        <w:t xml:space="preserve"> </w:t>
      </w:r>
      <w:proofErr w:type="spellStart"/>
      <w:r w:rsidRPr="00B747FB">
        <w:rPr>
          <w:sz w:val="28"/>
          <w:szCs w:val="28"/>
          <w:lang w:val="en-US"/>
        </w:rPr>
        <w:t>схема</w:t>
      </w:r>
      <w:proofErr w:type="spellEnd"/>
      <w:r w:rsidRPr="00B747FB">
        <w:rPr>
          <w:sz w:val="28"/>
          <w:szCs w:val="28"/>
          <w:lang w:val="en-US"/>
        </w:rPr>
        <w:t xml:space="preserve"> </w:t>
      </w:r>
      <w:proofErr w:type="spellStart"/>
      <w:r w:rsidRPr="00B747FB">
        <w:rPr>
          <w:sz w:val="28"/>
          <w:szCs w:val="28"/>
          <w:lang w:val="en-US"/>
        </w:rPr>
        <w:t>соединения</w:t>
      </w:r>
      <w:proofErr w:type="spellEnd"/>
      <w:r w:rsidRPr="00B747FB">
        <w:rPr>
          <w:sz w:val="28"/>
          <w:szCs w:val="28"/>
          <w:lang w:val="en-US"/>
        </w:rPr>
        <w:t xml:space="preserve"> </w:t>
      </w:r>
      <w:proofErr w:type="spellStart"/>
      <w:r w:rsidRPr="00B747FB">
        <w:rPr>
          <w:sz w:val="28"/>
          <w:szCs w:val="28"/>
          <w:lang w:val="en-US"/>
        </w:rPr>
        <w:t>электрических</w:t>
      </w:r>
      <w:proofErr w:type="spellEnd"/>
      <w:r w:rsidRPr="00B747FB">
        <w:rPr>
          <w:sz w:val="28"/>
          <w:szCs w:val="28"/>
          <w:lang w:val="en-US"/>
        </w:rPr>
        <w:t xml:space="preserve"> </w:t>
      </w:r>
      <w:proofErr w:type="spellStart"/>
      <w:r w:rsidRPr="00B747FB">
        <w:rPr>
          <w:sz w:val="28"/>
          <w:szCs w:val="28"/>
          <w:lang w:val="en-US"/>
        </w:rPr>
        <w:t>проводов</w:t>
      </w:r>
      <w:proofErr w:type="spellEnd"/>
      <w:r w:rsidRPr="00B747FB">
        <w:rPr>
          <w:sz w:val="28"/>
          <w:szCs w:val="28"/>
          <w:lang w:val="en-US"/>
        </w:rPr>
        <w:t>.</w:t>
      </w:r>
      <w:proofErr w:type="gramEnd"/>
      <w:r w:rsidRPr="00B747FB">
        <w:rPr>
          <w:sz w:val="28"/>
          <w:szCs w:val="28"/>
          <w:lang w:val="en-US"/>
        </w:rPr>
        <w:t xml:space="preserve"> </w:t>
      </w:r>
      <w:proofErr w:type="spellStart"/>
      <w:proofErr w:type="gramStart"/>
      <w:r w:rsidRPr="00B747FB">
        <w:rPr>
          <w:sz w:val="28"/>
          <w:szCs w:val="28"/>
          <w:lang w:val="en-US"/>
        </w:rPr>
        <w:t>Маркировка</w:t>
      </w:r>
      <w:proofErr w:type="spellEnd"/>
      <w:r w:rsidRPr="00B747FB">
        <w:rPr>
          <w:sz w:val="28"/>
          <w:szCs w:val="28"/>
          <w:lang w:val="en-US"/>
        </w:rPr>
        <w:t xml:space="preserve"> </w:t>
      </w:r>
      <w:proofErr w:type="spellStart"/>
      <w:r w:rsidRPr="00B747FB">
        <w:rPr>
          <w:sz w:val="28"/>
          <w:szCs w:val="28"/>
          <w:lang w:val="en-US"/>
        </w:rPr>
        <w:t>цепей</w:t>
      </w:r>
      <w:proofErr w:type="spellEnd"/>
      <w:r w:rsidRPr="00B747FB">
        <w:rPr>
          <w:sz w:val="28"/>
          <w:szCs w:val="28"/>
          <w:lang w:val="en-US"/>
        </w:rPr>
        <w:t>.</w:t>
      </w:r>
      <w:proofErr w:type="gramEnd"/>
      <w:r w:rsidRPr="00B747FB">
        <w:rPr>
          <w:sz w:val="28"/>
          <w:szCs w:val="28"/>
          <w:lang w:val="en-US"/>
        </w:rPr>
        <w:t xml:space="preserve"> </w:t>
      </w:r>
      <w:proofErr w:type="spellStart"/>
      <w:r w:rsidRPr="00B747FB">
        <w:rPr>
          <w:sz w:val="28"/>
          <w:szCs w:val="28"/>
          <w:lang w:val="en-US"/>
        </w:rPr>
        <w:t>Лексика</w:t>
      </w:r>
      <w:proofErr w:type="spellEnd"/>
      <w:r w:rsidRPr="00B747FB">
        <w:rPr>
          <w:sz w:val="28"/>
          <w:szCs w:val="28"/>
          <w:lang w:val="en-US"/>
        </w:rPr>
        <w:t xml:space="preserve">: electrical plant, chain, source, receiver, relay, apparatus. </w:t>
      </w:r>
    </w:p>
    <w:p w:rsidR="001F717D" w:rsidRPr="00B747FB" w:rsidRDefault="001F717D" w:rsidP="001F717D">
      <w:pPr>
        <w:pStyle w:val="af6"/>
        <w:spacing w:line="240" w:lineRule="auto"/>
        <w:rPr>
          <w:b/>
          <w:bCs/>
          <w:sz w:val="28"/>
          <w:szCs w:val="28"/>
          <w:lang w:val="en-US"/>
        </w:rPr>
      </w:pPr>
      <w:r w:rsidRPr="00B747FB">
        <w:rPr>
          <w:sz w:val="28"/>
          <w:szCs w:val="28"/>
          <w:u w:val="single"/>
        </w:rPr>
        <w:t>Грамматика</w:t>
      </w:r>
      <w:r w:rsidRPr="00B747FB">
        <w:rPr>
          <w:sz w:val="28"/>
          <w:szCs w:val="28"/>
          <w:lang w:val="en-US"/>
        </w:rPr>
        <w:t xml:space="preserve">: </w:t>
      </w:r>
      <w:r w:rsidRPr="00B747FB">
        <w:rPr>
          <w:sz w:val="28"/>
          <w:szCs w:val="28"/>
        </w:rPr>
        <w:t>упражнения</w:t>
      </w:r>
      <w:r w:rsidRPr="00B747FB">
        <w:rPr>
          <w:sz w:val="28"/>
          <w:szCs w:val="28"/>
          <w:lang w:val="en-US"/>
        </w:rPr>
        <w:t xml:space="preserve"> </w:t>
      </w:r>
      <w:r w:rsidRPr="00B747FB">
        <w:rPr>
          <w:sz w:val="28"/>
          <w:szCs w:val="28"/>
        </w:rPr>
        <w:t>на</w:t>
      </w:r>
      <w:r w:rsidRPr="00B747FB">
        <w:rPr>
          <w:sz w:val="28"/>
          <w:szCs w:val="28"/>
          <w:lang w:val="en-US"/>
        </w:rPr>
        <w:t xml:space="preserve"> </w:t>
      </w:r>
      <w:r w:rsidRPr="00B747FB">
        <w:rPr>
          <w:sz w:val="28"/>
          <w:szCs w:val="28"/>
        </w:rPr>
        <w:t>знание</w:t>
      </w:r>
      <w:r w:rsidRPr="00B747FB">
        <w:rPr>
          <w:sz w:val="28"/>
          <w:szCs w:val="28"/>
          <w:lang w:val="en-US"/>
        </w:rPr>
        <w:t xml:space="preserve"> </w:t>
      </w:r>
      <w:r w:rsidRPr="00B747FB">
        <w:rPr>
          <w:sz w:val="28"/>
          <w:szCs w:val="28"/>
        </w:rPr>
        <w:t>форм</w:t>
      </w:r>
      <w:r w:rsidRPr="00B747FB">
        <w:rPr>
          <w:sz w:val="28"/>
          <w:szCs w:val="28"/>
          <w:lang w:val="en-US"/>
        </w:rPr>
        <w:t xml:space="preserve"> </w:t>
      </w:r>
      <w:r w:rsidRPr="00B747FB">
        <w:rPr>
          <w:sz w:val="28"/>
          <w:szCs w:val="28"/>
        </w:rPr>
        <w:t>группы</w:t>
      </w:r>
      <w:r w:rsidRPr="00B747FB">
        <w:rPr>
          <w:sz w:val="28"/>
          <w:szCs w:val="28"/>
          <w:lang w:val="en-US"/>
        </w:rPr>
        <w:t xml:space="preserve"> Simple, Perfect, Continuous, Perfect- Continuous, </w:t>
      </w:r>
      <w:r w:rsidRPr="00B747FB">
        <w:rPr>
          <w:sz w:val="28"/>
          <w:szCs w:val="28"/>
        </w:rPr>
        <w:t>суффиксы</w:t>
      </w:r>
      <w:r w:rsidRPr="00B747FB">
        <w:rPr>
          <w:sz w:val="28"/>
          <w:szCs w:val="28"/>
          <w:lang w:val="en-US"/>
        </w:rPr>
        <w:t xml:space="preserve"> ism, </w:t>
      </w:r>
      <w:proofErr w:type="spellStart"/>
      <w:r w:rsidRPr="00B747FB">
        <w:rPr>
          <w:sz w:val="28"/>
          <w:szCs w:val="28"/>
          <w:lang w:val="en-US"/>
        </w:rPr>
        <w:t>ist</w:t>
      </w:r>
      <w:proofErr w:type="spellEnd"/>
      <w:r w:rsidRPr="00B747FB">
        <w:rPr>
          <w:sz w:val="28"/>
          <w:szCs w:val="28"/>
          <w:lang w:val="en-US"/>
        </w:rPr>
        <w:t xml:space="preserve">, </w:t>
      </w:r>
      <w:proofErr w:type="spellStart"/>
      <w:r w:rsidRPr="00B747FB">
        <w:rPr>
          <w:sz w:val="28"/>
          <w:szCs w:val="28"/>
          <w:lang w:val="en-US"/>
        </w:rPr>
        <w:t>ic</w:t>
      </w:r>
      <w:proofErr w:type="spellEnd"/>
      <w:r w:rsidRPr="00B747FB">
        <w:rPr>
          <w:sz w:val="28"/>
          <w:szCs w:val="28"/>
          <w:lang w:val="en-US"/>
        </w:rPr>
        <w:t xml:space="preserve">, </w:t>
      </w:r>
      <w:r w:rsidRPr="00B747FB">
        <w:rPr>
          <w:sz w:val="28"/>
          <w:szCs w:val="28"/>
        </w:rPr>
        <w:t>словообразование</w:t>
      </w:r>
      <w:r w:rsidRPr="00B747FB">
        <w:rPr>
          <w:sz w:val="28"/>
          <w:szCs w:val="28"/>
          <w:lang w:val="en-US"/>
        </w:rPr>
        <w:t>.</w:t>
      </w:r>
    </w:p>
    <w:p w:rsidR="001F717D" w:rsidRPr="00B747FB" w:rsidRDefault="001F717D" w:rsidP="001F717D">
      <w:pPr>
        <w:pStyle w:val="af6"/>
        <w:spacing w:line="240" w:lineRule="auto"/>
        <w:rPr>
          <w:b/>
          <w:bCs/>
          <w:sz w:val="28"/>
          <w:szCs w:val="28"/>
          <w:u w:val="single"/>
        </w:rPr>
      </w:pPr>
      <w:r w:rsidRPr="00B747FB">
        <w:rPr>
          <w:b/>
          <w:sz w:val="28"/>
          <w:szCs w:val="28"/>
          <w:u w:val="single"/>
        </w:rPr>
        <w:t xml:space="preserve">Упражнения:  </w:t>
      </w:r>
    </w:p>
    <w:p w:rsidR="001F717D" w:rsidRPr="00B747FB" w:rsidRDefault="001F717D" w:rsidP="001F717D">
      <w:pPr>
        <w:pStyle w:val="af6"/>
        <w:spacing w:line="240" w:lineRule="auto"/>
        <w:ind w:left="709"/>
        <w:rPr>
          <w:b/>
          <w:bCs/>
          <w:sz w:val="28"/>
          <w:szCs w:val="28"/>
        </w:rPr>
      </w:pPr>
      <w:r w:rsidRPr="00B747FB">
        <w:rPr>
          <w:sz w:val="28"/>
          <w:szCs w:val="28"/>
        </w:rPr>
        <w:t>№1. Ответьте на вопросы о вашей будущей профессии на заводе.</w:t>
      </w:r>
    </w:p>
    <w:p w:rsidR="001F717D" w:rsidRPr="00B747FB" w:rsidRDefault="001F717D" w:rsidP="001F717D">
      <w:pPr>
        <w:pStyle w:val="af6"/>
        <w:spacing w:line="240" w:lineRule="auto"/>
        <w:ind w:left="709"/>
        <w:rPr>
          <w:b/>
          <w:bCs/>
          <w:sz w:val="28"/>
          <w:szCs w:val="28"/>
        </w:rPr>
      </w:pPr>
      <w:r w:rsidRPr="00B747FB">
        <w:rPr>
          <w:sz w:val="28"/>
          <w:szCs w:val="28"/>
        </w:rPr>
        <w:t>№2. Образуйте существительное при помощи суффиксов и префиксов и переведите их на русский язык.</w:t>
      </w:r>
    </w:p>
    <w:p w:rsidR="001F717D" w:rsidRPr="00B747FB" w:rsidRDefault="001F717D" w:rsidP="001F717D">
      <w:pPr>
        <w:pStyle w:val="af6"/>
        <w:spacing w:line="240" w:lineRule="auto"/>
        <w:ind w:left="709"/>
        <w:rPr>
          <w:b/>
          <w:bCs/>
          <w:sz w:val="28"/>
          <w:szCs w:val="28"/>
        </w:rPr>
      </w:pPr>
      <w:r w:rsidRPr="00B747FB">
        <w:rPr>
          <w:sz w:val="28"/>
          <w:szCs w:val="28"/>
        </w:rPr>
        <w:t>№3. Прочтите следующие слова, обращая внимание на чтение выделенных букв.</w:t>
      </w:r>
    </w:p>
    <w:p w:rsidR="001F717D" w:rsidRPr="00B747FB" w:rsidRDefault="001F717D" w:rsidP="001F717D">
      <w:pPr>
        <w:pStyle w:val="af6"/>
        <w:spacing w:line="240" w:lineRule="auto"/>
        <w:ind w:left="709"/>
        <w:rPr>
          <w:b/>
          <w:bCs/>
          <w:sz w:val="28"/>
          <w:szCs w:val="28"/>
        </w:rPr>
      </w:pPr>
      <w:r w:rsidRPr="00B747FB">
        <w:rPr>
          <w:sz w:val="28"/>
          <w:szCs w:val="28"/>
        </w:rPr>
        <w:t>№4. Переведите на английский язык предложения: Мы учимся в техникуме. Я изучаю профессию слесаря, электрика, оператора, токаря. После окончания училища я буду работать на заводе. Мы проходим практику в цехах завода. Наш мастер квалифицированный специалист.</w:t>
      </w:r>
    </w:p>
    <w:p w:rsidR="001F717D" w:rsidRPr="00B747FB" w:rsidRDefault="001F717D" w:rsidP="001F717D">
      <w:pPr>
        <w:pStyle w:val="af6"/>
        <w:spacing w:line="240" w:lineRule="auto"/>
        <w:rPr>
          <w:b/>
          <w:bCs/>
          <w:sz w:val="28"/>
          <w:szCs w:val="28"/>
        </w:rPr>
      </w:pPr>
      <w:r w:rsidRPr="00B747FB">
        <w:rPr>
          <w:b/>
          <w:sz w:val="28"/>
          <w:szCs w:val="28"/>
        </w:rPr>
        <w:t>Диалог о будущей профессии</w:t>
      </w:r>
      <w:r w:rsidRPr="00B747FB">
        <w:rPr>
          <w:sz w:val="28"/>
          <w:szCs w:val="28"/>
        </w:rPr>
        <w:t>. Посещение завода.</w:t>
      </w:r>
    </w:p>
    <w:p w:rsidR="001F717D" w:rsidRPr="00B747FB" w:rsidRDefault="001F717D" w:rsidP="001F717D">
      <w:pPr>
        <w:pStyle w:val="af6"/>
        <w:spacing w:line="240" w:lineRule="auto"/>
        <w:rPr>
          <w:b/>
          <w:bCs/>
          <w:sz w:val="28"/>
          <w:szCs w:val="28"/>
        </w:rPr>
      </w:pPr>
      <w:r w:rsidRPr="00B747FB">
        <w:rPr>
          <w:sz w:val="28"/>
          <w:szCs w:val="28"/>
        </w:rPr>
        <w:t>Текст из истории техникума. Мое посещение завода. Моя практика в учебной мастерской. Оборудование рабочего места инструментами. Работа с инструментами.</w:t>
      </w:r>
    </w:p>
    <w:p w:rsidR="001F717D" w:rsidRPr="00B747FB" w:rsidRDefault="001F717D" w:rsidP="001F717D">
      <w:pPr>
        <w:pStyle w:val="af6"/>
        <w:spacing w:line="240" w:lineRule="auto"/>
        <w:rPr>
          <w:b/>
          <w:bCs/>
          <w:sz w:val="28"/>
          <w:szCs w:val="28"/>
        </w:rPr>
      </w:pPr>
      <w:r w:rsidRPr="00B747FB">
        <w:rPr>
          <w:b/>
          <w:sz w:val="28"/>
          <w:szCs w:val="28"/>
        </w:rPr>
        <w:t>Итоговый контроль</w:t>
      </w:r>
      <w:r w:rsidRPr="00B747FB">
        <w:rPr>
          <w:sz w:val="28"/>
          <w:szCs w:val="28"/>
        </w:rPr>
        <w:t xml:space="preserve">: самостоятельная работа внеаудиторная работа времён группы </w:t>
      </w:r>
      <w:r w:rsidRPr="00B747FB">
        <w:rPr>
          <w:sz w:val="28"/>
          <w:szCs w:val="28"/>
          <w:lang w:val="en-US"/>
        </w:rPr>
        <w:t>Simple</w:t>
      </w:r>
      <w:r w:rsidRPr="00B747FB">
        <w:rPr>
          <w:sz w:val="28"/>
          <w:szCs w:val="28"/>
        </w:rPr>
        <w:t xml:space="preserve"> и заканчивая временами группы  </w:t>
      </w:r>
      <w:r w:rsidRPr="00B747FB">
        <w:rPr>
          <w:sz w:val="28"/>
          <w:szCs w:val="28"/>
          <w:lang w:val="en-US"/>
        </w:rPr>
        <w:t>Perfect</w:t>
      </w:r>
      <w:r w:rsidRPr="00B747FB">
        <w:rPr>
          <w:sz w:val="28"/>
          <w:szCs w:val="28"/>
        </w:rPr>
        <w:t xml:space="preserve"> </w:t>
      </w:r>
      <w:r w:rsidRPr="00B747FB">
        <w:rPr>
          <w:sz w:val="28"/>
          <w:szCs w:val="28"/>
          <w:lang w:val="en-US"/>
        </w:rPr>
        <w:t>Continuous</w:t>
      </w:r>
      <w:r w:rsidRPr="00B747FB">
        <w:rPr>
          <w:sz w:val="28"/>
          <w:szCs w:val="28"/>
        </w:rPr>
        <w:t xml:space="preserve">. </w:t>
      </w:r>
    </w:p>
    <w:p w:rsidR="001F717D" w:rsidRPr="00B747FB" w:rsidRDefault="001F717D" w:rsidP="001F717D">
      <w:pPr>
        <w:pStyle w:val="af6"/>
        <w:numPr>
          <w:ilvl w:val="0"/>
          <w:numId w:val="19"/>
        </w:numPr>
        <w:spacing w:line="240" w:lineRule="auto"/>
        <w:rPr>
          <w:b/>
          <w:bCs/>
          <w:sz w:val="28"/>
          <w:szCs w:val="28"/>
        </w:rPr>
      </w:pPr>
      <w:r w:rsidRPr="00B747FB">
        <w:rPr>
          <w:sz w:val="28"/>
          <w:szCs w:val="28"/>
        </w:rPr>
        <w:t>Переведите на английский язык предложения.</w:t>
      </w:r>
    </w:p>
    <w:p w:rsidR="001F717D" w:rsidRPr="00B747FB" w:rsidRDefault="001F717D" w:rsidP="001F717D">
      <w:pPr>
        <w:pStyle w:val="af6"/>
        <w:numPr>
          <w:ilvl w:val="0"/>
          <w:numId w:val="19"/>
        </w:numPr>
        <w:spacing w:line="240" w:lineRule="auto"/>
        <w:rPr>
          <w:b/>
          <w:bCs/>
          <w:sz w:val="28"/>
          <w:szCs w:val="28"/>
        </w:rPr>
      </w:pPr>
      <w:r w:rsidRPr="00B747FB">
        <w:rPr>
          <w:sz w:val="28"/>
          <w:szCs w:val="28"/>
        </w:rPr>
        <w:lastRenderedPageBreak/>
        <w:t>Ответьте на вопросы.</w:t>
      </w:r>
    </w:p>
    <w:p w:rsidR="001F717D" w:rsidRPr="00B747FB" w:rsidRDefault="001F717D" w:rsidP="001F717D">
      <w:pPr>
        <w:pStyle w:val="af6"/>
        <w:numPr>
          <w:ilvl w:val="0"/>
          <w:numId w:val="19"/>
        </w:numPr>
        <w:spacing w:line="240" w:lineRule="auto"/>
        <w:rPr>
          <w:b/>
          <w:bCs/>
          <w:sz w:val="28"/>
          <w:szCs w:val="28"/>
        </w:rPr>
      </w:pPr>
      <w:r w:rsidRPr="00B747FB">
        <w:rPr>
          <w:sz w:val="28"/>
          <w:szCs w:val="28"/>
        </w:rPr>
        <w:t xml:space="preserve">Расставьте  грамматические формы из выбранных трех вариантов ответов, начиная от времен группы </w:t>
      </w:r>
      <w:r w:rsidRPr="00B747FB">
        <w:rPr>
          <w:sz w:val="28"/>
          <w:szCs w:val="28"/>
          <w:lang w:val="en-US"/>
        </w:rPr>
        <w:t>Present</w:t>
      </w:r>
      <w:r w:rsidRPr="00B747FB">
        <w:rPr>
          <w:sz w:val="28"/>
          <w:szCs w:val="28"/>
        </w:rPr>
        <w:t xml:space="preserve"> </w:t>
      </w:r>
      <w:r w:rsidRPr="00B747FB">
        <w:rPr>
          <w:sz w:val="28"/>
          <w:szCs w:val="28"/>
          <w:lang w:val="en-US"/>
        </w:rPr>
        <w:t>Simple</w:t>
      </w:r>
      <w:r w:rsidRPr="00B747FB">
        <w:rPr>
          <w:sz w:val="28"/>
          <w:szCs w:val="28"/>
        </w:rPr>
        <w:t xml:space="preserve"> и заканчивая </w:t>
      </w:r>
      <w:r w:rsidRPr="00B747FB">
        <w:rPr>
          <w:sz w:val="28"/>
          <w:szCs w:val="28"/>
          <w:lang w:val="en-US"/>
        </w:rPr>
        <w:t>Present</w:t>
      </w:r>
      <w:r w:rsidRPr="00B747FB">
        <w:rPr>
          <w:sz w:val="28"/>
          <w:szCs w:val="28"/>
        </w:rPr>
        <w:t xml:space="preserve"> </w:t>
      </w:r>
      <w:r w:rsidRPr="00B747FB">
        <w:rPr>
          <w:sz w:val="28"/>
          <w:szCs w:val="28"/>
          <w:lang w:val="en-US"/>
        </w:rPr>
        <w:t>Perfect</w:t>
      </w:r>
      <w:r w:rsidRPr="00B747FB">
        <w:rPr>
          <w:sz w:val="28"/>
          <w:szCs w:val="28"/>
        </w:rPr>
        <w:t xml:space="preserve"> </w:t>
      </w:r>
      <w:r w:rsidRPr="00B747FB">
        <w:rPr>
          <w:sz w:val="28"/>
          <w:szCs w:val="28"/>
          <w:lang w:val="en-US"/>
        </w:rPr>
        <w:t>Continuous</w:t>
      </w:r>
      <w:r w:rsidRPr="00B747FB">
        <w:rPr>
          <w:sz w:val="28"/>
          <w:szCs w:val="28"/>
        </w:rPr>
        <w:t>.</w:t>
      </w:r>
    </w:p>
    <w:p w:rsidR="001F717D" w:rsidRPr="00B747FB" w:rsidRDefault="001F717D" w:rsidP="001F717D">
      <w:pPr>
        <w:pStyle w:val="af6"/>
        <w:numPr>
          <w:ilvl w:val="0"/>
          <w:numId w:val="19"/>
        </w:numPr>
        <w:spacing w:line="240" w:lineRule="auto"/>
        <w:rPr>
          <w:b/>
          <w:bCs/>
          <w:sz w:val="28"/>
          <w:szCs w:val="28"/>
        </w:rPr>
      </w:pPr>
      <w:r w:rsidRPr="00B747FB">
        <w:rPr>
          <w:sz w:val="28"/>
          <w:szCs w:val="28"/>
        </w:rPr>
        <w:t>Составьте диалоги, используя слова по теме «Профессия».</w:t>
      </w:r>
    </w:p>
    <w:p w:rsidR="001F717D" w:rsidRPr="00B747FB" w:rsidRDefault="001F717D" w:rsidP="001F717D">
      <w:pPr>
        <w:pStyle w:val="af6"/>
        <w:spacing w:line="240" w:lineRule="auto"/>
        <w:rPr>
          <w:bCs/>
          <w:sz w:val="28"/>
          <w:szCs w:val="28"/>
        </w:rPr>
      </w:pPr>
      <w:r w:rsidRPr="00B747FB">
        <w:rPr>
          <w:sz w:val="28"/>
          <w:szCs w:val="28"/>
        </w:rPr>
        <w:t>Самостоятельная внеаудиторная работа по теме «Профессия». Внеаудиторное чтение текста о профессиях.</w:t>
      </w:r>
    </w:p>
    <w:p w:rsidR="001F717D" w:rsidRPr="00B747FB" w:rsidRDefault="001F717D" w:rsidP="001F717D">
      <w:pPr>
        <w:pStyle w:val="af6"/>
        <w:spacing w:line="240" w:lineRule="auto"/>
        <w:rPr>
          <w:b/>
          <w:sz w:val="28"/>
          <w:szCs w:val="28"/>
        </w:rPr>
      </w:pPr>
      <w:r w:rsidRPr="00B747FB">
        <w:rPr>
          <w:b/>
          <w:sz w:val="28"/>
          <w:szCs w:val="28"/>
        </w:rPr>
        <w:t>Упражнение №1.</w:t>
      </w:r>
      <w:r w:rsidRPr="00B747FB">
        <w:rPr>
          <w:sz w:val="28"/>
          <w:szCs w:val="28"/>
        </w:rPr>
        <w:t xml:space="preserve"> Переведите на английский язык следующие предложения: мы учимся в техникуме; я изучаю профессию слесаря (электрика, оператора, монтажника, токаря); после окончания техникума я буду работать на заводе и учиться в институте; мы проходим практику в цехах техникума и завода; наш мастер – квалифицированный специалист.</w:t>
      </w:r>
    </w:p>
    <w:p w:rsidR="001F717D" w:rsidRPr="00B747FB" w:rsidRDefault="001F717D" w:rsidP="001F717D">
      <w:pPr>
        <w:pStyle w:val="af6"/>
        <w:spacing w:line="240" w:lineRule="auto"/>
        <w:rPr>
          <w:b/>
          <w:sz w:val="28"/>
          <w:szCs w:val="28"/>
        </w:rPr>
      </w:pPr>
      <w:r w:rsidRPr="00B747FB">
        <w:rPr>
          <w:b/>
          <w:sz w:val="28"/>
          <w:szCs w:val="28"/>
        </w:rPr>
        <w:t>Упражнение №2</w:t>
      </w:r>
      <w:r w:rsidRPr="00B747FB">
        <w:rPr>
          <w:sz w:val="28"/>
          <w:szCs w:val="28"/>
        </w:rPr>
        <w:t>. Драматизация диалога о будущей профессии.</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b/>
          <w:sz w:val="28"/>
          <w:szCs w:val="28"/>
          <w:u w:val="single"/>
        </w:rPr>
        <w:t>Домашнее задание</w:t>
      </w:r>
      <w:r w:rsidRPr="00B747FB">
        <w:rPr>
          <w:rFonts w:ascii="Times New Roman" w:hAnsi="Times New Roman"/>
          <w:b/>
          <w:sz w:val="28"/>
          <w:szCs w:val="28"/>
        </w:rPr>
        <w:t>:</w:t>
      </w:r>
      <w:r w:rsidRPr="00B747FB">
        <w:rPr>
          <w:rFonts w:ascii="Times New Roman" w:hAnsi="Times New Roman"/>
          <w:sz w:val="28"/>
          <w:szCs w:val="28"/>
        </w:rPr>
        <w:t xml:space="preserve"> составить монологическое высказывание о работе в мастерской; блиц-пособие </w:t>
      </w:r>
      <w:r w:rsidRPr="00B747FB">
        <w:rPr>
          <w:rFonts w:ascii="Times New Roman" w:hAnsi="Times New Roman"/>
          <w:b/>
          <w:sz w:val="28"/>
          <w:szCs w:val="28"/>
        </w:rPr>
        <w:t>(раздел №8),</w:t>
      </w:r>
      <w:r w:rsidRPr="00B747FB">
        <w:rPr>
          <w:rFonts w:ascii="Times New Roman" w:hAnsi="Times New Roman"/>
          <w:sz w:val="28"/>
          <w:szCs w:val="28"/>
        </w:rPr>
        <w:t xml:space="preserve">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Кругловой Л.И.; Учебный материал и контрольные задания для студентов очного и очно-заочного факультетов.</w:t>
      </w:r>
    </w:p>
    <w:p w:rsidR="001F717D" w:rsidRPr="00B747FB" w:rsidRDefault="001F717D" w:rsidP="001F717D">
      <w:pPr>
        <w:spacing w:after="0" w:line="240" w:lineRule="auto"/>
        <w:jc w:val="both"/>
        <w:rPr>
          <w:rFonts w:ascii="Times New Roman" w:hAnsi="Times New Roman"/>
          <w:b/>
          <w:sz w:val="28"/>
          <w:szCs w:val="28"/>
          <w:highlight w:val="yellow"/>
        </w:rPr>
      </w:pPr>
      <w:r w:rsidRPr="00B747FB">
        <w:rPr>
          <w:rFonts w:ascii="Times New Roman" w:hAnsi="Times New Roman"/>
          <w:b/>
          <w:sz w:val="28"/>
          <w:szCs w:val="28"/>
          <w:highlight w:val="yellow"/>
        </w:rPr>
        <w:t>Практическое занятие № 12</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highlight w:val="yellow"/>
        </w:rPr>
        <w:t>Тема занятия: «Иностранные профессии», «Экономические взаимоотношения России»</w:t>
      </w:r>
    </w:p>
    <w:p w:rsidR="001F717D" w:rsidRPr="00B747FB" w:rsidRDefault="001F717D" w:rsidP="001F717D">
      <w:pPr>
        <w:pStyle w:val="af6"/>
        <w:spacing w:line="240" w:lineRule="auto"/>
        <w:ind w:firstLine="708"/>
        <w:rPr>
          <w:b/>
          <w:bCs/>
          <w:sz w:val="28"/>
          <w:szCs w:val="28"/>
        </w:rPr>
      </w:pPr>
      <w:r w:rsidRPr="00B747FB">
        <w:rPr>
          <w:sz w:val="28"/>
          <w:szCs w:val="28"/>
          <w:u w:val="single"/>
        </w:rPr>
        <w:t>Задачи занятия:</w:t>
      </w:r>
      <w:r w:rsidRPr="00B747FB">
        <w:rPr>
          <w:sz w:val="28"/>
          <w:szCs w:val="28"/>
        </w:rPr>
        <w:t xml:space="preserve"> активизировать новый лексико-грамматический материал в речи обучаемых, научить учащихся использовать новые слова и выражения по темам «Иностранные профессии», «Экономические взаимоотношения России» на уровне предложения, </w:t>
      </w:r>
      <w:proofErr w:type="gramStart"/>
      <w:r w:rsidRPr="00B747FB">
        <w:rPr>
          <w:sz w:val="28"/>
          <w:szCs w:val="28"/>
        </w:rPr>
        <w:t>собственно-высказывания</w:t>
      </w:r>
      <w:proofErr w:type="gramEnd"/>
      <w:r w:rsidRPr="00B747FB">
        <w:rPr>
          <w:sz w:val="28"/>
          <w:szCs w:val="28"/>
        </w:rPr>
        <w:t xml:space="preserve"> и свободной речи; научить использовать в речи и распознавать грамматические формы времен в пассивном залоге. Умение вести диалог–беседу в рамках естественно-речевой ситуации общения, умение строить высказывание согласно схеме или плану.</w:t>
      </w:r>
    </w:p>
    <w:p w:rsidR="001F717D" w:rsidRPr="00B747FB" w:rsidRDefault="001F717D" w:rsidP="001F717D">
      <w:pPr>
        <w:pStyle w:val="af6"/>
        <w:spacing w:line="240" w:lineRule="auto"/>
        <w:ind w:firstLine="708"/>
        <w:rPr>
          <w:b/>
          <w:sz w:val="28"/>
          <w:szCs w:val="28"/>
          <w:lang w:val="en-US"/>
        </w:rPr>
      </w:pPr>
      <w:r w:rsidRPr="00B747FB">
        <w:rPr>
          <w:sz w:val="28"/>
          <w:szCs w:val="28"/>
          <w:u w:val="single"/>
        </w:rPr>
        <w:t>Лексика</w:t>
      </w:r>
      <w:r w:rsidRPr="00B747FB">
        <w:rPr>
          <w:sz w:val="28"/>
          <w:szCs w:val="28"/>
          <w:u w:val="single"/>
          <w:lang w:val="en-US"/>
        </w:rPr>
        <w:t>:</w:t>
      </w:r>
      <w:r w:rsidRPr="00B747FB">
        <w:rPr>
          <w:sz w:val="28"/>
          <w:szCs w:val="28"/>
          <w:lang w:val="en-US"/>
        </w:rPr>
        <w:t xml:space="preserve"> </w:t>
      </w:r>
      <w:r w:rsidRPr="00B747FB">
        <w:rPr>
          <w:sz w:val="28"/>
          <w:szCs w:val="28"/>
        </w:rPr>
        <w:t>Экономическая</w:t>
      </w:r>
      <w:r w:rsidRPr="00B747FB">
        <w:rPr>
          <w:sz w:val="28"/>
          <w:szCs w:val="28"/>
          <w:lang w:val="en-US"/>
        </w:rPr>
        <w:t xml:space="preserve"> </w:t>
      </w:r>
      <w:r w:rsidRPr="00B747FB">
        <w:rPr>
          <w:sz w:val="28"/>
          <w:szCs w:val="28"/>
        </w:rPr>
        <w:t>терминология</w:t>
      </w:r>
      <w:r w:rsidRPr="00B747FB">
        <w:rPr>
          <w:sz w:val="28"/>
          <w:szCs w:val="28"/>
          <w:lang w:val="en-US"/>
        </w:rPr>
        <w:t xml:space="preserve">. </w:t>
      </w:r>
      <w:r w:rsidRPr="00B747FB">
        <w:rPr>
          <w:sz w:val="28"/>
          <w:szCs w:val="28"/>
        </w:rPr>
        <w:t>Названия</w:t>
      </w:r>
      <w:r w:rsidRPr="00B747FB">
        <w:rPr>
          <w:sz w:val="28"/>
          <w:szCs w:val="28"/>
          <w:lang w:val="en-US"/>
        </w:rPr>
        <w:t xml:space="preserve"> </w:t>
      </w:r>
      <w:r w:rsidRPr="00B747FB">
        <w:rPr>
          <w:sz w:val="28"/>
          <w:szCs w:val="28"/>
        </w:rPr>
        <w:t>инструментов</w:t>
      </w:r>
      <w:r w:rsidRPr="00B747FB">
        <w:rPr>
          <w:sz w:val="28"/>
          <w:szCs w:val="28"/>
          <w:lang w:val="en-US"/>
        </w:rPr>
        <w:t xml:space="preserve">: </w:t>
      </w:r>
      <w:proofErr w:type="spellStart"/>
      <w:r w:rsidRPr="00B747FB">
        <w:rPr>
          <w:sz w:val="28"/>
          <w:szCs w:val="28"/>
          <w:lang w:val="en-US"/>
        </w:rPr>
        <w:t>carson</w:t>
      </w:r>
      <w:proofErr w:type="spellEnd"/>
      <w:r w:rsidRPr="00B747FB">
        <w:rPr>
          <w:sz w:val="28"/>
          <w:szCs w:val="28"/>
          <w:lang w:val="en-US"/>
        </w:rPr>
        <w:t xml:space="preserve"> shop works, sanders, bench grinder, grinding machine, a lathe, a table saw.  </w:t>
      </w:r>
      <w:proofErr w:type="spellStart"/>
      <w:r w:rsidRPr="00B747FB">
        <w:rPr>
          <w:sz w:val="28"/>
          <w:szCs w:val="28"/>
          <w:lang w:val="en-US"/>
        </w:rPr>
        <w:t>Лексика</w:t>
      </w:r>
      <w:proofErr w:type="spellEnd"/>
      <w:r w:rsidRPr="00B747FB">
        <w:rPr>
          <w:sz w:val="28"/>
          <w:szCs w:val="28"/>
          <w:lang w:val="en-US"/>
        </w:rPr>
        <w:t xml:space="preserve">: marketing, tools, segmentation, a consumer, educational background, occupation. </w:t>
      </w:r>
    </w:p>
    <w:p w:rsidR="001F717D" w:rsidRPr="00B747FB" w:rsidRDefault="001F717D" w:rsidP="001F717D">
      <w:pPr>
        <w:pStyle w:val="af6"/>
        <w:spacing w:line="240" w:lineRule="auto"/>
        <w:ind w:firstLine="708"/>
        <w:rPr>
          <w:b/>
          <w:bCs/>
          <w:sz w:val="28"/>
          <w:szCs w:val="28"/>
          <w:lang w:val="en-US"/>
        </w:rPr>
      </w:pPr>
      <w:r w:rsidRPr="00B747FB">
        <w:rPr>
          <w:sz w:val="28"/>
          <w:szCs w:val="28"/>
          <w:u w:val="single"/>
        </w:rPr>
        <w:t>Грамматика</w:t>
      </w:r>
      <w:r w:rsidRPr="00B747FB">
        <w:rPr>
          <w:sz w:val="28"/>
          <w:szCs w:val="28"/>
          <w:lang w:val="en-US"/>
        </w:rPr>
        <w:t xml:space="preserve">: </w:t>
      </w:r>
      <w:r w:rsidRPr="00B747FB">
        <w:rPr>
          <w:sz w:val="28"/>
          <w:szCs w:val="28"/>
        </w:rPr>
        <w:t>упражнения</w:t>
      </w:r>
      <w:r w:rsidRPr="00B747FB">
        <w:rPr>
          <w:sz w:val="28"/>
          <w:szCs w:val="28"/>
          <w:lang w:val="en-US"/>
        </w:rPr>
        <w:t xml:space="preserve"> </w:t>
      </w:r>
      <w:r w:rsidRPr="00B747FB">
        <w:rPr>
          <w:sz w:val="28"/>
          <w:szCs w:val="28"/>
        </w:rPr>
        <w:t>на</w:t>
      </w:r>
      <w:r w:rsidRPr="00B747FB">
        <w:rPr>
          <w:sz w:val="28"/>
          <w:szCs w:val="28"/>
          <w:lang w:val="en-US"/>
        </w:rPr>
        <w:t xml:space="preserve"> </w:t>
      </w:r>
      <w:r w:rsidRPr="00B747FB">
        <w:rPr>
          <w:sz w:val="28"/>
          <w:szCs w:val="28"/>
        </w:rPr>
        <w:t>знание</w:t>
      </w:r>
      <w:r w:rsidRPr="00B747FB">
        <w:rPr>
          <w:sz w:val="28"/>
          <w:szCs w:val="28"/>
          <w:lang w:val="en-US"/>
        </w:rPr>
        <w:t xml:space="preserve"> </w:t>
      </w:r>
      <w:r w:rsidRPr="00B747FB">
        <w:rPr>
          <w:sz w:val="28"/>
          <w:szCs w:val="28"/>
        </w:rPr>
        <w:t>форм</w:t>
      </w:r>
      <w:r w:rsidRPr="00B747FB">
        <w:rPr>
          <w:sz w:val="28"/>
          <w:szCs w:val="28"/>
          <w:lang w:val="en-US"/>
        </w:rPr>
        <w:t xml:space="preserve"> </w:t>
      </w:r>
      <w:r w:rsidRPr="00B747FB">
        <w:rPr>
          <w:sz w:val="28"/>
          <w:szCs w:val="28"/>
        </w:rPr>
        <w:t>пассивного</w:t>
      </w:r>
      <w:r w:rsidRPr="00B747FB">
        <w:rPr>
          <w:sz w:val="28"/>
          <w:szCs w:val="28"/>
          <w:lang w:val="en-US"/>
        </w:rPr>
        <w:t xml:space="preserve"> </w:t>
      </w:r>
      <w:r w:rsidRPr="00B747FB">
        <w:rPr>
          <w:sz w:val="28"/>
          <w:szCs w:val="28"/>
        </w:rPr>
        <w:t>залога</w:t>
      </w:r>
      <w:r w:rsidRPr="00B747FB">
        <w:rPr>
          <w:sz w:val="28"/>
          <w:szCs w:val="28"/>
          <w:lang w:val="en-US"/>
        </w:rPr>
        <w:t xml:space="preserve"> </w:t>
      </w:r>
      <w:r w:rsidRPr="00B747FB">
        <w:rPr>
          <w:sz w:val="28"/>
          <w:szCs w:val="28"/>
        </w:rPr>
        <w:t>в</w:t>
      </w:r>
      <w:r w:rsidRPr="00B747FB">
        <w:rPr>
          <w:sz w:val="28"/>
          <w:szCs w:val="28"/>
          <w:lang w:val="en-US"/>
        </w:rPr>
        <w:t xml:space="preserve"> </w:t>
      </w:r>
      <w:r w:rsidRPr="00B747FB">
        <w:rPr>
          <w:sz w:val="28"/>
          <w:szCs w:val="28"/>
        </w:rPr>
        <w:t>настоящем</w:t>
      </w:r>
      <w:r w:rsidRPr="00B747FB">
        <w:rPr>
          <w:sz w:val="28"/>
          <w:szCs w:val="28"/>
          <w:lang w:val="en-US"/>
        </w:rPr>
        <w:t xml:space="preserve"> </w:t>
      </w:r>
      <w:r w:rsidRPr="00B747FB">
        <w:rPr>
          <w:sz w:val="28"/>
          <w:szCs w:val="28"/>
        </w:rPr>
        <w:t>и</w:t>
      </w:r>
      <w:r w:rsidRPr="00B747FB">
        <w:rPr>
          <w:sz w:val="28"/>
          <w:szCs w:val="28"/>
          <w:lang w:val="en-US"/>
        </w:rPr>
        <w:t xml:space="preserve"> </w:t>
      </w:r>
      <w:r w:rsidRPr="00B747FB">
        <w:rPr>
          <w:sz w:val="28"/>
          <w:szCs w:val="28"/>
        </w:rPr>
        <w:t>прошедшем</w:t>
      </w:r>
      <w:r w:rsidRPr="00B747FB">
        <w:rPr>
          <w:sz w:val="28"/>
          <w:szCs w:val="28"/>
          <w:lang w:val="en-US"/>
        </w:rPr>
        <w:t xml:space="preserve"> </w:t>
      </w:r>
      <w:r w:rsidRPr="00B747FB">
        <w:rPr>
          <w:sz w:val="28"/>
          <w:szCs w:val="28"/>
        </w:rPr>
        <w:t>времени</w:t>
      </w:r>
      <w:r w:rsidRPr="00B747FB">
        <w:rPr>
          <w:sz w:val="28"/>
          <w:szCs w:val="28"/>
          <w:lang w:val="en-US"/>
        </w:rPr>
        <w:t>.</w:t>
      </w:r>
    </w:p>
    <w:p w:rsidR="001F717D" w:rsidRPr="00B747FB" w:rsidRDefault="001F717D" w:rsidP="001F717D">
      <w:pPr>
        <w:pStyle w:val="af6"/>
        <w:spacing w:line="240" w:lineRule="auto"/>
        <w:rPr>
          <w:b/>
          <w:bCs/>
          <w:sz w:val="28"/>
          <w:szCs w:val="28"/>
        </w:rPr>
      </w:pPr>
      <w:r w:rsidRPr="00B747FB">
        <w:rPr>
          <w:b/>
          <w:sz w:val="28"/>
          <w:szCs w:val="28"/>
        </w:rPr>
        <w:t>Итоговый контроль</w:t>
      </w:r>
      <w:r w:rsidRPr="00B747FB">
        <w:rPr>
          <w:sz w:val="28"/>
          <w:szCs w:val="28"/>
        </w:rPr>
        <w:t>: самостоятельная  внеаудиторная работа на знание грамматических форм в пассивном залоге и на знание лексической терминологии по темам.</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b/>
          <w:sz w:val="28"/>
          <w:szCs w:val="28"/>
        </w:rPr>
        <w:t xml:space="preserve">         Упражнение</w:t>
      </w:r>
      <w:r w:rsidRPr="00B747FB">
        <w:rPr>
          <w:rFonts w:ascii="Times New Roman" w:hAnsi="Times New Roman"/>
          <w:b/>
          <w:sz w:val="28"/>
          <w:szCs w:val="28"/>
          <w:lang w:val="en-US"/>
        </w:rPr>
        <w:t xml:space="preserve"> №1. Read and translate in writing the text « Economy of Russia»</w:t>
      </w:r>
    </w:p>
    <w:p w:rsidR="001F717D" w:rsidRPr="00B747FB" w:rsidRDefault="001F717D" w:rsidP="001F717D">
      <w:pPr>
        <w:spacing w:after="0" w:line="240" w:lineRule="auto"/>
        <w:ind w:firstLine="700"/>
        <w:jc w:val="both"/>
        <w:rPr>
          <w:rFonts w:ascii="Times New Roman" w:hAnsi="Times New Roman"/>
          <w:sz w:val="28"/>
          <w:szCs w:val="28"/>
          <w:lang w:val="en-US"/>
        </w:rPr>
      </w:pPr>
      <w:r w:rsidRPr="00B747FB">
        <w:rPr>
          <w:rFonts w:ascii="Times New Roman" w:hAnsi="Times New Roman"/>
          <w:b/>
          <w:sz w:val="28"/>
          <w:szCs w:val="28"/>
          <w:lang w:val="en-US"/>
        </w:rPr>
        <w:t>Text №1</w:t>
      </w:r>
      <w:r w:rsidRPr="00B747FB">
        <w:rPr>
          <w:rFonts w:ascii="Times New Roman" w:hAnsi="Times New Roman"/>
          <w:sz w:val="28"/>
          <w:szCs w:val="28"/>
          <w:lang w:val="en-US"/>
        </w:rPr>
        <w:t xml:space="preserve">   Russia undertakes the transition to fully-developed market economy with challenges and obstacles. However, Russian economy has great potential for growth. Russia possesses huge supplies of many of the world's most valued natural resources, especially those required to support a modern </w:t>
      </w:r>
      <w:r w:rsidRPr="00B747FB">
        <w:rPr>
          <w:rFonts w:ascii="Times New Roman" w:hAnsi="Times New Roman"/>
          <w:sz w:val="28"/>
          <w:szCs w:val="28"/>
          <w:lang w:val="en-US"/>
        </w:rPr>
        <w:lastRenderedPageBreak/>
        <w:t xml:space="preserve">industrialized economy. It also has a well-educated </w:t>
      </w:r>
      <w:proofErr w:type="spellStart"/>
      <w:r w:rsidRPr="00B747FB">
        <w:rPr>
          <w:rFonts w:ascii="Times New Roman" w:hAnsi="Times New Roman"/>
          <w:sz w:val="28"/>
          <w:szCs w:val="28"/>
          <w:lang w:val="en-US"/>
        </w:rPr>
        <w:t>labour</w:t>
      </w:r>
      <w:proofErr w:type="spellEnd"/>
      <w:r w:rsidRPr="00B747FB">
        <w:rPr>
          <w:rFonts w:ascii="Times New Roman" w:hAnsi="Times New Roman"/>
          <w:sz w:val="28"/>
          <w:szCs w:val="28"/>
          <w:lang w:val="en-US"/>
        </w:rPr>
        <w:t xml:space="preserve"> force with substantial technical expertise. At the same time, Soviet-era management practices, old infrastructure, and inefficient supply systems hinder efficient utilization of those resources. Strong oil export earnings have allowed Russia to increase its currency reserve. These achievements, along with a renewed government effort to advance structural reforms, have raised business and investor confidence in Russia's economic prospects. Nevertheless, serious problems exist. Oil, natural gas, metals, and timber account for more than 80% of exports, leaving the country vulnerable to swings in world prices. Russia's manufacturing base is dilapidated and must be replaced or modernized if the country is to achieve considerable economic growth. Other problems include a weak banking system, a poor business climate that discourages domestic and foreign investors, corruption,-local and regional government intervention in the courts, and widespread lack of trust in institutions. An economic system of Russia can be described as the collection of institutions, laws, incentives, activities that govern economic relationships among people in a society and provide a framework for answering the basic economic questions.</w:t>
      </w:r>
      <w:r w:rsidRPr="00B747FB">
        <w:rPr>
          <w:rFonts w:ascii="Times New Roman" w:hAnsi="Times New Roman"/>
          <w:b/>
          <w:sz w:val="28"/>
          <w:szCs w:val="28"/>
          <w:lang w:val="en-US"/>
        </w:rPr>
        <w:tab/>
      </w:r>
    </w:p>
    <w:p w:rsidR="001F717D" w:rsidRPr="00B747FB" w:rsidRDefault="001F717D" w:rsidP="001F717D">
      <w:pPr>
        <w:spacing w:after="0" w:line="240" w:lineRule="auto"/>
        <w:ind w:firstLine="708"/>
        <w:jc w:val="both"/>
        <w:rPr>
          <w:rFonts w:ascii="Times New Roman" w:hAnsi="Times New Roman"/>
          <w:b/>
          <w:sz w:val="28"/>
          <w:szCs w:val="28"/>
          <w:lang w:val="en-US"/>
        </w:rPr>
      </w:pPr>
      <w:r w:rsidRPr="00B747FB">
        <w:rPr>
          <w:rFonts w:ascii="Times New Roman" w:hAnsi="Times New Roman"/>
          <w:b/>
          <w:sz w:val="28"/>
          <w:szCs w:val="28"/>
          <w:lang w:val="en-US"/>
        </w:rPr>
        <w:t xml:space="preserve">                               Text №2:   « International   Business»</w:t>
      </w:r>
    </w:p>
    <w:p w:rsidR="001F717D" w:rsidRPr="00B747FB" w:rsidRDefault="001F717D" w:rsidP="001F717D">
      <w:pPr>
        <w:jc w:val="both"/>
        <w:rPr>
          <w:rFonts w:ascii="Times New Roman" w:hAnsi="Times New Roman"/>
          <w:sz w:val="28"/>
          <w:szCs w:val="28"/>
          <w:lang w:val="en-US"/>
        </w:rPr>
      </w:pPr>
      <w:r w:rsidRPr="00B747FB">
        <w:rPr>
          <w:rFonts w:ascii="Times New Roman" w:hAnsi="Times New Roman"/>
          <w:sz w:val="28"/>
          <w:szCs w:val="28"/>
          <w:lang w:val="en-US"/>
        </w:rPr>
        <w:tab/>
        <w:t xml:space="preserve">The international corporation or global company has its origin. Usually it is the outgrowth of the great trading companies of the 17-th and 18- </w:t>
      </w:r>
      <w:proofErr w:type="spellStart"/>
      <w:proofErr w:type="gramStart"/>
      <w:r w:rsidRPr="00B747FB">
        <w:rPr>
          <w:rFonts w:ascii="Times New Roman" w:hAnsi="Times New Roman"/>
          <w:sz w:val="28"/>
          <w:szCs w:val="28"/>
          <w:lang w:val="en-US"/>
        </w:rPr>
        <w:t>th</w:t>
      </w:r>
      <w:proofErr w:type="spellEnd"/>
      <w:proofErr w:type="gramEnd"/>
      <w:r w:rsidRPr="00B747FB">
        <w:rPr>
          <w:rFonts w:ascii="Times New Roman" w:hAnsi="Times New Roman"/>
          <w:sz w:val="28"/>
          <w:szCs w:val="28"/>
          <w:lang w:val="en-US"/>
        </w:rPr>
        <w:t xml:space="preserve"> centuries. In 1811 a New York statute said corporations could be created by the filing of documents. After that it became a matter of bureaucratic operations to become a corporation. By 1850 it was a very common thing in the United States and was under general statute in European countries as well. Since that time the corporate movement began. As the jet plane, satellite communications and computers began; it became possible for a company to control business in the entire world. The growth of international corporate operations is faster than the economic growth of the industrialized nations. There are some projects which predict that within a generation almost half of the free words production will be nationalized. This trend for internationalism presupposes some benefits such as new jobs, higher living standards and technological. At the same time serious questions can be asked. It is the most efficient way to use world researches. The international corporation is the best force for a better world.   </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b/>
          <w:sz w:val="28"/>
          <w:szCs w:val="28"/>
        </w:rPr>
        <w:t>Упражнение</w:t>
      </w:r>
      <w:r w:rsidRPr="00B747FB">
        <w:rPr>
          <w:rFonts w:ascii="Times New Roman" w:hAnsi="Times New Roman"/>
          <w:b/>
          <w:sz w:val="28"/>
          <w:szCs w:val="28"/>
          <w:lang w:val="en-US"/>
        </w:rPr>
        <w:t xml:space="preserve"> №2. Give answers</w:t>
      </w:r>
      <w:r w:rsidRPr="00B747FB">
        <w:rPr>
          <w:rFonts w:ascii="Times New Roman" w:hAnsi="Times New Roman"/>
          <w:sz w:val="28"/>
          <w:szCs w:val="28"/>
          <w:lang w:val="en-US"/>
        </w:rPr>
        <w:t>: Does Russia have economic relations with many countries of the world? What Asian and European countries does Russia have trade economic relations with? What equipment does Russia deliver to these countries?  Has Russia concluded any agreements recently?</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b/>
          <w:sz w:val="28"/>
          <w:szCs w:val="28"/>
          <w:u w:val="single"/>
        </w:rPr>
        <w:t>Домашнее задание</w:t>
      </w:r>
      <w:r w:rsidRPr="00B747FB">
        <w:rPr>
          <w:rFonts w:ascii="Times New Roman" w:hAnsi="Times New Roman"/>
          <w:b/>
          <w:sz w:val="28"/>
          <w:szCs w:val="28"/>
        </w:rPr>
        <w:t>:</w:t>
      </w:r>
      <w:r w:rsidRPr="00B747FB">
        <w:rPr>
          <w:rFonts w:ascii="Times New Roman" w:hAnsi="Times New Roman"/>
          <w:sz w:val="28"/>
          <w:szCs w:val="28"/>
        </w:rPr>
        <w:t xml:space="preserve"> составить монологическое высказывание о профессиях за рубежом и об экономике России; блиц-пособие </w:t>
      </w:r>
      <w:r w:rsidRPr="00B747FB">
        <w:rPr>
          <w:rFonts w:ascii="Times New Roman" w:hAnsi="Times New Roman"/>
          <w:b/>
          <w:sz w:val="28"/>
          <w:szCs w:val="28"/>
        </w:rPr>
        <w:t>(раздел №9),</w:t>
      </w:r>
      <w:r w:rsidRPr="00B747FB">
        <w:rPr>
          <w:rFonts w:ascii="Times New Roman" w:hAnsi="Times New Roman"/>
          <w:sz w:val="28"/>
          <w:szCs w:val="28"/>
        </w:rPr>
        <w:t xml:space="preserve">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Кругловой Л.И.; Учебный материал и контрольные задания для студентов очного и очно-заочного факультетов, </w:t>
      </w:r>
      <w:proofErr w:type="spellStart"/>
      <w:proofErr w:type="gramStart"/>
      <w:r w:rsidRPr="00B747FB">
        <w:rPr>
          <w:rFonts w:ascii="Times New Roman" w:hAnsi="Times New Roman"/>
          <w:sz w:val="28"/>
          <w:szCs w:val="28"/>
        </w:rPr>
        <w:t>стр</w:t>
      </w:r>
      <w:proofErr w:type="spellEnd"/>
      <w:proofErr w:type="gramEnd"/>
      <w:r w:rsidRPr="00B747FB">
        <w:rPr>
          <w:rFonts w:ascii="Times New Roman" w:hAnsi="Times New Roman"/>
          <w:sz w:val="28"/>
          <w:szCs w:val="28"/>
        </w:rPr>
        <w:t xml:space="preserve"> 80-89.</w:t>
      </w:r>
    </w:p>
    <w:p w:rsidR="001F717D" w:rsidRPr="00B747FB" w:rsidRDefault="001F717D" w:rsidP="001F717D">
      <w:pPr>
        <w:spacing w:after="0" w:line="240" w:lineRule="auto"/>
        <w:jc w:val="both"/>
        <w:rPr>
          <w:rFonts w:ascii="Times New Roman" w:hAnsi="Times New Roman"/>
          <w:b/>
          <w:sz w:val="28"/>
          <w:szCs w:val="28"/>
          <w:highlight w:val="yellow"/>
        </w:rPr>
      </w:pPr>
      <w:r w:rsidRPr="00B747FB">
        <w:rPr>
          <w:rFonts w:ascii="Times New Roman" w:hAnsi="Times New Roman"/>
          <w:b/>
          <w:sz w:val="28"/>
          <w:szCs w:val="28"/>
          <w:highlight w:val="yellow"/>
        </w:rPr>
        <w:t>Практическое занятие № 13</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highlight w:val="yellow"/>
        </w:rPr>
        <w:lastRenderedPageBreak/>
        <w:t>Тема занятия: «Бизнес», «Традиции и обычаи англичан»</w:t>
      </w:r>
    </w:p>
    <w:p w:rsidR="001F717D" w:rsidRPr="00B747FB" w:rsidRDefault="001F717D" w:rsidP="001F717D">
      <w:pPr>
        <w:pStyle w:val="af6"/>
        <w:spacing w:line="240" w:lineRule="auto"/>
        <w:rPr>
          <w:b/>
          <w:bCs/>
          <w:sz w:val="28"/>
          <w:szCs w:val="28"/>
        </w:rPr>
      </w:pPr>
      <w:r w:rsidRPr="00B747FB">
        <w:rPr>
          <w:sz w:val="28"/>
          <w:szCs w:val="28"/>
          <w:u w:val="single"/>
        </w:rPr>
        <w:t>Задачи занятия:</w:t>
      </w:r>
      <w:r w:rsidRPr="00B747FB">
        <w:rPr>
          <w:sz w:val="28"/>
          <w:szCs w:val="28"/>
        </w:rPr>
        <w:t xml:space="preserve"> активизировать новый лексико-грамматический материал в речи обучаемых, научить учащихся использовать новые слова и выражения по темам «Бизнес», «Традиции и обычаи англичан» на уровне предложения, </w:t>
      </w:r>
      <w:proofErr w:type="gramStart"/>
      <w:r w:rsidRPr="00B747FB">
        <w:rPr>
          <w:sz w:val="28"/>
          <w:szCs w:val="28"/>
        </w:rPr>
        <w:t>собственно-высказывания</w:t>
      </w:r>
      <w:proofErr w:type="gramEnd"/>
      <w:r w:rsidRPr="00B747FB">
        <w:rPr>
          <w:sz w:val="28"/>
          <w:szCs w:val="28"/>
        </w:rPr>
        <w:t xml:space="preserve"> и свободной речи; научить использовать в речи и распознавать грамматические формы прошедшего перфектного времени. Умение вести диалог–беседу в рамках естественно-речевой ситуации общения, умение строить высказывание согласно схеме или плану.</w:t>
      </w:r>
    </w:p>
    <w:p w:rsidR="001F717D" w:rsidRPr="00B747FB" w:rsidRDefault="001F717D" w:rsidP="001F717D">
      <w:pPr>
        <w:spacing w:after="0" w:line="240" w:lineRule="auto"/>
        <w:jc w:val="both"/>
        <w:rPr>
          <w:rFonts w:ascii="Times New Roman" w:hAnsi="Times New Roman"/>
          <w:b/>
          <w:sz w:val="28"/>
          <w:szCs w:val="28"/>
          <w:lang w:val="en-US"/>
        </w:rPr>
      </w:pPr>
      <w:r w:rsidRPr="00B747FB">
        <w:rPr>
          <w:rFonts w:ascii="Times New Roman" w:hAnsi="Times New Roman"/>
          <w:sz w:val="28"/>
          <w:szCs w:val="28"/>
          <w:u w:val="single"/>
        </w:rPr>
        <w:t>Лексика</w:t>
      </w:r>
      <w:r w:rsidRPr="00B747FB">
        <w:rPr>
          <w:rFonts w:ascii="Times New Roman" w:hAnsi="Times New Roman"/>
          <w:sz w:val="28"/>
          <w:szCs w:val="28"/>
          <w:lang w:val="en-US"/>
        </w:rPr>
        <w:t>: individual  business, general partnership, limited partnership, corporation, alien corporation, owner, stockholders, taxation, operate, liberal, require, a certificate, prefer, to establish, operation.</w:t>
      </w:r>
    </w:p>
    <w:p w:rsidR="001F717D" w:rsidRPr="00B747FB" w:rsidRDefault="001F717D" w:rsidP="001F717D">
      <w:pPr>
        <w:pStyle w:val="af6"/>
        <w:spacing w:line="240" w:lineRule="auto"/>
        <w:rPr>
          <w:b/>
          <w:bCs/>
          <w:sz w:val="28"/>
          <w:szCs w:val="28"/>
        </w:rPr>
      </w:pPr>
      <w:r w:rsidRPr="00B747FB">
        <w:rPr>
          <w:sz w:val="28"/>
          <w:szCs w:val="28"/>
          <w:u w:val="single"/>
        </w:rPr>
        <w:t>Грамматика</w:t>
      </w:r>
      <w:r w:rsidRPr="00B747FB">
        <w:rPr>
          <w:sz w:val="28"/>
          <w:szCs w:val="28"/>
        </w:rPr>
        <w:t>: упражнения на знание форм прошедшего перфектного времени.</w:t>
      </w:r>
    </w:p>
    <w:p w:rsidR="001F717D" w:rsidRPr="00B747FB" w:rsidRDefault="001F717D" w:rsidP="001F717D">
      <w:pPr>
        <w:pStyle w:val="af6"/>
        <w:spacing w:line="240" w:lineRule="auto"/>
        <w:rPr>
          <w:b/>
          <w:bCs/>
          <w:sz w:val="28"/>
          <w:szCs w:val="28"/>
        </w:rPr>
      </w:pPr>
      <w:r w:rsidRPr="00B747FB">
        <w:rPr>
          <w:b/>
          <w:sz w:val="28"/>
          <w:szCs w:val="28"/>
        </w:rPr>
        <w:t>Итоговый контроль</w:t>
      </w:r>
      <w:r w:rsidRPr="00B747FB">
        <w:rPr>
          <w:sz w:val="28"/>
          <w:szCs w:val="28"/>
        </w:rPr>
        <w:t>: самостоятельная  внеаудиторная работа на знание грамматических форм прошедшего перфектного времени и на знание лексической терминологии по темам.</w:t>
      </w:r>
    </w:p>
    <w:p w:rsidR="001F717D" w:rsidRPr="00B747FB" w:rsidRDefault="001F717D" w:rsidP="001F717D">
      <w:pPr>
        <w:spacing w:after="0" w:line="240" w:lineRule="auto"/>
        <w:ind w:firstLine="708"/>
        <w:jc w:val="both"/>
        <w:rPr>
          <w:rFonts w:ascii="Times New Roman" w:hAnsi="Times New Roman"/>
          <w:b/>
          <w:sz w:val="28"/>
          <w:szCs w:val="28"/>
          <w:lang w:val="en-US"/>
        </w:rPr>
      </w:pPr>
      <w:r w:rsidRPr="00B747FB">
        <w:rPr>
          <w:rFonts w:ascii="Times New Roman" w:hAnsi="Times New Roman"/>
          <w:b/>
          <w:sz w:val="28"/>
          <w:szCs w:val="28"/>
        </w:rPr>
        <w:t>Упражнение</w:t>
      </w:r>
      <w:r w:rsidRPr="00B747FB">
        <w:rPr>
          <w:rFonts w:ascii="Times New Roman" w:hAnsi="Times New Roman"/>
          <w:b/>
          <w:sz w:val="28"/>
          <w:szCs w:val="28"/>
          <w:lang w:val="en-US"/>
        </w:rPr>
        <w:t xml:space="preserve"> №1. Read and translate in writing the text « What is business? »</w:t>
      </w:r>
    </w:p>
    <w:p w:rsidR="001F717D" w:rsidRPr="00B747FB" w:rsidRDefault="001F717D" w:rsidP="001F717D">
      <w:pPr>
        <w:spacing w:after="0" w:line="240" w:lineRule="auto"/>
        <w:ind w:firstLine="708"/>
        <w:jc w:val="both"/>
        <w:rPr>
          <w:rFonts w:ascii="Times New Roman" w:hAnsi="Times New Roman"/>
          <w:sz w:val="28"/>
          <w:szCs w:val="28"/>
          <w:lang w:val="en-US"/>
        </w:rPr>
      </w:pPr>
      <w:r w:rsidRPr="00B747FB">
        <w:rPr>
          <w:rFonts w:ascii="Times New Roman" w:hAnsi="Times New Roman"/>
          <w:b/>
          <w:sz w:val="28"/>
          <w:szCs w:val="28"/>
          <w:lang w:val="en-US"/>
        </w:rPr>
        <w:t>Text № 1</w:t>
      </w:r>
      <w:r w:rsidRPr="00B747FB">
        <w:rPr>
          <w:rFonts w:ascii="Times New Roman" w:hAnsi="Times New Roman"/>
          <w:sz w:val="28"/>
          <w:szCs w:val="28"/>
          <w:lang w:val="en-US"/>
        </w:rPr>
        <w:t xml:space="preserve">     Business is part of everyone`s life. It includes all kinds of businesses – from small stores to huge corporations. It includes all the companies and people that make all the products that people buy plus all the services that people use. There are many products and services that people need and want every day. First, people buy necessities, such as food, clothing, and gasoline. Second, people buy luxuries or things that they want, such as radios, televisions and magazines. People use all kinds of services from medical care to haircuts and shoe repair. Everyone is a consumer. Business is part of the economy of every country. Free enterprise is the basis of business and the economy of many countries where everyone has the opportunity to start a business. The government may own some of the industries, such as the post – office or steel industry. Yet, in a free enterprise economy, most of the businesses and industries belong to private citizens or private </w:t>
      </w:r>
      <w:proofErr w:type="spellStart"/>
      <w:r w:rsidRPr="00B747FB">
        <w:rPr>
          <w:rFonts w:ascii="Times New Roman" w:hAnsi="Times New Roman"/>
          <w:sz w:val="28"/>
          <w:szCs w:val="28"/>
          <w:lang w:val="en-US"/>
        </w:rPr>
        <w:t>organizations.The</w:t>
      </w:r>
      <w:proofErr w:type="spellEnd"/>
      <w:r w:rsidRPr="00B747FB">
        <w:rPr>
          <w:rFonts w:ascii="Times New Roman" w:hAnsi="Times New Roman"/>
          <w:sz w:val="28"/>
          <w:szCs w:val="28"/>
          <w:lang w:val="en-US"/>
        </w:rPr>
        <w:t xml:space="preserve"> purpose of all business in a free enterprise system is to make money. In fact, the objective is to earn as much profit as possible. Profit is the income for the owner of the business. After the owner pays the expenses and costs, he or she keeps the rest of the money, the profit. Some of the profit is usually used to improve the business. Therefore, the goal of business management is to be efficient. Managers try to keep the costs of production down. They try to spend less money, time and energy. Efficiency reduces costs and, therefore, prices. It also increases profits.</w:t>
      </w:r>
    </w:p>
    <w:p w:rsidR="001F717D" w:rsidRPr="00B747FB" w:rsidRDefault="001F717D" w:rsidP="001F717D">
      <w:pPr>
        <w:spacing w:after="0" w:line="240" w:lineRule="auto"/>
        <w:contextualSpacing/>
        <w:jc w:val="both"/>
        <w:rPr>
          <w:rFonts w:ascii="Times New Roman" w:hAnsi="Times New Roman"/>
          <w:b/>
          <w:sz w:val="28"/>
          <w:szCs w:val="28"/>
          <w:lang w:val="en-US"/>
        </w:rPr>
      </w:pPr>
      <w:r w:rsidRPr="00B747FB">
        <w:rPr>
          <w:rFonts w:ascii="Times New Roman" w:hAnsi="Times New Roman"/>
          <w:b/>
          <w:sz w:val="28"/>
          <w:szCs w:val="28"/>
          <w:lang w:val="en-US"/>
        </w:rPr>
        <w:t xml:space="preserve">                        Text № 2:     «Hobbies and traditions in the UK and the USA»</w:t>
      </w:r>
    </w:p>
    <w:p w:rsidR="001F717D" w:rsidRPr="00B747FB" w:rsidRDefault="001F717D" w:rsidP="001F717D">
      <w:pPr>
        <w:spacing w:after="0" w:line="240" w:lineRule="auto"/>
        <w:ind w:firstLine="709"/>
        <w:contextualSpacing/>
        <w:jc w:val="both"/>
        <w:rPr>
          <w:rFonts w:ascii="Times New Roman" w:hAnsi="Times New Roman"/>
          <w:b/>
          <w:sz w:val="28"/>
          <w:szCs w:val="28"/>
          <w:lang w:val="en-US"/>
        </w:rPr>
      </w:pPr>
    </w:p>
    <w:p w:rsidR="001F717D" w:rsidRPr="00B747FB" w:rsidRDefault="001F717D" w:rsidP="001F717D">
      <w:pPr>
        <w:spacing w:after="0" w:line="240" w:lineRule="auto"/>
        <w:ind w:firstLine="709"/>
        <w:contextualSpacing/>
        <w:jc w:val="both"/>
        <w:rPr>
          <w:rFonts w:ascii="Times New Roman" w:hAnsi="Times New Roman"/>
          <w:sz w:val="28"/>
          <w:szCs w:val="28"/>
          <w:lang w:val="en-US"/>
        </w:rPr>
      </w:pPr>
      <w:r w:rsidRPr="00B747FB">
        <w:rPr>
          <w:rFonts w:ascii="Times New Roman" w:hAnsi="Times New Roman"/>
          <w:sz w:val="28"/>
          <w:szCs w:val="28"/>
          <w:lang w:val="en-US"/>
        </w:rPr>
        <w:t xml:space="preserve">Hobbies are great British and American tradition. A hobby is a special interest or activity that you do in your time off. A "hobby" is usually something that a person does alone. But American (and British) families sometimes like to do things together, too. Some American families have quite a lot of money to spend </w:t>
      </w:r>
      <w:r w:rsidRPr="00B747FB">
        <w:rPr>
          <w:rFonts w:ascii="Times New Roman" w:hAnsi="Times New Roman"/>
          <w:sz w:val="28"/>
          <w:szCs w:val="28"/>
          <w:lang w:val="en-US"/>
        </w:rPr>
        <w:lastRenderedPageBreak/>
        <w:t>on their recreation. They can all enjoy their holiday home somewhere in the country away from it. Americans love to get out of town into the wild and many go for holidays or long weekends into the thirty five fabulous national parks. Some people have animals as hobbies. They keep rabbits or go fishing. They train dogs to do tricks or keep pigeons to race and carry messages. Some are crazy about plants. Others are mad about their car or their motorbike. They spend their Saturdays and Sundays washing them and painting them. But Americans do not only spend their free time having fun. Children and teenagers are great collectors. Millions take part-time courses in writing, painting and music and at the weekends the museums, art galleries and concert halls are full. Everyone in these countries is very interested in culture. Teenagers in England do much the same as kids in America or other European countries do. They enjoy chatting to and texting friends on their mobiles, listening to the latest music on their MP3 players, shopping or just watching movies on the television or at the cinema.</w:t>
      </w:r>
    </w:p>
    <w:p w:rsidR="001F717D" w:rsidRPr="00B747FB" w:rsidRDefault="001F717D" w:rsidP="001F717D">
      <w:pPr>
        <w:spacing w:after="0" w:line="240" w:lineRule="auto"/>
        <w:contextualSpacing/>
        <w:jc w:val="both"/>
        <w:rPr>
          <w:rFonts w:ascii="Times New Roman" w:hAnsi="Times New Roman"/>
          <w:sz w:val="28"/>
          <w:szCs w:val="28"/>
          <w:lang w:val="en-US"/>
        </w:rPr>
      </w:pPr>
      <w:r w:rsidRPr="00B747FB">
        <w:rPr>
          <w:rFonts w:ascii="Times New Roman" w:hAnsi="Times New Roman"/>
          <w:b/>
          <w:sz w:val="28"/>
          <w:szCs w:val="28"/>
        </w:rPr>
        <w:t>Упражнение</w:t>
      </w:r>
      <w:r w:rsidRPr="00B747FB">
        <w:rPr>
          <w:rFonts w:ascii="Times New Roman" w:hAnsi="Times New Roman"/>
          <w:b/>
          <w:sz w:val="28"/>
          <w:szCs w:val="28"/>
          <w:lang w:val="en-US"/>
        </w:rPr>
        <w:t xml:space="preserve"> №2. Give answers</w:t>
      </w:r>
      <w:r w:rsidRPr="00B747FB">
        <w:rPr>
          <w:rFonts w:ascii="Times New Roman" w:hAnsi="Times New Roman"/>
          <w:sz w:val="28"/>
          <w:szCs w:val="28"/>
          <w:lang w:val="en-US"/>
        </w:rPr>
        <w:t>: Hobbies are great British and American tradition, aren`t they? Is hobby a special interest or activity? American (and British) families sometimes like to do things together, don`t they? Do they train dogs to do tricks? Millions take part-time courses in writing, painting and music, don`t they?</w:t>
      </w:r>
    </w:p>
    <w:p w:rsidR="001F717D" w:rsidRPr="00B747FB" w:rsidRDefault="001F717D" w:rsidP="001F717D">
      <w:pPr>
        <w:pStyle w:val="af6"/>
        <w:spacing w:line="240" w:lineRule="auto"/>
        <w:rPr>
          <w:sz w:val="28"/>
          <w:szCs w:val="28"/>
        </w:rPr>
      </w:pPr>
      <w:r w:rsidRPr="00B747FB">
        <w:rPr>
          <w:b/>
          <w:sz w:val="28"/>
          <w:szCs w:val="28"/>
        </w:rPr>
        <w:t>Итоговый контроль</w:t>
      </w:r>
      <w:r w:rsidRPr="00B747FB">
        <w:rPr>
          <w:sz w:val="28"/>
          <w:szCs w:val="28"/>
        </w:rPr>
        <w:t xml:space="preserve">: самостоятельная  внеаудиторная работа на знание грамматических форм прошедшего перфектного времени и на знание лексической терминологии по темам. </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b/>
          <w:sz w:val="28"/>
          <w:szCs w:val="28"/>
          <w:u w:val="single"/>
        </w:rPr>
        <w:t>Домашнее задание</w:t>
      </w:r>
      <w:r w:rsidRPr="00B747FB">
        <w:rPr>
          <w:rFonts w:ascii="Times New Roman" w:hAnsi="Times New Roman"/>
          <w:b/>
          <w:sz w:val="28"/>
          <w:szCs w:val="28"/>
        </w:rPr>
        <w:t>:</w:t>
      </w:r>
      <w:r w:rsidRPr="00B747FB">
        <w:rPr>
          <w:rFonts w:ascii="Times New Roman" w:hAnsi="Times New Roman"/>
          <w:sz w:val="28"/>
          <w:szCs w:val="28"/>
        </w:rPr>
        <w:t xml:space="preserve"> составить монологическое высказывание о традициях англичан и американцев за рубежом; блиц-пособие </w:t>
      </w:r>
      <w:r w:rsidRPr="00B747FB">
        <w:rPr>
          <w:rFonts w:ascii="Times New Roman" w:hAnsi="Times New Roman"/>
          <w:b/>
          <w:sz w:val="28"/>
          <w:szCs w:val="28"/>
        </w:rPr>
        <w:t>(раздел №10),</w:t>
      </w:r>
      <w:r w:rsidRPr="00B747FB">
        <w:rPr>
          <w:rFonts w:ascii="Times New Roman" w:hAnsi="Times New Roman"/>
          <w:sz w:val="28"/>
          <w:szCs w:val="28"/>
        </w:rPr>
        <w:t xml:space="preserve">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Кругловой Л.И.; Учебный материал и контрольные задания для студентов очного и очно-заочного факультетов, </w:t>
      </w:r>
      <w:proofErr w:type="spellStart"/>
      <w:proofErr w:type="gramStart"/>
      <w:r w:rsidRPr="00B747FB">
        <w:rPr>
          <w:rFonts w:ascii="Times New Roman" w:hAnsi="Times New Roman"/>
          <w:sz w:val="28"/>
          <w:szCs w:val="28"/>
        </w:rPr>
        <w:t>стр</w:t>
      </w:r>
      <w:proofErr w:type="spellEnd"/>
      <w:proofErr w:type="gramEnd"/>
      <w:r w:rsidRPr="00B747FB">
        <w:rPr>
          <w:rFonts w:ascii="Times New Roman" w:hAnsi="Times New Roman"/>
          <w:sz w:val="28"/>
          <w:szCs w:val="28"/>
        </w:rPr>
        <w:t xml:space="preserve"> 103-105.</w:t>
      </w:r>
    </w:p>
    <w:p w:rsidR="001F717D" w:rsidRPr="00B747FB" w:rsidRDefault="001F717D" w:rsidP="001F717D">
      <w:pPr>
        <w:spacing w:after="0" w:line="240" w:lineRule="auto"/>
        <w:jc w:val="both"/>
        <w:rPr>
          <w:rFonts w:ascii="Times New Roman" w:hAnsi="Times New Roman"/>
          <w:b/>
          <w:sz w:val="28"/>
          <w:szCs w:val="28"/>
          <w:highlight w:val="yellow"/>
        </w:rPr>
      </w:pPr>
      <w:r w:rsidRPr="00B747FB">
        <w:rPr>
          <w:rFonts w:ascii="Times New Roman" w:hAnsi="Times New Roman"/>
          <w:sz w:val="28"/>
          <w:szCs w:val="28"/>
        </w:rPr>
        <w:tab/>
      </w:r>
      <w:r w:rsidRPr="00B747FB">
        <w:rPr>
          <w:rFonts w:ascii="Times New Roman" w:hAnsi="Times New Roman"/>
          <w:b/>
          <w:sz w:val="28"/>
          <w:szCs w:val="28"/>
          <w:highlight w:val="yellow"/>
        </w:rPr>
        <w:t>Практическое занятие № 14</w:t>
      </w:r>
    </w:p>
    <w:p w:rsidR="001F717D" w:rsidRPr="00B747FB" w:rsidRDefault="001F717D" w:rsidP="001F717D">
      <w:pPr>
        <w:spacing w:after="0" w:line="240" w:lineRule="auto"/>
        <w:jc w:val="both"/>
        <w:rPr>
          <w:rStyle w:val="afa"/>
          <w:rFonts w:ascii="Times New Roman" w:hAnsi="Times New Roman"/>
        </w:rPr>
      </w:pPr>
      <w:r w:rsidRPr="00B747FB">
        <w:rPr>
          <w:rFonts w:ascii="Times New Roman" w:hAnsi="Times New Roman"/>
          <w:b/>
          <w:sz w:val="28"/>
          <w:szCs w:val="28"/>
          <w:highlight w:val="yellow"/>
        </w:rPr>
        <w:t xml:space="preserve">Тема занятия: </w:t>
      </w:r>
      <w:r w:rsidRPr="00B747FB">
        <w:rPr>
          <w:rStyle w:val="afa"/>
          <w:rFonts w:ascii="Times New Roman" w:hAnsi="Times New Roman"/>
          <w:sz w:val="28"/>
          <w:szCs w:val="28"/>
          <w:highlight w:val="yellow"/>
        </w:rPr>
        <w:t>«Бизнес и профессионалы</w:t>
      </w:r>
      <w:r w:rsidRPr="00B747FB">
        <w:rPr>
          <w:rStyle w:val="afa"/>
          <w:rFonts w:ascii="Times New Roman" w:hAnsi="Times New Roman"/>
          <w:sz w:val="28"/>
          <w:szCs w:val="28"/>
        </w:rPr>
        <w:t>»</w:t>
      </w:r>
    </w:p>
    <w:p w:rsidR="001F717D" w:rsidRPr="00B747FB" w:rsidRDefault="001F717D" w:rsidP="001F717D">
      <w:pPr>
        <w:pStyle w:val="af6"/>
        <w:spacing w:line="240" w:lineRule="auto"/>
      </w:pPr>
      <w:r w:rsidRPr="00B747FB">
        <w:rPr>
          <w:sz w:val="28"/>
          <w:szCs w:val="28"/>
          <w:u w:val="single"/>
        </w:rPr>
        <w:t>Задачи занятия:</w:t>
      </w:r>
      <w:r w:rsidRPr="00B747FB">
        <w:rPr>
          <w:sz w:val="28"/>
          <w:szCs w:val="28"/>
        </w:rPr>
        <w:t xml:space="preserve"> активизировать новый лексико-грамматический материал в речи обучаемых, научить учащихся использовать новые слова и выражения по темам «Бизнес и профессионалы» на уровне предложения, </w:t>
      </w:r>
      <w:proofErr w:type="gramStart"/>
      <w:r w:rsidRPr="00B747FB">
        <w:rPr>
          <w:sz w:val="28"/>
          <w:szCs w:val="28"/>
        </w:rPr>
        <w:t>собственно-высказывания</w:t>
      </w:r>
      <w:proofErr w:type="gramEnd"/>
      <w:r w:rsidRPr="00B747FB">
        <w:rPr>
          <w:sz w:val="28"/>
          <w:szCs w:val="28"/>
        </w:rPr>
        <w:t xml:space="preserve"> и свободной речи; научить использовать в речи и распознавать грамматические формы настоящего перфектного времени. Умение вести диалог–беседу в рамках естественно-речевой ситуации общения, умение строить высказывание согласно схеме или плану.</w:t>
      </w:r>
    </w:p>
    <w:p w:rsidR="001F717D" w:rsidRPr="00B747FB" w:rsidRDefault="001F717D" w:rsidP="001F717D">
      <w:pPr>
        <w:pStyle w:val="af6"/>
        <w:spacing w:line="240" w:lineRule="auto"/>
        <w:rPr>
          <w:b/>
          <w:bCs/>
          <w:sz w:val="28"/>
          <w:szCs w:val="28"/>
        </w:rPr>
      </w:pPr>
      <w:r w:rsidRPr="00B747FB">
        <w:rPr>
          <w:sz w:val="28"/>
          <w:szCs w:val="28"/>
          <w:u w:val="single"/>
        </w:rPr>
        <w:t>Грамматика</w:t>
      </w:r>
      <w:r w:rsidRPr="00B747FB">
        <w:rPr>
          <w:sz w:val="28"/>
          <w:szCs w:val="28"/>
        </w:rPr>
        <w:t>: упражнения на знание форм настоящего перфектного времени.</w:t>
      </w:r>
    </w:p>
    <w:p w:rsidR="001F717D" w:rsidRPr="00B747FB" w:rsidRDefault="001F717D" w:rsidP="001F717D">
      <w:pPr>
        <w:pStyle w:val="af6"/>
        <w:spacing w:line="240" w:lineRule="auto"/>
        <w:rPr>
          <w:b/>
          <w:sz w:val="28"/>
          <w:szCs w:val="28"/>
          <w:lang w:val="en-US"/>
        </w:rPr>
      </w:pPr>
      <w:r w:rsidRPr="00B747FB">
        <w:rPr>
          <w:sz w:val="28"/>
          <w:szCs w:val="28"/>
          <w:u w:val="single"/>
        </w:rPr>
        <w:t>Лексика</w:t>
      </w:r>
      <w:r w:rsidRPr="00B747FB">
        <w:rPr>
          <w:sz w:val="28"/>
          <w:szCs w:val="28"/>
          <w:lang w:val="en-US"/>
        </w:rPr>
        <w:t>: important, technologies, potential, growth, financial, fundamental, domain, automation, gear</w:t>
      </w:r>
    </w:p>
    <w:p w:rsidR="001F717D" w:rsidRPr="00B747FB" w:rsidRDefault="001F717D" w:rsidP="001F717D">
      <w:pPr>
        <w:pStyle w:val="af6"/>
        <w:spacing w:line="240" w:lineRule="auto"/>
        <w:rPr>
          <w:sz w:val="28"/>
          <w:szCs w:val="28"/>
        </w:rPr>
      </w:pPr>
      <w:r w:rsidRPr="00B747FB">
        <w:rPr>
          <w:b/>
          <w:sz w:val="28"/>
          <w:szCs w:val="28"/>
        </w:rPr>
        <w:t>Итоговый контроль</w:t>
      </w:r>
      <w:r w:rsidRPr="00B747FB">
        <w:rPr>
          <w:sz w:val="28"/>
          <w:szCs w:val="28"/>
        </w:rPr>
        <w:t>: самостоятельная  внеаудиторная работа на знание грамматических форм настоящего перфектного времени и на знание лексической терминологии по темам.</w:t>
      </w:r>
    </w:p>
    <w:p w:rsidR="001F717D" w:rsidRPr="00B747FB" w:rsidRDefault="001F717D" w:rsidP="001F717D">
      <w:pPr>
        <w:pStyle w:val="af6"/>
        <w:spacing w:line="240" w:lineRule="auto"/>
        <w:jc w:val="center"/>
        <w:rPr>
          <w:b/>
          <w:bCs/>
          <w:sz w:val="28"/>
          <w:szCs w:val="28"/>
          <w:lang w:val="en-US"/>
        </w:rPr>
      </w:pPr>
      <w:r w:rsidRPr="00B747FB">
        <w:rPr>
          <w:b/>
          <w:bCs/>
          <w:sz w:val="28"/>
          <w:szCs w:val="28"/>
          <w:lang w:val="en-US"/>
        </w:rPr>
        <w:t>Text:        «Business for It professionals»</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lang w:val="en-US"/>
        </w:rPr>
        <w:lastRenderedPageBreak/>
        <w:t xml:space="preserve">In modern times, banks play an important role in the global economies. During the recent times, increases in telecommunications and other financial technologies, have allowed banks to extend their reach all over the world, and there is no longer a need for customers to visit bank’s branches for every transaction, as most of the transactions can happen online. The growth in cross-border activities has also increased the demand for banks that can provide various services across borders to different nationalities. Despite these advances in cross-border activities, the banking industry is nowhere near as globalized as some other industries. There exists huge growth potential for IT professionals to work on banking domain as it will gear itself for more and more growth and automation in the coming years. There is no doubt that “Technology” is going to be catalyst in that growth, creating huge opportunities for professionals with good understanding of banking domain. A bank is a financial institution that provides banking and other financial services to their customers. A bank is generally understood as an institution which provides fundamental banking services such as accepting deposits and providing loans. There are also non- banking institutions that provide certain banking services without meeting the legal definition of a bank. Banks are a subset of the financial services industry. Banks may be </w:t>
      </w:r>
      <w:proofErr w:type="gramStart"/>
      <w:r w:rsidRPr="00B747FB">
        <w:rPr>
          <w:rFonts w:ascii="Times New Roman" w:hAnsi="Times New Roman"/>
          <w:sz w:val="28"/>
          <w:szCs w:val="28"/>
          <w:lang w:val="en-US"/>
        </w:rPr>
        <w:t>categorized  on</w:t>
      </w:r>
      <w:proofErr w:type="gramEnd"/>
      <w:r w:rsidRPr="00B747FB">
        <w:rPr>
          <w:rFonts w:ascii="Times New Roman" w:hAnsi="Times New Roman"/>
          <w:sz w:val="28"/>
          <w:szCs w:val="28"/>
          <w:lang w:val="en-US"/>
        </w:rPr>
        <w:t xml:space="preserve"> the basis of their ownership. They might either be privately held or publicly owned banks.  </w:t>
      </w:r>
      <w:r w:rsidRPr="00B747FB">
        <w:rPr>
          <w:rFonts w:ascii="Times New Roman" w:hAnsi="Times New Roman"/>
          <w:b/>
          <w:sz w:val="28"/>
          <w:szCs w:val="28"/>
        </w:rPr>
        <w:t>Итоговый контроль</w:t>
      </w:r>
      <w:r w:rsidRPr="00B747FB">
        <w:rPr>
          <w:rFonts w:ascii="Times New Roman" w:hAnsi="Times New Roman"/>
          <w:sz w:val="28"/>
          <w:szCs w:val="28"/>
        </w:rPr>
        <w:t xml:space="preserve">: самостоятельная  внеаудиторная работа на знание грамматических форм настоящего перфектного времени и на знание лексической терминологии по темам.    </w:t>
      </w:r>
      <w:r w:rsidRPr="00B747FB">
        <w:rPr>
          <w:rFonts w:ascii="Times New Roman" w:hAnsi="Times New Roman"/>
          <w:b/>
          <w:sz w:val="28"/>
          <w:szCs w:val="28"/>
          <w:u w:val="single"/>
        </w:rPr>
        <w:t>Домашнее задание</w:t>
      </w:r>
      <w:r w:rsidRPr="00B747FB">
        <w:rPr>
          <w:rFonts w:ascii="Times New Roman" w:hAnsi="Times New Roman"/>
          <w:b/>
          <w:sz w:val="28"/>
          <w:szCs w:val="28"/>
        </w:rPr>
        <w:t>:</w:t>
      </w:r>
      <w:r w:rsidRPr="00B747FB">
        <w:rPr>
          <w:rFonts w:ascii="Times New Roman" w:hAnsi="Times New Roman"/>
          <w:sz w:val="28"/>
          <w:szCs w:val="28"/>
        </w:rPr>
        <w:t xml:space="preserve"> составить монологическое высказывание о бизнесе и профессионалах за рубежом; блиц-пособие </w:t>
      </w:r>
      <w:r w:rsidRPr="00B747FB">
        <w:rPr>
          <w:rFonts w:ascii="Times New Roman" w:hAnsi="Times New Roman"/>
          <w:b/>
          <w:sz w:val="28"/>
          <w:szCs w:val="28"/>
        </w:rPr>
        <w:t>(раздел №10),</w:t>
      </w:r>
      <w:r w:rsidRPr="00B747FB">
        <w:rPr>
          <w:rFonts w:ascii="Times New Roman" w:hAnsi="Times New Roman"/>
          <w:sz w:val="28"/>
          <w:szCs w:val="28"/>
        </w:rPr>
        <w:t xml:space="preserve">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Кругловой Л.И.; Учебный материал и контрольные задания для студентов очного и очно-заочного факультетов, </w:t>
      </w:r>
      <w:proofErr w:type="spellStart"/>
      <w:proofErr w:type="gramStart"/>
      <w:r w:rsidRPr="00B747FB">
        <w:rPr>
          <w:rFonts w:ascii="Times New Roman" w:hAnsi="Times New Roman"/>
          <w:sz w:val="28"/>
          <w:szCs w:val="28"/>
        </w:rPr>
        <w:t>стр</w:t>
      </w:r>
      <w:proofErr w:type="spellEnd"/>
      <w:proofErr w:type="gramEnd"/>
      <w:r w:rsidRPr="00B747FB">
        <w:rPr>
          <w:rFonts w:ascii="Times New Roman" w:hAnsi="Times New Roman"/>
          <w:sz w:val="28"/>
          <w:szCs w:val="28"/>
        </w:rPr>
        <w:t xml:space="preserve"> 103-105.</w:t>
      </w:r>
    </w:p>
    <w:p w:rsidR="001F717D" w:rsidRPr="00B747FB" w:rsidRDefault="001F717D" w:rsidP="001F717D">
      <w:pPr>
        <w:pStyle w:val="21"/>
        <w:spacing w:after="0" w:line="240" w:lineRule="auto"/>
        <w:jc w:val="both"/>
        <w:rPr>
          <w:rFonts w:ascii="Times New Roman" w:hAnsi="Times New Roman"/>
          <w:sz w:val="28"/>
          <w:szCs w:val="28"/>
        </w:rPr>
      </w:pPr>
    </w:p>
    <w:p w:rsidR="001F717D" w:rsidRPr="00B747FB" w:rsidRDefault="001F717D" w:rsidP="001F717D">
      <w:pPr>
        <w:spacing w:after="0" w:line="240" w:lineRule="auto"/>
        <w:jc w:val="center"/>
        <w:rPr>
          <w:rFonts w:ascii="Times New Roman" w:hAnsi="Times New Roman"/>
          <w:b/>
          <w:sz w:val="28"/>
          <w:szCs w:val="28"/>
          <w:highlight w:val="yellow"/>
        </w:rPr>
      </w:pPr>
      <w:r w:rsidRPr="00B747FB">
        <w:rPr>
          <w:rFonts w:ascii="Times New Roman" w:hAnsi="Times New Roman"/>
          <w:b/>
          <w:sz w:val="28"/>
          <w:szCs w:val="28"/>
          <w:highlight w:val="yellow"/>
        </w:rPr>
        <w:t>Практическое занятие № 15</w:t>
      </w:r>
    </w:p>
    <w:p w:rsidR="001F717D" w:rsidRPr="00B747FB" w:rsidRDefault="001F717D" w:rsidP="001F717D">
      <w:pPr>
        <w:autoSpaceDE w:val="0"/>
        <w:autoSpaceDN w:val="0"/>
        <w:adjustRightInd w:val="0"/>
        <w:spacing w:after="0" w:line="240" w:lineRule="auto"/>
        <w:jc w:val="both"/>
        <w:rPr>
          <w:rFonts w:ascii="Times New Roman" w:hAnsi="Times New Roman"/>
          <w:b/>
          <w:color w:val="000000"/>
          <w:sz w:val="28"/>
          <w:szCs w:val="28"/>
        </w:rPr>
      </w:pPr>
      <w:r w:rsidRPr="00B747FB">
        <w:rPr>
          <w:rFonts w:ascii="Times New Roman" w:hAnsi="Times New Roman"/>
          <w:b/>
          <w:color w:val="000000"/>
          <w:sz w:val="28"/>
          <w:szCs w:val="28"/>
          <w:highlight w:val="yellow"/>
        </w:rPr>
        <w:t>Тема занятия:  «Проблемы телевещания»</w:t>
      </w:r>
    </w:p>
    <w:p w:rsidR="001F717D" w:rsidRPr="00B747FB" w:rsidRDefault="001F717D" w:rsidP="001F717D">
      <w:pPr>
        <w:pStyle w:val="af6"/>
        <w:spacing w:line="240" w:lineRule="auto"/>
        <w:rPr>
          <w:b/>
          <w:bCs/>
          <w:sz w:val="28"/>
          <w:szCs w:val="28"/>
        </w:rPr>
      </w:pPr>
      <w:r w:rsidRPr="00B747FB">
        <w:rPr>
          <w:sz w:val="28"/>
          <w:szCs w:val="28"/>
          <w:u w:val="single"/>
        </w:rPr>
        <w:t>Задачи занятия:</w:t>
      </w:r>
      <w:r w:rsidRPr="00B747FB">
        <w:rPr>
          <w:sz w:val="28"/>
          <w:szCs w:val="28"/>
        </w:rPr>
        <w:t xml:space="preserve"> активизировать новый лексико-грамматический материал в речи обучаемых, научить учащихся использовать новые слова и выражения по темам «Телевещание», «Проблемы телевещания» на уровне предложения, </w:t>
      </w:r>
      <w:proofErr w:type="gramStart"/>
      <w:r w:rsidRPr="00B747FB">
        <w:rPr>
          <w:sz w:val="28"/>
          <w:szCs w:val="28"/>
        </w:rPr>
        <w:t>собственно-высказывания</w:t>
      </w:r>
      <w:proofErr w:type="gramEnd"/>
      <w:r w:rsidRPr="00B747FB">
        <w:rPr>
          <w:sz w:val="28"/>
          <w:szCs w:val="28"/>
        </w:rPr>
        <w:t xml:space="preserve"> и свободной речи; научить использовать в речи и распознавать грамматические формы будущего перфектного времени. Умение вести диалог–беседу в рамках естественно-речевой ситуации общения, умение строить высказывание согласно схеме или плану.</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u w:val="single"/>
        </w:rPr>
        <w:t>Лексика</w:t>
      </w:r>
      <w:r w:rsidRPr="00B747FB">
        <w:rPr>
          <w:rFonts w:ascii="Times New Roman" w:hAnsi="Times New Roman"/>
          <w:sz w:val="28"/>
          <w:szCs w:val="28"/>
          <w:lang w:val="en-US"/>
        </w:rPr>
        <w:t>: teleworking, environment,</w:t>
      </w:r>
      <w:r w:rsidRPr="00B747FB">
        <w:rPr>
          <w:rFonts w:ascii="Times New Roman" w:hAnsi="Times New Roman"/>
          <w:color w:val="000000"/>
          <w:sz w:val="28"/>
          <w:szCs w:val="28"/>
          <w:lang w:val="en-US"/>
        </w:rPr>
        <w:t xml:space="preserve"> service organizations</w:t>
      </w:r>
      <w:r w:rsidRPr="00B747FB">
        <w:rPr>
          <w:rFonts w:ascii="Times New Roman" w:hAnsi="Times New Roman"/>
          <w:sz w:val="28"/>
          <w:szCs w:val="28"/>
          <w:lang w:val="en-US"/>
        </w:rPr>
        <w:t xml:space="preserve">, an </w:t>
      </w:r>
      <w:r w:rsidRPr="00B747FB">
        <w:rPr>
          <w:rFonts w:ascii="Times New Roman" w:hAnsi="Times New Roman"/>
          <w:color w:val="000000"/>
          <w:sz w:val="28"/>
          <w:szCs w:val="28"/>
          <w:lang w:val="en-US"/>
        </w:rPr>
        <w:t>employer</w:t>
      </w:r>
      <w:r w:rsidRPr="00B747FB">
        <w:rPr>
          <w:rFonts w:ascii="Times New Roman" w:hAnsi="Times New Roman"/>
          <w:sz w:val="28"/>
          <w:szCs w:val="28"/>
          <w:lang w:val="en-US"/>
        </w:rPr>
        <w:t>,</w:t>
      </w:r>
      <w:r w:rsidRPr="00B747FB">
        <w:rPr>
          <w:rFonts w:ascii="Times New Roman" w:hAnsi="Times New Roman"/>
          <w:color w:val="000000"/>
          <w:sz w:val="28"/>
          <w:szCs w:val="28"/>
          <w:lang w:val="en-US"/>
        </w:rPr>
        <w:t xml:space="preserve"> reconcile</w:t>
      </w:r>
      <w:r w:rsidRPr="00B747FB">
        <w:rPr>
          <w:rFonts w:ascii="Times New Roman" w:hAnsi="Times New Roman"/>
          <w:sz w:val="28"/>
          <w:szCs w:val="28"/>
          <w:lang w:val="en-US"/>
        </w:rPr>
        <w:t>,</w:t>
      </w:r>
      <w:r w:rsidRPr="00B747FB">
        <w:rPr>
          <w:rFonts w:ascii="Times New Roman" w:hAnsi="Times New Roman"/>
          <w:color w:val="000000"/>
          <w:sz w:val="28"/>
          <w:szCs w:val="28"/>
          <w:lang w:val="en-US"/>
        </w:rPr>
        <w:t xml:space="preserve"> to benefit</w:t>
      </w:r>
      <w:r w:rsidRPr="00B747FB">
        <w:rPr>
          <w:rFonts w:ascii="Times New Roman" w:hAnsi="Times New Roman"/>
          <w:sz w:val="28"/>
          <w:szCs w:val="28"/>
          <w:lang w:val="en-US"/>
        </w:rPr>
        <w:t>,</w:t>
      </w:r>
      <w:r w:rsidRPr="00B747FB">
        <w:rPr>
          <w:rFonts w:ascii="Times New Roman" w:hAnsi="Times New Roman"/>
          <w:color w:val="000000"/>
          <w:sz w:val="28"/>
          <w:szCs w:val="28"/>
          <w:lang w:val="en-US"/>
        </w:rPr>
        <w:t xml:space="preserve"> agreement</w:t>
      </w:r>
      <w:r w:rsidRPr="00B747FB">
        <w:rPr>
          <w:rFonts w:ascii="Times New Roman" w:hAnsi="Times New Roman"/>
          <w:sz w:val="28"/>
          <w:szCs w:val="28"/>
          <w:lang w:val="en-US"/>
        </w:rPr>
        <w:t xml:space="preserve">, </w:t>
      </w:r>
      <w:r w:rsidRPr="00B747FB">
        <w:rPr>
          <w:rFonts w:ascii="Times New Roman" w:hAnsi="Times New Roman"/>
          <w:color w:val="000000"/>
          <w:sz w:val="28"/>
          <w:szCs w:val="28"/>
          <w:lang w:val="en-US"/>
        </w:rPr>
        <w:t>balance</w:t>
      </w:r>
      <w:r w:rsidRPr="00B747FB">
        <w:rPr>
          <w:rFonts w:ascii="Times New Roman" w:hAnsi="Times New Roman"/>
          <w:sz w:val="28"/>
          <w:szCs w:val="28"/>
          <w:lang w:val="en-US"/>
        </w:rPr>
        <w:t>,</w:t>
      </w:r>
      <w:r w:rsidRPr="00B747FB">
        <w:rPr>
          <w:rFonts w:ascii="Times New Roman" w:hAnsi="Times New Roman"/>
          <w:color w:val="000000"/>
          <w:sz w:val="28"/>
          <w:szCs w:val="28"/>
          <w:lang w:val="en-US"/>
        </w:rPr>
        <w:t xml:space="preserve"> to consider</w:t>
      </w:r>
      <w:r w:rsidRPr="00B747FB">
        <w:rPr>
          <w:rFonts w:ascii="Times New Roman" w:hAnsi="Times New Roman"/>
          <w:sz w:val="28"/>
          <w:szCs w:val="28"/>
          <w:lang w:val="en-US"/>
        </w:rPr>
        <w:t>,</w:t>
      </w:r>
      <w:r w:rsidRPr="00B747FB">
        <w:rPr>
          <w:rFonts w:ascii="Times New Roman" w:hAnsi="Times New Roman"/>
          <w:color w:val="000000"/>
          <w:sz w:val="28"/>
          <w:szCs w:val="28"/>
          <w:lang w:val="en-US"/>
        </w:rPr>
        <w:t xml:space="preserve"> agreement</w:t>
      </w:r>
      <w:r w:rsidRPr="00B747FB">
        <w:rPr>
          <w:rFonts w:ascii="Times New Roman" w:hAnsi="Times New Roman"/>
          <w:sz w:val="28"/>
          <w:szCs w:val="28"/>
          <w:lang w:val="en-US"/>
        </w:rPr>
        <w:t>,</w:t>
      </w:r>
      <w:r w:rsidRPr="00B747FB">
        <w:rPr>
          <w:rFonts w:ascii="Times New Roman" w:hAnsi="Times New Roman"/>
          <w:color w:val="000000"/>
          <w:sz w:val="28"/>
          <w:szCs w:val="28"/>
          <w:lang w:val="en-US"/>
        </w:rPr>
        <w:t xml:space="preserve"> issues</w:t>
      </w:r>
      <w:r w:rsidRPr="00B747FB">
        <w:rPr>
          <w:rFonts w:ascii="Times New Roman" w:hAnsi="Times New Roman"/>
          <w:sz w:val="28"/>
          <w:szCs w:val="28"/>
          <w:lang w:val="en-US"/>
        </w:rPr>
        <w:t xml:space="preserve">, </w:t>
      </w:r>
      <w:r w:rsidRPr="00B747FB">
        <w:rPr>
          <w:rFonts w:ascii="Times New Roman" w:hAnsi="Times New Roman"/>
          <w:color w:val="000000"/>
          <w:sz w:val="28"/>
          <w:szCs w:val="28"/>
          <w:lang w:val="en-US"/>
        </w:rPr>
        <w:t>guidance</w:t>
      </w:r>
      <w:r w:rsidRPr="00B747FB">
        <w:rPr>
          <w:rFonts w:ascii="Times New Roman" w:hAnsi="Times New Roman"/>
          <w:sz w:val="28"/>
          <w:szCs w:val="28"/>
          <w:lang w:val="en-US"/>
        </w:rPr>
        <w:t>,</w:t>
      </w:r>
      <w:r w:rsidRPr="00B747FB">
        <w:rPr>
          <w:rFonts w:ascii="Times New Roman" w:hAnsi="Times New Roman"/>
          <w:color w:val="000000"/>
          <w:sz w:val="28"/>
          <w:szCs w:val="28"/>
          <w:lang w:val="en-US"/>
        </w:rPr>
        <w:t xml:space="preserve"> specific</w:t>
      </w:r>
      <w:r w:rsidRPr="00B747FB">
        <w:rPr>
          <w:rFonts w:ascii="Times New Roman" w:hAnsi="Times New Roman"/>
          <w:sz w:val="28"/>
          <w:szCs w:val="28"/>
          <w:lang w:val="en-US"/>
        </w:rPr>
        <w:t>,</w:t>
      </w:r>
      <w:r w:rsidRPr="00B747FB">
        <w:rPr>
          <w:rFonts w:ascii="Times New Roman" w:hAnsi="Times New Roman"/>
          <w:color w:val="000000"/>
          <w:sz w:val="28"/>
          <w:szCs w:val="28"/>
          <w:lang w:val="en-US"/>
        </w:rPr>
        <w:t xml:space="preserve"> implement</w:t>
      </w:r>
      <w:r w:rsidRPr="00B747FB">
        <w:rPr>
          <w:rFonts w:ascii="Times New Roman" w:hAnsi="Times New Roman"/>
          <w:sz w:val="28"/>
          <w:szCs w:val="28"/>
          <w:lang w:val="en-US"/>
        </w:rPr>
        <w:t xml:space="preserve"> , policy.</w:t>
      </w:r>
    </w:p>
    <w:p w:rsidR="001F717D" w:rsidRPr="00B747FB" w:rsidRDefault="001F717D" w:rsidP="001F717D">
      <w:pPr>
        <w:pStyle w:val="af6"/>
        <w:spacing w:line="240" w:lineRule="auto"/>
        <w:rPr>
          <w:b/>
          <w:bCs/>
          <w:sz w:val="28"/>
          <w:szCs w:val="28"/>
        </w:rPr>
      </w:pPr>
      <w:r w:rsidRPr="00B747FB">
        <w:rPr>
          <w:sz w:val="28"/>
          <w:szCs w:val="28"/>
          <w:u w:val="single"/>
        </w:rPr>
        <w:t>Грамматика</w:t>
      </w:r>
      <w:r w:rsidRPr="00B747FB">
        <w:rPr>
          <w:sz w:val="28"/>
          <w:szCs w:val="28"/>
        </w:rPr>
        <w:t>: упражнения на знание форм будущего перфектного времени.</w:t>
      </w:r>
    </w:p>
    <w:p w:rsidR="001F717D" w:rsidRPr="00B747FB" w:rsidRDefault="001F717D" w:rsidP="001F717D">
      <w:pPr>
        <w:autoSpaceDE w:val="0"/>
        <w:autoSpaceDN w:val="0"/>
        <w:adjustRightInd w:val="0"/>
        <w:spacing w:after="0" w:line="240" w:lineRule="auto"/>
        <w:jc w:val="center"/>
        <w:rPr>
          <w:rFonts w:ascii="Times New Roman" w:hAnsi="Times New Roman"/>
          <w:b/>
          <w:bCs/>
          <w:sz w:val="28"/>
          <w:szCs w:val="28"/>
        </w:rPr>
      </w:pPr>
    </w:p>
    <w:p w:rsidR="001F717D" w:rsidRPr="00B747FB" w:rsidRDefault="001F717D" w:rsidP="001F717D">
      <w:pPr>
        <w:autoSpaceDE w:val="0"/>
        <w:autoSpaceDN w:val="0"/>
        <w:adjustRightInd w:val="0"/>
        <w:spacing w:after="0" w:line="240" w:lineRule="auto"/>
        <w:jc w:val="center"/>
        <w:rPr>
          <w:rFonts w:ascii="Times New Roman" w:hAnsi="Times New Roman"/>
          <w:b/>
          <w:bCs/>
          <w:sz w:val="28"/>
          <w:szCs w:val="28"/>
        </w:rPr>
      </w:pPr>
    </w:p>
    <w:p w:rsidR="001F717D" w:rsidRPr="00B747FB" w:rsidRDefault="001F717D" w:rsidP="001F717D">
      <w:pPr>
        <w:autoSpaceDE w:val="0"/>
        <w:autoSpaceDN w:val="0"/>
        <w:adjustRightInd w:val="0"/>
        <w:spacing w:after="0" w:line="240" w:lineRule="auto"/>
        <w:jc w:val="center"/>
        <w:rPr>
          <w:rFonts w:ascii="Times New Roman" w:hAnsi="Times New Roman"/>
          <w:b/>
          <w:color w:val="000000"/>
          <w:sz w:val="28"/>
          <w:szCs w:val="28"/>
          <w:lang w:val="en-US"/>
        </w:rPr>
      </w:pPr>
      <w:r w:rsidRPr="00B747FB">
        <w:rPr>
          <w:rFonts w:ascii="Times New Roman" w:hAnsi="Times New Roman"/>
          <w:b/>
          <w:bCs/>
          <w:sz w:val="28"/>
          <w:szCs w:val="28"/>
          <w:lang w:val="en-US"/>
        </w:rPr>
        <w:t xml:space="preserve">Text:      </w:t>
      </w:r>
      <w:r w:rsidRPr="00B747FB">
        <w:rPr>
          <w:rFonts w:ascii="Times New Roman" w:hAnsi="Times New Roman"/>
          <w:b/>
          <w:color w:val="000000"/>
          <w:sz w:val="28"/>
          <w:szCs w:val="28"/>
          <w:lang w:val="en-US"/>
        </w:rPr>
        <w:t>The Problems of Teleworking</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color w:val="000000"/>
          <w:sz w:val="28"/>
          <w:szCs w:val="28"/>
          <w:lang w:val="en-US"/>
        </w:rPr>
        <w:lastRenderedPageBreak/>
        <w:t>Over 2 million people in the UK now use Information, Communication and Technology (ICT) to help them work away from the traditional office environment. There are many benefits to television working for both employers and employees. It can enable companies and public service organizations to modernize the way work is organized. It can also help employees better reconcile work and home life. However, there are a range of issues to be considered when moving to telework and it is important that telework is introduced in such a way as to benefit both employers and employees. To help balance these interests a non-binding agreement, between employer and employee organizations throughout Europe, has been developed. This guidance, based on that agreement, is intended to provide a useful checklist of issues to consider when implementing teleworking. Management and employee representatives can use this guide to draw up company specific policies on teleworking. Telework is a form of organizing and/or performing work, using information technology, in the context of an employment contract/ relationship and relationship.</w:t>
      </w:r>
      <w:r w:rsidRPr="00B747FB">
        <w:rPr>
          <w:rFonts w:ascii="Times New Roman" w:hAnsi="Times New Roman"/>
          <w:b/>
          <w:sz w:val="28"/>
          <w:szCs w:val="28"/>
          <w:lang w:val="en-US"/>
        </w:rPr>
        <w:tab/>
        <w:t xml:space="preserve"> </w:t>
      </w:r>
      <w:r w:rsidRPr="00B747FB">
        <w:rPr>
          <w:rFonts w:ascii="Times New Roman" w:hAnsi="Times New Roman"/>
          <w:b/>
          <w:sz w:val="28"/>
          <w:szCs w:val="28"/>
        </w:rPr>
        <w:t>Итоговый контроль</w:t>
      </w:r>
      <w:r w:rsidRPr="00B747FB">
        <w:rPr>
          <w:rFonts w:ascii="Times New Roman" w:hAnsi="Times New Roman"/>
          <w:sz w:val="28"/>
          <w:szCs w:val="28"/>
        </w:rPr>
        <w:t xml:space="preserve">: самостоятельная  внеаудиторная работа на знание грамматических форм настоящего перфектного времени и на знание лексической терминологии по темам.    </w:t>
      </w:r>
      <w:r w:rsidRPr="00B747FB">
        <w:rPr>
          <w:rFonts w:ascii="Times New Roman" w:hAnsi="Times New Roman"/>
          <w:b/>
          <w:sz w:val="28"/>
          <w:szCs w:val="28"/>
          <w:u w:val="single"/>
        </w:rPr>
        <w:t>Домашнее задание</w:t>
      </w:r>
      <w:r w:rsidRPr="00B747FB">
        <w:rPr>
          <w:rFonts w:ascii="Times New Roman" w:hAnsi="Times New Roman"/>
          <w:b/>
          <w:sz w:val="28"/>
          <w:szCs w:val="28"/>
        </w:rPr>
        <w:t>:</w:t>
      </w:r>
      <w:r w:rsidRPr="00B747FB">
        <w:rPr>
          <w:rFonts w:ascii="Times New Roman" w:hAnsi="Times New Roman"/>
          <w:sz w:val="28"/>
          <w:szCs w:val="28"/>
        </w:rPr>
        <w:t xml:space="preserve"> составить монологическое высказывание о проблемах телевещания; блиц-пособие </w:t>
      </w:r>
      <w:r w:rsidRPr="00B747FB">
        <w:rPr>
          <w:rFonts w:ascii="Times New Roman" w:hAnsi="Times New Roman"/>
          <w:b/>
          <w:sz w:val="28"/>
          <w:szCs w:val="28"/>
        </w:rPr>
        <w:t>(раздел №10),</w:t>
      </w:r>
      <w:r w:rsidRPr="00B747FB">
        <w:rPr>
          <w:rFonts w:ascii="Times New Roman" w:hAnsi="Times New Roman"/>
          <w:sz w:val="28"/>
          <w:szCs w:val="28"/>
        </w:rPr>
        <w:t xml:space="preserve">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Кругловой Л.И.; Учебный материал и контрольные задания для студентов очного и очно-заочного факультетов, </w:t>
      </w:r>
      <w:proofErr w:type="spellStart"/>
      <w:proofErr w:type="gramStart"/>
      <w:r w:rsidRPr="00B747FB">
        <w:rPr>
          <w:rFonts w:ascii="Times New Roman" w:hAnsi="Times New Roman"/>
          <w:sz w:val="28"/>
          <w:szCs w:val="28"/>
        </w:rPr>
        <w:t>стр</w:t>
      </w:r>
      <w:proofErr w:type="spellEnd"/>
      <w:proofErr w:type="gramEnd"/>
      <w:r w:rsidRPr="00B747FB">
        <w:rPr>
          <w:rFonts w:ascii="Times New Roman" w:hAnsi="Times New Roman"/>
          <w:sz w:val="28"/>
          <w:szCs w:val="28"/>
        </w:rPr>
        <w:t xml:space="preserve"> 103-105.,Бонк Н.А. , стр.61-67; «</w:t>
      </w:r>
      <w:r w:rsidRPr="00B747FB">
        <w:rPr>
          <w:rFonts w:ascii="Times New Roman" w:hAnsi="Times New Roman"/>
          <w:sz w:val="28"/>
          <w:szCs w:val="28"/>
          <w:lang w:val="en-US"/>
        </w:rPr>
        <w:t>Operating</w:t>
      </w:r>
      <w:r w:rsidRPr="00B747FB">
        <w:rPr>
          <w:rFonts w:ascii="Times New Roman" w:hAnsi="Times New Roman"/>
          <w:sz w:val="28"/>
          <w:szCs w:val="28"/>
        </w:rPr>
        <w:t xml:space="preserve"> </w:t>
      </w:r>
      <w:r w:rsidRPr="00B747FB">
        <w:rPr>
          <w:rFonts w:ascii="Times New Roman" w:hAnsi="Times New Roman"/>
          <w:sz w:val="28"/>
          <w:szCs w:val="28"/>
          <w:lang w:val="en-US"/>
        </w:rPr>
        <w:t>a</w:t>
      </w:r>
      <w:r w:rsidRPr="00B747FB">
        <w:rPr>
          <w:rFonts w:ascii="Times New Roman" w:hAnsi="Times New Roman"/>
          <w:sz w:val="28"/>
          <w:szCs w:val="28"/>
        </w:rPr>
        <w:t xml:space="preserve"> </w:t>
      </w:r>
      <w:r w:rsidRPr="00B747FB">
        <w:rPr>
          <w:rFonts w:ascii="Times New Roman" w:hAnsi="Times New Roman"/>
          <w:sz w:val="28"/>
          <w:szCs w:val="28"/>
          <w:lang w:val="en-US"/>
        </w:rPr>
        <w:t>piece</w:t>
      </w:r>
      <w:r w:rsidRPr="00B747FB">
        <w:rPr>
          <w:rFonts w:ascii="Times New Roman" w:hAnsi="Times New Roman"/>
          <w:sz w:val="28"/>
          <w:szCs w:val="28"/>
        </w:rPr>
        <w:t xml:space="preserve"> </w:t>
      </w:r>
      <w:r w:rsidRPr="00B747FB">
        <w:rPr>
          <w:rFonts w:ascii="Times New Roman" w:hAnsi="Times New Roman"/>
          <w:sz w:val="28"/>
          <w:szCs w:val="28"/>
          <w:lang w:val="en-US"/>
        </w:rPr>
        <w:t>of</w:t>
      </w:r>
      <w:r w:rsidRPr="00B747FB">
        <w:rPr>
          <w:rFonts w:ascii="Times New Roman" w:hAnsi="Times New Roman"/>
          <w:sz w:val="28"/>
          <w:szCs w:val="28"/>
        </w:rPr>
        <w:t xml:space="preserve"> </w:t>
      </w:r>
      <w:r w:rsidRPr="00B747FB">
        <w:rPr>
          <w:rFonts w:ascii="Times New Roman" w:hAnsi="Times New Roman"/>
          <w:sz w:val="28"/>
          <w:szCs w:val="28"/>
          <w:lang w:val="en-US"/>
        </w:rPr>
        <w:t>equipment</w:t>
      </w:r>
      <w:r w:rsidRPr="00B747FB">
        <w:rPr>
          <w:rFonts w:ascii="Times New Roman" w:hAnsi="Times New Roman"/>
          <w:sz w:val="28"/>
          <w:szCs w:val="28"/>
        </w:rPr>
        <w:t>»</w:t>
      </w:r>
    </w:p>
    <w:p w:rsidR="001F717D" w:rsidRPr="00B747FB" w:rsidRDefault="001F717D" w:rsidP="001F717D">
      <w:pPr>
        <w:spacing w:after="0" w:line="240" w:lineRule="auto"/>
        <w:jc w:val="center"/>
        <w:rPr>
          <w:rFonts w:ascii="Times New Roman" w:hAnsi="Times New Roman"/>
          <w:b/>
          <w:sz w:val="28"/>
          <w:szCs w:val="28"/>
          <w:highlight w:val="yellow"/>
        </w:rPr>
      </w:pPr>
      <w:r w:rsidRPr="00B747FB">
        <w:rPr>
          <w:rFonts w:ascii="Times New Roman" w:hAnsi="Times New Roman"/>
          <w:b/>
          <w:sz w:val="28"/>
          <w:szCs w:val="28"/>
          <w:highlight w:val="yellow"/>
        </w:rPr>
        <w:t>Практическое занятие № 16</w:t>
      </w:r>
    </w:p>
    <w:p w:rsidR="001F717D" w:rsidRPr="00B747FB" w:rsidRDefault="001F717D" w:rsidP="001F717D">
      <w:pPr>
        <w:tabs>
          <w:tab w:val="left" w:pos="2565"/>
        </w:tabs>
        <w:spacing w:after="0" w:line="240" w:lineRule="auto"/>
        <w:jc w:val="both"/>
        <w:rPr>
          <w:rFonts w:ascii="Times New Roman" w:hAnsi="Times New Roman"/>
          <w:b/>
          <w:sz w:val="28"/>
          <w:szCs w:val="28"/>
        </w:rPr>
      </w:pPr>
      <w:r w:rsidRPr="00B747FB">
        <w:rPr>
          <w:rFonts w:ascii="Times New Roman" w:hAnsi="Times New Roman"/>
          <w:b/>
          <w:sz w:val="28"/>
          <w:szCs w:val="28"/>
          <w:highlight w:val="yellow"/>
        </w:rPr>
        <w:t>Тема занятия:  «Структура правительства Великобритании»</w:t>
      </w:r>
    </w:p>
    <w:p w:rsidR="001F717D" w:rsidRPr="00B747FB" w:rsidRDefault="001F717D" w:rsidP="001F717D">
      <w:pPr>
        <w:pStyle w:val="af6"/>
        <w:spacing w:line="240" w:lineRule="auto"/>
        <w:rPr>
          <w:b/>
          <w:bCs/>
          <w:sz w:val="28"/>
          <w:szCs w:val="28"/>
        </w:rPr>
      </w:pPr>
      <w:r w:rsidRPr="00B747FB">
        <w:rPr>
          <w:sz w:val="28"/>
          <w:szCs w:val="28"/>
          <w:u w:val="single"/>
        </w:rPr>
        <w:t>Задачи занятия:</w:t>
      </w:r>
      <w:r w:rsidRPr="00B747FB">
        <w:rPr>
          <w:sz w:val="28"/>
          <w:szCs w:val="28"/>
        </w:rPr>
        <w:t xml:space="preserve"> активизировать новый лексико-грамматический материал в речи обучаемых, научить учащихся использовать новые слова и выражения по темам «Структура правительства Великобритании» на уровне предложения, </w:t>
      </w:r>
      <w:proofErr w:type="gramStart"/>
      <w:r w:rsidRPr="00B747FB">
        <w:rPr>
          <w:sz w:val="28"/>
          <w:szCs w:val="28"/>
        </w:rPr>
        <w:t>собственно-высказывания</w:t>
      </w:r>
      <w:proofErr w:type="gramEnd"/>
      <w:r w:rsidRPr="00B747FB">
        <w:rPr>
          <w:sz w:val="28"/>
          <w:szCs w:val="28"/>
        </w:rPr>
        <w:t xml:space="preserve"> и свободной речи; научить использовать в речи и распознавать грамматические формы настоящего завершено-длительного перфектного времени. Умение вести диалог–беседу в рамках естественно-речевой ситуации общения, умение строить высказывание согласно схеме или плану.</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u w:val="single"/>
        </w:rPr>
        <w:t>Лексика</w:t>
      </w:r>
      <w:r w:rsidRPr="00B747FB">
        <w:rPr>
          <w:rFonts w:ascii="Times New Roman" w:hAnsi="Times New Roman"/>
          <w:sz w:val="28"/>
          <w:szCs w:val="28"/>
          <w:lang w:val="en-US"/>
        </w:rPr>
        <w:t>:</w:t>
      </w:r>
      <w:r w:rsidRPr="00B747FB">
        <w:rPr>
          <w:rFonts w:ascii="Times New Roman" w:hAnsi="Times New Roman"/>
          <w:b/>
          <w:sz w:val="28"/>
          <w:szCs w:val="28"/>
          <w:lang w:val="en-US"/>
        </w:rPr>
        <w:t xml:space="preserve"> </w:t>
      </w:r>
      <w:r w:rsidRPr="00B747FB">
        <w:rPr>
          <w:rFonts w:ascii="Times New Roman" w:hAnsi="Times New Roman"/>
          <w:sz w:val="28"/>
          <w:szCs w:val="28"/>
          <w:lang w:val="en-US"/>
        </w:rPr>
        <w:t>structure, branch, Parliament, court, laws, the House of Lords,</w:t>
      </w:r>
      <w:r w:rsidRPr="00B747FB">
        <w:rPr>
          <w:rFonts w:ascii="Times New Roman" w:hAnsi="Times New Roman"/>
          <w:color w:val="000000"/>
          <w:sz w:val="28"/>
          <w:szCs w:val="28"/>
          <w:lang w:val="en-US"/>
        </w:rPr>
        <w:t xml:space="preserve"> agreement</w:t>
      </w:r>
      <w:r w:rsidRPr="00B747FB">
        <w:rPr>
          <w:rFonts w:ascii="Times New Roman" w:hAnsi="Times New Roman"/>
          <w:sz w:val="28"/>
          <w:szCs w:val="28"/>
          <w:lang w:val="en-US"/>
        </w:rPr>
        <w:t>, the House of Commons, The Cabinet,</w:t>
      </w:r>
      <w:r w:rsidRPr="00B747FB">
        <w:rPr>
          <w:rFonts w:ascii="Times New Roman" w:hAnsi="Times New Roman"/>
          <w:color w:val="000000"/>
          <w:sz w:val="28"/>
          <w:szCs w:val="28"/>
          <w:lang w:val="en-US"/>
        </w:rPr>
        <w:t xml:space="preserve"> agreement</w:t>
      </w:r>
      <w:r w:rsidRPr="00B747FB">
        <w:rPr>
          <w:rFonts w:ascii="Times New Roman" w:hAnsi="Times New Roman"/>
          <w:sz w:val="28"/>
          <w:szCs w:val="28"/>
          <w:lang w:val="en-US"/>
        </w:rPr>
        <w:t>, a political party, a department, the Queen,</w:t>
      </w:r>
      <w:r w:rsidRPr="00B747FB">
        <w:rPr>
          <w:rFonts w:ascii="Times New Roman" w:hAnsi="Times New Roman"/>
          <w:color w:val="000000"/>
          <w:sz w:val="28"/>
          <w:szCs w:val="28"/>
          <w:lang w:val="en-US"/>
        </w:rPr>
        <w:t xml:space="preserve"> a minister</w:t>
      </w:r>
      <w:r w:rsidRPr="00B747FB">
        <w:rPr>
          <w:rFonts w:ascii="Times New Roman" w:hAnsi="Times New Roman"/>
          <w:sz w:val="28"/>
          <w:szCs w:val="28"/>
          <w:lang w:val="en-US"/>
        </w:rPr>
        <w:t>.</w:t>
      </w:r>
    </w:p>
    <w:p w:rsidR="001F717D" w:rsidRPr="00B747FB" w:rsidRDefault="001F717D" w:rsidP="001F717D">
      <w:pPr>
        <w:pStyle w:val="af6"/>
        <w:spacing w:line="240" w:lineRule="auto"/>
        <w:rPr>
          <w:b/>
          <w:bCs/>
          <w:sz w:val="28"/>
          <w:szCs w:val="28"/>
        </w:rPr>
      </w:pPr>
      <w:r w:rsidRPr="00B747FB">
        <w:rPr>
          <w:sz w:val="28"/>
          <w:szCs w:val="28"/>
          <w:u w:val="single"/>
        </w:rPr>
        <w:t>Грамматика</w:t>
      </w:r>
      <w:r w:rsidRPr="00B747FB">
        <w:rPr>
          <w:sz w:val="28"/>
          <w:szCs w:val="28"/>
        </w:rPr>
        <w:t>: упражнения на знание форм прошедшего завершено-длительного перфектного времени.</w:t>
      </w:r>
    </w:p>
    <w:p w:rsidR="001F717D" w:rsidRPr="00B747FB" w:rsidRDefault="001F717D" w:rsidP="001F717D">
      <w:pPr>
        <w:spacing w:after="0" w:line="240" w:lineRule="auto"/>
        <w:ind w:firstLine="709"/>
        <w:contextualSpacing/>
        <w:jc w:val="both"/>
        <w:rPr>
          <w:rFonts w:ascii="Times New Roman" w:hAnsi="Times New Roman"/>
          <w:b/>
          <w:sz w:val="28"/>
          <w:szCs w:val="28"/>
          <w:lang w:val="en-US"/>
        </w:rPr>
      </w:pPr>
      <w:r w:rsidRPr="00B747FB">
        <w:rPr>
          <w:rFonts w:ascii="Times New Roman" w:hAnsi="Times New Roman"/>
          <w:b/>
          <w:sz w:val="28"/>
          <w:szCs w:val="28"/>
        </w:rPr>
        <w:t xml:space="preserve">                            </w:t>
      </w:r>
      <w:r w:rsidRPr="00B747FB">
        <w:rPr>
          <w:rFonts w:ascii="Times New Roman" w:hAnsi="Times New Roman"/>
          <w:b/>
          <w:bCs/>
          <w:sz w:val="28"/>
          <w:szCs w:val="28"/>
          <w:lang w:val="en-US"/>
        </w:rPr>
        <w:t xml:space="preserve">Text №1: </w:t>
      </w:r>
      <w:proofErr w:type="gramStart"/>
      <w:r w:rsidRPr="00B747FB">
        <w:rPr>
          <w:rFonts w:ascii="Times New Roman" w:hAnsi="Times New Roman"/>
          <w:b/>
          <w:sz w:val="28"/>
          <w:szCs w:val="28"/>
          <w:lang w:val="en-US"/>
        </w:rPr>
        <w:t>The  Structure</w:t>
      </w:r>
      <w:proofErr w:type="gramEnd"/>
      <w:r w:rsidRPr="00B747FB">
        <w:rPr>
          <w:rFonts w:ascii="Times New Roman" w:hAnsi="Times New Roman"/>
          <w:b/>
          <w:sz w:val="28"/>
          <w:szCs w:val="28"/>
          <w:lang w:val="en-US"/>
        </w:rPr>
        <w:t xml:space="preserve"> of Government in Great Britain</w:t>
      </w:r>
    </w:p>
    <w:p w:rsidR="001F717D" w:rsidRPr="00B747FB" w:rsidRDefault="001F717D" w:rsidP="001F717D">
      <w:pPr>
        <w:spacing w:after="0" w:line="240" w:lineRule="auto"/>
        <w:ind w:firstLine="709"/>
        <w:contextualSpacing/>
        <w:jc w:val="both"/>
        <w:rPr>
          <w:rFonts w:ascii="Times New Roman" w:hAnsi="Times New Roman"/>
          <w:sz w:val="28"/>
          <w:szCs w:val="28"/>
          <w:lang w:val="en-US"/>
        </w:rPr>
      </w:pPr>
      <w:r w:rsidRPr="00B747FB">
        <w:rPr>
          <w:rFonts w:ascii="Times New Roman" w:hAnsi="Times New Roman"/>
          <w:sz w:val="28"/>
          <w:szCs w:val="28"/>
          <w:lang w:val="en-US"/>
        </w:rPr>
        <w:t xml:space="preserve">The Queen is officially head of all the branches of government, but she has little direct power in the country. The constitution has three branches: Parliament, which makes laws, the government, which "executes" laws (puts them into effect) and the courts, which interpret laws. Parliament has two parts: the House of Commons and the House of Lords. Members of the House of Commons are elected </w:t>
      </w:r>
      <w:r w:rsidRPr="00B747FB">
        <w:rPr>
          <w:rFonts w:ascii="Times New Roman" w:hAnsi="Times New Roman"/>
          <w:sz w:val="28"/>
          <w:szCs w:val="28"/>
          <w:lang w:val="en-US"/>
        </w:rPr>
        <w:lastRenderedPageBreak/>
        <w:t>by the voters of 650 constituencies. They are known as Members of Parliament. The Prime Minister is advised by a Cabinet of about twenty other ministers. The Prime Minister, or leader of the Government, is usually the leader of the political party. The Cabinet includes the ministers in charge of major government departments or ministries. Departments and ministries are run by civil servants, who are permanent officials. Even if the Government changes after an election, the same civil servants are employed. Members of the House of Lords are not elected. About 70 per cent of them are "hereditary peers" because their fathers were peers before them. The 30 per cent are officially appointed by Departments, on the advice of the Government, for various services for people.</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b/>
          <w:sz w:val="28"/>
          <w:szCs w:val="28"/>
        </w:rPr>
        <w:t>Итоговый контроль</w:t>
      </w:r>
      <w:r w:rsidRPr="00B747FB">
        <w:rPr>
          <w:rFonts w:ascii="Times New Roman" w:hAnsi="Times New Roman"/>
          <w:sz w:val="28"/>
          <w:szCs w:val="28"/>
        </w:rPr>
        <w:t xml:space="preserve">: самостоятельная  внеаудиторная работа на знание грамматических форм настоящего завершено-длительного перфектного времени и на знание лексической терминологии по темам. </w:t>
      </w:r>
      <w:r w:rsidRPr="00B747FB">
        <w:rPr>
          <w:rFonts w:ascii="Times New Roman" w:hAnsi="Times New Roman"/>
          <w:sz w:val="28"/>
          <w:szCs w:val="28"/>
          <w:lang w:val="en-US"/>
        </w:rPr>
        <w:t>Questions: The Queen is officially head of all the branches of government, isn`t she?  Are they known as Members of Parliament? Does the Cabinet include the ministers in charge of major government departments? The Prime Minister is advised by a Cabinet, isn`t he?</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b/>
          <w:sz w:val="28"/>
          <w:szCs w:val="28"/>
          <w:u w:val="single"/>
        </w:rPr>
        <w:t>Домашнее задание</w:t>
      </w:r>
      <w:r w:rsidRPr="00B747FB">
        <w:rPr>
          <w:rFonts w:ascii="Times New Roman" w:hAnsi="Times New Roman"/>
          <w:b/>
          <w:sz w:val="28"/>
          <w:szCs w:val="28"/>
        </w:rPr>
        <w:t>:</w:t>
      </w:r>
      <w:r w:rsidRPr="00B747FB">
        <w:rPr>
          <w:rFonts w:ascii="Times New Roman" w:hAnsi="Times New Roman"/>
          <w:sz w:val="28"/>
          <w:szCs w:val="28"/>
        </w:rPr>
        <w:t xml:space="preserve"> составить монологическое высказывание о структуре правительства Великобритании; блиц-пособие </w:t>
      </w:r>
      <w:r w:rsidRPr="00B747FB">
        <w:rPr>
          <w:rFonts w:ascii="Times New Roman" w:hAnsi="Times New Roman"/>
          <w:b/>
          <w:sz w:val="28"/>
          <w:szCs w:val="28"/>
        </w:rPr>
        <w:t>(раздел №10),</w:t>
      </w:r>
      <w:r w:rsidRPr="00B747FB">
        <w:rPr>
          <w:rFonts w:ascii="Times New Roman" w:hAnsi="Times New Roman"/>
          <w:sz w:val="28"/>
          <w:szCs w:val="28"/>
        </w:rPr>
        <w:t xml:space="preserve">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Кругловой Л.И.; Учебный материал и контрольные задания для студентов очного и очно-заочного факультетов, </w:t>
      </w:r>
      <w:proofErr w:type="spellStart"/>
      <w:proofErr w:type="gramStart"/>
      <w:r w:rsidRPr="00B747FB">
        <w:rPr>
          <w:rFonts w:ascii="Times New Roman" w:hAnsi="Times New Roman"/>
          <w:sz w:val="28"/>
          <w:szCs w:val="28"/>
        </w:rPr>
        <w:t>стр</w:t>
      </w:r>
      <w:proofErr w:type="spellEnd"/>
      <w:proofErr w:type="gramEnd"/>
      <w:r w:rsidRPr="00B747FB">
        <w:rPr>
          <w:rFonts w:ascii="Times New Roman" w:hAnsi="Times New Roman"/>
          <w:sz w:val="28"/>
          <w:szCs w:val="28"/>
        </w:rPr>
        <w:t xml:space="preserve"> 103-105.,Любимцева С.Н., </w:t>
      </w:r>
      <w:proofErr w:type="spellStart"/>
      <w:r w:rsidRPr="00B747FB">
        <w:rPr>
          <w:rFonts w:ascii="Times New Roman" w:hAnsi="Times New Roman"/>
          <w:sz w:val="28"/>
          <w:szCs w:val="28"/>
        </w:rPr>
        <w:t>стр</w:t>
      </w:r>
      <w:proofErr w:type="spellEnd"/>
      <w:r w:rsidRPr="00B747FB">
        <w:rPr>
          <w:rFonts w:ascii="Times New Roman" w:hAnsi="Times New Roman"/>
          <w:sz w:val="28"/>
          <w:szCs w:val="28"/>
        </w:rPr>
        <w:t xml:space="preserve"> 244, Тарковская Б.М.</w:t>
      </w:r>
    </w:p>
    <w:p w:rsidR="001F717D" w:rsidRPr="00B747FB" w:rsidRDefault="001F717D" w:rsidP="001F717D">
      <w:pPr>
        <w:spacing w:after="0" w:line="240" w:lineRule="auto"/>
        <w:jc w:val="center"/>
        <w:rPr>
          <w:rFonts w:ascii="Times New Roman" w:hAnsi="Times New Roman"/>
          <w:b/>
          <w:sz w:val="28"/>
          <w:szCs w:val="28"/>
          <w:highlight w:val="yellow"/>
        </w:rPr>
      </w:pPr>
      <w:r w:rsidRPr="00B747FB">
        <w:rPr>
          <w:rFonts w:ascii="Times New Roman" w:hAnsi="Times New Roman"/>
          <w:b/>
          <w:sz w:val="28"/>
          <w:szCs w:val="28"/>
          <w:highlight w:val="yellow"/>
        </w:rPr>
        <w:t>Практическое занятие № 17</w:t>
      </w:r>
    </w:p>
    <w:p w:rsidR="001F717D" w:rsidRPr="00B747FB" w:rsidRDefault="001F717D" w:rsidP="001F717D">
      <w:pPr>
        <w:spacing w:after="0" w:line="240" w:lineRule="auto"/>
        <w:ind w:firstLine="709"/>
        <w:contextualSpacing/>
        <w:jc w:val="both"/>
        <w:rPr>
          <w:rFonts w:ascii="Times New Roman" w:hAnsi="Times New Roman"/>
          <w:b/>
          <w:sz w:val="28"/>
          <w:szCs w:val="28"/>
        </w:rPr>
      </w:pPr>
      <w:r w:rsidRPr="00B747FB">
        <w:rPr>
          <w:rFonts w:ascii="Times New Roman" w:hAnsi="Times New Roman"/>
          <w:b/>
          <w:sz w:val="28"/>
          <w:szCs w:val="28"/>
          <w:highlight w:val="yellow"/>
        </w:rPr>
        <w:t>Тема: «Структура государственной системы Российской Федерации»</w:t>
      </w:r>
    </w:p>
    <w:p w:rsidR="001F717D" w:rsidRPr="00B747FB" w:rsidRDefault="001F717D" w:rsidP="001F717D">
      <w:pPr>
        <w:pStyle w:val="af6"/>
        <w:spacing w:line="240" w:lineRule="auto"/>
        <w:rPr>
          <w:b/>
          <w:bCs/>
          <w:sz w:val="28"/>
          <w:szCs w:val="28"/>
        </w:rPr>
      </w:pPr>
      <w:r w:rsidRPr="00B747FB">
        <w:rPr>
          <w:sz w:val="28"/>
          <w:szCs w:val="28"/>
          <w:u w:val="single"/>
        </w:rPr>
        <w:t>Задачи занятия:</w:t>
      </w:r>
      <w:r w:rsidRPr="00B747FB">
        <w:rPr>
          <w:sz w:val="28"/>
          <w:szCs w:val="28"/>
        </w:rPr>
        <w:t xml:space="preserve"> активизировать новый лексико-грамматический материал в речи обучаемых, научить учащихся использовать новые слова и выражения по темам «Структура</w:t>
      </w:r>
      <w:r w:rsidRPr="00B747FB">
        <w:rPr>
          <w:b/>
          <w:sz w:val="28"/>
          <w:szCs w:val="28"/>
        </w:rPr>
        <w:t xml:space="preserve"> </w:t>
      </w:r>
      <w:r w:rsidRPr="00B747FB">
        <w:rPr>
          <w:sz w:val="28"/>
          <w:szCs w:val="28"/>
        </w:rPr>
        <w:t xml:space="preserve">государственной системы Российской Федерации» на уровне предложения, </w:t>
      </w:r>
      <w:proofErr w:type="gramStart"/>
      <w:r w:rsidRPr="00B747FB">
        <w:rPr>
          <w:sz w:val="28"/>
          <w:szCs w:val="28"/>
        </w:rPr>
        <w:t>собственно-высказывания</w:t>
      </w:r>
      <w:proofErr w:type="gramEnd"/>
      <w:r w:rsidRPr="00B747FB">
        <w:rPr>
          <w:sz w:val="28"/>
          <w:szCs w:val="28"/>
        </w:rPr>
        <w:t xml:space="preserve"> и свободной речи; научить использовать в речи и распознавать грамматические формы прошедшего завершено-длительного перфектного времени. Умение вести диалог–беседу в рамках естественно-речевой ситуации общения, умение строить высказывание согласно схеме или плану.</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u w:val="single"/>
        </w:rPr>
        <w:t>Лексика</w:t>
      </w:r>
      <w:r w:rsidRPr="00B747FB">
        <w:rPr>
          <w:rFonts w:ascii="Times New Roman" w:hAnsi="Times New Roman"/>
          <w:sz w:val="28"/>
          <w:szCs w:val="28"/>
          <w:lang w:val="en-US"/>
        </w:rPr>
        <w:t>:</w:t>
      </w:r>
      <w:r w:rsidRPr="00B747FB">
        <w:rPr>
          <w:rFonts w:ascii="Times New Roman" w:hAnsi="Times New Roman"/>
          <w:b/>
          <w:sz w:val="28"/>
          <w:szCs w:val="28"/>
          <w:lang w:val="en-US"/>
        </w:rPr>
        <w:t xml:space="preserve"> </w:t>
      </w:r>
      <w:r w:rsidRPr="00B747FB">
        <w:rPr>
          <w:rFonts w:ascii="Times New Roman" w:hAnsi="Times New Roman"/>
          <w:sz w:val="28"/>
          <w:szCs w:val="28"/>
          <w:lang w:val="en-US"/>
        </w:rPr>
        <w:t>the State Power System, a new constitution, to establish, a rule of law, laws, basic principles, division, principle, the Federal Assembly, the President, legislative, a department, executive,</w:t>
      </w:r>
      <w:r w:rsidRPr="00B747FB">
        <w:rPr>
          <w:rFonts w:ascii="Times New Roman" w:hAnsi="Times New Roman"/>
          <w:color w:val="000000"/>
          <w:sz w:val="28"/>
          <w:szCs w:val="28"/>
          <w:lang w:val="en-US"/>
        </w:rPr>
        <w:t xml:space="preserve"> </w:t>
      </w:r>
      <w:r w:rsidRPr="00B747FB">
        <w:rPr>
          <w:rFonts w:ascii="Times New Roman" w:hAnsi="Times New Roman"/>
          <w:sz w:val="28"/>
          <w:szCs w:val="28"/>
          <w:lang w:val="en-US"/>
        </w:rPr>
        <w:t>the Council of Ministers.</w:t>
      </w:r>
    </w:p>
    <w:p w:rsidR="001F717D" w:rsidRPr="00B747FB" w:rsidRDefault="001F717D" w:rsidP="001F717D">
      <w:pPr>
        <w:pStyle w:val="af6"/>
        <w:spacing w:line="240" w:lineRule="auto"/>
        <w:rPr>
          <w:b/>
          <w:bCs/>
          <w:sz w:val="28"/>
          <w:szCs w:val="28"/>
        </w:rPr>
      </w:pPr>
      <w:r w:rsidRPr="00B747FB">
        <w:rPr>
          <w:sz w:val="28"/>
          <w:szCs w:val="28"/>
          <w:u w:val="single"/>
        </w:rPr>
        <w:t>Грамматика</w:t>
      </w:r>
      <w:r w:rsidRPr="00B747FB">
        <w:rPr>
          <w:sz w:val="28"/>
          <w:szCs w:val="28"/>
        </w:rPr>
        <w:t>: упражнения на знание форм прошедшего завершено-длительного перфектного времени.</w:t>
      </w:r>
    </w:p>
    <w:p w:rsidR="001F717D" w:rsidRPr="00B747FB" w:rsidRDefault="001F717D" w:rsidP="001F717D">
      <w:pPr>
        <w:spacing w:after="0" w:line="240" w:lineRule="auto"/>
        <w:ind w:firstLine="709"/>
        <w:contextualSpacing/>
        <w:jc w:val="both"/>
        <w:rPr>
          <w:rFonts w:ascii="Times New Roman" w:hAnsi="Times New Roman"/>
          <w:b/>
          <w:sz w:val="28"/>
          <w:szCs w:val="28"/>
          <w:lang w:val="en-US"/>
        </w:rPr>
      </w:pPr>
      <w:r w:rsidRPr="00B747FB">
        <w:rPr>
          <w:rFonts w:ascii="Times New Roman" w:hAnsi="Times New Roman"/>
          <w:b/>
          <w:sz w:val="28"/>
          <w:szCs w:val="28"/>
          <w:lang w:val="en-US"/>
        </w:rPr>
        <w:t>The State Power System in the Russian Federation</w:t>
      </w:r>
    </w:p>
    <w:p w:rsidR="001F717D" w:rsidRPr="00B747FB" w:rsidRDefault="001F717D" w:rsidP="001F717D">
      <w:pPr>
        <w:spacing w:after="0" w:line="240" w:lineRule="auto"/>
        <w:ind w:firstLine="709"/>
        <w:contextualSpacing/>
        <w:jc w:val="both"/>
        <w:rPr>
          <w:rFonts w:ascii="Times New Roman" w:hAnsi="Times New Roman"/>
          <w:sz w:val="28"/>
          <w:szCs w:val="28"/>
          <w:lang w:val="en-US"/>
        </w:rPr>
      </w:pPr>
      <w:r w:rsidRPr="00B747FB">
        <w:rPr>
          <w:rFonts w:ascii="Times New Roman" w:hAnsi="Times New Roman"/>
          <w:sz w:val="28"/>
          <w:szCs w:val="28"/>
          <w:lang w:val="en-US"/>
        </w:rPr>
        <w:t xml:space="preserve">In December 1993, Russia adopted a new constitution that established a permanent government. Russia is a democratic federative state based on rule of law and a republican form of government. State power in Russia is exercised by the President, the Federal Assembly, the Government and the courts. One of the basic </w:t>
      </w:r>
      <w:r w:rsidRPr="00B747FB">
        <w:rPr>
          <w:rFonts w:ascii="Times New Roman" w:hAnsi="Times New Roman"/>
          <w:sz w:val="28"/>
          <w:szCs w:val="28"/>
          <w:lang w:val="en-US"/>
        </w:rPr>
        <w:lastRenderedPageBreak/>
        <w:t xml:space="preserve">principles of constitutional government is the division of powers. In accordance with this principle, power must not be concentrated in the hands of one person or one institution, but must be divided among the legislative, executive and judicial branches of power. The President is at the summit of the system of state power. He ensures that all the state institutions are able to carry out their responsibilities. The president of Russia is the head of state, and most powerful official. The president is elected by the people to serve a six-year term. The president, with the approval of the lower house of parliament, appoints a prime minister to serve as head of government. The prime minister is the top-ranking official of the Council of Ministers (cabinet). The council carries out the operations of the government. Each institution of state power is only partially responsible for enforcing the Constitution. Only the President has the responsibility of safeguarding the state system and the state's sovereignty. Legally, the President is distanced from all the branches of power, but he remains closer to the executive branch. </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b/>
          <w:sz w:val="28"/>
          <w:szCs w:val="28"/>
        </w:rPr>
        <w:t>Итоговый контроль</w:t>
      </w:r>
      <w:r w:rsidRPr="00B747FB">
        <w:rPr>
          <w:rFonts w:ascii="Times New Roman" w:hAnsi="Times New Roman"/>
          <w:sz w:val="28"/>
          <w:szCs w:val="28"/>
        </w:rPr>
        <w:t xml:space="preserve">: самостоятельная  внеаудиторная работа на знание грамматических форм прошедшего завершено-длительного перфектного времени и на знание лексической терминологии по темам. </w:t>
      </w:r>
      <w:r w:rsidRPr="00B747FB">
        <w:rPr>
          <w:rFonts w:ascii="Times New Roman" w:hAnsi="Times New Roman"/>
          <w:sz w:val="28"/>
          <w:szCs w:val="28"/>
          <w:lang w:val="en-US"/>
        </w:rPr>
        <w:t xml:space="preserve">Questions: In December 1993, Russia adopted a new constitution, didn`t it? Is the state power in Russia is exercised by the President? What is one of the basic principles of constitutional government? The president of Russia is the head of state, isn`t he? The president is elected by the people to serve a six-year term, isn`t he? </w:t>
      </w:r>
      <w:r w:rsidRPr="00B747FB">
        <w:rPr>
          <w:rFonts w:ascii="Times New Roman" w:hAnsi="Times New Roman"/>
          <w:b/>
          <w:sz w:val="28"/>
          <w:szCs w:val="28"/>
          <w:u w:val="single"/>
        </w:rPr>
        <w:t>Домашнее задание</w:t>
      </w:r>
      <w:r w:rsidRPr="00B747FB">
        <w:rPr>
          <w:rFonts w:ascii="Times New Roman" w:hAnsi="Times New Roman"/>
          <w:b/>
          <w:sz w:val="28"/>
          <w:szCs w:val="28"/>
        </w:rPr>
        <w:t>:</w:t>
      </w:r>
      <w:r w:rsidRPr="00B747FB">
        <w:rPr>
          <w:rFonts w:ascii="Times New Roman" w:hAnsi="Times New Roman"/>
          <w:sz w:val="28"/>
          <w:szCs w:val="28"/>
        </w:rPr>
        <w:t xml:space="preserve"> составить монологическое высказывание о структуре правительства Российской Федерации; блиц-пособие </w:t>
      </w:r>
      <w:r w:rsidRPr="00B747FB">
        <w:rPr>
          <w:rFonts w:ascii="Times New Roman" w:hAnsi="Times New Roman"/>
          <w:b/>
          <w:sz w:val="28"/>
          <w:szCs w:val="28"/>
        </w:rPr>
        <w:t>(раздел №10),</w:t>
      </w:r>
      <w:r w:rsidRPr="00B747FB">
        <w:rPr>
          <w:rFonts w:ascii="Times New Roman" w:hAnsi="Times New Roman"/>
          <w:sz w:val="28"/>
          <w:szCs w:val="28"/>
        </w:rPr>
        <w:t xml:space="preserve">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Кругловой Л.И.; Учебный материал и контрольные задания для студентов очного и очно-заочного факультетов, </w:t>
      </w:r>
      <w:proofErr w:type="spellStart"/>
      <w:proofErr w:type="gramStart"/>
      <w:r w:rsidRPr="00B747FB">
        <w:rPr>
          <w:rFonts w:ascii="Times New Roman" w:hAnsi="Times New Roman"/>
          <w:sz w:val="28"/>
          <w:szCs w:val="28"/>
        </w:rPr>
        <w:t>стр</w:t>
      </w:r>
      <w:proofErr w:type="spellEnd"/>
      <w:proofErr w:type="gramEnd"/>
      <w:r w:rsidRPr="00B747FB">
        <w:rPr>
          <w:rFonts w:ascii="Times New Roman" w:hAnsi="Times New Roman"/>
          <w:sz w:val="28"/>
          <w:szCs w:val="28"/>
        </w:rPr>
        <w:t xml:space="preserve"> 102-103.,Любимцева С.Н., </w:t>
      </w:r>
      <w:proofErr w:type="spellStart"/>
      <w:r w:rsidRPr="00B747FB">
        <w:rPr>
          <w:rFonts w:ascii="Times New Roman" w:hAnsi="Times New Roman"/>
          <w:sz w:val="28"/>
          <w:szCs w:val="28"/>
        </w:rPr>
        <w:t>стр</w:t>
      </w:r>
      <w:proofErr w:type="spellEnd"/>
      <w:r w:rsidRPr="00B747FB">
        <w:rPr>
          <w:rFonts w:ascii="Times New Roman" w:hAnsi="Times New Roman"/>
          <w:sz w:val="28"/>
          <w:szCs w:val="28"/>
        </w:rPr>
        <w:t xml:space="preserve"> 244, Тарковская Б.М. «</w:t>
      </w:r>
      <w:r w:rsidRPr="00B747FB">
        <w:rPr>
          <w:rFonts w:ascii="Times New Roman" w:hAnsi="Times New Roman"/>
          <w:sz w:val="28"/>
          <w:szCs w:val="28"/>
          <w:lang w:val="en-US"/>
        </w:rPr>
        <w:t>Read</w:t>
      </w:r>
      <w:r w:rsidRPr="00B747FB">
        <w:rPr>
          <w:rFonts w:ascii="Times New Roman" w:hAnsi="Times New Roman"/>
          <w:sz w:val="28"/>
          <w:szCs w:val="28"/>
        </w:rPr>
        <w:t xml:space="preserve"> </w:t>
      </w:r>
      <w:r w:rsidRPr="00B747FB">
        <w:rPr>
          <w:rFonts w:ascii="Times New Roman" w:hAnsi="Times New Roman"/>
          <w:sz w:val="28"/>
          <w:szCs w:val="28"/>
          <w:lang w:val="en-US"/>
        </w:rPr>
        <w:t>and</w:t>
      </w:r>
      <w:r w:rsidRPr="00B747FB">
        <w:rPr>
          <w:rFonts w:ascii="Times New Roman" w:hAnsi="Times New Roman"/>
          <w:sz w:val="28"/>
          <w:szCs w:val="28"/>
        </w:rPr>
        <w:t xml:space="preserve"> </w:t>
      </w:r>
      <w:r w:rsidRPr="00B747FB">
        <w:rPr>
          <w:rFonts w:ascii="Times New Roman" w:hAnsi="Times New Roman"/>
          <w:sz w:val="28"/>
          <w:szCs w:val="28"/>
          <w:lang w:val="en-US"/>
        </w:rPr>
        <w:t>speak</w:t>
      </w:r>
      <w:r w:rsidRPr="00B747FB">
        <w:rPr>
          <w:rFonts w:ascii="Times New Roman" w:hAnsi="Times New Roman"/>
          <w:sz w:val="28"/>
          <w:szCs w:val="28"/>
        </w:rPr>
        <w:t xml:space="preserve">», </w:t>
      </w:r>
      <w:proofErr w:type="spellStart"/>
      <w:r w:rsidRPr="00B747FB">
        <w:rPr>
          <w:rFonts w:ascii="Times New Roman" w:hAnsi="Times New Roman"/>
          <w:sz w:val="28"/>
          <w:szCs w:val="28"/>
        </w:rPr>
        <w:t>стр</w:t>
      </w:r>
      <w:proofErr w:type="spellEnd"/>
      <w:r w:rsidRPr="00B747FB">
        <w:rPr>
          <w:rFonts w:ascii="Times New Roman" w:hAnsi="Times New Roman"/>
          <w:sz w:val="28"/>
          <w:szCs w:val="28"/>
        </w:rPr>
        <w:t xml:space="preserve"> 244, 245.</w:t>
      </w:r>
    </w:p>
    <w:p w:rsidR="001F717D" w:rsidRPr="00B747FB" w:rsidRDefault="001F717D" w:rsidP="001F717D">
      <w:pPr>
        <w:spacing w:after="0" w:line="240" w:lineRule="auto"/>
        <w:jc w:val="both"/>
        <w:rPr>
          <w:rFonts w:ascii="Times New Roman" w:hAnsi="Times New Roman"/>
          <w:sz w:val="28"/>
          <w:szCs w:val="28"/>
        </w:rPr>
      </w:pPr>
    </w:p>
    <w:p w:rsidR="001F717D" w:rsidRPr="00B747FB" w:rsidRDefault="001F717D" w:rsidP="001F717D">
      <w:pPr>
        <w:spacing w:after="0" w:line="240" w:lineRule="auto"/>
        <w:jc w:val="center"/>
        <w:rPr>
          <w:rFonts w:ascii="Times New Roman" w:hAnsi="Times New Roman"/>
          <w:b/>
          <w:sz w:val="28"/>
          <w:szCs w:val="28"/>
        </w:rPr>
      </w:pPr>
    </w:p>
    <w:p w:rsidR="001F717D" w:rsidRPr="00B747FB" w:rsidRDefault="001F717D" w:rsidP="001F717D">
      <w:pPr>
        <w:spacing w:after="0" w:line="240" w:lineRule="auto"/>
        <w:jc w:val="center"/>
        <w:rPr>
          <w:rFonts w:ascii="Times New Roman" w:hAnsi="Times New Roman"/>
          <w:b/>
          <w:sz w:val="28"/>
          <w:szCs w:val="28"/>
          <w:highlight w:val="yellow"/>
        </w:rPr>
      </w:pPr>
      <w:r w:rsidRPr="00B747FB">
        <w:rPr>
          <w:rFonts w:ascii="Times New Roman" w:hAnsi="Times New Roman"/>
          <w:b/>
          <w:sz w:val="28"/>
          <w:szCs w:val="28"/>
          <w:highlight w:val="yellow"/>
        </w:rPr>
        <w:t>Практическое занятие № 18</w:t>
      </w:r>
    </w:p>
    <w:p w:rsidR="001F717D" w:rsidRPr="00B747FB" w:rsidRDefault="001F717D" w:rsidP="001F717D">
      <w:pPr>
        <w:spacing w:after="0" w:line="240" w:lineRule="auto"/>
        <w:jc w:val="both"/>
        <w:rPr>
          <w:rFonts w:ascii="Times New Roman" w:hAnsi="Times New Roman"/>
          <w:sz w:val="28"/>
          <w:szCs w:val="28"/>
          <w:highlight w:val="yellow"/>
        </w:rPr>
      </w:pPr>
      <w:r w:rsidRPr="00B747FB">
        <w:rPr>
          <w:rFonts w:ascii="Times New Roman" w:hAnsi="Times New Roman"/>
          <w:b/>
          <w:sz w:val="28"/>
          <w:szCs w:val="28"/>
          <w:highlight w:val="yellow"/>
        </w:rPr>
        <w:t>Тема: «Семейная жизнь в Великобритании»</w:t>
      </w:r>
    </w:p>
    <w:p w:rsidR="001F717D" w:rsidRPr="00B747FB" w:rsidRDefault="001F717D" w:rsidP="001F717D">
      <w:pPr>
        <w:pStyle w:val="af6"/>
        <w:spacing w:line="240" w:lineRule="auto"/>
        <w:rPr>
          <w:b/>
          <w:bCs/>
          <w:sz w:val="28"/>
          <w:szCs w:val="28"/>
        </w:rPr>
      </w:pPr>
      <w:r w:rsidRPr="00B747FB">
        <w:rPr>
          <w:sz w:val="28"/>
          <w:szCs w:val="28"/>
          <w:highlight w:val="yellow"/>
          <w:u w:val="single"/>
        </w:rPr>
        <w:t>Задачи занятия:</w:t>
      </w:r>
      <w:r w:rsidRPr="00B747FB">
        <w:rPr>
          <w:sz w:val="28"/>
          <w:szCs w:val="28"/>
          <w:highlight w:val="yellow"/>
        </w:rPr>
        <w:t xml:space="preserve"> активизировать новый лексико-</w:t>
      </w:r>
      <w:r w:rsidRPr="00B747FB">
        <w:rPr>
          <w:sz w:val="28"/>
          <w:szCs w:val="28"/>
        </w:rPr>
        <w:t xml:space="preserve">грамматический материал в речи обучаемых, научить учащихся использовать новые слова и выражения по темам «Семейная жизнь в Великобритании» на уровне предложения, </w:t>
      </w:r>
      <w:proofErr w:type="gramStart"/>
      <w:r w:rsidRPr="00B747FB">
        <w:rPr>
          <w:sz w:val="28"/>
          <w:szCs w:val="28"/>
        </w:rPr>
        <w:t>собственно-высказывания</w:t>
      </w:r>
      <w:proofErr w:type="gramEnd"/>
      <w:r w:rsidRPr="00B747FB">
        <w:rPr>
          <w:sz w:val="28"/>
          <w:szCs w:val="28"/>
        </w:rPr>
        <w:t xml:space="preserve"> и свободной речи; научить использовать в речи и распознавать грамматические формы будущего завершено-длительного перфектного времени. Умение вести диалог–беседу в рамках естественно-речевой ситуации общения, умение строить высказывание согласно схеме или плану.</w:t>
      </w:r>
    </w:p>
    <w:p w:rsidR="001F717D" w:rsidRPr="00B747FB" w:rsidRDefault="001F717D" w:rsidP="001F717D">
      <w:pPr>
        <w:spacing w:after="0" w:line="240" w:lineRule="auto"/>
        <w:jc w:val="both"/>
        <w:rPr>
          <w:rFonts w:ascii="Times New Roman" w:hAnsi="Times New Roman"/>
          <w:color w:val="000000"/>
          <w:sz w:val="28"/>
          <w:szCs w:val="28"/>
          <w:lang w:val="en-US"/>
        </w:rPr>
      </w:pPr>
      <w:r w:rsidRPr="00B747FB">
        <w:rPr>
          <w:rFonts w:ascii="Times New Roman" w:hAnsi="Times New Roman"/>
          <w:b/>
          <w:sz w:val="28"/>
          <w:szCs w:val="28"/>
        </w:rPr>
        <w:t xml:space="preserve">  </w:t>
      </w:r>
      <w:r w:rsidRPr="00B747FB">
        <w:rPr>
          <w:rFonts w:ascii="Times New Roman" w:hAnsi="Times New Roman"/>
          <w:sz w:val="28"/>
          <w:szCs w:val="28"/>
          <w:u w:val="single"/>
        </w:rPr>
        <w:t>Лексика</w:t>
      </w:r>
      <w:r w:rsidRPr="00B747FB">
        <w:rPr>
          <w:rFonts w:ascii="Times New Roman" w:hAnsi="Times New Roman"/>
          <w:sz w:val="28"/>
          <w:szCs w:val="28"/>
          <w:lang w:val="en-US"/>
        </w:rPr>
        <w:t>:</w:t>
      </w:r>
      <w:r w:rsidRPr="00B747FB">
        <w:rPr>
          <w:rFonts w:ascii="Times New Roman" w:hAnsi="Times New Roman"/>
          <w:sz w:val="28"/>
          <w:szCs w:val="28"/>
          <w:lang w:val="en-GB"/>
        </w:rPr>
        <w:t xml:space="preserve"> </w:t>
      </w:r>
      <w:r w:rsidRPr="00B747FB">
        <w:rPr>
          <w:rFonts w:ascii="Times New Roman" w:hAnsi="Times New Roman"/>
          <w:sz w:val="28"/>
          <w:szCs w:val="28"/>
          <w:lang w:val="en-US"/>
        </w:rPr>
        <w:t>a</w:t>
      </w:r>
      <w:r w:rsidRPr="00B747FB">
        <w:rPr>
          <w:rFonts w:ascii="Times New Roman" w:hAnsi="Times New Roman"/>
          <w:sz w:val="28"/>
          <w:szCs w:val="28"/>
          <w:lang w:val="en-GB"/>
        </w:rPr>
        <w:t xml:space="preserve"> “typical” British family</w:t>
      </w:r>
      <w:r w:rsidRPr="00B747FB">
        <w:rPr>
          <w:rFonts w:ascii="Times New Roman" w:hAnsi="Times New Roman"/>
          <w:sz w:val="28"/>
          <w:szCs w:val="28"/>
          <w:lang w:val="en-US"/>
        </w:rPr>
        <w:t>,</w:t>
      </w:r>
      <w:r w:rsidRPr="00B747FB">
        <w:rPr>
          <w:rFonts w:ascii="Times New Roman" w:hAnsi="Times New Roman"/>
          <w:sz w:val="28"/>
          <w:szCs w:val="28"/>
          <w:lang w:val="en-GB"/>
        </w:rPr>
        <w:t xml:space="preserve"> the contemporary British child</w:t>
      </w:r>
      <w:r w:rsidRPr="00B747FB">
        <w:rPr>
          <w:rFonts w:ascii="Times New Roman" w:hAnsi="Times New Roman"/>
          <w:sz w:val="28"/>
          <w:szCs w:val="28"/>
          <w:lang w:val="en-US"/>
        </w:rPr>
        <w:t>,</w:t>
      </w:r>
      <w:r w:rsidRPr="00B747FB">
        <w:rPr>
          <w:rFonts w:ascii="Times New Roman" w:hAnsi="Times New Roman"/>
          <w:sz w:val="28"/>
          <w:szCs w:val="28"/>
          <w:lang w:val="en-GB"/>
        </w:rPr>
        <w:t xml:space="preserve"> companionship</w:t>
      </w:r>
      <w:r w:rsidRPr="00B747FB">
        <w:rPr>
          <w:rFonts w:ascii="Times New Roman" w:hAnsi="Times New Roman"/>
          <w:sz w:val="28"/>
          <w:szCs w:val="28"/>
          <w:lang w:val="en-US"/>
        </w:rPr>
        <w:t>,</w:t>
      </w:r>
      <w:r w:rsidRPr="00B747FB">
        <w:rPr>
          <w:rFonts w:ascii="Times New Roman" w:hAnsi="Times New Roman"/>
          <w:sz w:val="28"/>
          <w:szCs w:val="28"/>
          <w:lang w:val="en-GB"/>
        </w:rPr>
        <w:t xml:space="preserve"> a divorce</w:t>
      </w:r>
      <w:r w:rsidRPr="00B747FB">
        <w:rPr>
          <w:rFonts w:ascii="Times New Roman" w:hAnsi="Times New Roman"/>
          <w:sz w:val="28"/>
          <w:szCs w:val="28"/>
          <w:lang w:val="en-US"/>
        </w:rPr>
        <w:t xml:space="preserve"> ,</w:t>
      </w:r>
      <w:r w:rsidRPr="00B747FB">
        <w:rPr>
          <w:rFonts w:ascii="Times New Roman" w:hAnsi="Times New Roman"/>
          <w:sz w:val="28"/>
          <w:szCs w:val="28"/>
          <w:lang w:val="en-GB"/>
        </w:rPr>
        <w:t xml:space="preserve"> the average family</w:t>
      </w:r>
      <w:r w:rsidRPr="00B747FB">
        <w:rPr>
          <w:rFonts w:ascii="Times New Roman" w:hAnsi="Times New Roman"/>
          <w:sz w:val="28"/>
          <w:szCs w:val="28"/>
          <w:lang w:val="en-US"/>
        </w:rPr>
        <w:t>,</w:t>
      </w:r>
      <w:r w:rsidRPr="00B747FB">
        <w:rPr>
          <w:rFonts w:ascii="Times New Roman" w:hAnsi="Times New Roman"/>
          <w:sz w:val="28"/>
          <w:szCs w:val="28"/>
          <w:lang w:val="en-GB"/>
        </w:rPr>
        <w:t xml:space="preserve"> enjoy one`s freedom</w:t>
      </w:r>
      <w:r w:rsidRPr="00B747FB">
        <w:rPr>
          <w:rFonts w:ascii="Times New Roman" w:hAnsi="Times New Roman"/>
          <w:sz w:val="28"/>
          <w:szCs w:val="28"/>
          <w:lang w:val="en-US"/>
        </w:rPr>
        <w:t>,</w:t>
      </w:r>
      <w:r w:rsidRPr="00B747FB">
        <w:rPr>
          <w:rFonts w:ascii="Times New Roman" w:hAnsi="Times New Roman"/>
          <w:sz w:val="28"/>
          <w:szCs w:val="28"/>
          <w:lang w:val="en-GB"/>
        </w:rPr>
        <w:t xml:space="preserve"> keep </w:t>
      </w:r>
      <w:proofErr w:type="spellStart"/>
      <w:r w:rsidRPr="00B747FB">
        <w:rPr>
          <w:rFonts w:ascii="Times New Roman" w:hAnsi="Times New Roman"/>
          <w:sz w:val="28"/>
          <w:szCs w:val="28"/>
          <w:lang w:val="en-GB"/>
        </w:rPr>
        <w:t>smth</w:t>
      </w:r>
      <w:proofErr w:type="spellEnd"/>
      <w:r w:rsidRPr="00B747FB">
        <w:rPr>
          <w:rFonts w:ascii="Times New Roman" w:hAnsi="Times New Roman"/>
          <w:sz w:val="28"/>
          <w:szCs w:val="28"/>
          <w:lang w:val="en-GB"/>
        </w:rPr>
        <w:t xml:space="preserve"> in close contact</w:t>
      </w:r>
      <w:r w:rsidRPr="00B747FB">
        <w:rPr>
          <w:rFonts w:ascii="Times New Roman" w:hAnsi="Times New Roman"/>
          <w:sz w:val="28"/>
          <w:szCs w:val="28"/>
          <w:lang w:val="en-US"/>
        </w:rPr>
        <w:t>,</w:t>
      </w:r>
      <w:r w:rsidRPr="00B747FB">
        <w:rPr>
          <w:rFonts w:ascii="Times New Roman" w:hAnsi="Times New Roman"/>
          <w:sz w:val="28"/>
          <w:szCs w:val="28"/>
          <w:lang w:val="en-GB"/>
        </w:rPr>
        <w:t xml:space="preserve"> independence</w:t>
      </w:r>
      <w:r w:rsidRPr="00B747FB">
        <w:rPr>
          <w:rFonts w:ascii="Times New Roman" w:hAnsi="Times New Roman"/>
          <w:sz w:val="28"/>
          <w:szCs w:val="28"/>
          <w:lang w:val="en-US"/>
        </w:rPr>
        <w:t>,</w:t>
      </w:r>
      <w:r w:rsidRPr="00B747FB">
        <w:rPr>
          <w:rFonts w:ascii="Times New Roman" w:hAnsi="Times New Roman"/>
          <w:sz w:val="28"/>
          <w:szCs w:val="28"/>
          <w:lang w:val="en-GB"/>
        </w:rPr>
        <w:t xml:space="preserve"> the traditional season</w:t>
      </w:r>
      <w:r w:rsidRPr="00B747FB">
        <w:rPr>
          <w:rFonts w:ascii="Times New Roman" w:hAnsi="Times New Roman"/>
          <w:sz w:val="28"/>
          <w:szCs w:val="28"/>
          <w:lang w:val="en-US"/>
        </w:rPr>
        <w:t xml:space="preserve">, a  </w:t>
      </w:r>
      <w:r w:rsidRPr="00B747FB">
        <w:rPr>
          <w:rFonts w:ascii="Times New Roman" w:hAnsi="Times New Roman"/>
          <w:sz w:val="28"/>
          <w:szCs w:val="28"/>
          <w:lang w:val="en-GB"/>
        </w:rPr>
        <w:t>reunion</w:t>
      </w:r>
      <w:r w:rsidRPr="00B747FB">
        <w:rPr>
          <w:rFonts w:ascii="Times New Roman" w:hAnsi="Times New Roman"/>
          <w:sz w:val="28"/>
          <w:szCs w:val="28"/>
          <w:lang w:val="en-US"/>
        </w:rPr>
        <w:t>,</w:t>
      </w:r>
      <w:r w:rsidRPr="00B747FB">
        <w:rPr>
          <w:rFonts w:ascii="Times New Roman" w:hAnsi="Times New Roman"/>
          <w:sz w:val="28"/>
          <w:szCs w:val="28"/>
          <w:lang w:val="en-GB"/>
        </w:rPr>
        <w:t xml:space="preserve"> the family group</w:t>
      </w:r>
      <w:r w:rsidRPr="00B747FB">
        <w:rPr>
          <w:rFonts w:ascii="Times New Roman" w:hAnsi="Times New Roman"/>
          <w:sz w:val="28"/>
          <w:szCs w:val="28"/>
          <w:lang w:val="en-US"/>
        </w:rPr>
        <w:t xml:space="preserve"> ,</w:t>
      </w:r>
      <w:r w:rsidRPr="00B747FB">
        <w:rPr>
          <w:rFonts w:ascii="Times New Roman" w:hAnsi="Times New Roman"/>
          <w:sz w:val="28"/>
          <w:szCs w:val="28"/>
          <w:lang w:val="en-GB"/>
        </w:rPr>
        <w:t xml:space="preserve"> relatives</w:t>
      </w:r>
      <w:r w:rsidRPr="00B747FB">
        <w:rPr>
          <w:rFonts w:ascii="Times New Roman" w:hAnsi="Times New Roman"/>
          <w:sz w:val="28"/>
          <w:szCs w:val="28"/>
          <w:lang w:val="en-US"/>
        </w:rPr>
        <w:t xml:space="preserve"> , executive,</w:t>
      </w:r>
      <w:r w:rsidRPr="00B747FB">
        <w:rPr>
          <w:rFonts w:ascii="Times New Roman" w:hAnsi="Times New Roman"/>
          <w:sz w:val="28"/>
          <w:szCs w:val="28"/>
          <w:lang w:val="en-GB"/>
        </w:rPr>
        <w:t xml:space="preserve">  family parties</w:t>
      </w:r>
      <w:r w:rsidRPr="00B747FB">
        <w:rPr>
          <w:rFonts w:ascii="Times New Roman" w:hAnsi="Times New Roman"/>
          <w:color w:val="000000"/>
          <w:sz w:val="28"/>
          <w:szCs w:val="28"/>
          <w:lang w:val="en-US"/>
        </w:rPr>
        <w:t xml:space="preserve"> .</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color w:val="000000"/>
          <w:sz w:val="28"/>
          <w:szCs w:val="28"/>
          <w:u w:val="single"/>
        </w:rPr>
        <w:t>Грамматика:</w:t>
      </w:r>
      <w:r w:rsidRPr="00B747FB">
        <w:rPr>
          <w:rFonts w:ascii="Times New Roman" w:hAnsi="Times New Roman"/>
          <w:color w:val="000000"/>
          <w:sz w:val="28"/>
          <w:szCs w:val="28"/>
        </w:rPr>
        <w:t xml:space="preserve"> согласование времён, прямая и косвенная речь, перевод прямой речи </w:t>
      </w:r>
      <w:proofErr w:type="gramStart"/>
      <w:r w:rsidRPr="00B747FB">
        <w:rPr>
          <w:rFonts w:ascii="Times New Roman" w:hAnsi="Times New Roman"/>
          <w:color w:val="000000"/>
          <w:sz w:val="28"/>
          <w:szCs w:val="28"/>
        </w:rPr>
        <w:t>в</w:t>
      </w:r>
      <w:proofErr w:type="gramEnd"/>
      <w:r w:rsidRPr="00B747FB">
        <w:rPr>
          <w:rFonts w:ascii="Times New Roman" w:hAnsi="Times New Roman"/>
          <w:color w:val="000000"/>
          <w:sz w:val="28"/>
          <w:szCs w:val="28"/>
        </w:rPr>
        <w:t xml:space="preserve"> косвенную.</w:t>
      </w:r>
      <w:r w:rsidRPr="00B747FB">
        <w:rPr>
          <w:rFonts w:ascii="Times New Roman" w:hAnsi="Times New Roman"/>
          <w:color w:val="000000"/>
          <w:sz w:val="28"/>
          <w:szCs w:val="28"/>
        </w:rPr>
        <w:tab/>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b/>
          <w:sz w:val="28"/>
          <w:szCs w:val="28"/>
        </w:rPr>
        <w:lastRenderedPageBreak/>
        <w:t xml:space="preserve">                                        Тема: «Семейная жизнь в Великобритании»</w:t>
      </w:r>
    </w:p>
    <w:p w:rsidR="001F717D" w:rsidRPr="00B747FB" w:rsidRDefault="001F717D" w:rsidP="001F717D">
      <w:pPr>
        <w:tabs>
          <w:tab w:val="left" w:pos="2490"/>
          <w:tab w:val="center" w:pos="5110"/>
        </w:tabs>
        <w:spacing w:after="0" w:line="240" w:lineRule="auto"/>
        <w:ind w:left="150" w:right="150" w:firstLine="300"/>
        <w:jc w:val="both"/>
        <w:rPr>
          <w:rFonts w:ascii="Times New Roman" w:hAnsi="Times New Roman"/>
          <w:sz w:val="28"/>
          <w:szCs w:val="28"/>
          <w:lang w:val="en-US"/>
        </w:rPr>
      </w:pPr>
      <w:r w:rsidRPr="00B747FB">
        <w:rPr>
          <w:rFonts w:ascii="Times New Roman" w:hAnsi="Times New Roman"/>
          <w:b/>
          <w:bCs/>
          <w:sz w:val="28"/>
          <w:szCs w:val="28"/>
        </w:rPr>
        <w:tab/>
        <w:t xml:space="preserve">              </w:t>
      </w:r>
      <w:r w:rsidRPr="00B747FB">
        <w:rPr>
          <w:rFonts w:ascii="Times New Roman" w:hAnsi="Times New Roman"/>
          <w:b/>
          <w:bCs/>
          <w:sz w:val="28"/>
          <w:szCs w:val="28"/>
          <w:lang w:val="en-US"/>
        </w:rPr>
        <w:t xml:space="preserve">Text:     </w:t>
      </w:r>
      <w:r w:rsidRPr="00B747FB">
        <w:rPr>
          <w:rFonts w:ascii="Times New Roman" w:hAnsi="Times New Roman"/>
          <w:b/>
          <w:bCs/>
          <w:sz w:val="28"/>
          <w:szCs w:val="28"/>
          <w:lang w:val="en-GB"/>
        </w:rPr>
        <w:t>Family</w:t>
      </w:r>
      <w:r w:rsidRPr="00B747FB">
        <w:rPr>
          <w:rFonts w:ascii="Times New Roman" w:hAnsi="Times New Roman"/>
          <w:b/>
          <w:bCs/>
          <w:sz w:val="28"/>
          <w:szCs w:val="28"/>
          <w:lang w:val="en-US"/>
        </w:rPr>
        <w:t xml:space="preserve"> </w:t>
      </w:r>
      <w:r w:rsidRPr="00B747FB">
        <w:rPr>
          <w:rFonts w:ascii="Times New Roman" w:hAnsi="Times New Roman"/>
          <w:b/>
          <w:bCs/>
          <w:sz w:val="28"/>
          <w:szCs w:val="28"/>
          <w:lang w:val="en-GB"/>
        </w:rPr>
        <w:t>Life</w:t>
      </w:r>
      <w:r w:rsidRPr="00B747FB">
        <w:rPr>
          <w:rFonts w:ascii="Times New Roman" w:hAnsi="Times New Roman"/>
          <w:b/>
          <w:bCs/>
          <w:sz w:val="28"/>
          <w:szCs w:val="28"/>
          <w:lang w:val="en-US"/>
        </w:rPr>
        <w:t xml:space="preserve"> </w:t>
      </w:r>
      <w:r w:rsidRPr="00B747FB">
        <w:rPr>
          <w:rFonts w:ascii="Times New Roman" w:hAnsi="Times New Roman"/>
          <w:b/>
          <w:bCs/>
          <w:sz w:val="28"/>
          <w:szCs w:val="28"/>
          <w:lang w:val="en-GB"/>
        </w:rPr>
        <w:t>in</w:t>
      </w:r>
      <w:r w:rsidRPr="00B747FB">
        <w:rPr>
          <w:rFonts w:ascii="Times New Roman" w:hAnsi="Times New Roman"/>
          <w:b/>
          <w:bCs/>
          <w:sz w:val="28"/>
          <w:szCs w:val="28"/>
          <w:lang w:val="en-US"/>
        </w:rPr>
        <w:t xml:space="preserve"> </w:t>
      </w:r>
      <w:r w:rsidRPr="00B747FB">
        <w:rPr>
          <w:rFonts w:ascii="Times New Roman" w:hAnsi="Times New Roman"/>
          <w:b/>
          <w:bCs/>
          <w:sz w:val="28"/>
          <w:szCs w:val="28"/>
          <w:lang w:val="en-GB"/>
        </w:rPr>
        <w:t>Britain</w:t>
      </w:r>
    </w:p>
    <w:p w:rsidR="001F717D" w:rsidRPr="00B747FB" w:rsidRDefault="001F717D" w:rsidP="001F717D">
      <w:pPr>
        <w:spacing w:after="0" w:line="240" w:lineRule="auto"/>
        <w:ind w:left="150" w:right="150" w:firstLine="300"/>
        <w:jc w:val="both"/>
        <w:rPr>
          <w:rFonts w:ascii="Times New Roman" w:hAnsi="Times New Roman"/>
          <w:sz w:val="28"/>
          <w:szCs w:val="28"/>
          <w:lang w:val="en-US"/>
        </w:rPr>
      </w:pPr>
    </w:p>
    <w:p w:rsidR="001F717D" w:rsidRPr="00B747FB" w:rsidRDefault="001F717D" w:rsidP="001F717D">
      <w:pPr>
        <w:spacing w:after="0" w:line="240" w:lineRule="auto"/>
        <w:ind w:left="150" w:right="150" w:firstLine="709"/>
        <w:contextualSpacing/>
        <w:jc w:val="both"/>
        <w:rPr>
          <w:rFonts w:ascii="Times New Roman" w:hAnsi="Times New Roman"/>
          <w:sz w:val="28"/>
          <w:szCs w:val="28"/>
        </w:rPr>
      </w:pPr>
      <w:r w:rsidRPr="00B747FB">
        <w:rPr>
          <w:rFonts w:ascii="Times New Roman" w:hAnsi="Times New Roman"/>
          <w:sz w:val="28"/>
          <w:szCs w:val="28"/>
          <w:lang w:val="en-GB"/>
        </w:rPr>
        <w:t>A “typical” British family used to consist of mother, father and two children. But in recent years there have been many changes in family life. For example, since the law made it easier to get a divorce, the number of divorces has increased. That’s why 24% of British children live with only one parent, usually their mother. The contemporary British child doesn’t have a lot of companionship from brothers and sisters, because the average family has only one or two children. Most British children live with their parents at least until they finish school at the age of 17 or 18. Then many go away to college. But many adults stay with their parents during their college years or return home after graduation. Older people take pride in their independence, enjoy their freedom and don’t want to be a burden to their children. The telephone, the car and the airplane keep them in close contact even when they live in different parts of the country. Members of family — grandparents, aunts, uncles, cousins</w:t>
      </w:r>
      <w:r w:rsidRPr="00B747FB">
        <w:rPr>
          <w:rFonts w:ascii="Times New Roman" w:hAnsi="Times New Roman"/>
          <w:sz w:val="28"/>
          <w:szCs w:val="28"/>
          <w:lang w:val="en-US"/>
        </w:rPr>
        <w:t xml:space="preserve"> </w:t>
      </w:r>
      <w:r w:rsidRPr="00B747FB">
        <w:rPr>
          <w:rFonts w:ascii="Times New Roman" w:hAnsi="Times New Roman"/>
          <w:sz w:val="28"/>
          <w:szCs w:val="28"/>
          <w:lang w:val="en-GB"/>
        </w:rPr>
        <w:t>—</w:t>
      </w:r>
      <w:r w:rsidRPr="00B747FB">
        <w:rPr>
          <w:rFonts w:ascii="Times New Roman" w:hAnsi="Times New Roman"/>
          <w:sz w:val="28"/>
          <w:szCs w:val="28"/>
          <w:lang w:val="en-US"/>
        </w:rPr>
        <w:t xml:space="preserve"> </w:t>
      </w:r>
      <w:r w:rsidRPr="00B747FB">
        <w:rPr>
          <w:rFonts w:ascii="Times New Roman" w:hAnsi="Times New Roman"/>
          <w:sz w:val="28"/>
          <w:szCs w:val="28"/>
          <w:lang w:val="en-GB"/>
        </w:rPr>
        <w:t xml:space="preserve">keep in touch, but they see less of each other than they used to. This is because people often move away from home town to work. Christmas is the traditional season for reunions. Although the family group is smaller nowadays than it used to be, relatives often travel many miles in order to spend the holiday together. Family parties bring together relatives who haven’t seen each other for a while. </w:t>
      </w:r>
      <w:r w:rsidRPr="00B747FB">
        <w:rPr>
          <w:rFonts w:ascii="Times New Roman" w:hAnsi="Times New Roman"/>
          <w:b/>
          <w:sz w:val="28"/>
          <w:szCs w:val="28"/>
        </w:rPr>
        <w:t>Итоговый контроль</w:t>
      </w:r>
      <w:r w:rsidRPr="00B747FB">
        <w:rPr>
          <w:rFonts w:ascii="Times New Roman" w:hAnsi="Times New Roman"/>
          <w:sz w:val="28"/>
          <w:szCs w:val="28"/>
        </w:rPr>
        <w:t>: самостоятельная  внеаудиторная работа на знание грамматических форм по всем временам в изъявительном наклонении и на знание лексической терминологии по теме: «Семейная жизнь в Великобритании»</w:t>
      </w:r>
    </w:p>
    <w:p w:rsidR="001F717D" w:rsidRPr="00B747FB" w:rsidRDefault="001F717D" w:rsidP="001F717D">
      <w:pPr>
        <w:spacing w:after="0" w:line="240" w:lineRule="auto"/>
        <w:jc w:val="both"/>
        <w:rPr>
          <w:rFonts w:ascii="Times New Roman" w:hAnsi="Times New Roman"/>
          <w:sz w:val="28"/>
          <w:szCs w:val="28"/>
          <w:lang w:val="en-GB"/>
        </w:rPr>
      </w:pPr>
      <w:r w:rsidRPr="00B747FB">
        <w:rPr>
          <w:rFonts w:ascii="Times New Roman" w:hAnsi="Times New Roman"/>
          <w:b/>
          <w:sz w:val="28"/>
          <w:szCs w:val="28"/>
          <w:lang w:val="en-US"/>
        </w:rPr>
        <w:t>Questions</w:t>
      </w:r>
      <w:r w:rsidRPr="00B747FB">
        <w:rPr>
          <w:rFonts w:ascii="Times New Roman" w:hAnsi="Times New Roman"/>
          <w:sz w:val="28"/>
          <w:szCs w:val="28"/>
          <w:lang w:val="en-US"/>
        </w:rPr>
        <w:t xml:space="preserve">: </w:t>
      </w:r>
      <w:r w:rsidRPr="00B747FB">
        <w:rPr>
          <w:rFonts w:ascii="Times New Roman" w:hAnsi="Times New Roman"/>
          <w:sz w:val="28"/>
          <w:szCs w:val="28"/>
          <w:lang w:val="en-GB"/>
        </w:rPr>
        <w:t>A</w:t>
      </w:r>
      <w:r w:rsidRPr="00B747FB">
        <w:rPr>
          <w:rFonts w:ascii="Times New Roman" w:hAnsi="Times New Roman"/>
          <w:sz w:val="28"/>
          <w:szCs w:val="28"/>
          <w:lang w:val="en-US"/>
        </w:rPr>
        <w:t xml:space="preserve"> “</w:t>
      </w:r>
      <w:r w:rsidRPr="00B747FB">
        <w:rPr>
          <w:rFonts w:ascii="Times New Roman" w:hAnsi="Times New Roman"/>
          <w:sz w:val="28"/>
          <w:szCs w:val="28"/>
          <w:lang w:val="en-GB"/>
        </w:rPr>
        <w:t>typical</w:t>
      </w:r>
      <w:r w:rsidRPr="00B747FB">
        <w:rPr>
          <w:rFonts w:ascii="Times New Roman" w:hAnsi="Times New Roman"/>
          <w:sz w:val="28"/>
          <w:szCs w:val="28"/>
          <w:lang w:val="en-US"/>
        </w:rPr>
        <w:t xml:space="preserve">” </w:t>
      </w:r>
      <w:r w:rsidRPr="00B747FB">
        <w:rPr>
          <w:rFonts w:ascii="Times New Roman" w:hAnsi="Times New Roman"/>
          <w:sz w:val="28"/>
          <w:szCs w:val="28"/>
          <w:lang w:val="en-GB"/>
        </w:rPr>
        <w:t>British</w:t>
      </w:r>
      <w:r w:rsidRPr="00B747FB">
        <w:rPr>
          <w:rFonts w:ascii="Times New Roman" w:hAnsi="Times New Roman"/>
          <w:sz w:val="28"/>
          <w:szCs w:val="28"/>
          <w:lang w:val="en-US"/>
        </w:rPr>
        <w:t xml:space="preserve"> </w:t>
      </w:r>
      <w:r w:rsidRPr="00B747FB">
        <w:rPr>
          <w:rFonts w:ascii="Times New Roman" w:hAnsi="Times New Roman"/>
          <w:sz w:val="28"/>
          <w:szCs w:val="28"/>
          <w:lang w:val="en-GB"/>
        </w:rPr>
        <w:t>family</w:t>
      </w:r>
      <w:r w:rsidRPr="00B747FB">
        <w:rPr>
          <w:rFonts w:ascii="Times New Roman" w:hAnsi="Times New Roman"/>
          <w:sz w:val="28"/>
          <w:szCs w:val="28"/>
          <w:lang w:val="en-US"/>
        </w:rPr>
        <w:t xml:space="preserve"> </w:t>
      </w:r>
      <w:r w:rsidRPr="00B747FB">
        <w:rPr>
          <w:rFonts w:ascii="Times New Roman" w:hAnsi="Times New Roman"/>
          <w:sz w:val="28"/>
          <w:szCs w:val="28"/>
          <w:lang w:val="en-GB"/>
        </w:rPr>
        <w:t>used</w:t>
      </w:r>
      <w:r w:rsidRPr="00B747FB">
        <w:rPr>
          <w:rFonts w:ascii="Times New Roman" w:hAnsi="Times New Roman"/>
          <w:sz w:val="28"/>
          <w:szCs w:val="28"/>
          <w:lang w:val="en-US"/>
        </w:rPr>
        <w:t xml:space="preserve"> </w:t>
      </w:r>
      <w:r w:rsidRPr="00B747FB">
        <w:rPr>
          <w:rFonts w:ascii="Times New Roman" w:hAnsi="Times New Roman"/>
          <w:sz w:val="28"/>
          <w:szCs w:val="28"/>
          <w:lang w:val="en-GB"/>
        </w:rPr>
        <w:t>to</w:t>
      </w:r>
      <w:r w:rsidRPr="00B747FB">
        <w:rPr>
          <w:rFonts w:ascii="Times New Roman" w:hAnsi="Times New Roman"/>
          <w:sz w:val="28"/>
          <w:szCs w:val="28"/>
          <w:lang w:val="en-US"/>
        </w:rPr>
        <w:t xml:space="preserve"> </w:t>
      </w:r>
      <w:r w:rsidRPr="00B747FB">
        <w:rPr>
          <w:rFonts w:ascii="Times New Roman" w:hAnsi="Times New Roman"/>
          <w:sz w:val="28"/>
          <w:szCs w:val="28"/>
          <w:lang w:val="en-GB"/>
        </w:rPr>
        <w:t>consist</w:t>
      </w:r>
      <w:r w:rsidRPr="00B747FB">
        <w:rPr>
          <w:rFonts w:ascii="Times New Roman" w:hAnsi="Times New Roman"/>
          <w:sz w:val="28"/>
          <w:szCs w:val="28"/>
          <w:lang w:val="en-US"/>
        </w:rPr>
        <w:t xml:space="preserve"> </w:t>
      </w:r>
      <w:r w:rsidRPr="00B747FB">
        <w:rPr>
          <w:rFonts w:ascii="Times New Roman" w:hAnsi="Times New Roman"/>
          <w:sz w:val="28"/>
          <w:szCs w:val="28"/>
          <w:lang w:val="en-GB"/>
        </w:rPr>
        <w:t>of</w:t>
      </w:r>
      <w:r w:rsidRPr="00B747FB">
        <w:rPr>
          <w:rFonts w:ascii="Times New Roman" w:hAnsi="Times New Roman"/>
          <w:sz w:val="28"/>
          <w:szCs w:val="28"/>
          <w:lang w:val="en-US"/>
        </w:rPr>
        <w:t xml:space="preserve"> </w:t>
      </w:r>
      <w:r w:rsidRPr="00B747FB">
        <w:rPr>
          <w:rFonts w:ascii="Times New Roman" w:hAnsi="Times New Roman"/>
          <w:sz w:val="28"/>
          <w:szCs w:val="28"/>
          <w:lang w:val="en-GB"/>
        </w:rPr>
        <w:t>mother</w:t>
      </w:r>
      <w:r w:rsidRPr="00B747FB">
        <w:rPr>
          <w:rFonts w:ascii="Times New Roman" w:hAnsi="Times New Roman"/>
          <w:sz w:val="28"/>
          <w:szCs w:val="28"/>
          <w:lang w:val="en-US"/>
        </w:rPr>
        <w:t xml:space="preserve">, </w:t>
      </w:r>
      <w:r w:rsidRPr="00B747FB">
        <w:rPr>
          <w:rFonts w:ascii="Times New Roman" w:hAnsi="Times New Roman"/>
          <w:sz w:val="28"/>
          <w:szCs w:val="28"/>
          <w:lang w:val="en-GB"/>
        </w:rPr>
        <w:t>father</w:t>
      </w:r>
      <w:r w:rsidRPr="00B747FB">
        <w:rPr>
          <w:rFonts w:ascii="Times New Roman" w:hAnsi="Times New Roman"/>
          <w:sz w:val="28"/>
          <w:szCs w:val="28"/>
          <w:lang w:val="en-US"/>
        </w:rPr>
        <w:t xml:space="preserve"> </w:t>
      </w:r>
      <w:r w:rsidRPr="00B747FB">
        <w:rPr>
          <w:rFonts w:ascii="Times New Roman" w:hAnsi="Times New Roman"/>
          <w:sz w:val="28"/>
          <w:szCs w:val="28"/>
          <w:lang w:val="en-GB"/>
        </w:rPr>
        <w:t>and</w:t>
      </w:r>
      <w:r w:rsidRPr="00B747FB">
        <w:rPr>
          <w:rFonts w:ascii="Times New Roman" w:hAnsi="Times New Roman"/>
          <w:sz w:val="28"/>
          <w:szCs w:val="28"/>
          <w:lang w:val="en-US"/>
        </w:rPr>
        <w:t xml:space="preserve"> </w:t>
      </w:r>
      <w:r w:rsidRPr="00B747FB">
        <w:rPr>
          <w:rFonts w:ascii="Times New Roman" w:hAnsi="Times New Roman"/>
          <w:sz w:val="28"/>
          <w:szCs w:val="28"/>
          <w:lang w:val="en-GB"/>
        </w:rPr>
        <w:t>two</w:t>
      </w:r>
      <w:r w:rsidRPr="00B747FB">
        <w:rPr>
          <w:rFonts w:ascii="Times New Roman" w:hAnsi="Times New Roman"/>
          <w:sz w:val="28"/>
          <w:szCs w:val="28"/>
          <w:lang w:val="en-US"/>
        </w:rPr>
        <w:t xml:space="preserve"> </w:t>
      </w:r>
      <w:r w:rsidRPr="00B747FB">
        <w:rPr>
          <w:rFonts w:ascii="Times New Roman" w:hAnsi="Times New Roman"/>
          <w:sz w:val="28"/>
          <w:szCs w:val="28"/>
          <w:lang w:val="en-GB"/>
        </w:rPr>
        <w:t>children</w:t>
      </w:r>
      <w:r w:rsidRPr="00B747FB">
        <w:rPr>
          <w:rFonts w:ascii="Times New Roman" w:hAnsi="Times New Roman"/>
          <w:sz w:val="28"/>
          <w:szCs w:val="28"/>
          <w:lang w:val="en-US"/>
        </w:rPr>
        <w:t>, isn`t it?</w:t>
      </w:r>
      <w:r w:rsidRPr="00B747FB">
        <w:rPr>
          <w:rFonts w:ascii="Times New Roman" w:hAnsi="Times New Roman"/>
          <w:sz w:val="28"/>
          <w:szCs w:val="28"/>
          <w:lang w:val="en-GB"/>
        </w:rPr>
        <w:t xml:space="preserve"> The</w:t>
      </w:r>
      <w:r w:rsidRPr="00B747FB">
        <w:rPr>
          <w:rFonts w:ascii="Times New Roman" w:hAnsi="Times New Roman"/>
          <w:sz w:val="28"/>
          <w:szCs w:val="28"/>
          <w:lang w:val="en-US"/>
        </w:rPr>
        <w:t xml:space="preserve"> </w:t>
      </w:r>
      <w:r w:rsidRPr="00B747FB">
        <w:rPr>
          <w:rFonts w:ascii="Times New Roman" w:hAnsi="Times New Roman"/>
          <w:sz w:val="28"/>
          <w:szCs w:val="28"/>
          <w:lang w:val="en-GB"/>
        </w:rPr>
        <w:t>contemporary</w:t>
      </w:r>
      <w:r w:rsidRPr="00B747FB">
        <w:rPr>
          <w:rFonts w:ascii="Times New Roman" w:hAnsi="Times New Roman"/>
          <w:sz w:val="28"/>
          <w:szCs w:val="28"/>
          <w:lang w:val="en-US"/>
        </w:rPr>
        <w:t xml:space="preserve"> </w:t>
      </w:r>
      <w:r w:rsidRPr="00B747FB">
        <w:rPr>
          <w:rFonts w:ascii="Times New Roman" w:hAnsi="Times New Roman"/>
          <w:sz w:val="28"/>
          <w:szCs w:val="28"/>
          <w:lang w:val="en-GB"/>
        </w:rPr>
        <w:t>British</w:t>
      </w:r>
      <w:r w:rsidRPr="00B747FB">
        <w:rPr>
          <w:rFonts w:ascii="Times New Roman" w:hAnsi="Times New Roman"/>
          <w:sz w:val="28"/>
          <w:szCs w:val="28"/>
          <w:lang w:val="en-US"/>
        </w:rPr>
        <w:t xml:space="preserve"> </w:t>
      </w:r>
      <w:r w:rsidRPr="00B747FB">
        <w:rPr>
          <w:rFonts w:ascii="Times New Roman" w:hAnsi="Times New Roman"/>
          <w:sz w:val="28"/>
          <w:szCs w:val="28"/>
          <w:lang w:val="en-GB"/>
        </w:rPr>
        <w:t>child</w:t>
      </w:r>
      <w:r w:rsidRPr="00B747FB">
        <w:rPr>
          <w:rFonts w:ascii="Times New Roman" w:hAnsi="Times New Roman"/>
          <w:sz w:val="28"/>
          <w:szCs w:val="28"/>
          <w:lang w:val="en-US"/>
        </w:rPr>
        <w:t xml:space="preserve"> </w:t>
      </w:r>
      <w:proofErr w:type="spellStart"/>
      <w:r w:rsidRPr="00B747FB">
        <w:rPr>
          <w:rFonts w:ascii="Times New Roman" w:hAnsi="Times New Roman"/>
          <w:sz w:val="28"/>
          <w:szCs w:val="28"/>
          <w:lang w:val="en-GB"/>
        </w:rPr>
        <w:t>doesn</w:t>
      </w:r>
      <w:proofErr w:type="spellEnd"/>
      <w:r w:rsidRPr="00B747FB">
        <w:rPr>
          <w:rFonts w:ascii="Times New Roman" w:hAnsi="Times New Roman"/>
          <w:sz w:val="28"/>
          <w:szCs w:val="28"/>
          <w:lang w:val="en-US"/>
        </w:rPr>
        <w:t>’</w:t>
      </w:r>
      <w:r w:rsidRPr="00B747FB">
        <w:rPr>
          <w:rFonts w:ascii="Times New Roman" w:hAnsi="Times New Roman"/>
          <w:sz w:val="28"/>
          <w:szCs w:val="28"/>
          <w:lang w:val="en-GB"/>
        </w:rPr>
        <w:t>t</w:t>
      </w:r>
      <w:r w:rsidRPr="00B747FB">
        <w:rPr>
          <w:rFonts w:ascii="Times New Roman" w:hAnsi="Times New Roman"/>
          <w:sz w:val="28"/>
          <w:szCs w:val="28"/>
          <w:lang w:val="en-US"/>
        </w:rPr>
        <w:t xml:space="preserve"> </w:t>
      </w:r>
      <w:r w:rsidRPr="00B747FB">
        <w:rPr>
          <w:rFonts w:ascii="Times New Roman" w:hAnsi="Times New Roman"/>
          <w:sz w:val="28"/>
          <w:szCs w:val="28"/>
          <w:lang w:val="en-GB"/>
        </w:rPr>
        <w:t>have</w:t>
      </w:r>
      <w:r w:rsidRPr="00B747FB">
        <w:rPr>
          <w:rFonts w:ascii="Times New Roman" w:hAnsi="Times New Roman"/>
          <w:sz w:val="28"/>
          <w:szCs w:val="28"/>
          <w:lang w:val="en-US"/>
        </w:rPr>
        <w:t xml:space="preserve"> </w:t>
      </w:r>
      <w:r w:rsidRPr="00B747FB">
        <w:rPr>
          <w:rFonts w:ascii="Times New Roman" w:hAnsi="Times New Roman"/>
          <w:sz w:val="28"/>
          <w:szCs w:val="28"/>
          <w:lang w:val="en-GB"/>
        </w:rPr>
        <w:t>a</w:t>
      </w:r>
      <w:r w:rsidRPr="00B747FB">
        <w:rPr>
          <w:rFonts w:ascii="Times New Roman" w:hAnsi="Times New Roman"/>
          <w:sz w:val="28"/>
          <w:szCs w:val="28"/>
          <w:lang w:val="en-US"/>
        </w:rPr>
        <w:t xml:space="preserve"> </w:t>
      </w:r>
      <w:r w:rsidRPr="00B747FB">
        <w:rPr>
          <w:rFonts w:ascii="Times New Roman" w:hAnsi="Times New Roman"/>
          <w:sz w:val="28"/>
          <w:szCs w:val="28"/>
          <w:lang w:val="en-GB"/>
        </w:rPr>
        <w:t>lot</w:t>
      </w:r>
      <w:r w:rsidRPr="00B747FB">
        <w:rPr>
          <w:rFonts w:ascii="Times New Roman" w:hAnsi="Times New Roman"/>
          <w:sz w:val="28"/>
          <w:szCs w:val="28"/>
          <w:lang w:val="en-US"/>
        </w:rPr>
        <w:t xml:space="preserve"> </w:t>
      </w:r>
      <w:r w:rsidRPr="00B747FB">
        <w:rPr>
          <w:rFonts w:ascii="Times New Roman" w:hAnsi="Times New Roman"/>
          <w:sz w:val="28"/>
          <w:szCs w:val="28"/>
          <w:lang w:val="en-GB"/>
        </w:rPr>
        <w:t>of</w:t>
      </w:r>
      <w:r w:rsidRPr="00B747FB">
        <w:rPr>
          <w:rFonts w:ascii="Times New Roman" w:hAnsi="Times New Roman"/>
          <w:sz w:val="28"/>
          <w:szCs w:val="28"/>
          <w:lang w:val="en-US"/>
        </w:rPr>
        <w:t xml:space="preserve"> </w:t>
      </w:r>
      <w:r w:rsidRPr="00B747FB">
        <w:rPr>
          <w:rFonts w:ascii="Times New Roman" w:hAnsi="Times New Roman"/>
          <w:sz w:val="28"/>
          <w:szCs w:val="28"/>
          <w:lang w:val="en-GB"/>
        </w:rPr>
        <w:t>companionship</w:t>
      </w:r>
      <w:r w:rsidRPr="00B747FB">
        <w:rPr>
          <w:rFonts w:ascii="Times New Roman" w:hAnsi="Times New Roman"/>
          <w:sz w:val="28"/>
          <w:szCs w:val="28"/>
          <w:lang w:val="en-US"/>
        </w:rPr>
        <w:t xml:space="preserve">, is he? Do </w:t>
      </w:r>
      <w:r w:rsidRPr="00B747FB">
        <w:rPr>
          <w:rFonts w:ascii="Times New Roman" w:hAnsi="Times New Roman"/>
          <w:sz w:val="28"/>
          <w:szCs w:val="28"/>
          <w:lang w:val="en-GB"/>
        </w:rPr>
        <w:t>most</w:t>
      </w:r>
      <w:r w:rsidRPr="00B747FB">
        <w:rPr>
          <w:rFonts w:ascii="Times New Roman" w:hAnsi="Times New Roman"/>
          <w:sz w:val="28"/>
          <w:szCs w:val="28"/>
          <w:lang w:val="en-US"/>
        </w:rPr>
        <w:t xml:space="preserve"> </w:t>
      </w:r>
      <w:r w:rsidRPr="00B747FB">
        <w:rPr>
          <w:rFonts w:ascii="Times New Roman" w:hAnsi="Times New Roman"/>
          <w:sz w:val="28"/>
          <w:szCs w:val="28"/>
          <w:lang w:val="en-GB"/>
        </w:rPr>
        <w:t>British</w:t>
      </w:r>
      <w:r w:rsidRPr="00B747FB">
        <w:rPr>
          <w:rFonts w:ascii="Times New Roman" w:hAnsi="Times New Roman"/>
          <w:sz w:val="28"/>
          <w:szCs w:val="28"/>
          <w:lang w:val="en-US"/>
        </w:rPr>
        <w:t xml:space="preserve"> </w:t>
      </w:r>
      <w:r w:rsidRPr="00B747FB">
        <w:rPr>
          <w:rFonts w:ascii="Times New Roman" w:hAnsi="Times New Roman"/>
          <w:sz w:val="28"/>
          <w:szCs w:val="28"/>
          <w:lang w:val="en-GB"/>
        </w:rPr>
        <w:t>children</w:t>
      </w:r>
      <w:r w:rsidRPr="00B747FB">
        <w:rPr>
          <w:rFonts w:ascii="Times New Roman" w:hAnsi="Times New Roman"/>
          <w:sz w:val="28"/>
          <w:szCs w:val="28"/>
          <w:lang w:val="en-US"/>
        </w:rPr>
        <w:t xml:space="preserve"> </w:t>
      </w:r>
      <w:r w:rsidRPr="00B747FB">
        <w:rPr>
          <w:rFonts w:ascii="Times New Roman" w:hAnsi="Times New Roman"/>
          <w:sz w:val="28"/>
          <w:szCs w:val="28"/>
          <w:lang w:val="en-GB"/>
        </w:rPr>
        <w:t>live</w:t>
      </w:r>
      <w:r w:rsidRPr="00B747FB">
        <w:rPr>
          <w:rFonts w:ascii="Times New Roman" w:hAnsi="Times New Roman"/>
          <w:sz w:val="28"/>
          <w:szCs w:val="28"/>
          <w:lang w:val="en-US"/>
        </w:rPr>
        <w:t xml:space="preserve"> </w:t>
      </w:r>
      <w:r w:rsidRPr="00B747FB">
        <w:rPr>
          <w:rFonts w:ascii="Times New Roman" w:hAnsi="Times New Roman"/>
          <w:sz w:val="28"/>
          <w:szCs w:val="28"/>
          <w:lang w:val="en-GB"/>
        </w:rPr>
        <w:t>with</w:t>
      </w:r>
      <w:r w:rsidRPr="00B747FB">
        <w:rPr>
          <w:rFonts w:ascii="Times New Roman" w:hAnsi="Times New Roman"/>
          <w:sz w:val="28"/>
          <w:szCs w:val="28"/>
          <w:lang w:val="en-US"/>
        </w:rPr>
        <w:t xml:space="preserve"> </w:t>
      </w:r>
      <w:r w:rsidRPr="00B747FB">
        <w:rPr>
          <w:rFonts w:ascii="Times New Roman" w:hAnsi="Times New Roman"/>
          <w:sz w:val="28"/>
          <w:szCs w:val="28"/>
          <w:lang w:val="en-GB"/>
        </w:rPr>
        <w:t>their</w:t>
      </w:r>
      <w:r w:rsidRPr="00B747FB">
        <w:rPr>
          <w:rFonts w:ascii="Times New Roman" w:hAnsi="Times New Roman"/>
          <w:sz w:val="28"/>
          <w:szCs w:val="28"/>
          <w:lang w:val="en-US"/>
        </w:rPr>
        <w:t xml:space="preserve"> </w:t>
      </w:r>
      <w:r w:rsidRPr="00B747FB">
        <w:rPr>
          <w:rFonts w:ascii="Times New Roman" w:hAnsi="Times New Roman"/>
          <w:sz w:val="28"/>
          <w:szCs w:val="28"/>
          <w:lang w:val="en-GB"/>
        </w:rPr>
        <w:t>parents</w:t>
      </w:r>
      <w:r w:rsidRPr="00B747FB">
        <w:rPr>
          <w:rFonts w:ascii="Times New Roman" w:hAnsi="Times New Roman"/>
          <w:sz w:val="28"/>
          <w:szCs w:val="28"/>
          <w:lang w:val="en-US"/>
        </w:rPr>
        <w:t xml:space="preserve"> </w:t>
      </w:r>
      <w:r w:rsidRPr="00B747FB">
        <w:rPr>
          <w:rFonts w:ascii="Times New Roman" w:hAnsi="Times New Roman"/>
          <w:sz w:val="28"/>
          <w:szCs w:val="28"/>
          <w:lang w:val="en-GB"/>
        </w:rPr>
        <w:t>at</w:t>
      </w:r>
      <w:r w:rsidRPr="00B747FB">
        <w:rPr>
          <w:rFonts w:ascii="Times New Roman" w:hAnsi="Times New Roman"/>
          <w:sz w:val="28"/>
          <w:szCs w:val="28"/>
          <w:lang w:val="en-US"/>
        </w:rPr>
        <w:t xml:space="preserve"> </w:t>
      </w:r>
      <w:r w:rsidRPr="00B747FB">
        <w:rPr>
          <w:rFonts w:ascii="Times New Roman" w:hAnsi="Times New Roman"/>
          <w:sz w:val="28"/>
          <w:szCs w:val="28"/>
          <w:lang w:val="en-GB"/>
        </w:rPr>
        <w:t>least</w:t>
      </w:r>
      <w:r w:rsidRPr="00B747FB">
        <w:rPr>
          <w:rFonts w:ascii="Times New Roman" w:hAnsi="Times New Roman"/>
          <w:sz w:val="28"/>
          <w:szCs w:val="28"/>
          <w:lang w:val="en-US"/>
        </w:rPr>
        <w:t xml:space="preserve"> </w:t>
      </w:r>
      <w:r w:rsidRPr="00B747FB">
        <w:rPr>
          <w:rFonts w:ascii="Times New Roman" w:hAnsi="Times New Roman"/>
          <w:sz w:val="28"/>
          <w:szCs w:val="28"/>
          <w:lang w:val="en-GB"/>
        </w:rPr>
        <w:t>until</w:t>
      </w:r>
      <w:r w:rsidRPr="00B747FB">
        <w:rPr>
          <w:rFonts w:ascii="Times New Roman" w:hAnsi="Times New Roman"/>
          <w:sz w:val="28"/>
          <w:szCs w:val="28"/>
          <w:lang w:val="en-US"/>
        </w:rPr>
        <w:t xml:space="preserve"> </w:t>
      </w:r>
      <w:r w:rsidRPr="00B747FB">
        <w:rPr>
          <w:rFonts w:ascii="Times New Roman" w:hAnsi="Times New Roman"/>
          <w:sz w:val="28"/>
          <w:szCs w:val="28"/>
          <w:lang w:val="en-GB"/>
        </w:rPr>
        <w:t>they</w:t>
      </w:r>
      <w:r w:rsidRPr="00B747FB">
        <w:rPr>
          <w:rFonts w:ascii="Times New Roman" w:hAnsi="Times New Roman"/>
          <w:sz w:val="28"/>
          <w:szCs w:val="28"/>
          <w:lang w:val="en-US"/>
        </w:rPr>
        <w:t xml:space="preserve"> </w:t>
      </w:r>
      <w:r w:rsidRPr="00B747FB">
        <w:rPr>
          <w:rFonts w:ascii="Times New Roman" w:hAnsi="Times New Roman"/>
          <w:sz w:val="28"/>
          <w:szCs w:val="28"/>
          <w:lang w:val="en-GB"/>
        </w:rPr>
        <w:t>finish</w:t>
      </w:r>
      <w:r w:rsidRPr="00B747FB">
        <w:rPr>
          <w:rFonts w:ascii="Times New Roman" w:hAnsi="Times New Roman"/>
          <w:sz w:val="28"/>
          <w:szCs w:val="28"/>
          <w:lang w:val="en-US"/>
        </w:rPr>
        <w:t xml:space="preserve"> </w:t>
      </w:r>
      <w:r w:rsidRPr="00B747FB">
        <w:rPr>
          <w:rFonts w:ascii="Times New Roman" w:hAnsi="Times New Roman"/>
          <w:sz w:val="28"/>
          <w:szCs w:val="28"/>
          <w:lang w:val="en-GB"/>
        </w:rPr>
        <w:t>school</w:t>
      </w:r>
      <w:r w:rsidRPr="00B747FB">
        <w:rPr>
          <w:rFonts w:ascii="Times New Roman" w:hAnsi="Times New Roman"/>
          <w:sz w:val="28"/>
          <w:szCs w:val="28"/>
          <w:lang w:val="en-US"/>
        </w:rPr>
        <w:t xml:space="preserve"> </w:t>
      </w:r>
      <w:r w:rsidRPr="00B747FB">
        <w:rPr>
          <w:rFonts w:ascii="Times New Roman" w:hAnsi="Times New Roman"/>
          <w:sz w:val="28"/>
          <w:szCs w:val="28"/>
          <w:lang w:val="en-GB"/>
        </w:rPr>
        <w:t>at</w:t>
      </w:r>
      <w:r w:rsidRPr="00B747FB">
        <w:rPr>
          <w:rFonts w:ascii="Times New Roman" w:hAnsi="Times New Roman"/>
          <w:sz w:val="28"/>
          <w:szCs w:val="28"/>
          <w:lang w:val="en-US"/>
        </w:rPr>
        <w:t xml:space="preserve"> </w:t>
      </w:r>
      <w:r w:rsidRPr="00B747FB">
        <w:rPr>
          <w:rFonts w:ascii="Times New Roman" w:hAnsi="Times New Roman"/>
          <w:sz w:val="28"/>
          <w:szCs w:val="28"/>
          <w:lang w:val="en-GB"/>
        </w:rPr>
        <w:t>the</w:t>
      </w:r>
      <w:r w:rsidRPr="00B747FB">
        <w:rPr>
          <w:rFonts w:ascii="Times New Roman" w:hAnsi="Times New Roman"/>
          <w:sz w:val="28"/>
          <w:szCs w:val="28"/>
          <w:lang w:val="en-US"/>
        </w:rPr>
        <w:t xml:space="preserve"> </w:t>
      </w:r>
      <w:r w:rsidRPr="00B747FB">
        <w:rPr>
          <w:rFonts w:ascii="Times New Roman" w:hAnsi="Times New Roman"/>
          <w:sz w:val="28"/>
          <w:szCs w:val="28"/>
          <w:lang w:val="en-GB"/>
        </w:rPr>
        <w:t>age</w:t>
      </w:r>
      <w:r w:rsidRPr="00B747FB">
        <w:rPr>
          <w:rFonts w:ascii="Times New Roman" w:hAnsi="Times New Roman"/>
          <w:sz w:val="28"/>
          <w:szCs w:val="28"/>
          <w:lang w:val="en-US"/>
        </w:rPr>
        <w:t xml:space="preserve"> </w:t>
      </w:r>
      <w:r w:rsidRPr="00B747FB">
        <w:rPr>
          <w:rFonts w:ascii="Times New Roman" w:hAnsi="Times New Roman"/>
          <w:sz w:val="28"/>
          <w:szCs w:val="28"/>
          <w:lang w:val="en-GB"/>
        </w:rPr>
        <w:t>of</w:t>
      </w:r>
      <w:r w:rsidRPr="00B747FB">
        <w:rPr>
          <w:rFonts w:ascii="Times New Roman" w:hAnsi="Times New Roman"/>
          <w:sz w:val="28"/>
          <w:szCs w:val="28"/>
          <w:lang w:val="en-US"/>
        </w:rPr>
        <w:t xml:space="preserve"> 17 </w:t>
      </w:r>
      <w:r w:rsidRPr="00B747FB">
        <w:rPr>
          <w:rFonts w:ascii="Times New Roman" w:hAnsi="Times New Roman"/>
          <w:sz w:val="28"/>
          <w:szCs w:val="28"/>
          <w:lang w:val="en-GB"/>
        </w:rPr>
        <w:t>or</w:t>
      </w:r>
      <w:r w:rsidRPr="00B747FB">
        <w:rPr>
          <w:rFonts w:ascii="Times New Roman" w:hAnsi="Times New Roman"/>
          <w:sz w:val="28"/>
          <w:szCs w:val="28"/>
          <w:lang w:val="en-US"/>
        </w:rPr>
        <w:t xml:space="preserve"> 18? </w:t>
      </w:r>
      <w:r w:rsidRPr="00B747FB">
        <w:rPr>
          <w:rFonts w:ascii="Times New Roman" w:hAnsi="Times New Roman"/>
          <w:sz w:val="28"/>
          <w:szCs w:val="28"/>
          <w:lang w:val="en-GB"/>
        </w:rPr>
        <w:t>Members</w:t>
      </w:r>
      <w:r w:rsidRPr="00B747FB">
        <w:rPr>
          <w:rFonts w:ascii="Times New Roman" w:hAnsi="Times New Roman"/>
          <w:sz w:val="28"/>
          <w:szCs w:val="28"/>
          <w:lang w:val="en-US"/>
        </w:rPr>
        <w:t xml:space="preserve"> </w:t>
      </w:r>
      <w:r w:rsidRPr="00B747FB">
        <w:rPr>
          <w:rFonts w:ascii="Times New Roman" w:hAnsi="Times New Roman"/>
          <w:sz w:val="28"/>
          <w:szCs w:val="28"/>
          <w:lang w:val="en-GB"/>
        </w:rPr>
        <w:t>of</w:t>
      </w:r>
      <w:r w:rsidRPr="00B747FB">
        <w:rPr>
          <w:rFonts w:ascii="Times New Roman" w:hAnsi="Times New Roman"/>
          <w:sz w:val="28"/>
          <w:szCs w:val="28"/>
          <w:lang w:val="en-US"/>
        </w:rPr>
        <w:t xml:space="preserve"> </w:t>
      </w:r>
      <w:r w:rsidRPr="00B747FB">
        <w:rPr>
          <w:rFonts w:ascii="Times New Roman" w:hAnsi="Times New Roman"/>
          <w:sz w:val="28"/>
          <w:szCs w:val="28"/>
          <w:lang w:val="en-GB"/>
        </w:rPr>
        <w:t>family</w:t>
      </w:r>
      <w:r w:rsidRPr="00B747FB">
        <w:rPr>
          <w:rFonts w:ascii="Times New Roman" w:hAnsi="Times New Roman"/>
          <w:sz w:val="28"/>
          <w:szCs w:val="28"/>
          <w:lang w:val="en-US"/>
        </w:rPr>
        <w:t xml:space="preserve"> — </w:t>
      </w:r>
      <w:r w:rsidRPr="00B747FB">
        <w:rPr>
          <w:rFonts w:ascii="Times New Roman" w:hAnsi="Times New Roman"/>
          <w:sz w:val="28"/>
          <w:szCs w:val="28"/>
          <w:lang w:val="en-GB"/>
        </w:rPr>
        <w:t>grandparents</w:t>
      </w:r>
      <w:r w:rsidRPr="00B747FB">
        <w:rPr>
          <w:rFonts w:ascii="Times New Roman" w:hAnsi="Times New Roman"/>
          <w:sz w:val="28"/>
          <w:szCs w:val="28"/>
          <w:lang w:val="en-US"/>
        </w:rPr>
        <w:t xml:space="preserve">, </w:t>
      </w:r>
      <w:r w:rsidRPr="00B747FB">
        <w:rPr>
          <w:rFonts w:ascii="Times New Roman" w:hAnsi="Times New Roman"/>
          <w:sz w:val="28"/>
          <w:szCs w:val="28"/>
          <w:lang w:val="en-GB"/>
        </w:rPr>
        <w:t>aunts</w:t>
      </w:r>
      <w:r w:rsidRPr="00B747FB">
        <w:rPr>
          <w:rFonts w:ascii="Times New Roman" w:hAnsi="Times New Roman"/>
          <w:sz w:val="28"/>
          <w:szCs w:val="28"/>
          <w:lang w:val="en-US"/>
        </w:rPr>
        <w:t xml:space="preserve">, </w:t>
      </w:r>
      <w:r w:rsidRPr="00B747FB">
        <w:rPr>
          <w:rFonts w:ascii="Times New Roman" w:hAnsi="Times New Roman"/>
          <w:sz w:val="28"/>
          <w:szCs w:val="28"/>
          <w:lang w:val="en-GB"/>
        </w:rPr>
        <w:t>uncles</w:t>
      </w:r>
      <w:r w:rsidRPr="00B747FB">
        <w:rPr>
          <w:rFonts w:ascii="Times New Roman" w:hAnsi="Times New Roman"/>
          <w:sz w:val="28"/>
          <w:szCs w:val="28"/>
          <w:lang w:val="en-US"/>
        </w:rPr>
        <w:t xml:space="preserve">, </w:t>
      </w:r>
      <w:r w:rsidRPr="00B747FB">
        <w:rPr>
          <w:rFonts w:ascii="Times New Roman" w:hAnsi="Times New Roman"/>
          <w:sz w:val="28"/>
          <w:szCs w:val="28"/>
          <w:lang w:val="en-GB"/>
        </w:rPr>
        <w:t>cousins</w:t>
      </w:r>
      <w:r w:rsidRPr="00B747FB">
        <w:rPr>
          <w:rFonts w:ascii="Times New Roman" w:hAnsi="Times New Roman"/>
          <w:sz w:val="28"/>
          <w:szCs w:val="28"/>
          <w:lang w:val="en-US"/>
        </w:rPr>
        <w:t xml:space="preserve"> — </w:t>
      </w:r>
      <w:r w:rsidRPr="00B747FB">
        <w:rPr>
          <w:rFonts w:ascii="Times New Roman" w:hAnsi="Times New Roman"/>
          <w:sz w:val="28"/>
          <w:szCs w:val="28"/>
          <w:lang w:val="en-GB"/>
        </w:rPr>
        <w:t>keep</w:t>
      </w:r>
      <w:r w:rsidRPr="00B747FB">
        <w:rPr>
          <w:rFonts w:ascii="Times New Roman" w:hAnsi="Times New Roman"/>
          <w:sz w:val="28"/>
          <w:szCs w:val="28"/>
          <w:lang w:val="en-US"/>
        </w:rPr>
        <w:t xml:space="preserve"> </w:t>
      </w:r>
      <w:r w:rsidRPr="00B747FB">
        <w:rPr>
          <w:rFonts w:ascii="Times New Roman" w:hAnsi="Times New Roman"/>
          <w:sz w:val="28"/>
          <w:szCs w:val="28"/>
          <w:lang w:val="en-GB"/>
        </w:rPr>
        <w:t>in</w:t>
      </w:r>
      <w:r w:rsidRPr="00B747FB">
        <w:rPr>
          <w:rFonts w:ascii="Times New Roman" w:hAnsi="Times New Roman"/>
          <w:sz w:val="28"/>
          <w:szCs w:val="28"/>
          <w:lang w:val="en-US"/>
        </w:rPr>
        <w:t xml:space="preserve"> </w:t>
      </w:r>
      <w:r w:rsidRPr="00B747FB">
        <w:rPr>
          <w:rFonts w:ascii="Times New Roman" w:hAnsi="Times New Roman"/>
          <w:sz w:val="28"/>
          <w:szCs w:val="28"/>
          <w:lang w:val="en-GB"/>
        </w:rPr>
        <w:t>touch</w:t>
      </w:r>
      <w:r w:rsidRPr="00B747FB">
        <w:rPr>
          <w:rFonts w:ascii="Times New Roman" w:hAnsi="Times New Roman"/>
          <w:sz w:val="28"/>
          <w:szCs w:val="28"/>
          <w:lang w:val="en-US"/>
        </w:rPr>
        <w:t xml:space="preserve">, </w:t>
      </w:r>
      <w:r w:rsidRPr="00B747FB">
        <w:rPr>
          <w:rFonts w:ascii="Times New Roman" w:hAnsi="Times New Roman"/>
          <w:sz w:val="28"/>
          <w:szCs w:val="28"/>
          <w:lang w:val="en-GB"/>
        </w:rPr>
        <w:t>but</w:t>
      </w:r>
      <w:r w:rsidRPr="00B747FB">
        <w:rPr>
          <w:rFonts w:ascii="Times New Roman" w:hAnsi="Times New Roman"/>
          <w:sz w:val="28"/>
          <w:szCs w:val="28"/>
          <w:lang w:val="en-US"/>
        </w:rPr>
        <w:t xml:space="preserve"> </w:t>
      </w:r>
      <w:r w:rsidRPr="00B747FB">
        <w:rPr>
          <w:rFonts w:ascii="Times New Roman" w:hAnsi="Times New Roman"/>
          <w:sz w:val="28"/>
          <w:szCs w:val="28"/>
          <w:lang w:val="en-GB"/>
        </w:rPr>
        <w:t>they</w:t>
      </w:r>
      <w:r w:rsidRPr="00B747FB">
        <w:rPr>
          <w:rFonts w:ascii="Times New Roman" w:hAnsi="Times New Roman"/>
          <w:sz w:val="28"/>
          <w:szCs w:val="28"/>
          <w:lang w:val="en-US"/>
        </w:rPr>
        <w:t xml:space="preserve"> </w:t>
      </w:r>
      <w:r w:rsidRPr="00B747FB">
        <w:rPr>
          <w:rFonts w:ascii="Times New Roman" w:hAnsi="Times New Roman"/>
          <w:sz w:val="28"/>
          <w:szCs w:val="28"/>
          <w:lang w:val="en-GB"/>
        </w:rPr>
        <w:t>see</w:t>
      </w:r>
      <w:r w:rsidRPr="00B747FB">
        <w:rPr>
          <w:rFonts w:ascii="Times New Roman" w:hAnsi="Times New Roman"/>
          <w:sz w:val="28"/>
          <w:szCs w:val="28"/>
          <w:lang w:val="en-US"/>
        </w:rPr>
        <w:t xml:space="preserve"> less </w:t>
      </w:r>
      <w:r w:rsidRPr="00B747FB">
        <w:rPr>
          <w:rFonts w:ascii="Times New Roman" w:hAnsi="Times New Roman"/>
          <w:sz w:val="28"/>
          <w:szCs w:val="28"/>
          <w:lang w:val="en-GB"/>
        </w:rPr>
        <w:t>of each other than they used to, don’t` they?</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b/>
          <w:sz w:val="28"/>
          <w:szCs w:val="28"/>
          <w:u w:val="single"/>
        </w:rPr>
        <w:t>Домашнее задание</w:t>
      </w:r>
      <w:r w:rsidRPr="00B747FB">
        <w:rPr>
          <w:rFonts w:ascii="Times New Roman" w:hAnsi="Times New Roman"/>
          <w:b/>
          <w:sz w:val="28"/>
          <w:szCs w:val="28"/>
        </w:rPr>
        <w:t>:</w:t>
      </w:r>
      <w:r w:rsidRPr="00B747FB">
        <w:rPr>
          <w:rFonts w:ascii="Times New Roman" w:hAnsi="Times New Roman"/>
          <w:sz w:val="28"/>
          <w:szCs w:val="28"/>
        </w:rPr>
        <w:t xml:space="preserve"> составить монологическое высказывание о структуре правительства Российской Федерации; блиц-пособие </w:t>
      </w:r>
      <w:r w:rsidRPr="00B747FB">
        <w:rPr>
          <w:rFonts w:ascii="Times New Roman" w:hAnsi="Times New Roman"/>
          <w:b/>
          <w:sz w:val="28"/>
          <w:szCs w:val="28"/>
        </w:rPr>
        <w:t>(раздел №10),</w:t>
      </w:r>
      <w:r w:rsidRPr="00B747FB">
        <w:rPr>
          <w:rFonts w:ascii="Times New Roman" w:hAnsi="Times New Roman"/>
          <w:sz w:val="28"/>
          <w:szCs w:val="28"/>
        </w:rPr>
        <w:t xml:space="preserve">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Кругловой Л.И.; Учебный материал и контрольные задания для студентов очного и очно-заочного факультетов, </w:t>
      </w:r>
      <w:proofErr w:type="spellStart"/>
      <w:proofErr w:type="gramStart"/>
      <w:r w:rsidRPr="00B747FB">
        <w:rPr>
          <w:rFonts w:ascii="Times New Roman" w:hAnsi="Times New Roman"/>
          <w:sz w:val="28"/>
          <w:szCs w:val="28"/>
        </w:rPr>
        <w:t>стр</w:t>
      </w:r>
      <w:proofErr w:type="spellEnd"/>
      <w:proofErr w:type="gramEnd"/>
      <w:r w:rsidRPr="00B747FB">
        <w:rPr>
          <w:rFonts w:ascii="Times New Roman" w:hAnsi="Times New Roman"/>
          <w:sz w:val="28"/>
          <w:szCs w:val="28"/>
        </w:rPr>
        <w:t xml:space="preserve"> 68-69.,Любимцева С.Н., </w:t>
      </w:r>
      <w:proofErr w:type="spellStart"/>
      <w:r w:rsidRPr="00B747FB">
        <w:rPr>
          <w:rFonts w:ascii="Times New Roman" w:hAnsi="Times New Roman"/>
          <w:sz w:val="28"/>
          <w:szCs w:val="28"/>
        </w:rPr>
        <w:t>стр</w:t>
      </w:r>
      <w:proofErr w:type="spellEnd"/>
      <w:r w:rsidRPr="00B747FB">
        <w:rPr>
          <w:rFonts w:ascii="Times New Roman" w:hAnsi="Times New Roman"/>
          <w:sz w:val="28"/>
          <w:szCs w:val="28"/>
        </w:rPr>
        <w:t xml:space="preserve"> 32-49, Тарковская Б.М. «</w:t>
      </w:r>
      <w:r w:rsidRPr="00B747FB">
        <w:rPr>
          <w:rFonts w:ascii="Times New Roman" w:hAnsi="Times New Roman"/>
          <w:sz w:val="28"/>
          <w:szCs w:val="28"/>
          <w:lang w:val="en-US"/>
        </w:rPr>
        <w:t>Read</w:t>
      </w:r>
      <w:r w:rsidRPr="00B747FB">
        <w:rPr>
          <w:rFonts w:ascii="Times New Roman" w:hAnsi="Times New Roman"/>
          <w:sz w:val="28"/>
          <w:szCs w:val="28"/>
        </w:rPr>
        <w:t xml:space="preserve"> </w:t>
      </w:r>
      <w:r w:rsidRPr="00B747FB">
        <w:rPr>
          <w:rFonts w:ascii="Times New Roman" w:hAnsi="Times New Roman"/>
          <w:sz w:val="28"/>
          <w:szCs w:val="28"/>
          <w:lang w:val="en-US"/>
        </w:rPr>
        <w:t>and</w:t>
      </w:r>
      <w:r w:rsidRPr="00B747FB">
        <w:rPr>
          <w:rFonts w:ascii="Times New Roman" w:hAnsi="Times New Roman"/>
          <w:sz w:val="28"/>
          <w:szCs w:val="28"/>
        </w:rPr>
        <w:t xml:space="preserve"> </w:t>
      </w:r>
      <w:r w:rsidRPr="00B747FB">
        <w:rPr>
          <w:rFonts w:ascii="Times New Roman" w:hAnsi="Times New Roman"/>
          <w:sz w:val="28"/>
          <w:szCs w:val="28"/>
          <w:lang w:val="en-US"/>
        </w:rPr>
        <w:t>speak</w:t>
      </w:r>
      <w:r w:rsidRPr="00B747FB">
        <w:rPr>
          <w:rFonts w:ascii="Times New Roman" w:hAnsi="Times New Roman"/>
          <w:sz w:val="28"/>
          <w:szCs w:val="28"/>
        </w:rPr>
        <w:t>», стр32, 49.</w:t>
      </w:r>
    </w:p>
    <w:p w:rsidR="001F717D" w:rsidRPr="00B747FB" w:rsidRDefault="001F717D" w:rsidP="001F717D">
      <w:pPr>
        <w:spacing w:after="0" w:line="240" w:lineRule="auto"/>
        <w:jc w:val="center"/>
        <w:rPr>
          <w:rFonts w:ascii="Times New Roman" w:hAnsi="Times New Roman"/>
          <w:b/>
          <w:sz w:val="28"/>
          <w:szCs w:val="28"/>
        </w:rPr>
      </w:pPr>
      <w:r w:rsidRPr="00B747FB">
        <w:rPr>
          <w:rFonts w:ascii="Times New Roman" w:hAnsi="Times New Roman"/>
          <w:b/>
          <w:sz w:val="28"/>
          <w:szCs w:val="28"/>
        </w:rPr>
        <w:t>Практическое занятие № 19</w:t>
      </w:r>
    </w:p>
    <w:p w:rsidR="001F717D" w:rsidRPr="00B747FB" w:rsidRDefault="001F717D" w:rsidP="001F717D">
      <w:pPr>
        <w:spacing w:after="0" w:line="240" w:lineRule="auto"/>
        <w:ind w:firstLine="709"/>
        <w:contextualSpacing/>
        <w:jc w:val="both"/>
        <w:rPr>
          <w:rFonts w:ascii="Times New Roman" w:hAnsi="Times New Roman"/>
          <w:b/>
          <w:sz w:val="28"/>
          <w:szCs w:val="28"/>
        </w:rPr>
      </w:pPr>
      <w:r w:rsidRPr="00B747FB">
        <w:rPr>
          <w:rFonts w:ascii="Times New Roman" w:hAnsi="Times New Roman"/>
          <w:b/>
          <w:sz w:val="28"/>
          <w:szCs w:val="28"/>
        </w:rPr>
        <w:t xml:space="preserve">                    Тема:  «Люди, проживающие вокруг нас по всему миру»</w:t>
      </w:r>
    </w:p>
    <w:p w:rsidR="001F717D" w:rsidRPr="00B747FB" w:rsidRDefault="001F717D" w:rsidP="001F717D">
      <w:pPr>
        <w:pStyle w:val="af6"/>
        <w:spacing w:line="240" w:lineRule="auto"/>
        <w:rPr>
          <w:b/>
          <w:bCs/>
          <w:sz w:val="28"/>
          <w:szCs w:val="28"/>
        </w:rPr>
      </w:pPr>
      <w:r w:rsidRPr="00B747FB">
        <w:rPr>
          <w:sz w:val="28"/>
          <w:szCs w:val="28"/>
          <w:u w:val="single"/>
        </w:rPr>
        <w:t>Задачи занятия:</w:t>
      </w:r>
      <w:r w:rsidRPr="00B747FB">
        <w:rPr>
          <w:sz w:val="28"/>
          <w:szCs w:val="28"/>
        </w:rPr>
        <w:t xml:space="preserve"> активизировать новый лексико-грамматический материал в речи обучаемых, научить учащихся использовать новые слова и выражения по темам «Люди, проживающие вокруг нас по всему миру» на уровне предложения, </w:t>
      </w:r>
      <w:proofErr w:type="gramStart"/>
      <w:r w:rsidRPr="00B747FB">
        <w:rPr>
          <w:sz w:val="28"/>
          <w:szCs w:val="28"/>
        </w:rPr>
        <w:t>собственно-высказывания</w:t>
      </w:r>
      <w:proofErr w:type="gramEnd"/>
      <w:r w:rsidRPr="00B747FB">
        <w:rPr>
          <w:sz w:val="28"/>
          <w:szCs w:val="28"/>
        </w:rPr>
        <w:t xml:space="preserve"> и свободной речи; научить использовать в речи и распознавать грамматические формы будущего завершено-длительного перфектного времени. Умение вести </w:t>
      </w:r>
      <w:r w:rsidRPr="00B747FB">
        <w:rPr>
          <w:sz w:val="28"/>
          <w:szCs w:val="28"/>
        </w:rPr>
        <w:lastRenderedPageBreak/>
        <w:t>диалог–беседу в рамках естественно-речевой ситуации общения, умение строить высказывание согласно схеме или плану.</w:t>
      </w:r>
    </w:p>
    <w:p w:rsidR="001F717D" w:rsidRPr="00B747FB" w:rsidRDefault="001F717D" w:rsidP="001F717D">
      <w:pPr>
        <w:spacing w:after="0" w:line="240" w:lineRule="auto"/>
        <w:jc w:val="both"/>
        <w:rPr>
          <w:rFonts w:ascii="Times New Roman" w:hAnsi="Times New Roman"/>
          <w:color w:val="000000"/>
          <w:sz w:val="28"/>
          <w:szCs w:val="28"/>
          <w:lang w:val="en-US"/>
        </w:rPr>
      </w:pPr>
      <w:r w:rsidRPr="00B747FB">
        <w:rPr>
          <w:rFonts w:ascii="Times New Roman" w:hAnsi="Times New Roman"/>
          <w:b/>
          <w:sz w:val="28"/>
          <w:szCs w:val="28"/>
        </w:rPr>
        <w:t xml:space="preserve">  </w:t>
      </w:r>
      <w:r w:rsidRPr="00B747FB">
        <w:rPr>
          <w:rFonts w:ascii="Times New Roman" w:hAnsi="Times New Roman"/>
          <w:sz w:val="28"/>
          <w:szCs w:val="28"/>
          <w:u w:val="single"/>
        </w:rPr>
        <w:t>Лексика</w:t>
      </w:r>
      <w:r w:rsidRPr="00B747FB">
        <w:rPr>
          <w:rFonts w:ascii="Times New Roman" w:hAnsi="Times New Roman"/>
          <w:sz w:val="28"/>
          <w:szCs w:val="28"/>
          <w:lang w:val="en-US"/>
        </w:rPr>
        <w:t>:</w:t>
      </w:r>
      <w:r w:rsidRPr="00B747FB">
        <w:rPr>
          <w:rFonts w:ascii="Times New Roman" w:hAnsi="Times New Roman"/>
          <w:sz w:val="28"/>
          <w:szCs w:val="28"/>
          <w:lang w:val="en-GB"/>
        </w:rPr>
        <w:t xml:space="preserve">  </w:t>
      </w:r>
      <w:r w:rsidRPr="00B747FB">
        <w:rPr>
          <w:rFonts w:ascii="Times New Roman" w:hAnsi="Times New Roman"/>
          <w:sz w:val="28"/>
          <w:szCs w:val="28"/>
          <w:lang w:val="en-US"/>
        </w:rPr>
        <w:t>people from different countries, black or dark brown wavy hair, black curly hair,</w:t>
      </w:r>
      <w:r w:rsidRPr="00B747FB">
        <w:rPr>
          <w:rFonts w:ascii="Times New Roman" w:hAnsi="Times New Roman"/>
          <w:sz w:val="28"/>
          <w:szCs w:val="28"/>
          <w:lang w:val="en-GB"/>
        </w:rPr>
        <w:t xml:space="preserve"> a divorce</w:t>
      </w:r>
      <w:r w:rsidRPr="00B747FB">
        <w:rPr>
          <w:rFonts w:ascii="Times New Roman" w:hAnsi="Times New Roman"/>
          <w:sz w:val="28"/>
          <w:szCs w:val="28"/>
          <w:lang w:val="en-US"/>
        </w:rPr>
        <w:t xml:space="preserve"> ,</w:t>
      </w:r>
      <w:r w:rsidRPr="00B747FB">
        <w:rPr>
          <w:rFonts w:ascii="Times New Roman" w:hAnsi="Times New Roman"/>
          <w:sz w:val="28"/>
          <w:szCs w:val="28"/>
          <w:lang w:val="en-GB"/>
        </w:rPr>
        <w:t xml:space="preserve"> the average family</w:t>
      </w:r>
      <w:r w:rsidRPr="00B747FB">
        <w:rPr>
          <w:rFonts w:ascii="Times New Roman" w:hAnsi="Times New Roman"/>
          <w:sz w:val="28"/>
          <w:szCs w:val="28"/>
          <w:lang w:val="en-US"/>
        </w:rPr>
        <w:t>,</w:t>
      </w:r>
      <w:r w:rsidRPr="00B747FB">
        <w:rPr>
          <w:rFonts w:ascii="Times New Roman" w:hAnsi="Times New Roman"/>
          <w:sz w:val="28"/>
          <w:szCs w:val="28"/>
          <w:lang w:val="en-GB"/>
        </w:rPr>
        <w:t xml:space="preserve"> enjoy one`s freedom</w:t>
      </w:r>
      <w:r w:rsidRPr="00B747FB">
        <w:rPr>
          <w:rFonts w:ascii="Times New Roman" w:hAnsi="Times New Roman"/>
          <w:sz w:val="28"/>
          <w:szCs w:val="28"/>
          <w:lang w:val="en-US"/>
        </w:rPr>
        <w:t>,</w:t>
      </w:r>
      <w:r w:rsidRPr="00B747FB">
        <w:rPr>
          <w:rFonts w:ascii="Times New Roman" w:hAnsi="Times New Roman"/>
          <w:sz w:val="28"/>
          <w:szCs w:val="28"/>
          <w:lang w:val="en-GB"/>
        </w:rPr>
        <w:t xml:space="preserve"> keep </w:t>
      </w:r>
      <w:proofErr w:type="spellStart"/>
      <w:r w:rsidRPr="00B747FB">
        <w:rPr>
          <w:rFonts w:ascii="Times New Roman" w:hAnsi="Times New Roman"/>
          <w:sz w:val="28"/>
          <w:szCs w:val="28"/>
          <w:lang w:val="en-GB"/>
        </w:rPr>
        <w:t>smth</w:t>
      </w:r>
      <w:proofErr w:type="spellEnd"/>
      <w:r w:rsidRPr="00B747FB">
        <w:rPr>
          <w:rFonts w:ascii="Times New Roman" w:hAnsi="Times New Roman"/>
          <w:sz w:val="28"/>
          <w:szCs w:val="28"/>
          <w:lang w:val="en-GB"/>
        </w:rPr>
        <w:t xml:space="preserve"> in close contact</w:t>
      </w:r>
      <w:r w:rsidRPr="00B747FB">
        <w:rPr>
          <w:rFonts w:ascii="Times New Roman" w:hAnsi="Times New Roman"/>
          <w:sz w:val="28"/>
          <w:szCs w:val="28"/>
          <w:lang w:val="en-US"/>
        </w:rPr>
        <w:t>,</w:t>
      </w:r>
      <w:r w:rsidRPr="00B747FB">
        <w:rPr>
          <w:rFonts w:ascii="Times New Roman" w:hAnsi="Times New Roman"/>
          <w:sz w:val="28"/>
          <w:szCs w:val="28"/>
          <w:lang w:val="en-GB"/>
        </w:rPr>
        <w:t xml:space="preserve"> independence</w:t>
      </w:r>
      <w:r w:rsidRPr="00B747FB">
        <w:rPr>
          <w:rFonts w:ascii="Times New Roman" w:hAnsi="Times New Roman"/>
          <w:sz w:val="28"/>
          <w:szCs w:val="28"/>
          <w:lang w:val="en-US"/>
        </w:rPr>
        <w:t>,</w:t>
      </w:r>
      <w:r w:rsidRPr="00B747FB">
        <w:rPr>
          <w:rFonts w:ascii="Times New Roman" w:hAnsi="Times New Roman"/>
          <w:sz w:val="28"/>
          <w:szCs w:val="28"/>
          <w:lang w:val="en-GB"/>
        </w:rPr>
        <w:t xml:space="preserve"> the traditional season</w:t>
      </w:r>
      <w:r w:rsidRPr="00B747FB">
        <w:rPr>
          <w:rFonts w:ascii="Times New Roman" w:hAnsi="Times New Roman"/>
          <w:sz w:val="28"/>
          <w:szCs w:val="28"/>
          <w:lang w:val="en-US"/>
        </w:rPr>
        <w:t xml:space="preserve">, a  </w:t>
      </w:r>
      <w:r w:rsidRPr="00B747FB">
        <w:rPr>
          <w:rFonts w:ascii="Times New Roman" w:hAnsi="Times New Roman"/>
          <w:sz w:val="28"/>
          <w:szCs w:val="28"/>
          <w:lang w:val="en-GB"/>
        </w:rPr>
        <w:t>reunion</w:t>
      </w:r>
      <w:r w:rsidRPr="00B747FB">
        <w:rPr>
          <w:rFonts w:ascii="Times New Roman" w:hAnsi="Times New Roman"/>
          <w:sz w:val="28"/>
          <w:szCs w:val="28"/>
          <w:lang w:val="en-US"/>
        </w:rPr>
        <w:t>,</w:t>
      </w:r>
      <w:r w:rsidRPr="00B747FB">
        <w:rPr>
          <w:rFonts w:ascii="Times New Roman" w:hAnsi="Times New Roman"/>
          <w:sz w:val="28"/>
          <w:szCs w:val="28"/>
          <w:lang w:val="en-GB"/>
        </w:rPr>
        <w:t xml:space="preserve"> the family group</w:t>
      </w:r>
      <w:r w:rsidRPr="00B747FB">
        <w:rPr>
          <w:rFonts w:ascii="Times New Roman" w:hAnsi="Times New Roman"/>
          <w:sz w:val="28"/>
          <w:szCs w:val="28"/>
          <w:lang w:val="en-US"/>
        </w:rPr>
        <w:t xml:space="preserve"> ,</w:t>
      </w:r>
      <w:r w:rsidRPr="00B747FB">
        <w:rPr>
          <w:rFonts w:ascii="Times New Roman" w:hAnsi="Times New Roman"/>
          <w:sz w:val="28"/>
          <w:szCs w:val="28"/>
          <w:lang w:val="en-GB"/>
        </w:rPr>
        <w:t xml:space="preserve"> relatives</w:t>
      </w:r>
      <w:r w:rsidRPr="00B747FB">
        <w:rPr>
          <w:rFonts w:ascii="Times New Roman" w:hAnsi="Times New Roman"/>
          <w:sz w:val="28"/>
          <w:szCs w:val="28"/>
          <w:lang w:val="en-US"/>
        </w:rPr>
        <w:t xml:space="preserve"> , executive,</w:t>
      </w:r>
      <w:r w:rsidRPr="00B747FB">
        <w:rPr>
          <w:rFonts w:ascii="Times New Roman" w:hAnsi="Times New Roman"/>
          <w:sz w:val="28"/>
          <w:szCs w:val="28"/>
          <w:lang w:val="en-GB"/>
        </w:rPr>
        <w:t xml:space="preserve">  family parties</w:t>
      </w:r>
      <w:r w:rsidRPr="00B747FB">
        <w:rPr>
          <w:rFonts w:ascii="Times New Roman" w:hAnsi="Times New Roman"/>
          <w:color w:val="000000"/>
          <w:sz w:val="28"/>
          <w:szCs w:val="28"/>
          <w:lang w:val="en-US"/>
        </w:rPr>
        <w:t>,</w:t>
      </w:r>
      <w:r w:rsidRPr="00B747FB">
        <w:rPr>
          <w:rFonts w:ascii="Times New Roman" w:hAnsi="Times New Roman"/>
          <w:sz w:val="28"/>
          <w:szCs w:val="28"/>
          <w:lang w:val="en-US"/>
        </w:rPr>
        <w:t xml:space="preserve"> black curly hair, ugly plump person. </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color w:val="000000"/>
          <w:sz w:val="28"/>
          <w:szCs w:val="28"/>
          <w:u w:val="single"/>
        </w:rPr>
        <w:t>Грамматика:</w:t>
      </w:r>
      <w:r w:rsidRPr="00B747FB">
        <w:rPr>
          <w:rFonts w:ascii="Times New Roman" w:hAnsi="Times New Roman"/>
          <w:color w:val="000000"/>
          <w:sz w:val="28"/>
          <w:szCs w:val="28"/>
        </w:rPr>
        <w:t xml:space="preserve"> согласование времён, прямая и косвенная речь, перевод прямой речи </w:t>
      </w:r>
      <w:proofErr w:type="gramStart"/>
      <w:r w:rsidRPr="00B747FB">
        <w:rPr>
          <w:rFonts w:ascii="Times New Roman" w:hAnsi="Times New Roman"/>
          <w:color w:val="000000"/>
          <w:sz w:val="28"/>
          <w:szCs w:val="28"/>
        </w:rPr>
        <w:t>в</w:t>
      </w:r>
      <w:proofErr w:type="gramEnd"/>
      <w:r w:rsidRPr="00B747FB">
        <w:rPr>
          <w:rFonts w:ascii="Times New Roman" w:hAnsi="Times New Roman"/>
          <w:color w:val="000000"/>
          <w:sz w:val="28"/>
          <w:szCs w:val="28"/>
        </w:rPr>
        <w:t xml:space="preserve"> косвенную.</w:t>
      </w:r>
    </w:p>
    <w:p w:rsidR="001F717D" w:rsidRPr="00B747FB" w:rsidRDefault="001F717D" w:rsidP="001F717D">
      <w:pPr>
        <w:tabs>
          <w:tab w:val="left" w:pos="2850"/>
          <w:tab w:val="center" w:pos="5315"/>
        </w:tabs>
        <w:spacing w:after="0" w:line="240" w:lineRule="auto"/>
        <w:ind w:firstLine="709"/>
        <w:contextualSpacing/>
        <w:jc w:val="both"/>
        <w:rPr>
          <w:rFonts w:ascii="Times New Roman" w:hAnsi="Times New Roman"/>
          <w:sz w:val="28"/>
          <w:szCs w:val="28"/>
          <w:lang w:val="en-US"/>
        </w:rPr>
      </w:pPr>
      <w:r w:rsidRPr="00B747FB">
        <w:rPr>
          <w:rFonts w:ascii="Times New Roman" w:hAnsi="Times New Roman"/>
          <w:b/>
          <w:sz w:val="28"/>
          <w:szCs w:val="28"/>
        </w:rPr>
        <w:tab/>
      </w:r>
      <w:r w:rsidRPr="00B747FB">
        <w:rPr>
          <w:rFonts w:ascii="Times New Roman" w:hAnsi="Times New Roman"/>
          <w:b/>
          <w:sz w:val="28"/>
          <w:szCs w:val="28"/>
          <w:lang w:val="en-US"/>
        </w:rPr>
        <w:t>Text:    People around the World</w:t>
      </w:r>
    </w:p>
    <w:p w:rsidR="001F717D" w:rsidRPr="00B747FB" w:rsidRDefault="001F717D" w:rsidP="001F717D">
      <w:pPr>
        <w:spacing w:after="0" w:line="240" w:lineRule="auto"/>
        <w:ind w:firstLine="709"/>
        <w:contextualSpacing/>
        <w:jc w:val="both"/>
        <w:rPr>
          <w:rFonts w:ascii="Times New Roman" w:hAnsi="Times New Roman"/>
          <w:sz w:val="28"/>
          <w:szCs w:val="28"/>
          <w:lang w:val="en-US"/>
        </w:rPr>
      </w:pPr>
    </w:p>
    <w:p w:rsidR="001F717D" w:rsidRPr="00B747FB" w:rsidRDefault="001F717D" w:rsidP="001F717D">
      <w:pPr>
        <w:spacing w:after="0" w:line="240" w:lineRule="auto"/>
        <w:ind w:firstLine="709"/>
        <w:contextualSpacing/>
        <w:jc w:val="both"/>
        <w:rPr>
          <w:rFonts w:ascii="Times New Roman" w:hAnsi="Times New Roman"/>
          <w:sz w:val="28"/>
          <w:szCs w:val="28"/>
          <w:lang w:val="en-US"/>
        </w:rPr>
      </w:pPr>
      <w:r w:rsidRPr="00B747FB">
        <w:rPr>
          <w:rFonts w:ascii="Times New Roman" w:hAnsi="Times New Roman"/>
          <w:sz w:val="28"/>
          <w:szCs w:val="28"/>
          <w:lang w:val="en-US"/>
        </w:rPr>
        <w:t xml:space="preserve">As you know people from different countries don’t look the same. For example, people from countries such as Denmark, Norway and Sweden are usually tall. They have fair hair, blue eyes and a pale complexion. </w:t>
      </w:r>
    </w:p>
    <w:p w:rsidR="001F717D" w:rsidRPr="00B747FB" w:rsidRDefault="001F717D" w:rsidP="001F717D">
      <w:pPr>
        <w:spacing w:after="0" w:line="240" w:lineRule="auto"/>
        <w:ind w:firstLine="709"/>
        <w:contextualSpacing/>
        <w:jc w:val="both"/>
        <w:rPr>
          <w:rFonts w:ascii="Times New Roman" w:hAnsi="Times New Roman"/>
          <w:sz w:val="28"/>
          <w:szCs w:val="28"/>
          <w:lang w:val="en-US"/>
        </w:rPr>
      </w:pPr>
      <w:r w:rsidRPr="00B747FB">
        <w:rPr>
          <w:rFonts w:ascii="Times New Roman" w:hAnsi="Times New Roman"/>
          <w:sz w:val="28"/>
          <w:szCs w:val="28"/>
          <w:lang w:val="en-US"/>
        </w:rPr>
        <w:t xml:space="preserve">Most people in Mediterranean countries such as Italy, Spain and Greece are rather short. They have usually got black or dark brown wavy hair, brown eyes and light brown skin. </w:t>
      </w:r>
    </w:p>
    <w:p w:rsidR="001F717D" w:rsidRPr="00B747FB" w:rsidRDefault="001F717D" w:rsidP="001F717D">
      <w:pPr>
        <w:spacing w:after="0" w:line="240" w:lineRule="auto"/>
        <w:ind w:firstLine="709"/>
        <w:contextualSpacing/>
        <w:jc w:val="both"/>
        <w:rPr>
          <w:rFonts w:ascii="Times New Roman" w:hAnsi="Times New Roman"/>
          <w:sz w:val="28"/>
          <w:szCs w:val="28"/>
          <w:lang w:val="en-US"/>
        </w:rPr>
      </w:pPr>
      <w:r w:rsidRPr="00B747FB">
        <w:rPr>
          <w:rFonts w:ascii="Times New Roman" w:hAnsi="Times New Roman"/>
          <w:sz w:val="28"/>
          <w:szCs w:val="28"/>
          <w:lang w:val="en-US"/>
        </w:rPr>
        <w:t xml:space="preserve">Most people from central and southern parts of Africa have got black curly hair and very dark skin. They have also got dark brown eyes, full lips and a wide, flattish nose. </w:t>
      </w:r>
    </w:p>
    <w:p w:rsidR="001F717D" w:rsidRPr="00B747FB" w:rsidRDefault="001F717D" w:rsidP="001F717D">
      <w:pPr>
        <w:spacing w:after="0" w:line="240" w:lineRule="auto"/>
        <w:ind w:firstLine="709"/>
        <w:contextualSpacing/>
        <w:jc w:val="both"/>
        <w:rPr>
          <w:rFonts w:ascii="Times New Roman" w:hAnsi="Times New Roman"/>
          <w:sz w:val="28"/>
          <w:szCs w:val="28"/>
          <w:lang w:val="en-US"/>
        </w:rPr>
      </w:pPr>
      <w:r w:rsidRPr="00B747FB">
        <w:rPr>
          <w:rFonts w:ascii="Times New Roman" w:hAnsi="Times New Roman"/>
          <w:sz w:val="28"/>
          <w:szCs w:val="28"/>
          <w:lang w:val="en-US"/>
        </w:rPr>
        <w:t xml:space="preserve">People from Arab countries such as Saudi Arabia, Iraq and Libya have usually got dark hair and dark brown eyes. They have also got dark skin. </w:t>
      </w:r>
    </w:p>
    <w:p w:rsidR="001F717D" w:rsidRPr="00B747FB" w:rsidRDefault="001F717D" w:rsidP="001F717D">
      <w:pPr>
        <w:spacing w:after="0" w:line="240" w:lineRule="auto"/>
        <w:ind w:firstLine="709"/>
        <w:contextualSpacing/>
        <w:jc w:val="both"/>
        <w:rPr>
          <w:rFonts w:ascii="Times New Roman" w:hAnsi="Times New Roman"/>
          <w:sz w:val="28"/>
          <w:szCs w:val="28"/>
          <w:lang w:val="en-US"/>
        </w:rPr>
      </w:pPr>
      <w:r w:rsidRPr="00B747FB">
        <w:rPr>
          <w:rFonts w:ascii="Times New Roman" w:hAnsi="Times New Roman"/>
          <w:sz w:val="28"/>
          <w:szCs w:val="28"/>
          <w:lang w:val="en-US"/>
        </w:rPr>
        <w:t xml:space="preserve">The northern Chinese are quite short, with thick black hair and dark, slanting eyes. They have got a small nose and a yellowish complexion. </w:t>
      </w:r>
    </w:p>
    <w:p w:rsidR="001F717D" w:rsidRPr="00B747FB" w:rsidRDefault="001F717D" w:rsidP="001F717D">
      <w:pPr>
        <w:spacing w:after="0" w:line="240" w:lineRule="auto"/>
        <w:ind w:firstLine="709"/>
        <w:contextualSpacing/>
        <w:jc w:val="both"/>
        <w:rPr>
          <w:rFonts w:ascii="Times New Roman" w:hAnsi="Times New Roman"/>
          <w:sz w:val="28"/>
          <w:szCs w:val="28"/>
          <w:lang w:val="en-US"/>
        </w:rPr>
      </w:pPr>
      <w:r w:rsidRPr="00B747FB">
        <w:rPr>
          <w:rFonts w:ascii="Times New Roman" w:hAnsi="Times New Roman"/>
          <w:sz w:val="28"/>
          <w:szCs w:val="28"/>
          <w:lang w:val="en-US"/>
        </w:rPr>
        <w:t xml:space="preserve">Those who live in hot countries wear light clothes like shorts, T-shirts and slippers. People from northern countries such as Canada, Russia and Finland wear too much clothes in winter – coats, hats, scarves, winter boots and other warm things. </w:t>
      </w:r>
    </w:p>
    <w:p w:rsidR="001F717D" w:rsidRPr="00B747FB" w:rsidRDefault="001F717D" w:rsidP="001F717D">
      <w:pPr>
        <w:spacing w:after="0" w:line="240" w:lineRule="auto"/>
        <w:ind w:firstLine="709"/>
        <w:contextualSpacing/>
        <w:jc w:val="both"/>
        <w:rPr>
          <w:rFonts w:ascii="Times New Roman" w:hAnsi="Times New Roman"/>
          <w:sz w:val="28"/>
          <w:szCs w:val="28"/>
          <w:lang w:val="en-US"/>
        </w:rPr>
      </w:pPr>
      <w:r w:rsidRPr="00B747FB">
        <w:rPr>
          <w:rFonts w:ascii="Times New Roman" w:hAnsi="Times New Roman"/>
          <w:sz w:val="28"/>
          <w:szCs w:val="28"/>
          <w:lang w:val="en-US"/>
        </w:rPr>
        <w:t xml:space="preserve">In my opinion, character doesn’t depend on appearance. So, a very beautiful girl can be an angry, nervous person who hates everybody and everything. But an ugly plump person can be really nice and friendly. He can be a good friend, who can always help you. </w:t>
      </w:r>
    </w:p>
    <w:p w:rsidR="001F717D" w:rsidRPr="00B747FB" w:rsidRDefault="001F717D" w:rsidP="001F717D">
      <w:pPr>
        <w:spacing w:after="0" w:line="240" w:lineRule="auto"/>
        <w:ind w:firstLine="709"/>
        <w:contextualSpacing/>
        <w:jc w:val="both"/>
        <w:rPr>
          <w:rFonts w:ascii="Times New Roman" w:hAnsi="Times New Roman"/>
          <w:sz w:val="28"/>
          <w:szCs w:val="28"/>
          <w:lang w:val="en-US"/>
        </w:rPr>
      </w:pPr>
      <w:r w:rsidRPr="00B747FB">
        <w:rPr>
          <w:rFonts w:ascii="Times New Roman" w:hAnsi="Times New Roman"/>
          <w:sz w:val="28"/>
          <w:szCs w:val="28"/>
          <w:lang w:val="en-US"/>
        </w:rPr>
        <w:t xml:space="preserve">I think we should love people for their character and good things, not by their appearance. </w:t>
      </w:r>
    </w:p>
    <w:p w:rsidR="001F717D" w:rsidRPr="00B747FB" w:rsidRDefault="001F717D" w:rsidP="001F717D">
      <w:pPr>
        <w:spacing w:after="0" w:line="240" w:lineRule="auto"/>
        <w:ind w:firstLine="709"/>
        <w:contextualSpacing/>
        <w:jc w:val="both"/>
        <w:rPr>
          <w:rFonts w:ascii="Times New Roman" w:hAnsi="Times New Roman"/>
          <w:sz w:val="28"/>
          <w:szCs w:val="28"/>
        </w:rPr>
      </w:pPr>
      <w:r w:rsidRPr="00B747FB">
        <w:rPr>
          <w:rFonts w:ascii="Times New Roman" w:hAnsi="Times New Roman"/>
          <w:b/>
          <w:sz w:val="28"/>
          <w:szCs w:val="28"/>
          <w:lang w:val="en-US"/>
        </w:rPr>
        <w:t>Questions</w:t>
      </w:r>
      <w:r w:rsidRPr="00B747FB">
        <w:rPr>
          <w:rFonts w:ascii="Times New Roman" w:hAnsi="Times New Roman"/>
          <w:sz w:val="28"/>
          <w:szCs w:val="28"/>
          <w:lang w:val="en-US"/>
        </w:rPr>
        <w:t xml:space="preserve">: People from different countries don’t look the same, do they? They have fair hair, blue eyes and a pale complexion? </w:t>
      </w:r>
      <w:proofErr w:type="gramStart"/>
      <w:r w:rsidRPr="00B747FB">
        <w:rPr>
          <w:rFonts w:ascii="Times New Roman" w:hAnsi="Times New Roman"/>
          <w:sz w:val="28"/>
          <w:szCs w:val="28"/>
          <w:lang w:val="en-US"/>
        </w:rPr>
        <w:t>don`</w:t>
      </w:r>
      <w:proofErr w:type="gramEnd"/>
      <w:r w:rsidRPr="00B747FB">
        <w:rPr>
          <w:rFonts w:ascii="Times New Roman" w:hAnsi="Times New Roman"/>
          <w:sz w:val="28"/>
          <w:szCs w:val="28"/>
          <w:lang w:val="en-US"/>
        </w:rPr>
        <w:t>t they? People from Arab countries such as Saudi Arabia, Iraq and Libya have usually got dark hair and dark brown eyes. They have also got dark skin, don`t they? Do people from northern countries such as Canada, Russia and Finland wear too much clothes in winter? The</w:t>
      </w:r>
      <w:r w:rsidRPr="00B747FB">
        <w:rPr>
          <w:rFonts w:ascii="Times New Roman" w:hAnsi="Times New Roman"/>
          <w:sz w:val="28"/>
          <w:szCs w:val="28"/>
        </w:rPr>
        <w:t xml:space="preserve"> </w:t>
      </w:r>
      <w:r w:rsidRPr="00B747FB">
        <w:rPr>
          <w:rFonts w:ascii="Times New Roman" w:hAnsi="Times New Roman"/>
          <w:sz w:val="28"/>
          <w:szCs w:val="28"/>
          <w:lang w:val="en-US"/>
        </w:rPr>
        <w:t>northern</w:t>
      </w:r>
      <w:r w:rsidRPr="00B747FB">
        <w:rPr>
          <w:rFonts w:ascii="Times New Roman" w:hAnsi="Times New Roman"/>
          <w:sz w:val="28"/>
          <w:szCs w:val="28"/>
        </w:rPr>
        <w:t xml:space="preserve"> </w:t>
      </w:r>
      <w:r w:rsidRPr="00B747FB">
        <w:rPr>
          <w:rFonts w:ascii="Times New Roman" w:hAnsi="Times New Roman"/>
          <w:sz w:val="28"/>
          <w:szCs w:val="28"/>
          <w:lang w:val="en-US"/>
        </w:rPr>
        <w:t>Chinese</w:t>
      </w:r>
      <w:r w:rsidRPr="00B747FB">
        <w:rPr>
          <w:rFonts w:ascii="Times New Roman" w:hAnsi="Times New Roman"/>
          <w:sz w:val="28"/>
          <w:szCs w:val="28"/>
        </w:rPr>
        <w:t xml:space="preserve"> </w:t>
      </w:r>
      <w:r w:rsidRPr="00B747FB">
        <w:rPr>
          <w:rFonts w:ascii="Times New Roman" w:hAnsi="Times New Roman"/>
          <w:sz w:val="28"/>
          <w:szCs w:val="28"/>
          <w:lang w:val="en-US"/>
        </w:rPr>
        <w:t>are</w:t>
      </w:r>
      <w:r w:rsidRPr="00B747FB">
        <w:rPr>
          <w:rFonts w:ascii="Times New Roman" w:hAnsi="Times New Roman"/>
          <w:sz w:val="28"/>
          <w:szCs w:val="28"/>
        </w:rPr>
        <w:t xml:space="preserve"> </w:t>
      </w:r>
      <w:r w:rsidRPr="00B747FB">
        <w:rPr>
          <w:rFonts w:ascii="Times New Roman" w:hAnsi="Times New Roman"/>
          <w:sz w:val="28"/>
          <w:szCs w:val="28"/>
          <w:lang w:val="en-US"/>
        </w:rPr>
        <w:t>quite</w:t>
      </w:r>
      <w:r w:rsidRPr="00B747FB">
        <w:rPr>
          <w:rFonts w:ascii="Times New Roman" w:hAnsi="Times New Roman"/>
          <w:sz w:val="28"/>
          <w:szCs w:val="28"/>
        </w:rPr>
        <w:t xml:space="preserve"> </w:t>
      </w:r>
      <w:r w:rsidRPr="00B747FB">
        <w:rPr>
          <w:rFonts w:ascii="Times New Roman" w:hAnsi="Times New Roman"/>
          <w:sz w:val="28"/>
          <w:szCs w:val="28"/>
          <w:lang w:val="en-US"/>
        </w:rPr>
        <w:t>short</w:t>
      </w:r>
      <w:r w:rsidRPr="00B747FB">
        <w:rPr>
          <w:rFonts w:ascii="Times New Roman" w:hAnsi="Times New Roman"/>
          <w:sz w:val="28"/>
          <w:szCs w:val="28"/>
        </w:rPr>
        <w:t xml:space="preserve">, </w:t>
      </w:r>
      <w:proofErr w:type="spellStart"/>
      <w:r w:rsidRPr="00B747FB">
        <w:rPr>
          <w:rFonts w:ascii="Times New Roman" w:hAnsi="Times New Roman"/>
          <w:sz w:val="28"/>
          <w:szCs w:val="28"/>
          <w:lang w:val="en-US"/>
        </w:rPr>
        <w:t>aren</w:t>
      </w:r>
      <w:proofErr w:type="spellEnd"/>
      <w:r w:rsidRPr="00B747FB">
        <w:rPr>
          <w:rFonts w:ascii="Times New Roman" w:hAnsi="Times New Roman"/>
          <w:sz w:val="28"/>
          <w:szCs w:val="28"/>
        </w:rPr>
        <w:t>`</w:t>
      </w:r>
      <w:r w:rsidRPr="00B747FB">
        <w:rPr>
          <w:rFonts w:ascii="Times New Roman" w:hAnsi="Times New Roman"/>
          <w:sz w:val="28"/>
          <w:szCs w:val="28"/>
          <w:lang w:val="en-US"/>
        </w:rPr>
        <w:t>t</w:t>
      </w:r>
      <w:r w:rsidRPr="00B747FB">
        <w:rPr>
          <w:rFonts w:ascii="Times New Roman" w:hAnsi="Times New Roman"/>
          <w:sz w:val="28"/>
          <w:szCs w:val="28"/>
        </w:rPr>
        <w:t xml:space="preserve"> </w:t>
      </w:r>
      <w:r w:rsidRPr="00B747FB">
        <w:rPr>
          <w:rFonts w:ascii="Times New Roman" w:hAnsi="Times New Roman"/>
          <w:sz w:val="28"/>
          <w:szCs w:val="28"/>
          <w:lang w:val="en-US"/>
        </w:rPr>
        <w:t>they</w:t>
      </w:r>
      <w:r w:rsidRPr="00B747FB">
        <w:rPr>
          <w:rFonts w:ascii="Times New Roman" w:hAnsi="Times New Roman"/>
          <w:sz w:val="28"/>
          <w:szCs w:val="28"/>
        </w:rPr>
        <w:t>?</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b/>
          <w:sz w:val="28"/>
          <w:szCs w:val="28"/>
          <w:u w:val="single"/>
        </w:rPr>
        <w:t>Домашнее задание</w:t>
      </w:r>
      <w:r w:rsidRPr="00B747FB">
        <w:rPr>
          <w:rFonts w:ascii="Times New Roman" w:hAnsi="Times New Roman"/>
          <w:b/>
          <w:sz w:val="28"/>
          <w:szCs w:val="28"/>
        </w:rPr>
        <w:t>:</w:t>
      </w:r>
      <w:r w:rsidRPr="00B747FB">
        <w:rPr>
          <w:rFonts w:ascii="Times New Roman" w:hAnsi="Times New Roman"/>
          <w:sz w:val="28"/>
          <w:szCs w:val="28"/>
        </w:rPr>
        <w:t xml:space="preserve"> составить монологическое высказывание о людях, проживающих вокруг нас; блиц-пособие </w:t>
      </w:r>
      <w:r w:rsidRPr="00B747FB">
        <w:rPr>
          <w:rFonts w:ascii="Times New Roman" w:hAnsi="Times New Roman"/>
          <w:b/>
          <w:sz w:val="28"/>
          <w:szCs w:val="28"/>
        </w:rPr>
        <w:t>(раздел №10),</w:t>
      </w:r>
      <w:r w:rsidRPr="00B747FB">
        <w:rPr>
          <w:rFonts w:ascii="Times New Roman" w:hAnsi="Times New Roman"/>
          <w:sz w:val="28"/>
          <w:szCs w:val="28"/>
        </w:rPr>
        <w:t xml:space="preserve">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Кругловой Л.И.; Учебный материал и контрольные задания для студентов очного и очно-заочного факультетов, </w:t>
      </w:r>
      <w:proofErr w:type="spellStart"/>
      <w:proofErr w:type="gramStart"/>
      <w:r w:rsidRPr="00B747FB">
        <w:rPr>
          <w:rFonts w:ascii="Times New Roman" w:hAnsi="Times New Roman"/>
          <w:sz w:val="28"/>
          <w:szCs w:val="28"/>
        </w:rPr>
        <w:t>стр</w:t>
      </w:r>
      <w:proofErr w:type="spellEnd"/>
      <w:proofErr w:type="gramEnd"/>
      <w:r w:rsidRPr="00B747FB">
        <w:rPr>
          <w:rFonts w:ascii="Times New Roman" w:hAnsi="Times New Roman"/>
          <w:sz w:val="28"/>
          <w:szCs w:val="28"/>
        </w:rPr>
        <w:t xml:space="preserve"> 68-69.,Любимцева С.Н., </w:t>
      </w:r>
      <w:proofErr w:type="spellStart"/>
      <w:r w:rsidRPr="00B747FB">
        <w:rPr>
          <w:rFonts w:ascii="Times New Roman" w:hAnsi="Times New Roman"/>
          <w:sz w:val="28"/>
          <w:szCs w:val="28"/>
        </w:rPr>
        <w:t>стр</w:t>
      </w:r>
      <w:proofErr w:type="spellEnd"/>
      <w:r w:rsidRPr="00B747FB">
        <w:rPr>
          <w:rFonts w:ascii="Times New Roman" w:hAnsi="Times New Roman"/>
          <w:sz w:val="28"/>
          <w:szCs w:val="28"/>
        </w:rPr>
        <w:t xml:space="preserve"> 229, Тарковская Б.М. «</w:t>
      </w:r>
      <w:r w:rsidRPr="00B747FB">
        <w:rPr>
          <w:rFonts w:ascii="Times New Roman" w:hAnsi="Times New Roman"/>
          <w:sz w:val="28"/>
          <w:szCs w:val="28"/>
          <w:lang w:val="en-US"/>
        </w:rPr>
        <w:t>Read</w:t>
      </w:r>
      <w:r w:rsidRPr="00B747FB">
        <w:rPr>
          <w:rFonts w:ascii="Times New Roman" w:hAnsi="Times New Roman"/>
          <w:sz w:val="28"/>
          <w:szCs w:val="28"/>
        </w:rPr>
        <w:t xml:space="preserve"> </w:t>
      </w:r>
      <w:r w:rsidRPr="00B747FB">
        <w:rPr>
          <w:rFonts w:ascii="Times New Roman" w:hAnsi="Times New Roman"/>
          <w:sz w:val="28"/>
          <w:szCs w:val="28"/>
          <w:lang w:val="en-US"/>
        </w:rPr>
        <w:t>and</w:t>
      </w:r>
      <w:r w:rsidRPr="00B747FB">
        <w:rPr>
          <w:rFonts w:ascii="Times New Roman" w:hAnsi="Times New Roman"/>
          <w:sz w:val="28"/>
          <w:szCs w:val="28"/>
        </w:rPr>
        <w:t xml:space="preserve"> </w:t>
      </w:r>
      <w:r w:rsidRPr="00B747FB">
        <w:rPr>
          <w:rFonts w:ascii="Times New Roman" w:hAnsi="Times New Roman"/>
          <w:sz w:val="28"/>
          <w:szCs w:val="28"/>
          <w:lang w:val="en-US"/>
        </w:rPr>
        <w:t>speak</w:t>
      </w:r>
      <w:r w:rsidRPr="00B747FB">
        <w:rPr>
          <w:rFonts w:ascii="Times New Roman" w:hAnsi="Times New Roman"/>
          <w:sz w:val="28"/>
          <w:szCs w:val="28"/>
        </w:rPr>
        <w:t>», стр229.</w:t>
      </w:r>
    </w:p>
    <w:p w:rsidR="001F717D" w:rsidRPr="00B747FB" w:rsidRDefault="001F717D" w:rsidP="001F717D">
      <w:pPr>
        <w:spacing w:after="0" w:line="240" w:lineRule="auto"/>
        <w:jc w:val="both"/>
        <w:rPr>
          <w:rFonts w:ascii="Times New Roman" w:hAnsi="Times New Roman"/>
          <w:sz w:val="28"/>
          <w:szCs w:val="28"/>
        </w:rPr>
      </w:pPr>
    </w:p>
    <w:p w:rsidR="001F717D" w:rsidRPr="00B747FB" w:rsidRDefault="001F717D" w:rsidP="001F717D">
      <w:pPr>
        <w:pStyle w:val="1"/>
        <w:shd w:val="clear" w:color="auto" w:fill="FFFFFF"/>
        <w:spacing w:after="208"/>
        <w:ind w:left="-284"/>
        <w:jc w:val="both"/>
        <w:textAlignment w:val="baseline"/>
        <w:rPr>
          <w:b/>
          <w:color w:val="333333"/>
          <w:sz w:val="28"/>
          <w:szCs w:val="28"/>
          <w:lang w:val="en-US"/>
        </w:rPr>
      </w:pPr>
      <w:r w:rsidRPr="00B747FB">
        <w:rPr>
          <w:b/>
          <w:color w:val="333333"/>
          <w:sz w:val="28"/>
          <w:szCs w:val="28"/>
          <w:lang w:val="en-US"/>
        </w:rPr>
        <w:t>Great Inventions</w:t>
      </w:r>
    </w:p>
    <w:p w:rsidR="001F717D" w:rsidRPr="00B747FB" w:rsidRDefault="001F717D" w:rsidP="001F717D">
      <w:pPr>
        <w:pStyle w:val="a5"/>
        <w:spacing w:before="0" w:after="277"/>
        <w:ind w:left="-284"/>
        <w:jc w:val="both"/>
        <w:textAlignment w:val="baseline"/>
        <w:rPr>
          <w:b/>
          <w:color w:val="333333"/>
          <w:sz w:val="28"/>
          <w:szCs w:val="28"/>
          <w:lang w:val="en-US"/>
        </w:rPr>
      </w:pPr>
      <w:r w:rsidRPr="00B747FB">
        <w:rPr>
          <w:b/>
          <w:color w:val="333333"/>
          <w:sz w:val="28"/>
          <w:szCs w:val="28"/>
          <w:lang w:val="en-US"/>
        </w:rPr>
        <w:t>Television (1920s)</w:t>
      </w:r>
    </w:p>
    <w:p w:rsidR="001F717D" w:rsidRPr="00B747FB" w:rsidRDefault="001F717D" w:rsidP="001F717D">
      <w:pPr>
        <w:pStyle w:val="a5"/>
        <w:spacing w:before="0" w:after="277"/>
        <w:ind w:left="-284"/>
        <w:jc w:val="both"/>
        <w:textAlignment w:val="baseline"/>
        <w:rPr>
          <w:color w:val="333333"/>
          <w:sz w:val="28"/>
          <w:szCs w:val="28"/>
          <w:lang w:val="en-US"/>
        </w:rPr>
      </w:pPr>
      <w:r w:rsidRPr="00B747FB">
        <w:rPr>
          <w:color w:val="333333"/>
          <w:sz w:val="28"/>
          <w:szCs w:val="28"/>
          <w:lang w:val="en-US"/>
        </w:rPr>
        <w:t xml:space="preserve">The invention that swept the world and changed leisure habits for countless millions was pioneered by Scottish-born electrical engineer John </w:t>
      </w:r>
      <w:proofErr w:type="spellStart"/>
      <w:r w:rsidRPr="00B747FB">
        <w:rPr>
          <w:color w:val="333333"/>
          <w:sz w:val="28"/>
          <w:szCs w:val="28"/>
          <w:lang w:val="en-US"/>
        </w:rPr>
        <w:t>Logie</w:t>
      </w:r>
      <w:proofErr w:type="spellEnd"/>
      <w:r w:rsidRPr="00B747FB">
        <w:rPr>
          <w:color w:val="333333"/>
          <w:sz w:val="28"/>
          <w:szCs w:val="28"/>
          <w:lang w:val="en-US"/>
        </w:rPr>
        <w:t xml:space="preserve"> Baird. It had been </w:t>
      </w:r>
      <w:proofErr w:type="spellStart"/>
      <w:r w:rsidRPr="00B747FB">
        <w:rPr>
          <w:color w:val="333333"/>
          <w:sz w:val="28"/>
          <w:szCs w:val="28"/>
          <w:lang w:val="en-US"/>
        </w:rPr>
        <w:t>realised</w:t>
      </w:r>
      <w:proofErr w:type="spellEnd"/>
      <w:r w:rsidRPr="00B747FB">
        <w:rPr>
          <w:color w:val="333333"/>
          <w:sz w:val="28"/>
          <w:szCs w:val="28"/>
          <w:lang w:val="en-US"/>
        </w:rPr>
        <w:t xml:space="preserve"> for some time that light could be converted into electrical impulses, making it possible to transmit such impulses over a distance and then reconvert them into light.</w:t>
      </w:r>
    </w:p>
    <w:p w:rsidR="001F717D" w:rsidRPr="00B747FB" w:rsidRDefault="001F717D" w:rsidP="001F717D">
      <w:pPr>
        <w:pStyle w:val="a5"/>
        <w:spacing w:before="0" w:after="277"/>
        <w:ind w:left="-284"/>
        <w:jc w:val="both"/>
        <w:textAlignment w:val="baseline"/>
        <w:rPr>
          <w:b/>
          <w:color w:val="333333"/>
          <w:sz w:val="28"/>
          <w:szCs w:val="28"/>
          <w:lang w:val="en-US"/>
        </w:rPr>
      </w:pPr>
      <w:r w:rsidRPr="00B747FB">
        <w:rPr>
          <w:b/>
          <w:color w:val="333333"/>
          <w:sz w:val="28"/>
          <w:szCs w:val="28"/>
          <w:lang w:val="en-US"/>
        </w:rPr>
        <w:t>Motor Car (late 19th Century)</w:t>
      </w:r>
    </w:p>
    <w:p w:rsidR="001F717D" w:rsidRPr="00B747FB" w:rsidRDefault="001F717D" w:rsidP="001F717D">
      <w:pPr>
        <w:pStyle w:val="a5"/>
        <w:spacing w:before="0" w:after="277"/>
        <w:ind w:left="-284"/>
        <w:jc w:val="both"/>
        <w:textAlignment w:val="baseline"/>
        <w:rPr>
          <w:color w:val="333333"/>
          <w:sz w:val="28"/>
          <w:szCs w:val="28"/>
          <w:lang w:val="en-US"/>
        </w:rPr>
      </w:pPr>
      <w:r w:rsidRPr="00B747FB">
        <w:rPr>
          <w:color w:val="333333"/>
          <w:sz w:val="28"/>
          <w:szCs w:val="28"/>
          <w:lang w:val="en-US"/>
        </w:rPr>
        <w:t xml:space="preserve">With television, the car is probably the most widely used and most useful of all leisure-inspired inventions. German engineer Karl Benz produced the first </w:t>
      </w:r>
      <w:proofErr w:type="spellStart"/>
      <w:r w:rsidRPr="00B747FB">
        <w:rPr>
          <w:color w:val="333333"/>
          <w:sz w:val="28"/>
          <w:szCs w:val="28"/>
          <w:lang w:val="en-US"/>
        </w:rPr>
        <w:t>petroldriven</w:t>
      </w:r>
      <w:proofErr w:type="spellEnd"/>
      <w:r w:rsidRPr="00B747FB">
        <w:rPr>
          <w:color w:val="333333"/>
          <w:sz w:val="28"/>
          <w:szCs w:val="28"/>
          <w:lang w:val="en-US"/>
        </w:rPr>
        <w:t xml:space="preserve"> car in 1885 and the British motor industry started in 1896. Henry Ford was the first to use assembly line production for his Model </w:t>
      </w:r>
      <w:r w:rsidRPr="00B747FB">
        <w:rPr>
          <w:color w:val="333333"/>
          <w:sz w:val="28"/>
          <w:szCs w:val="28"/>
        </w:rPr>
        <w:t>Т</w:t>
      </w:r>
      <w:r w:rsidRPr="00B747FB">
        <w:rPr>
          <w:color w:val="333333"/>
          <w:sz w:val="28"/>
          <w:szCs w:val="28"/>
          <w:lang w:val="en-US"/>
        </w:rPr>
        <w:t xml:space="preserve"> car in 1908. Like them or hate them, cars have given people great freedom of travel.</w:t>
      </w:r>
    </w:p>
    <w:p w:rsidR="001F717D" w:rsidRPr="00B747FB" w:rsidRDefault="001F717D" w:rsidP="001F717D">
      <w:pPr>
        <w:pStyle w:val="a5"/>
        <w:spacing w:before="0" w:after="277"/>
        <w:ind w:left="-284"/>
        <w:jc w:val="both"/>
        <w:textAlignment w:val="baseline"/>
        <w:rPr>
          <w:b/>
          <w:color w:val="333333"/>
          <w:sz w:val="28"/>
          <w:szCs w:val="28"/>
          <w:lang w:val="en-US"/>
        </w:rPr>
      </w:pPr>
      <w:r w:rsidRPr="00B747FB">
        <w:rPr>
          <w:b/>
          <w:color w:val="333333"/>
          <w:sz w:val="28"/>
          <w:szCs w:val="28"/>
          <w:lang w:val="en-US"/>
        </w:rPr>
        <w:t>Electricity</w:t>
      </w:r>
    </w:p>
    <w:p w:rsidR="001F717D" w:rsidRPr="00B747FB" w:rsidRDefault="001F717D" w:rsidP="001F717D">
      <w:pPr>
        <w:pStyle w:val="a5"/>
        <w:spacing w:before="0" w:after="277"/>
        <w:ind w:left="-284"/>
        <w:jc w:val="both"/>
        <w:textAlignment w:val="baseline"/>
        <w:rPr>
          <w:color w:val="333333"/>
          <w:sz w:val="28"/>
          <w:szCs w:val="28"/>
          <w:lang w:val="en-US"/>
        </w:rPr>
      </w:pPr>
      <w:r w:rsidRPr="00B747FB">
        <w:rPr>
          <w:color w:val="333333"/>
          <w:sz w:val="28"/>
          <w:szCs w:val="28"/>
          <w:lang w:val="en-US"/>
        </w:rPr>
        <w:t xml:space="preserve">The name came from the Greek word for amber and was coined by Elizabeth I's physician William Gilbert who was among those who noticed that amber had the power to attract light objects after being rubbed. In the 19th century such great names as Michael Faraday, </w:t>
      </w:r>
      <w:proofErr w:type="spellStart"/>
      <w:r w:rsidRPr="00B747FB">
        <w:rPr>
          <w:color w:val="333333"/>
          <w:sz w:val="28"/>
          <w:szCs w:val="28"/>
          <w:lang w:val="en-US"/>
        </w:rPr>
        <w:t>Humphry</w:t>
      </w:r>
      <w:proofErr w:type="spellEnd"/>
      <w:r w:rsidRPr="00B747FB">
        <w:rPr>
          <w:color w:val="333333"/>
          <w:sz w:val="28"/>
          <w:szCs w:val="28"/>
          <w:lang w:val="en-US"/>
        </w:rPr>
        <w:t xml:space="preserve"> Davy, Alessandro Volta and Andre Marie Ampere all did vital work on electricity.</w:t>
      </w:r>
    </w:p>
    <w:p w:rsidR="001F717D" w:rsidRPr="00B747FB" w:rsidRDefault="001F717D" w:rsidP="001F717D">
      <w:pPr>
        <w:pStyle w:val="a5"/>
        <w:spacing w:before="0" w:after="277"/>
        <w:ind w:left="-284"/>
        <w:jc w:val="both"/>
        <w:textAlignment w:val="baseline"/>
        <w:rPr>
          <w:b/>
          <w:color w:val="333333"/>
          <w:sz w:val="28"/>
          <w:szCs w:val="28"/>
          <w:lang w:val="en-US"/>
        </w:rPr>
      </w:pPr>
      <w:r w:rsidRPr="00B747FB">
        <w:rPr>
          <w:b/>
          <w:color w:val="333333"/>
          <w:sz w:val="28"/>
          <w:szCs w:val="28"/>
          <w:lang w:val="en-US"/>
        </w:rPr>
        <w:t>Photography (early 19th Century)</w:t>
      </w:r>
    </w:p>
    <w:p w:rsidR="001F717D" w:rsidRPr="00B747FB" w:rsidRDefault="001F717D" w:rsidP="001F717D">
      <w:pPr>
        <w:pStyle w:val="a5"/>
        <w:spacing w:before="0" w:after="277"/>
        <w:ind w:left="-284"/>
        <w:jc w:val="both"/>
        <w:textAlignment w:val="baseline"/>
        <w:rPr>
          <w:color w:val="333333"/>
          <w:sz w:val="28"/>
          <w:szCs w:val="28"/>
          <w:lang w:val="en-US"/>
        </w:rPr>
      </w:pPr>
      <w:r w:rsidRPr="00B747FB">
        <w:rPr>
          <w:color w:val="333333"/>
          <w:sz w:val="28"/>
          <w:szCs w:val="28"/>
          <w:lang w:val="en-US"/>
        </w:rPr>
        <w:t xml:space="preserve">Leonardo da Vinci had described the camera </w:t>
      </w:r>
      <w:proofErr w:type="spellStart"/>
      <w:r w:rsidRPr="00B747FB">
        <w:rPr>
          <w:color w:val="333333"/>
          <w:sz w:val="28"/>
          <w:szCs w:val="28"/>
          <w:lang w:val="en-US"/>
        </w:rPr>
        <w:t>obscura</w:t>
      </w:r>
      <w:proofErr w:type="spellEnd"/>
      <w:r w:rsidRPr="00B747FB">
        <w:rPr>
          <w:color w:val="333333"/>
          <w:sz w:val="28"/>
          <w:szCs w:val="28"/>
          <w:lang w:val="en-US"/>
        </w:rPr>
        <w:t xml:space="preserve"> photographic principle as early as 1515. But it was not until 1835 that Frenchman Louis Daguerre produced camera photography. The system was gradually refined over the years, to the joy of happy snappers and the despair of those who had to wade through friends' endless holiday pictures.</w:t>
      </w:r>
    </w:p>
    <w:p w:rsidR="001F717D" w:rsidRPr="00B747FB" w:rsidRDefault="001F717D" w:rsidP="001F717D">
      <w:pPr>
        <w:pStyle w:val="a5"/>
        <w:spacing w:before="0" w:after="277"/>
        <w:ind w:left="-284"/>
        <w:jc w:val="both"/>
        <w:textAlignment w:val="baseline"/>
        <w:rPr>
          <w:b/>
          <w:color w:val="333333"/>
          <w:sz w:val="28"/>
          <w:szCs w:val="28"/>
          <w:lang w:val="en-US"/>
        </w:rPr>
      </w:pPr>
      <w:r w:rsidRPr="00B747FB">
        <w:rPr>
          <w:b/>
          <w:color w:val="333333"/>
          <w:sz w:val="28"/>
          <w:szCs w:val="28"/>
          <w:lang w:val="en-US"/>
        </w:rPr>
        <w:t>Telephone (1876)</w:t>
      </w:r>
    </w:p>
    <w:p w:rsidR="001F717D" w:rsidRPr="00B747FB" w:rsidRDefault="001F717D" w:rsidP="001F717D">
      <w:pPr>
        <w:pStyle w:val="a5"/>
        <w:spacing w:before="0" w:after="277"/>
        <w:ind w:left="-284"/>
        <w:jc w:val="both"/>
        <w:textAlignment w:val="baseline"/>
        <w:rPr>
          <w:color w:val="333333"/>
          <w:sz w:val="28"/>
          <w:szCs w:val="28"/>
          <w:lang w:val="en-US"/>
        </w:rPr>
      </w:pPr>
      <w:r w:rsidRPr="00B747FB">
        <w:rPr>
          <w:color w:val="333333"/>
          <w:sz w:val="28"/>
          <w:szCs w:val="28"/>
          <w:lang w:val="en-US"/>
        </w:rPr>
        <w:t>Edinburgh-born scientist Alexander Graham Bell patented his invention of the telephone in 1876. The following year, the great American inventor Thomas Edison produced the first working telephone. With telephones soon becoming rapidly available, the days of letter-writing became numbered.</w:t>
      </w:r>
    </w:p>
    <w:p w:rsidR="001F717D" w:rsidRPr="00B747FB" w:rsidRDefault="001F717D" w:rsidP="001F717D">
      <w:pPr>
        <w:pStyle w:val="a5"/>
        <w:spacing w:before="0" w:after="277"/>
        <w:ind w:left="-284"/>
        <w:jc w:val="both"/>
        <w:textAlignment w:val="baseline"/>
        <w:rPr>
          <w:b/>
          <w:color w:val="333333"/>
          <w:sz w:val="28"/>
          <w:szCs w:val="28"/>
          <w:lang w:val="en-US"/>
        </w:rPr>
      </w:pPr>
      <w:r w:rsidRPr="00B747FB">
        <w:rPr>
          <w:b/>
          <w:color w:val="333333"/>
          <w:sz w:val="28"/>
          <w:szCs w:val="28"/>
          <w:lang w:val="en-US"/>
        </w:rPr>
        <w:t>Computer (20th Century)</w:t>
      </w:r>
    </w:p>
    <w:p w:rsidR="001F717D" w:rsidRPr="00B747FB" w:rsidRDefault="001F717D" w:rsidP="001F717D">
      <w:pPr>
        <w:pStyle w:val="a5"/>
        <w:spacing w:before="0" w:after="277"/>
        <w:ind w:left="-284"/>
        <w:jc w:val="both"/>
        <w:textAlignment w:val="baseline"/>
        <w:rPr>
          <w:color w:val="333333"/>
          <w:sz w:val="28"/>
          <w:szCs w:val="28"/>
          <w:lang w:val="en-US"/>
        </w:rPr>
      </w:pPr>
      <w:r w:rsidRPr="00B747FB">
        <w:rPr>
          <w:color w:val="333333"/>
          <w:sz w:val="28"/>
          <w:szCs w:val="28"/>
          <w:lang w:val="en-US"/>
        </w:rPr>
        <w:t xml:space="preserve">The computer has been another life-transforming invention. British mathematician Charles Babbage designed a form of computer in the mid-1830s, but it was not until more than a century later that theory was put into practice. Now, a whole generation </w:t>
      </w:r>
      <w:r w:rsidRPr="00B747FB">
        <w:rPr>
          <w:color w:val="333333"/>
          <w:sz w:val="28"/>
          <w:szCs w:val="28"/>
          <w:lang w:val="en-US"/>
        </w:rPr>
        <w:lastRenderedPageBreak/>
        <w:t>has grown up with calculators, windows, icons, computer games and word processors, and the Internet and e-mail have transformed communication and information.</w:t>
      </w:r>
    </w:p>
    <w:p w:rsidR="001F717D" w:rsidRPr="00B747FB" w:rsidRDefault="001F717D" w:rsidP="001F717D">
      <w:pPr>
        <w:pStyle w:val="a5"/>
        <w:spacing w:before="0" w:after="277"/>
        <w:ind w:left="-284"/>
        <w:jc w:val="both"/>
        <w:textAlignment w:val="baseline"/>
        <w:rPr>
          <w:b/>
          <w:color w:val="333333"/>
          <w:sz w:val="28"/>
          <w:szCs w:val="28"/>
          <w:lang w:val="en-US"/>
        </w:rPr>
      </w:pPr>
      <w:proofErr w:type="spellStart"/>
      <w:r w:rsidRPr="00B747FB">
        <w:rPr>
          <w:b/>
          <w:color w:val="333333"/>
          <w:sz w:val="28"/>
          <w:szCs w:val="28"/>
          <w:lang w:val="en-US"/>
        </w:rPr>
        <w:t>Aeroplane</w:t>
      </w:r>
      <w:proofErr w:type="spellEnd"/>
    </w:p>
    <w:p w:rsidR="001F717D" w:rsidRPr="00B747FB" w:rsidRDefault="001F717D" w:rsidP="001F717D">
      <w:pPr>
        <w:pStyle w:val="a5"/>
        <w:spacing w:before="0" w:after="277"/>
        <w:ind w:left="-284"/>
        <w:jc w:val="both"/>
        <w:textAlignment w:val="baseline"/>
        <w:rPr>
          <w:color w:val="333333"/>
          <w:sz w:val="28"/>
          <w:szCs w:val="28"/>
          <w:lang w:val="en-US"/>
        </w:rPr>
      </w:pPr>
      <w:r w:rsidRPr="00B747FB">
        <w:rPr>
          <w:color w:val="333333"/>
          <w:sz w:val="28"/>
          <w:szCs w:val="28"/>
          <w:lang w:val="en-US"/>
        </w:rPr>
        <w:t>The plane was the invention that helped shrink the world and brought distant lands within easy reach of ordinary people. The invention of the petrol engine made flight feasible and the American Wright brothers made the first flight in 1903.</w:t>
      </w:r>
    </w:p>
    <w:p w:rsidR="001F717D" w:rsidRPr="00B747FB" w:rsidRDefault="001F717D" w:rsidP="001F717D">
      <w:pPr>
        <w:spacing w:after="0" w:line="240" w:lineRule="auto"/>
        <w:jc w:val="both"/>
        <w:rPr>
          <w:rFonts w:ascii="Times New Roman" w:hAnsi="Times New Roman"/>
          <w:sz w:val="28"/>
          <w:szCs w:val="28"/>
          <w:lang w:val="en-US"/>
        </w:rPr>
      </w:pPr>
    </w:p>
    <w:p w:rsidR="001F717D" w:rsidRPr="00B747FB" w:rsidRDefault="001F717D" w:rsidP="001F717D">
      <w:pPr>
        <w:spacing w:after="0" w:line="240" w:lineRule="auto"/>
        <w:jc w:val="both"/>
        <w:rPr>
          <w:rFonts w:ascii="Times New Roman" w:hAnsi="Times New Roman"/>
          <w:sz w:val="28"/>
          <w:szCs w:val="28"/>
          <w:lang w:val="en-US"/>
        </w:rPr>
      </w:pPr>
    </w:p>
    <w:p w:rsidR="001F717D" w:rsidRPr="00B747FB" w:rsidRDefault="001F717D" w:rsidP="001F717D">
      <w:pPr>
        <w:spacing w:after="0" w:line="240" w:lineRule="auto"/>
        <w:jc w:val="both"/>
        <w:rPr>
          <w:rFonts w:ascii="Times New Roman" w:hAnsi="Times New Roman"/>
          <w:sz w:val="28"/>
          <w:szCs w:val="28"/>
          <w:lang w:val="en-US"/>
        </w:rPr>
      </w:pPr>
    </w:p>
    <w:p w:rsidR="001F717D" w:rsidRPr="00B747FB" w:rsidRDefault="001F717D" w:rsidP="001F717D">
      <w:pPr>
        <w:spacing w:after="0" w:line="240" w:lineRule="auto"/>
        <w:jc w:val="center"/>
        <w:rPr>
          <w:rFonts w:ascii="Times New Roman" w:hAnsi="Times New Roman"/>
          <w:b/>
          <w:sz w:val="28"/>
          <w:szCs w:val="28"/>
          <w:highlight w:val="yellow"/>
        </w:rPr>
      </w:pPr>
      <w:r w:rsidRPr="00B747FB">
        <w:rPr>
          <w:rFonts w:ascii="Times New Roman" w:hAnsi="Times New Roman"/>
          <w:b/>
          <w:sz w:val="28"/>
          <w:szCs w:val="28"/>
          <w:highlight w:val="yellow"/>
        </w:rPr>
        <w:t>Практическое занятие № 20</w:t>
      </w:r>
    </w:p>
    <w:p w:rsidR="001F717D" w:rsidRPr="00B747FB" w:rsidRDefault="001F717D" w:rsidP="001F717D">
      <w:pPr>
        <w:tabs>
          <w:tab w:val="left" w:pos="4065"/>
        </w:tabs>
        <w:autoSpaceDE w:val="0"/>
        <w:autoSpaceDN w:val="0"/>
        <w:adjustRightInd w:val="0"/>
        <w:spacing w:after="0" w:line="240" w:lineRule="auto"/>
        <w:ind w:firstLine="708"/>
        <w:jc w:val="both"/>
        <w:rPr>
          <w:rFonts w:ascii="Times New Roman" w:hAnsi="Times New Roman"/>
          <w:color w:val="000000"/>
          <w:sz w:val="28"/>
          <w:szCs w:val="28"/>
        </w:rPr>
      </w:pPr>
      <w:r w:rsidRPr="00B747FB">
        <w:rPr>
          <w:rFonts w:ascii="Times New Roman" w:hAnsi="Times New Roman"/>
          <w:b/>
          <w:sz w:val="28"/>
          <w:szCs w:val="28"/>
          <w:highlight w:val="yellow"/>
        </w:rPr>
        <w:t>Тема: «Выдающиеся английские писатели»</w:t>
      </w:r>
    </w:p>
    <w:p w:rsidR="001F717D" w:rsidRPr="00B747FB" w:rsidRDefault="001F717D" w:rsidP="001F717D">
      <w:pPr>
        <w:pStyle w:val="af6"/>
        <w:spacing w:line="240" w:lineRule="auto"/>
        <w:ind w:firstLine="708"/>
        <w:rPr>
          <w:b/>
          <w:bCs/>
          <w:sz w:val="28"/>
          <w:szCs w:val="28"/>
        </w:rPr>
      </w:pPr>
      <w:r w:rsidRPr="00B747FB">
        <w:rPr>
          <w:sz w:val="28"/>
          <w:szCs w:val="28"/>
          <w:u w:val="single"/>
        </w:rPr>
        <w:t>Задачи занятия:</w:t>
      </w:r>
      <w:r w:rsidRPr="00B747FB">
        <w:rPr>
          <w:sz w:val="28"/>
          <w:szCs w:val="28"/>
        </w:rPr>
        <w:t xml:space="preserve"> активизировать новый лексико-грамматический материал в речи обучаемых, научить учащихся использовать новые слова и выражения по темам «Выдающиеся английские писатели» на уровне предложения, </w:t>
      </w:r>
      <w:proofErr w:type="gramStart"/>
      <w:r w:rsidRPr="00B747FB">
        <w:rPr>
          <w:sz w:val="28"/>
          <w:szCs w:val="28"/>
        </w:rPr>
        <w:t>собственно-высказывания</w:t>
      </w:r>
      <w:proofErr w:type="gramEnd"/>
      <w:r w:rsidRPr="00B747FB">
        <w:rPr>
          <w:sz w:val="28"/>
          <w:szCs w:val="28"/>
        </w:rPr>
        <w:t xml:space="preserve"> и свободной речи; научить использовать в речи и распознавать степени сравнения прилагательных и наречий. Умение вести диалог–беседу в рамках естественно-речевой ситуации общения, умение строить высказывание согласно схеме или плану.</w:t>
      </w:r>
    </w:p>
    <w:p w:rsidR="001F717D" w:rsidRPr="00B747FB" w:rsidRDefault="001F717D" w:rsidP="001F717D">
      <w:pPr>
        <w:spacing w:after="0" w:line="240" w:lineRule="auto"/>
        <w:jc w:val="both"/>
        <w:rPr>
          <w:rFonts w:ascii="Times New Roman" w:hAnsi="Times New Roman"/>
          <w:color w:val="000000"/>
          <w:sz w:val="28"/>
          <w:szCs w:val="28"/>
          <w:lang w:val="en-US"/>
        </w:rPr>
      </w:pPr>
      <w:r w:rsidRPr="00B747FB">
        <w:rPr>
          <w:rFonts w:ascii="Times New Roman" w:hAnsi="Times New Roman"/>
          <w:b/>
          <w:sz w:val="28"/>
          <w:szCs w:val="28"/>
        </w:rPr>
        <w:t xml:space="preserve">  </w:t>
      </w:r>
      <w:r w:rsidRPr="00B747FB">
        <w:rPr>
          <w:rFonts w:ascii="Times New Roman" w:hAnsi="Times New Roman"/>
          <w:sz w:val="28"/>
          <w:szCs w:val="28"/>
          <w:u w:val="single"/>
        </w:rPr>
        <w:t>Лексика</w:t>
      </w:r>
      <w:r w:rsidRPr="00B747FB">
        <w:rPr>
          <w:rFonts w:ascii="Times New Roman" w:hAnsi="Times New Roman"/>
          <w:sz w:val="28"/>
          <w:szCs w:val="28"/>
          <w:lang w:val="en-US"/>
        </w:rPr>
        <w:t>:</w:t>
      </w:r>
      <w:r w:rsidRPr="00B747FB">
        <w:rPr>
          <w:rFonts w:ascii="Times New Roman" w:hAnsi="Times New Roman"/>
          <w:sz w:val="28"/>
          <w:szCs w:val="28"/>
          <w:lang w:val="en-GB"/>
        </w:rPr>
        <w:t xml:space="preserve">  </w:t>
      </w:r>
      <w:r w:rsidRPr="00B747FB">
        <w:rPr>
          <w:rFonts w:ascii="Times New Roman" w:hAnsi="Times New Roman"/>
          <w:sz w:val="28"/>
          <w:szCs w:val="28"/>
          <w:lang w:val="en-US"/>
        </w:rPr>
        <w:t>people from different countries, black or dark brown wavy hair, black curly hair,</w:t>
      </w:r>
      <w:r w:rsidRPr="00B747FB">
        <w:rPr>
          <w:rFonts w:ascii="Times New Roman" w:hAnsi="Times New Roman"/>
          <w:sz w:val="28"/>
          <w:szCs w:val="28"/>
          <w:lang w:val="en-GB"/>
        </w:rPr>
        <w:t xml:space="preserve"> a divorce</w:t>
      </w:r>
      <w:r w:rsidRPr="00B747FB">
        <w:rPr>
          <w:rFonts w:ascii="Times New Roman" w:hAnsi="Times New Roman"/>
          <w:sz w:val="28"/>
          <w:szCs w:val="28"/>
          <w:lang w:val="en-US"/>
        </w:rPr>
        <w:t xml:space="preserve"> ,</w:t>
      </w:r>
      <w:r w:rsidRPr="00B747FB">
        <w:rPr>
          <w:rFonts w:ascii="Times New Roman" w:hAnsi="Times New Roman"/>
          <w:sz w:val="28"/>
          <w:szCs w:val="28"/>
          <w:lang w:val="en-GB"/>
        </w:rPr>
        <w:t xml:space="preserve"> the average family</w:t>
      </w:r>
      <w:r w:rsidRPr="00B747FB">
        <w:rPr>
          <w:rFonts w:ascii="Times New Roman" w:hAnsi="Times New Roman"/>
          <w:sz w:val="28"/>
          <w:szCs w:val="28"/>
          <w:lang w:val="en-US"/>
        </w:rPr>
        <w:t>,</w:t>
      </w:r>
      <w:r w:rsidRPr="00B747FB">
        <w:rPr>
          <w:rFonts w:ascii="Times New Roman" w:hAnsi="Times New Roman"/>
          <w:sz w:val="28"/>
          <w:szCs w:val="28"/>
          <w:lang w:val="en-GB"/>
        </w:rPr>
        <w:t xml:space="preserve"> enjoy one`s freedom</w:t>
      </w:r>
      <w:r w:rsidRPr="00B747FB">
        <w:rPr>
          <w:rFonts w:ascii="Times New Roman" w:hAnsi="Times New Roman"/>
          <w:sz w:val="28"/>
          <w:szCs w:val="28"/>
          <w:lang w:val="en-US"/>
        </w:rPr>
        <w:t>,</w:t>
      </w:r>
      <w:r w:rsidRPr="00B747FB">
        <w:rPr>
          <w:rFonts w:ascii="Times New Roman" w:hAnsi="Times New Roman"/>
          <w:sz w:val="28"/>
          <w:szCs w:val="28"/>
          <w:lang w:val="en-GB"/>
        </w:rPr>
        <w:t xml:space="preserve"> keep </w:t>
      </w:r>
      <w:proofErr w:type="spellStart"/>
      <w:r w:rsidRPr="00B747FB">
        <w:rPr>
          <w:rFonts w:ascii="Times New Roman" w:hAnsi="Times New Roman"/>
          <w:sz w:val="28"/>
          <w:szCs w:val="28"/>
          <w:lang w:val="en-GB"/>
        </w:rPr>
        <w:t>smth</w:t>
      </w:r>
      <w:proofErr w:type="spellEnd"/>
      <w:r w:rsidRPr="00B747FB">
        <w:rPr>
          <w:rFonts w:ascii="Times New Roman" w:hAnsi="Times New Roman"/>
          <w:sz w:val="28"/>
          <w:szCs w:val="28"/>
          <w:lang w:val="en-GB"/>
        </w:rPr>
        <w:t xml:space="preserve"> in close contact</w:t>
      </w:r>
      <w:r w:rsidRPr="00B747FB">
        <w:rPr>
          <w:rFonts w:ascii="Times New Roman" w:hAnsi="Times New Roman"/>
          <w:sz w:val="28"/>
          <w:szCs w:val="28"/>
          <w:lang w:val="en-US"/>
        </w:rPr>
        <w:t>,</w:t>
      </w:r>
      <w:r w:rsidRPr="00B747FB">
        <w:rPr>
          <w:rFonts w:ascii="Times New Roman" w:hAnsi="Times New Roman"/>
          <w:sz w:val="28"/>
          <w:szCs w:val="28"/>
          <w:lang w:val="en-GB"/>
        </w:rPr>
        <w:t xml:space="preserve"> independence</w:t>
      </w:r>
      <w:r w:rsidRPr="00B747FB">
        <w:rPr>
          <w:rFonts w:ascii="Times New Roman" w:hAnsi="Times New Roman"/>
          <w:sz w:val="28"/>
          <w:szCs w:val="28"/>
          <w:lang w:val="en-US"/>
        </w:rPr>
        <w:t>,</w:t>
      </w:r>
      <w:r w:rsidRPr="00B747FB">
        <w:rPr>
          <w:rFonts w:ascii="Times New Roman" w:hAnsi="Times New Roman"/>
          <w:sz w:val="28"/>
          <w:szCs w:val="28"/>
          <w:lang w:val="en-GB"/>
        </w:rPr>
        <w:t xml:space="preserve"> the traditional season</w:t>
      </w:r>
      <w:r w:rsidRPr="00B747FB">
        <w:rPr>
          <w:rFonts w:ascii="Times New Roman" w:hAnsi="Times New Roman"/>
          <w:sz w:val="28"/>
          <w:szCs w:val="28"/>
          <w:lang w:val="en-US"/>
        </w:rPr>
        <w:t xml:space="preserve">, a  </w:t>
      </w:r>
      <w:r w:rsidRPr="00B747FB">
        <w:rPr>
          <w:rFonts w:ascii="Times New Roman" w:hAnsi="Times New Roman"/>
          <w:sz w:val="28"/>
          <w:szCs w:val="28"/>
          <w:lang w:val="en-GB"/>
        </w:rPr>
        <w:t>reunion</w:t>
      </w:r>
      <w:r w:rsidRPr="00B747FB">
        <w:rPr>
          <w:rFonts w:ascii="Times New Roman" w:hAnsi="Times New Roman"/>
          <w:sz w:val="28"/>
          <w:szCs w:val="28"/>
          <w:lang w:val="en-US"/>
        </w:rPr>
        <w:t>,</w:t>
      </w:r>
      <w:r w:rsidRPr="00B747FB">
        <w:rPr>
          <w:rFonts w:ascii="Times New Roman" w:hAnsi="Times New Roman"/>
          <w:sz w:val="28"/>
          <w:szCs w:val="28"/>
          <w:lang w:val="en-GB"/>
        </w:rPr>
        <w:t xml:space="preserve"> the family group</w:t>
      </w:r>
      <w:r w:rsidRPr="00B747FB">
        <w:rPr>
          <w:rFonts w:ascii="Times New Roman" w:hAnsi="Times New Roman"/>
          <w:sz w:val="28"/>
          <w:szCs w:val="28"/>
          <w:lang w:val="en-US"/>
        </w:rPr>
        <w:t xml:space="preserve"> ,</w:t>
      </w:r>
      <w:r w:rsidRPr="00B747FB">
        <w:rPr>
          <w:rFonts w:ascii="Times New Roman" w:hAnsi="Times New Roman"/>
          <w:sz w:val="28"/>
          <w:szCs w:val="28"/>
          <w:lang w:val="en-GB"/>
        </w:rPr>
        <w:t xml:space="preserve"> relatives</w:t>
      </w:r>
      <w:r w:rsidRPr="00B747FB">
        <w:rPr>
          <w:rFonts w:ascii="Times New Roman" w:hAnsi="Times New Roman"/>
          <w:sz w:val="28"/>
          <w:szCs w:val="28"/>
          <w:lang w:val="en-US"/>
        </w:rPr>
        <w:t xml:space="preserve"> , executive,</w:t>
      </w:r>
      <w:r w:rsidRPr="00B747FB">
        <w:rPr>
          <w:rFonts w:ascii="Times New Roman" w:hAnsi="Times New Roman"/>
          <w:sz w:val="28"/>
          <w:szCs w:val="28"/>
          <w:lang w:val="en-GB"/>
        </w:rPr>
        <w:t xml:space="preserve">  family parties</w:t>
      </w:r>
      <w:r w:rsidRPr="00B747FB">
        <w:rPr>
          <w:rFonts w:ascii="Times New Roman" w:hAnsi="Times New Roman"/>
          <w:color w:val="000000"/>
          <w:sz w:val="28"/>
          <w:szCs w:val="28"/>
          <w:lang w:val="en-US"/>
        </w:rPr>
        <w:t>,</w:t>
      </w:r>
      <w:r w:rsidRPr="00B747FB">
        <w:rPr>
          <w:rFonts w:ascii="Times New Roman" w:hAnsi="Times New Roman"/>
          <w:sz w:val="28"/>
          <w:szCs w:val="28"/>
          <w:lang w:val="en-US"/>
        </w:rPr>
        <w:t xml:space="preserve"> black curly hair, ugly plump person. </w:t>
      </w:r>
    </w:p>
    <w:p w:rsidR="001F717D" w:rsidRPr="00B747FB" w:rsidRDefault="001F717D" w:rsidP="001F717D">
      <w:pPr>
        <w:autoSpaceDE w:val="0"/>
        <w:autoSpaceDN w:val="0"/>
        <w:adjustRightInd w:val="0"/>
        <w:spacing w:after="0" w:line="240" w:lineRule="auto"/>
        <w:ind w:firstLine="708"/>
        <w:jc w:val="both"/>
        <w:rPr>
          <w:rFonts w:ascii="Times New Roman" w:hAnsi="Times New Roman"/>
          <w:sz w:val="28"/>
          <w:szCs w:val="28"/>
        </w:rPr>
      </w:pPr>
      <w:r w:rsidRPr="00B747FB">
        <w:rPr>
          <w:rFonts w:ascii="Times New Roman" w:hAnsi="Times New Roman"/>
          <w:color w:val="000000"/>
          <w:sz w:val="28"/>
          <w:szCs w:val="28"/>
          <w:u w:val="single"/>
        </w:rPr>
        <w:t>Грамматика:</w:t>
      </w:r>
      <w:r w:rsidRPr="00B747FB">
        <w:rPr>
          <w:rFonts w:ascii="Times New Roman" w:hAnsi="Times New Roman"/>
          <w:color w:val="000000"/>
          <w:sz w:val="28"/>
          <w:szCs w:val="28"/>
        </w:rPr>
        <w:t xml:space="preserve"> степени сравнения прилагательных и наречий</w:t>
      </w:r>
    </w:p>
    <w:p w:rsidR="001F717D" w:rsidRPr="00B747FB" w:rsidRDefault="001F717D" w:rsidP="001F717D">
      <w:pPr>
        <w:spacing w:after="0" w:line="240" w:lineRule="auto"/>
        <w:contextualSpacing/>
        <w:jc w:val="center"/>
        <w:rPr>
          <w:rFonts w:ascii="Times New Roman" w:hAnsi="Times New Roman"/>
          <w:b/>
          <w:sz w:val="28"/>
          <w:szCs w:val="28"/>
          <w:lang w:val="en-US"/>
        </w:rPr>
      </w:pPr>
      <w:r w:rsidRPr="00B747FB">
        <w:rPr>
          <w:rFonts w:ascii="Times New Roman" w:hAnsi="Times New Roman"/>
          <w:b/>
          <w:sz w:val="28"/>
          <w:szCs w:val="28"/>
        </w:rPr>
        <w:t>Текст</w:t>
      </w:r>
      <w:r w:rsidRPr="00B747FB">
        <w:rPr>
          <w:rFonts w:ascii="Times New Roman" w:hAnsi="Times New Roman"/>
          <w:b/>
          <w:sz w:val="28"/>
          <w:szCs w:val="28"/>
          <w:lang w:val="en-US"/>
        </w:rPr>
        <w:t>:       Charles Dickens</w:t>
      </w:r>
    </w:p>
    <w:p w:rsidR="001F717D" w:rsidRPr="00B747FB" w:rsidRDefault="001F717D" w:rsidP="001F717D">
      <w:pPr>
        <w:spacing w:after="0" w:line="240" w:lineRule="auto"/>
        <w:ind w:firstLine="709"/>
        <w:contextualSpacing/>
        <w:jc w:val="both"/>
        <w:rPr>
          <w:rFonts w:ascii="Times New Roman" w:hAnsi="Times New Roman"/>
          <w:sz w:val="28"/>
          <w:szCs w:val="28"/>
          <w:lang w:val="en-US"/>
        </w:rPr>
      </w:pPr>
      <w:r w:rsidRPr="00B747FB">
        <w:rPr>
          <w:rFonts w:ascii="Times New Roman" w:hAnsi="Times New Roman"/>
          <w:sz w:val="28"/>
          <w:szCs w:val="28"/>
          <w:lang w:val="en-US"/>
        </w:rPr>
        <w:t xml:space="preserve">Charles Dickens, a great English writer, was born in 1812 at Portsmouth. He was the second of eight children. His father was a clerk in a navy office. His mother took care of her children. But Charles didn’t live long in Portsmouth. When he was 4 years old, the family moved to Chatham. In this town Charles went to school where he learned to read. The boy liked literature very much. </w:t>
      </w:r>
    </w:p>
    <w:p w:rsidR="001F717D" w:rsidRPr="00B747FB" w:rsidRDefault="001F717D" w:rsidP="001F717D">
      <w:pPr>
        <w:spacing w:after="0" w:line="240" w:lineRule="auto"/>
        <w:ind w:firstLine="709"/>
        <w:contextualSpacing/>
        <w:jc w:val="both"/>
        <w:rPr>
          <w:rFonts w:ascii="Times New Roman" w:hAnsi="Times New Roman"/>
          <w:sz w:val="28"/>
          <w:szCs w:val="28"/>
          <w:lang w:val="en-US"/>
        </w:rPr>
      </w:pPr>
      <w:r w:rsidRPr="00B747FB">
        <w:rPr>
          <w:rFonts w:ascii="Times New Roman" w:hAnsi="Times New Roman"/>
          <w:sz w:val="28"/>
          <w:szCs w:val="28"/>
          <w:lang w:val="en-US"/>
        </w:rPr>
        <w:t xml:space="preserve">In 1821 the Dickens family came to London. They had very little money and lived a very poor life. Mr. Dickens was in debt and so he found himself in prison. Charles was the oldest out of eight children and he got a job at a factory. His work was very difficult. After three years he returned to school but did not forget his working experience. But in 1827, at the age of fifteen, he was again forced leave school and work as an office boy. In the following year he became a freelance reporter and stenographer at the law courts of London. At the same time he began to write articles for newspapers. </w:t>
      </w:r>
    </w:p>
    <w:p w:rsidR="001F717D" w:rsidRPr="00B747FB" w:rsidRDefault="001F717D" w:rsidP="001F717D">
      <w:pPr>
        <w:spacing w:after="0" w:line="240" w:lineRule="auto"/>
        <w:ind w:firstLine="709"/>
        <w:contextualSpacing/>
        <w:jc w:val="both"/>
        <w:rPr>
          <w:rFonts w:ascii="Times New Roman" w:hAnsi="Times New Roman"/>
          <w:sz w:val="28"/>
          <w:szCs w:val="28"/>
          <w:lang w:val="en-US"/>
        </w:rPr>
      </w:pPr>
      <w:r w:rsidRPr="00B747FB">
        <w:rPr>
          <w:rFonts w:ascii="Times New Roman" w:hAnsi="Times New Roman"/>
          <w:sz w:val="28"/>
          <w:szCs w:val="28"/>
          <w:lang w:val="en-US"/>
        </w:rPr>
        <w:t xml:space="preserve">In 1833 Charles Dickens published his first book “Pickwick Papers”. It became very popular and made him famous. Then many other books came. </w:t>
      </w:r>
    </w:p>
    <w:p w:rsidR="001F717D" w:rsidRPr="00B747FB" w:rsidRDefault="001F717D" w:rsidP="001F717D">
      <w:pPr>
        <w:spacing w:after="0" w:line="240" w:lineRule="auto"/>
        <w:ind w:firstLine="709"/>
        <w:contextualSpacing/>
        <w:jc w:val="both"/>
        <w:rPr>
          <w:rFonts w:ascii="Times New Roman" w:hAnsi="Times New Roman"/>
          <w:sz w:val="28"/>
          <w:szCs w:val="28"/>
          <w:lang w:val="en-US"/>
        </w:rPr>
      </w:pPr>
      <w:r w:rsidRPr="00B747FB">
        <w:rPr>
          <w:rFonts w:ascii="Times New Roman" w:hAnsi="Times New Roman"/>
          <w:sz w:val="28"/>
          <w:szCs w:val="28"/>
          <w:lang w:val="en-US"/>
        </w:rPr>
        <w:lastRenderedPageBreak/>
        <w:t>In 1836 Charles Dickens married Catherine Hogarth. After having ten children together, Charles Dickens and Catherine Hogarth separated in 1858.</w:t>
      </w:r>
    </w:p>
    <w:p w:rsidR="001F717D" w:rsidRPr="00B747FB" w:rsidRDefault="001F717D" w:rsidP="001F717D">
      <w:pPr>
        <w:spacing w:after="0" w:line="240" w:lineRule="auto"/>
        <w:ind w:firstLine="709"/>
        <w:contextualSpacing/>
        <w:jc w:val="both"/>
        <w:rPr>
          <w:rFonts w:ascii="Times New Roman" w:hAnsi="Times New Roman"/>
          <w:sz w:val="28"/>
          <w:szCs w:val="28"/>
          <w:lang w:val="en-US"/>
        </w:rPr>
      </w:pPr>
      <w:r w:rsidRPr="00B747FB">
        <w:rPr>
          <w:rFonts w:ascii="Times New Roman" w:hAnsi="Times New Roman"/>
          <w:sz w:val="28"/>
          <w:szCs w:val="28"/>
          <w:lang w:val="en-US"/>
        </w:rPr>
        <w:t xml:space="preserve">Charles Dickens died on 9 June 1870. He was 58 when he died. At the time of his death Dickens was working on a book called “The Mystery of Edwin </w:t>
      </w:r>
      <w:proofErr w:type="spellStart"/>
      <w:r w:rsidRPr="00B747FB">
        <w:rPr>
          <w:rFonts w:ascii="Times New Roman" w:hAnsi="Times New Roman"/>
          <w:sz w:val="28"/>
          <w:szCs w:val="28"/>
          <w:lang w:val="en-US"/>
        </w:rPr>
        <w:t>Drood</w:t>
      </w:r>
      <w:proofErr w:type="spellEnd"/>
      <w:r w:rsidRPr="00B747FB">
        <w:rPr>
          <w:rFonts w:ascii="Times New Roman" w:hAnsi="Times New Roman"/>
          <w:sz w:val="28"/>
          <w:szCs w:val="28"/>
          <w:lang w:val="en-US"/>
        </w:rPr>
        <w:t>”. Charles Dickens was buried in Westminster Abbey.</w:t>
      </w:r>
    </w:p>
    <w:p w:rsidR="001F717D" w:rsidRPr="00B747FB" w:rsidRDefault="001F717D" w:rsidP="001F717D">
      <w:pPr>
        <w:spacing w:after="0" w:line="240" w:lineRule="auto"/>
        <w:ind w:firstLine="709"/>
        <w:contextualSpacing/>
        <w:jc w:val="both"/>
        <w:rPr>
          <w:rFonts w:ascii="Times New Roman" w:hAnsi="Times New Roman"/>
          <w:sz w:val="28"/>
          <w:szCs w:val="28"/>
        </w:rPr>
      </w:pPr>
      <w:r w:rsidRPr="00B747FB">
        <w:rPr>
          <w:rFonts w:ascii="Times New Roman" w:hAnsi="Times New Roman"/>
          <w:b/>
          <w:sz w:val="28"/>
          <w:szCs w:val="28"/>
          <w:lang w:val="en-US"/>
        </w:rPr>
        <w:t>Questions</w:t>
      </w:r>
      <w:r w:rsidRPr="00B747FB">
        <w:rPr>
          <w:rFonts w:ascii="Times New Roman" w:hAnsi="Times New Roman"/>
          <w:sz w:val="28"/>
          <w:szCs w:val="28"/>
          <w:lang w:val="en-US"/>
        </w:rPr>
        <w:t>: Charles Dickens, a great English writer, was born in 1812 at Portsmouth, wasn`t he? Charles didn’t live long in Portsmouth, did he?  Did he return to school after three years?  When did Charles Dickens publish his first book “Pickwick Papers”? In 1836 Charles Dickens married Catherine Hogarth, didn`t he? At what age did he die? When</w:t>
      </w:r>
      <w:r w:rsidRPr="00B747FB">
        <w:rPr>
          <w:rFonts w:ascii="Times New Roman" w:hAnsi="Times New Roman"/>
          <w:sz w:val="28"/>
          <w:szCs w:val="28"/>
        </w:rPr>
        <w:t xml:space="preserve"> </w:t>
      </w:r>
      <w:r w:rsidRPr="00B747FB">
        <w:rPr>
          <w:rFonts w:ascii="Times New Roman" w:hAnsi="Times New Roman"/>
          <w:sz w:val="28"/>
          <w:szCs w:val="28"/>
          <w:lang w:val="en-US"/>
        </w:rPr>
        <w:t>did</w:t>
      </w:r>
      <w:r w:rsidRPr="00B747FB">
        <w:rPr>
          <w:rFonts w:ascii="Times New Roman" w:hAnsi="Times New Roman"/>
          <w:sz w:val="28"/>
          <w:szCs w:val="28"/>
        </w:rPr>
        <w:t xml:space="preserve"> </w:t>
      </w:r>
      <w:r w:rsidRPr="00B747FB">
        <w:rPr>
          <w:rFonts w:ascii="Times New Roman" w:hAnsi="Times New Roman"/>
          <w:sz w:val="28"/>
          <w:szCs w:val="28"/>
          <w:lang w:val="en-US"/>
        </w:rPr>
        <w:t>Charles</w:t>
      </w:r>
      <w:r w:rsidRPr="00B747FB">
        <w:rPr>
          <w:rFonts w:ascii="Times New Roman" w:hAnsi="Times New Roman"/>
          <w:sz w:val="28"/>
          <w:szCs w:val="28"/>
        </w:rPr>
        <w:t xml:space="preserve"> </w:t>
      </w:r>
      <w:r w:rsidRPr="00B747FB">
        <w:rPr>
          <w:rFonts w:ascii="Times New Roman" w:hAnsi="Times New Roman"/>
          <w:sz w:val="28"/>
          <w:szCs w:val="28"/>
          <w:lang w:val="en-US"/>
        </w:rPr>
        <w:t>Dickens</w:t>
      </w:r>
      <w:r w:rsidRPr="00B747FB">
        <w:rPr>
          <w:rFonts w:ascii="Times New Roman" w:hAnsi="Times New Roman"/>
          <w:sz w:val="28"/>
          <w:szCs w:val="28"/>
        </w:rPr>
        <w:t xml:space="preserve"> </w:t>
      </w:r>
      <w:r w:rsidRPr="00B747FB">
        <w:rPr>
          <w:rFonts w:ascii="Times New Roman" w:hAnsi="Times New Roman"/>
          <w:sz w:val="28"/>
          <w:szCs w:val="28"/>
          <w:lang w:val="en-US"/>
        </w:rPr>
        <w:t>die</w:t>
      </w:r>
      <w:r w:rsidRPr="00B747FB">
        <w:rPr>
          <w:rFonts w:ascii="Times New Roman" w:hAnsi="Times New Roman"/>
          <w:sz w:val="28"/>
          <w:szCs w:val="28"/>
        </w:rPr>
        <w:t>?</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b/>
          <w:sz w:val="28"/>
          <w:szCs w:val="28"/>
          <w:u w:val="single"/>
        </w:rPr>
        <w:t>Домашнее задание</w:t>
      </w:r>
      <w:r w:rsidRPr="00B747FB">
        <w:rPr>
          <w:rFonts w:ascii="Times New Roman" w:hAnsi="Times New Roman"/>
          <w:b/>
          <w:sz w:val="28"/>
          <w:szCs w:val="28"/>
        </w:rPr>
        <w:t>:</w:t>
      </w:r>
      <w:r w:rsidRPr="00B747FB">
        <w:rPr>
          <w:rFonts w:ascii="Times New Roman" w:hAnsi="Times New Roman"/>
          <w:sz w:val="28"/>
          <w:szCs w:val="28"/>
        </w:rPr>
        <w:t xml:space="preserve"> составить монологическое высказывание о Британском писателе Чарльзе Диккенсе людях,; блиц-пособие </w:t>
      </w:r>
      <w:r w:rsidRPr="00B747FB">
        <w:rPr>
          <w:rFonts w:ascii="Times New Roman" w:hAnsi="Times New Roman"/>
          <w:b/>
          <w:sz w:val="28"/>
          <w:szCs w:val="28"/>
        </w:rPr>
        <w:t>(раздел №7),</w:t>
      </w:r>
      <w:r w:rsidRPr="00B747FB">
        <w:rPr>
          <w:rFonts w:ascii="Times New Roman" w:hAnsi="Times New Roman"/>
          <w:sz w:val="28"/>
          <w:szCs w:val="28"/>
        </w:rPr>
        <w:t xml:space="preserve">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Кругловой Л.И.; Учебный материал и контрольные задания для студентов очного и очно-заочного факультетов, </w:t>
      </w:r>
      <w:proofErr w:type="spellStart"/>
      <w:proofErr w:type="gramStart"/>
      <w:r w:rsidRPr="00B747FB">
        <w:rPr>
          <w:rFonts w:ascii="Times New Roman" w:hAnsi="Times New Roman"/>
          <w:sz w:val="28"/>
          <w:szCs w:val="28"/>
        </w:rPr>
        <w:t>стр</w:t>
      </w:r>
      <w:proofErr w:type="spellEnd"/>
      <w:proofErr w:type="gramEnd"/>
      <w:r w:rsidRPr="00B747FB">
        <w:rPr>
          <w:rFonts w:ascii="Times New Roman" w:hAnsi="Times New Roman"/>
          <w:sz w:val="28"/>
          <w:szCs w:val="28"/>
        </w:rPr>
        <w:t xml:space="preserve"> 13.,Куценко Л.И., Тимофеева </w:t>
      </w:r>
      <w:proofErr w:type="spellStart"/>
      <w:r w:rsidRPr="00B747FB">
        <w:rPr>
          <w:rFonts w:ascii="Times New Roman" w:hAnsi="Times New Roman"/>
          <w:sz w:val="28"/>
          <w:szCs w:val="28"/>
        </w:rPr>
        <w:t>Г.И.»Английский</w:t>
      </w:r>
      <w:proofErr w:type="spellEnd"/>
      <w:r w:rsidRPr="00B747FB">
        <w:rPr>
          <w:rFonts w:ascii="Times New Roman" w:hAnsi="Times New Roman"/>
          <w:sz w:val="28"/>
          <w:szCs w:val="28"/>
        </w:rPr>
        <w:t xml:space="preserve"> язык для высших учебных заведений»: стр.62, текст» С».</w:t>
      </w:r>
    </w:p>
    <w:p w:rsidR="001F717D" w:rsidRPr="00B747FB" w:rsidRDefault="001F717D" w:rsidP="001F717D">
      <w:pPr>
        <w:spacing w:after="0" w:line="240" w:lineRule="auto"/>
        <w:jc w:val="center"/>
        <w:rPr>
          <w:rFonts w:ascii="Times New Roman" w:hAnsi="Times New Roman"/>
          <w:b/>
          <w:sz w:val="28"/>
          <w:szCs w:val="28"/>
          <w:highlight w:val="yellow"/>
        </w:rPr>
      </w:pPr>
      <w:r w:rsidRPr="00B747FB">
        <w:rPr>
          <w:rFonts w:ascii="Times New Roman" w:hAnsi="Times New Roman"/>
          <w:b/>
          <w:sz w:val="28"/>
          <w:szCs w:val="28"/>
          <w:highlight w:val="yellow"/>
        </w:rPr>
        <w:t>Практические занятия № 21-30</w:t>
      </w:r>
    </w:p>
    <w:p w:rsidR="001F717D" w:rsidRPr="00B747FB" w:rsidRDefault="001F717D" w:rsidP="001F717D">
      <w:pPr>
        <w:tabs>
          <w:tab w:val="left" w:pos="4065"/>
        </w:tabs>
        <w:autoSpaceDE w:val="0"/>
        <w:autoSpaceDN w:val="0"/>
        <w:adjustRightInd w:val="0"/>
        <w:spacing w:after="0" w:line="240" w:lineRule="auto"/>
        <w:ind w:firstLine="708"/>
        <w:jc w:val="both"/>
        <w:rPr>
          <w:rFonts w:ascii="Times New Roman" w:hAnsi="Times New Roman"/>
          <w:color w:val="000000"/>
          <w:sz w:val="28"/>
          <w:szCs w:val="28"/>
          <w:highlight w:val="yellow"/>
        </w:rPr>
      </w:pPr>
      <w:r w:rsidRPr="00B747FB">
        <w:rPr>
          <w:rFonts w:ascii="Times New Roman" w:hAnsi="Times New Roman"/>
          <w:b/>
          <w:sz w:val="28"/>
          <w:szCs w:val="28"/>
          <w:highlight w:val="yellow"/>
        </w:rPr>
        <w:t>Тема: «Выдающиеся учёные»</w:t>
      </w:r>
    </w:p>
    <w:p w:rsidR="001F717D" w:rsidRPr="00B747FB" w:rsidRDefault="001F717D" w:rsidP="001F717D">
      <w:pPr>
        <w:pStyle w:val="af6"/>
        <w:spacing w:line="240" w:lineRule="auto"/>
        <w:ind w:firstLine="708"/>
        <w:rPr>
          <w:b/>
          <w:bCs/>
          <w:sz w:val="28"/>
          <w:szCs w:val="28"/>
        </w:rPr>
      </w:pPr>
      <w:proofErr w:type="gramStart"/>
      <w:r w:rsidRPr="00B747FB">
        <w:rPr>
          <w:b/>
          <w:sz w:val="28"/>
          <w:szCs w:val="28"/>
          <w:highlight w:val="yellow"/>
        </w:rPr>
        <w:t xml:space="preserve">Доктор Гилберт, Галилео Галилей, </w:t>
      </w:r>
      <w:proofErr w:type="spellStart"/>
      <w:r w:rsidRPr="00B747FB">
        <w:rPr>
          <w:b/>
          <w:sz w:val="28"/>
          <w:szCs w:val="28"/>
          <w:highlight w:val="yellow"/>
        </w:rPr>
        <w:t>М.В.Ломоносов</w:t>
      </w:r>
      <w:proofErr w:type="spellEnd"/>
      <w:r w:rsidRPr="00B747FB">
        <w:rPr>
          <w:b/>
          <w:sz w:val="28"/>
          <w:szCs w:val="28"/>
          <w:highlight w:val="yellow"/>
        </w:rPr>
        <w:t>, Академик Петров, Лодыгин, И. Ньютон, Яблочков, Попов.</w:t>
      </w:r>
      <w:proofErr w:type="gramEnd"/>
    </w:p>
    <w:p w:rsidR="001F717D" w:rsidRPr="00B747FB" w:rsidRDefault="001F717D" w:rsidP="001F717D">
      <w:pPr>
        <w:pStyle w:val="af6"/>
        <w:spacing w:line="240" w:lineRule="auto"/>
        <w:rPr>
          <w:b/>
          <w:bCs/>
          <w:sz w:val="28"/>
          <w:szCs w:val="28"/>
        </w:rPr>
      </w:pPr>
      <w:r w:rsidRPr="00B747FB">
        <w:rPr>
          <w:sz w:val="28"/>
          <w:szCs w:val="28"/>
          <w:u w:val="single"/>
        </w:rPr>
        <w:t>Задачи занятия:</w:t>
      </w:r>
      <w:r w:rsidRPr="00B747FB">
        <w:rPr>
          <w:sz w:val="28"/>
          <w:szCs w:val="28"/>
        </w:rPr>
        <w:t xml:space="preserve"> Научить учащихся употреблять слова и выражения на уровне собственно высказывания и свободной речи в рамках естественной речевой ситуации общения; научить учащихся монологическим высказываниям; научить учащихся извлекать информацию из текста и вести диалог-беседу.</w:t>
      </w:r>
    </w:p>
    <w:p w:rsidR="001F717D" w:rsidRPr="00B747FB" w:rsidRDefault="001F717D" w:rsidP="001F717D">
      <w:pPr>
        <w:pStyle w:val="af6"/>
        <w:spacing w:line="240" w:lineRule="auto"/>
        <w:rPr>
          <w:b/>
          <w:bCs/>
          <w:sz w:val="28"/>
          <w:szCs w:val="28"/>
          <w:lang w:val="en-US"/>
        </w:rPr>
      </w:pPr>
      <w:r w:rsidRPr="00B747FB">
        <w:rPr>
          <w:sz w:val="28"/>
          <w:szCs w:val="28"/>
          <w:u w:val="single"/>
        </w:rPr>
        <w:t>Лексика</w:t>
      </w:r>
      <w:r w:rsidRPr="00B747FB">
        <w:rPr>
          <w:sz w:val="28"/>
          <w:szCs w:val="28"/>
          <w:u w:val="single"/>
          <w:lang w:val="en-US"/>
        </w:rPr>
        <w:t>:</w:t>
      </w:r>
      <w:r w:rsidRPr="00B747FB">
        <w:rPr>
          <w:sz w:val="28"/>
          <w:szCs w:val="28"/>
          <w:lang w:val="en-US"/>
        </w:rPr>
        <w:t xml:space="preserve"> physicist, graduate from, scientific, research, dielectric, important, experiment, energy, inventor, learn, telegraph,  operator, company, transmitter, important, experiment,   gramophone, phonograph, famous, scientist, designer, space-rocket, aircraft, technical engineering.</w:t>
      </w:r>
    </w:p>
    <w:p w:rsidR="001F717D" w:rsidRPr="00B747FB" w:rsidRDefault="001F717D" w:rsidP="001F717D">
      <w:pPr>
        <w:pStyle w:val="af6"/>
        <w:spacing w:line="240" w:lineRule="auto"/>
        <w:rPr>
          <w:b/>
          <w:bCs/>
          <w:sz w:val="28"/>
          <w:szCs w:val="28"/>
        </w:rPr>
      </w:pPr>
      <w:r w:rsidRPr="00B747FB">
        <w:rPr>
          <w:sz w:val="28"/>
          <w:szCs w:val="28"/>
          <w:u w:val="single"/>
        </w:rPr>
        <w:t>Материал по теме занятия</w:t>
      </w:r>
      <w:r w:rsidRPr="00B747FB">
        <w:rPr>
          <w:sz w:val="28"/>
          <w:szCs w:val="28"/>
        </w:rPr>
        <w:t>: лексический, грамматический – пассивный залог.</w:t>
      </w:r>
    </w:p>
    <w:p w:rsidR="001F717D" w:rsidRPr="00B747FB" w:rsidRDefault="001F717D" w:rsidP="001F717D">
      <w:pPr>
        <w:spacing w:after="0" w:line="240" w:lineRule="auto"/>
        <w:jc w:val="both"/>
        <w:rPr>
          <w:rFonts w:ascii="Times New Roman" w:hAnsi="Times New Roman"/>
          <w:b/>
          <w:sz w:val="28"/>
          <w:szCs w:val="28"/>
          <w:lang w:val="en-US"/>
        </w:rPr>
      </w:pPr>
      <w:r w:rsidRPr="00B747FB">
        <w:rPr>
          <w:rFonts w:ascii="Times New Roman" w:hAnsi="Times New Roman"/>
          <w:sz w:val="28"/>
          <w:szCs w:val="28"/>
          <w:u w:val="single"/>
        </w:rPr>
        <w:t>Оснащение занятия</w:t>
      </w:r>
      <w:r w:rsidRPr="00B747FB">
        <w:rPr>
          <w:rFonts w:ascii="Times New Roman" w:hAnsi="Times New Roman"/>
          <w:sz w:val="28"/>
          <w:szCs w:val="28"/>
        </w:rPr>
        <w:t xml:space="preserve">: учебник, карточки, грамматические таблицы, </w:t>
      </w:r>
      <w:proofErr w:type="spellStart"/>
      <w:proofErr w:type="gramStart"/>
      <w:r w:rsidRPr="00B747FB">
        <w:rPr>
          <w:rFonts w:ascii="Times New Roman" w:hAnsi="Times New Roman"/>
          <w:sz w:val="28"/>
          <w:szCs w:val="28"/>
        </w:rPr>
        <w:t>ноут</w:t>
      </w:r>
      <w:proofErr w:type="spellEnd"/>
      <w:r w:rsidRPr="00B747FB">
        <w:rPr>
          <w:rFonts w:ascii="Times New Roman" w:hAnsi="Times New Roman"/>
          <w:sz w:val="28"/>
          <w:szCs w:val="28"/>
        </w:rPr>
        <w:t>-бук</w:t>
      </w:r>
      <w:proofErr w:type="gramEnd"/>
      <w:r w:rsidRPr="00B747FB">
        <w:rPr>
          <w:rFonts w:ascii="Times New Roman" w:hAnsi="Times New Roman"/>
          <w:sz w:val="28"/>
          <w:szCs w:val="28"/>
        </w:rPr>
        <w:t xml:space="preserve">; лексические таблицы, учебник, блиц-пособие,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Кругловой Л.И.; Учебный материал и контрольные задания для студентов очного и очно-заочного факультетов, </w:t>
      </w:r>
      <w:r w:rsidRPr="00B747FB">
        <w:rPr>
          <w:rFonts w:ascii="Times New Roman" w:hAnsi="Times New Roman"/>
          <w:b/>
          <w:sz w:val="28"/>
          <w:szCs w:val="28"/>
        </w:rPr>
        <w:t xml:space="preserve">стр.62,67: </w:t>
      </w:r>
      <w:r w:rsidRPr="00B747FB">
        <w:rPr>
          <w:rFonts w:ascii="Times New Roman" w:hAnsi="Times New Roman"/>
          <w:sz w:val="28"/>
          <w:szCs w:val="28"/>
        </w:rPr>
        <w:t xml:space="preserve">Куценко Л.И., Тимофеева </w:t>
      </w:r>
      <w:proofErr w:type="spellStart"/>
      <w:r w:rsidRPr="00B747FB">
        <w:rPr>
          <w:rFonts w:ascii="Times New Roman" w:hAnsi="Times New Roman"/>
          <w:sz w:val="28"/>
          <w:szCs w:val="28"/>
        </w:rPr>
        <w:t>Г.И.»Английский</w:t>
      </w:r>
      <w:proofErr w:type="spellEnd"/>
      <w:r w:rsidRPr="00B747FB">
        <w:rPr>
          <w:rFonts w:ascii="Times New Roman" w:hAnsi="Times New Roman"/>
          <w:sz w:val="28"/>
          <w:szCs w:val="28"/>
        </w:rPr>
        <w:t xml:space="preserve"> язык для высших учебных заведений»: стр.62, текст» </w:t>
      </w:r>
      <w:proofErr w:type="gramStart"/>
      <w:r w:rsidRPr="00B747FB">
        <w:rPr>
          <w:rFonts w:ascii="Times New Roman" w:hAnsi="Times New Roman"/>
          <w:sz w:val="28"/>
          <w:szCs w:val="28"/>
        </w:rPr>
        <w:t>С</w:t>
      </w:r>
      <w:proofErr w:type="gramEnd"/>
      <w:r w:rsidRPr="00B747FB">
        <w:rPr>
          <w:rFonts w:ascii="Times New Roman" w:hAnsi="Times New Roman"/>
          <w:sz w:val="28"/>
          <w:szCs w:val="28"/>
        </w:rPr>
        <w:t xml:space="preserve">». </w:t>
      </w:r>
      <w:r w:rsidRPr="00B747FB">
        <w:rPr>
          <w:rFonts w:ascii="Times New Roman" w:hAnsi="Times New Roman"/>
          <w:b/>
          <w:sz w:val="28"/>
          <w:szCs w:val="28"/>
          <w:lang w:val="en-US"/>
        </w:rPr>
        <w:t>Read and translate in writing the text:</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b/>
          <w:sz w:val="28"/>
          <w:szCs w:val="28"/>
          <w:lang w:val="en-US"/>
        </w:rPr>
        <w:t xml:space="preserve">Text №1:   </w:t>
      </w:r>
      <w:r w:rsidRPr="00B747FB">
        <w:rPr>
          <w:rFonts w:ascii="Times New Roman" w:hAnsi="Times New Roman"/>
          <w:color w:val="000000"/>
          <w:sz w:val="28"/>
          <w:szCs w:val="28"/>
          <w:lang w:val="en-US"/>
        </w:rPr>
        <w:t>The study of electricity began with Dr. Gilbert who lived at about the same time as Galileo. In 1600 he wrote a book describing experiments on electricity and magnetism. Russia played an important part in the development of electrical science.  In spite of difficult conditions under which the scientists and inventors had to work in tsarist Russia they discovered electrical phenomena of great importance. In addi</w:t>
      </w:r>
      <w:r w:rsidRPr="00B747FB">
        <w:rPr>
          <w:rFonts w:ascii="Times New Roman" w:hAnsi="Times New Roman"/>
          <w:color w:val="000000"/>
          <w:sz w:val="28"/>
          <w:szCs w:val="28"/>
          <w:lang w:val="en-US"/>
        </w:rPr>
        <w:softHyphen/>
        <w:t xml:space="preserve">tion to that Russian scientists and inventors always tried to find practical application for the phenomena discovered. </w:t>
      </w:r>
      <w:r w:rsidRPr="00B747FB">
        <w:rPr>
          <w:rFonts w:ascii="Times New Roman" w:hAnsi="Times New Roman"/>
          <w:sz w:val="28"/>
          <w:szCs w:val="28"/>
          <w:lang w:val="en-US"/>
        </w:rPr>
        <w:t xml:space="preserve">The first work on electricity published in Russia was written by the father of Russian science M.V. </w:t>
      </w:r>
      <w:proofErr w:type="spellStart"/>
      <w:r w:rsidRPr="00B747FB">
        <w:rPr>
          <w:rFonts w:ascii="Times New Roman" w:hAnsi="Times New Roman"/>
          <w:sz w:val="28"/>
          <w:szCs w:val="28"/>
          <w:lang w:val="en-US"/>
        </w:rPr>
        <w:lastRenderedPageBreak/>
        <w:t>Lomonosov</w:t>
      </w:r>
      <w:proofErr w:type="spellEnd"/>
      <w:r w:rsidRPr="00B747FB">
        <w:rPr>
          <w:rFonts w:ascii="Times New Roman" w:hAnsi="Times New Roman"/>
          <w:sz w:val="28"/>
          <w:szCs w:val="28"/>
          <w:lang w:val="en-US"/>
        </w:rPr>
        <w:t xml:space="preserve">. </w:t>
      </w:r>
      <w:proofErr w:type="spellStart"/>
      <w:r w:rsidRPr="00B747FB">
        <w:rPr>
          <w:rFonts w:ascii="Times New Roman" w:hAnsi="Times New Roman"/>
          <w:sz w:val="28"/>
          <w:szCs w:val="28"/>
          <w:lang w:val="en-US"/>
        </w:rPr>
        <w:t>Lomonosov</w:t>
      </w:r>
      <w:proofErr w:type="spellEnd"/>
      <w:r w:rsidRPr="00B747FB">
        <w:rPr>
          <w:rFonts w:ascii="Times New Roman" w:hAnsi="Times New Roman"/>
          <w:sz w:val="28"/>
          <w:szCs w:val="28"/>
          <w:lang w:val="en-US"/>
        </w:rPr>
        <w:t xml:space="preserve"> was the first to find that heat, light and electricity are different forms of movement. He was also the first to find the electrical nature of some atmospheric phenomena. </w:t>
      </w:r>
      <w:r w:rsidRPr="00B747FB">
        <w:rPr>
          <w:rFonts w:ascii="Times New Roman" w:hAnsi="Times New Roman"/>
          <w:color w:val="000000"/>
          <w:sz w:val="28"/>
          <w:szCs w:val="28"/>
          <w:lang w:val="en-US"/>
        </w:rPr>
        <w:t xml:space="preserve">Academician </w:t>
      </w:r>
      <w:proofErr w:type="spellStart"/>
      <w:r w:rsidRPr="00B747FB">
        <w:rPr>
          <w:rFonts w:ascii="Times New Roman" w:hAnsi="Times New Roman"/>
          <w:color w:val="000000"/>
          <w:sz w:val="28"/>
          <w:szCs w:val="28"/>
          <w:lang w:val="en-US"/>
        </w:rPr>
        <w:t>Petrov</w:t>
      </w:r>
      <w:proofErr w:type="spellEnd"/>
      <w:r w:rsidRPr="00B747FB">
        <w:rPr>
          <w:rFonts w:ascii="Times New Roman" w:hAnsi="Times New Roman"/>
          <w:color w:val="000000"/>
          <w:sz w:val="28"/>
          <w:szCs w:val="28"/>
          <w:lang w:val="en-US"/>
        </w:rPr>
        <w:t xml:space="preserve"> was the first scientist in the world who discovered the phenomena known later as the electric arc.</w:t>
      </w:r>
      <w:r w:rsidRPr="00B747FB">
        <w:rPr>
          <w:rFonts w:ascii="Times New Roman" w:hAnsi="Times New Roman"/>
          <w:sz w:val="28"/>
          <w:szCs w:val="28"/>
          <w:lang w:val="en-US"/>
        </w:rPr>
        <w:t xml:space="preserve"> </w:t>
      </w:r>
      <w:r w:rsidRPr="00B747FB">
        <w:rPr>
          <w:rFonts w:ascii="Times New Roman" w:hAnsi="Times New Roman"/>
          <w:color w:val="000000"/>
          <w:sz w:val="28"/>
          <w:szCs w:val="28"/>
          <w:lang w:val="en-US"/>
        </w:rPr>
        <w:t xml:space="preserve">Another Russian scientist </w:t>
      </w:r>
      <w:proofErr w:type="spellStart"/>
      <w:r w:rsidRPr="00B747FB">
        <w:rPr>
          <w:rFonts w:ascii="Times New Roman" w:hAnsi="Times New Roman"/>
          <w:color w:val="000000"/>
          <w:sz w:val="28"/>
          <w:szCs w:val="28"/>
          <w:lang w:val="en-US"/>
        </w:rPr>
        <w:t>Yablochkov</w:t>
      </w:r>
      <w:proofErr w:type="spellEnd"/>
      <w:r w:rsidRPr="00B747FB">
        <w:rPr>
          <w:rFonts w:ascii="Times New Roman" w:hAnsi="Times New Roman"/>
          <w:color w:val="000000"/>
          <w:sz w:val="28"/>
          <w:szCs w:val="28"/>
          <w:lang w:val="en-US"/>
        </w:rPr>
        <w:t xml:space="preserve"> made a great contribution to the de</w:t>
      </w:r>
      <w:r w:rsidRPr="00B747FB">
        <w:rPr>
          <w:rFonts w:ascii="Times New Roman" w:hAnsi="Times New Roman"/>
          <w:color w:val="000000"/>
          <w:sz w:val="28"/>
          <w:szCs w:val="28"/>
          <w:lang w:val="en-US"/>
        </w:rPr>
        <w:softHyphen/>
        <w:t xml:space="preserve">velopment of electrical science. It was </w:t>
      </w:r>
      <w:proofErr w:type="spellStart"/>
      <w:r w:rsidRPr="00B747FB">
        <w:rPr>
          <w:rFonts w:ascii="Times New Roman" w:hAnsi="Times New Roman"/>
          <w:color w:val="000000"/>
          <w:sz w:val="28"/>
          <w:szCs w:val="28"/>
          <w:lang w:val="en-US"/>
        </w:rPr>
        <w:t>Yablochkov</w:t>
      </w:r>
      <w:proofErr w:type="spellEnd"/>
      <w:r w:rsidRPr="00B747FB">
        <w:rPr>
          <w:rFonts w:ascii="Times New Roman" w:hAnsi="Times New Roman"/>
          <w:color w:val="000000"/>
          <w:sz w:val="28"/>
          <w:szCs w:val="28"/>
          <w:lang w:val="en-US"/>
        </w:rPr>
        <w:t xml:space="preserve"> who created the principle of a transformer. It is he who found the first practical application of the electric arc.</w:t>
      </w:r>
      <w:r w:rsidRPr="00B747FB">
        <w:rPr>
          <w:rFonts w:ascii="Times New Roman" w:hAnsi="Times New Roman"/>
          <w:sz w:val="28"/>
          <w:szCs w:val="28"/>
          <w:lang w:val="en-US"/>
        </w:rPr>
        <w:t xml:space="preserve"> </w:t>
      </w:r>
      <w:r w:rsidRPr="00B747FB">
        <w:rPr>
          <w:rFonts w:ascii="Times New Roman" w:hAnsi="Times New Roman"/>
          <w:color w:val="000000"/>
          <w:sz w:val="28"/>
          <w:szCs w:val="28"/>
          <w:lang w:val="en-US"/>
        </w:rPr>
        <w:t xml:space="preserve">Thanks to </w:t>
      </w:r>
      <w:proofErr w:type="spellStart"/>
      <w:r w:rsidRPr="00B747FB">
        <w:rPr>
          <w:rFonts w:ascii="Times New Roman" w:hAnsi="Times New Roman"/>
          <w:color w:val="000000"/>
          <w:sz w:val="28"/>
          <w:szCs w:val="28"/>
          <w:lang w:val="en-US"/>
        </w:rPr>
        <w:t>Lodygin's</w:t>
      </w:r>
      <w:proofErr w:type="spellEnd"/>
      <w:r w:rsidRPr="00B747FB">
        <w:rPr>
          <w:rFonts w:ascii="Times New Roman" w:hAnsi="Times New Roman"/>
          <w:color w:val="000000"/>
          <w:sz w:val="28"/>
          <w:szCs w:val="28"/>
          <w:lang w:val="en-US"/>
        </w:rPr>
        <w:t xml:space="preserve"> great discovery, an electric lamp lights up our rooms.</w:t>
      </w:r>
      <w:r w:rsidRPr="00B747FB">
        <w:rPr>
          <w:rFonts w:ascii="Times New Roman" w:hAnsi="Times New Roman"/>
          <w:sz w:val="28"/>
          <w:szCs w:val="28"/>
          <w:lang w:val="en-US"/>
        </w:rPr>
        <w:t xml:space="preserve"> </w:t>
      </w:r>
      <w:r w:rsidRPr="00B747FB">
        <w:rPr>
          <w:rFonts w:ascii="Times New Roman" w:hAnsi="Times New Roman"/>
          <w:color w:val="000000"/>
          <w:sz w:val="28"/>
          <w:szCs w:val="28"/>
          <w:lang w:val="en-US"/>
        </w:rPr>
        <w:t>Popov transmitted signals by means of electromagnetic waves and gave the world his great discovery – radio. However, it is impossible even to list here the great inventions and discover</w:t>
      </w:r>
      <w:r w:rsidRPr="00B747FB">
        <w:rPr>
          <w:rFonts w:ascii="Times New Roman" w:hAnsi="Times New Roman"/>
          <w:color w:val="000000"/>
          <w:sz w:val="28"/>
          <w:szCs w:val="28"/>
          <w:lang w:val="en-US"/>
        </w:rPr>
        <w:softHyphen/>
        <w:t xml:space="preserve">ies that our scientists made in various fields of science and engineering. </w:t>
      </w:r>
      <w:r w:rsidRPr="00B747FB">
        <w:rPr>
          <w:rFonts w:ascii="Times New Roman" w:hAnsi="Times New Roman"/>
          <w:b/>
          <w:sz w:val="28"/>
          <w:szCs w:val="28"/>
          <w:u w:val="single"/>
        </w:rPr>
        <w:t>Домашнее задание</w:t>
      </w:r>
      <w:r w:rsidRPr="00B747FB">
        <w:rPr>
          <w:rFonts w:ascii="Times New Roman" w:hAnsi="Times New Roman"/>
          <w:b/>
          <w:sz w:val="28"/>
          <w:szCs w:val="28"/>
        </w:rPr>
        <w:t>:</w:t>
      </w:r>
      <w:r w:rsidRPr="00B747FB">
        <w:rPr>
          <w:rFonts w:ascii="Times New Roman" w:hAnsi="Times New Roman"/>
          <w:sz w:val="28"/>
          <w:szCs w:val="28"/>
        </w:rPr>
        <w:t xml:space="preserve"> составить монологическое высказывание о Британском писателе Чарльзе Диккенсе, о людях, труда; блиц-пособие </w:t>
      </w:r>
      <w:r w:rsidRPr="00B747FB">
        <w:rPr>
          <w:rFonts w:ascii="Times New Roman" w:hAnsi="Times New Roman"/>
          <w:b/>
          <w:sz w:val="28"/>
          <w:szCs w:val="28"/>
        </w:rPr>
        <w:t>(раздел №7),</w:t>
      </w:r>
      <w:r w:rsidRPr="00B747FB">
        <w:rPr>
          <w:rFonts w:ascii="Times New Roman" w:hAnsi="Times New Roman"/>
          <w:sz w:val="28"/>
          <w:szCs w:val="28"/>
        </w:rPr>
        <w:t xml:space="preserve"> грамматические и лексические таблицы, под редакцией </w:t>
      </w:r>
      <w:proofErr w:type="spellStart"/>
      <w:r w:rsidRPr="00B747FB">
        <w:rPr>
          <w:rFonts w:ascii="Times New Roman" w:hAnsi="Times New Roman"/>
          <w:sz w:val="28"/>
          <w:szCs w:val="28"/>
        </w:rPr>
        <w:t>Дерун</w:t>
      </w:r>
      <w:proofErr w:type="spellEnd"/>
      <w:r w:rsidRPr="00B747FB">
        <w:rPr>
          <w:rFonts w:ascii="Times New Roman" w:hAnsi="Times New Roman"/>
          <w:sz w:val="28"/>
          <w:szCs w:val="28"/>
        </w:rPr>
        <w:t xml:space="preserve"> Л.Д., Кругловой Л.И.; Учебный материал и контрольные задания для студентов очного и очно-заочного факультетов, </w:t>
      </w:r>
      <w:proofErr w:type="spellStart"/>
      <w:proofErr w:type="gramStart"/>
      <w:r w:rsidRPr="00B747FB">
        <w:rPr>
          <w:rFonts w:ascii="Times New Roman" w:hAnsi="Times New Roman"/>
          <w:sz w:val="28"/>
          <w:szCs w:val="28"/>
        </w:rPr>
        <w:t>стр</w:t>
      </w:r>
      <w:proofErr w:type="spellEnd"/>
      <w:proofErr w:type="gramEnd"/>
      <w:r w:rsidRPr="00B747FB">
        <w:rPr>
          <w:rFonts w:ascii="Times New Roman" w:hAnsi="Times New Roman"/>
          <w:sz w:val="28"/>
          <w:szCs w:val="28"/>
        </w:rPr>
        <w:t xml:space="preserve"> 13.,Куценко Л.И., Тимофеева </w:t>
      </w:r>
      <w:proofErr w:type="spellStart"/>
      <w:r w:rsidRPr="00B747FB">
        <w:rPr>
          <w:rFonts w:ascii="Times New Roman" w:hAnsi="Times New Roman"/>
          <w:sz w:val="28"/>
          <w:szCs w:val="28"/>
        </w:rPr>
        <w:t>Г.И.»Английский</w:t>
      </w:r>
      <w:proofErr w:type="spellEnd"/>
      <w:r w:rsidRPr="00B747FB">
        <w:rPr>
          <w:rFonts w:ascii="Times New Roman" w:hAnsi="Times New Roman"/>
          <w:sz w:val="28"/>
          <w:szCs w:val="28"/>
        </w:rPr>
        <w:t xml:space="preserve"> язык для высших учебных заведений»: стр.62, текст» С».</w:t>
      </w:r>
    </w:p>
    <w:p w:rsidR="001F717D" w:rsidRPr="00B747FB" w:rsidRDefault="001F717D" w:rsidP="001F717D">
      <w:pPr>
        <w:spacing w:after="0" w:line="240" w:lineRule="auto"/>
        <w:jc w:val="center"/>
        <w:rPr>
          <w:rFonts w:ascii="Times New Roman" w:hAnsi="Times New Roman"/>
          <w:b/>
          <w:sz w:val="28"/>
          <w:szCs w:val="28"/>
          <w:highlight w:val="yellow"/>
        </w:rPr>
      </w:pPr>
      <w:r w:rsidRPr="00B747FB">
        <w:rPr>
          <w:rFonts w:ascii="Times New Roman" w:hAnsi="Times New Roman"/>
          <w:b/>
          <w:sz w:val="28"/>
          <w:szCs w:val="28"/>
          <w:highlight w:val="yellow"/>
        </w:rPr>
        <w:t>Практические  занятия № 31 – 40</w:t>
      </w:r>
    </w:p>
    <w:p w:rsidR="001F717D" w:rsidRPr="00B747FB" w:rsidRDefault="001F717D" w:rsidP="001F717D">
      <w:pPr>
        <w:spacing w:after="0" w:line="240" w:lineRule="auto"/>
        <w:jc w:val="center"/>
        <w:rPr>
          <w:rFonts w:ascii="Times New Roman" w:hAnsi="Times New Roman"/>
          <w:b/>
          <w:sz w:val="28"/>
          <w:szCs w:val="28"/>
          <w:highlight w:val="yellow"/>
        </w:rPr>
      </w:pPr>
      <w:r w:rsidRPr="00B747FB">
        <w:rPr>
          <w:rFonts w:ascii="Times New Roman" w:hAnsi="Times New Roman"/>
          <w:b/>
          <w:sz w:val="28"/>
          <w:szCs w:val="28"/>
          <w:highlight w:val="yellow"/>
        </w:rPr>
        <w:t>Тема:  Выдающиеся деятели-учёные в области электричества</w:t>
      </w:r>
    </w:p>
    <w:p w:rsidR="001F717D" w:rsidRPr="00B747FB" w:rsidRDefault="001F717D" w:rsidP="001F717D">
      <w:pPr>
        <w:pStyle w:val="af6"/>
        <w:spacing w:line="240" w:lineRule="auto"/>
        <w:ind w:left="0" w:firstLine="0"/>
        <w:jc w:val="center"/>
        <w:rPr>
          <w:b/>
          <w:bCs/>
          <w:sz w:val="28"/>
          <w:szCs w:val="28"/>
        </w:rPr>
      </w:pPr>
      <w:r w:rsidRPr="00B747FB">
        <w:rPr>
          <w:b/>
          <w:sz w:val="28"/>
          <w:szCs w:val="28"/>
          <w:highlight w:val="yellow"/>
        </w:rPr>
        <w:t xml:space="preserve">И.В. Курчатов, Т.А. Эдисон, Л. </w:t>
      </w:r>
      <w:proofErr w:type="spellStart"/>
      <w:r w:rsidRPr="00B747FB">
        <w:rPr>
          <w:b/>
          <w:sz w:val="28"/>
          <w:szCs w:val="28"/>
          <w:highlight w:val="yellow"/>
        </w:rPr>
        <w:t>Гальвани</w:t>
      </w:r>
      <w:proofErr w:type="spellEnd"/>
      <w:r w:rsidRPr="00B747FB">
        <w:rPr>
          <w:b/>
          <w:sz w:val="28"/>
          <w:szCs w:val="28"/>
          <w:highlight w:val="yellow"/>
        </w:rPr>
        <w:t xml:space="preserve">, М. Фарадей, Э. </w:t>
      </w:r>
      <w:proofErr w:type="spellStart"/>
      <w:r w:rsidRPr="00B747FB">
        <w:rPr>
          <w:b/>
          <w:sz w:val="28"/>
          <w:szCs w:val="28"/>
          <w:highlight w:val="yellow"/>
        </w:rPr>
        <w:t>Рузерфорд</w:t>
      </w:r>
      <w:proofErr w:type="spellEnd"/>
      <w:r w:rsidRPr="00B747FB">
        <w:rPr>
          <w:sz w:val="28"/>
          <w:szCs w:val="28"/>
          <w:highlight w:val="yellow"/>
        </w:rPr>
        <w:t>.</w:t>
      </w:r>
    </w:p>
    <w:p w:rsidR="001F717D" w:rsidRPr="00B747FB" w:rsidRDefault="001F717D" w:rsidP="001F717D">
      <w:pPr>
        <w:pStyle w:val="af6"/>
        <w:spacing w:line="240" w:lineRule="auto"/>
        <w:rPr>
          <w:b/>
          <w:bCs/>
          <w:sz w:val="28"/>
          <w:szCs w:val="28"/>
        </w:rPr>
      </w:pPr>
      <w:r w:rsidRPr="00B747FB">
        <w:rPr>
          <w:sz w:val="28"/>
          <w:szCs w:val="28"/>
          <w:u w:val="single"/>
        </w:rPr>
        <w:t>Задачи занятия:</w:t>
      </w:r>
      <w:r w:rsidRPr="00B747FB">
        <w:rPr>
          <w:sz w:val="28"/>
          <w:szCs w:val="28"/>
        </w:rPr>
        <w:t xml:space="preserve"> Научить учащихся употреблять слова и выражения на уровне собственно высказывания и свободной речи в рамках естественной речевой ситуации общения; научить учащихся монологическим высказываниям; научить учащихся извлекать информацию из текста и вести диалог-беседу.</w:t>
      </w:r>
    </w:p>
    <w:p w:rsidR="001F717D" w:rsidRPr="00B747FB" w:rsidRDefault="001F717D" w:rsidP="001F717D">
      <w:pPr>
        <w:pStyle w:val="af6"/>
        <w:spacing w:line="240" w:lineRule="auto"/>
        <w:rPr>
          <w:b/>
          <w:bCs/>
          <w:sz w:val="28"/>
          <w:szCs w:val="28"/>
          <w:lang w:val="en-US"/>
        </w:rPr>
      </w:pPr>
      <w:r w:rsidRPr="00B747FB">
        <w:rPr>
          <w:sz w:val="28"/>
          <w:szCs w:val="28"/>
          <w:u w:val="single"/>
        </w:rPr>
        <w:t>Лексика</w:t>
      </w:r>
      <w:r w:rsidRPr="00B747FB">
        <w:rPr>
          <w:sz w:val="28"/>
          <w:szCs w:val="28"/>
          <w:u w:val="single"/>
          <w:lang w:val="en-US"/>
        </w:rPr>
        <w:t xml:space="preserve"> </w:t>
      </w:r>
      <w:r w:rsidRPr="00B747FB">
        <w:rPr>
          <w:sz w:val="28"/>
          <w:szCs w:val="28"/>
          <w:u w:val="single"/>
        </w:rPr>
        <w:t>занятия</w:t>
      </w:r>
      <w:r w:rsidRPr="00B747FB">
        <w:rPr>
          <w:sz w:val="28"/>
          <w:szCs w:val="28"/>
          <w:u w:val="single"/>
          <w:lang w:val="en-US"/>
        </w:rPr>
        <w:t>:</w:t>
      </w:r>
      <w:r w:rsidRPr="00B747FB">
        <w:rPr>
          <w:sz w:val="28"/>
          <w:szCs w:val="28"/>
          <w:lang w:val="en-US"/>
        </w:rPr>
        <w:t xml:space="preserve"> physicist, graduate from, scientific, research, dielectric, important, experiment, energy, inventor, learn, telegraph,  operator, company, transmitter, important, experiment,   gramophone, phonograph, famous, scientist, designer, space-rocket, aircraft, technical engineering.</w:t>
      </w:r>
    </w:p>
    <w:p w:rsidR="001F717D" w:rsidRPr="00B747FB" w:rsidRDefault="001F717D" w:rsidP="001F717D">
      <w:pPr>
        <w:pStyle w:val="af6"/>
        <w:spacing w:line="240" w:lineRule="auto"/>
        <w:rPr>
          <w:b/>
          <w:bCs/>
          <w:sz w:val="28"/>
          <w:szCs w:val="28"/>
        </w:rPr>
      </w:pPr>
      <w:r w:rsidRPr="00B747FB">
        <w:rPr>
          <w:sz w:val="28"/>
          <w:szCs w:val="28"/>
          <w:u w:val="single"/>
        </w:rPr>
        <w:t>Материал по теме занятия</w:t>
      </w:r>
      <w:r w:rsidRPr="00B747FB">
        <w:rPr>
          <w:sz w:val="28"/>
          <w:szCs w:val="28"/>
        </w:rPr>
        <w:t>: лексический, грамматический – пассивный залог.</w:t>
      </w:r>
    </w:p>
    <w:p w:rsidR="001F717D" w:rsidRPr="00B747FB" w:rsidRDefault="001F717D" w:rsidP="001F717D">
      <w:pPr>
        <w:pStyle w:val="af6"/>
        <w:spacing w:line="240" w:lineRule="auto"/>
        <w:rPr>
          <w:b/>
          <w:bCs/>
          <w:sz w:val="28"/>
          <w:szCs w:val="28"/>
        </w:rPr>
      </w:pPr>
      <w:r w:rsidRPr="00B747FB">
        <w:rPr>
          <w:sz w:val="28"/>
          <w:szCs w:val="28"/>
          <w:u w:val="single"/>
        </w:rPr>
        <w:t>Оснащение занятия</w:t>
      </w:r>
      <w:r w:rsidRPr="00B747FB">
        <w:rPr>
          <w:sz w:val="28"/>
          <w:szCs w:val="28"/>
        </w:rPr>
        <w:t xml:space="preserve">: учебник, карточки, грамматические таблицы, </w:t>
      </w:r>
      <w:proofErr w:type="spellStart"/>
      <w:proofErr w:type="gramStart"/>
      <w:r w:rsidRPr="00B747FB">
        <w:rPr>
          <w:sz w:val="28"/>
          <w:szCs w:val="28"/>
        </w:rPr>
        <w:t>ноут</w:t>
      </w:r>
      <w:proofErr w:type="spellEnd"/>
      <w:r w:rsidRPr="00B747FB">
        <w:rPr>
          <w:sz w:val="28"/>
          <w:szCs w:val="28"/>
        </w:rPr>
        <w:t>-бук</w:t>
      </w:r>
      <w:proofErr w:type="gramEnd"/>
      <w:r w:rsidRPr="00B747FB">
        <w:rPr>
          <w:sz w:val="28"/>
          <w:szCs w:val="28"/>
        </w:rPr>
        <w:t>.</w:t>
      </w:r>
    </w:p>
    <w:p w:rsidR="001F717D" w:rsidRPr="00B747FB" w:rsidRDefault="001F717D" w:rsidP="001F717D">
      <w:pPr>
        <w:pStyle w:val="af6"/>
        <w:spacing w:line="240" w:lineRule="auto"/>
        <w:rPr>
          <w:sz w:val="28"/>
          <w:szCs w:val="28"/>
        </w:rPr>
      </w:pPr>
      <w:r w:rsidRPr="00B747FB">
        <w:rPr>
          <w:sz w:val="28"/>
          <w:szCs w:val="28"/>
        </w:rPr>
        <w:t>Ход  занятия:</w:t>
      </w:r>
    </w:p>
    <w:p w:rsidR="001F717D" w:rsidRPr="00B747FB" w:rsidRDefault="001F717D" w:rsidP="001F717D">
      <w:pPr>
        <w:pStyle w:val="af6"/>
        <w:numPr>
          <w:ilvl w:val="0"/>
          <w:numId w:val="20"/>
        </w:numPr>
        <w:spacing w:line="240" w:lineRule="auto"/>
        <w:rPr>
          <w:b/>
          <w:bCs/>
          <w:sz w:val="28"/>
          <w:szCs w:val="28"/>
        </w:rPr>
      </w:pPr>
      <w:proofErr w:type="spellStart"/>
      <w:r w:rsidRPr="00B747FB">
        <w:rPr>
          <w:sz w:val="28"/>
          <w:szCs w:val="28"/>
        </w:rPr>
        <w:t>Аудирование</w:t>
      </w:r>
      <w:proofErr w:type="spellEnd"/>
      <w:r w:rsidRPr="00B747FB">
        <w:rPr>
          <w:sz w:val="28"/>
          <w:szCs w:val="28"/>
        </w:rPr>
        <w:t xml:space="preserve"> учащимися звуков: </w:t>
      </w:r>
      <w:r w:rsidRPr="00B747FB">
        <w:rPr>
          <w:sz w:val="28"/>
          <w:szCs w:val="28"/>
          <w:lang w:val="en-US"/>
        </w:rPr>
        <w:sym w:font="Symbol" w:char="F05B"/>
      </w:r>
      <w:r w:rsidRPr="00B747FB">
        <w:rPr>
          <w:sz w:val="28"/>
          <w:szCs w:val="28"/>
          <w:lang w:val="en-US"/>
        </w:rPr>
        <w:t>r</w:t>
      </w:r>
      <w:r w:rsidRPr="00B747FB">
        <w:rPr>
          <w:sz w:val="28"/>
          <w:szCs w:val="28"/>
          <w:lang w:val="en-US"/>
        </w:rPr>
        <w:sym w:font="Symbol" w:char="F05D"/>
      </w:r>
      <w:r w:rsidRPr="00B747FB">
        <w:rPr>
          <w:sz w:val="28"/>
          <w:szCs w:val="28"/>
        </w:rPr>
        <w:t xml:space="preserve">, </w:t>
      </w:r>
      <w:r w:rsidRPr="00B747FB">
        <w:rPr>
          <w:sz w:val="28"/>
          <w:szCs w:val="28"/>
          <w:lang w:val="en-US"/>
        </w:rPr>
        <w:sym w:font="Symbol" w:char="F05B"/>
      </w:r>
      <w:r w:rsidRPr="00B747FB">
        <w:rPr>
          <w:sz w:val="28"/>
          <w:szCs w:val="28"/>
          <w:lang w:val="en-US"/>
        </w:rPr>
        <w:sym w:font="Symbol" w:char="F071"/>
      </w:r>
      <w:r w:rsidRPr="00B747FB">
        <w:rPr>
          <w:sz w:val="28"/>
          <w:szCs w:val="28"/>
          <w:lang w:val="en-US"/>
        </w:rPr>
        <w:sym w:font="Symbol" w:char="F05D"/>
      </w:r>
      <w:r w:rsidRPr="00B747FB">
        <w:rPr>
          <w:sz w:val="28"/>
          <w:szCs w:val="28"/>
        </w:rPr>
        <w:t xml:space="preserve">, </w:t>
      </w:r>
      <w:r w:rsidRPr="00B747FB">
        <w:rPr>
          <w:sz w:val="28"/>
          <w:szCs w:val="28"/>
          <w:lang w:val="en-US"/>
        </w:rPr>
        <w:sym w:font="Symbol" w:char="F05B"/>
      </w:r>
      <w:r w:rsidRPr="00B747FB">
        <w:rPr>
          <w:sz w:val="28"/>
          <w:szCs w:val="28"/>
        </w:rPr>
        <w:t>ŋ</w:t>
      </w:r>
      <w:r w:rsidRPr="00B747FB">
        <w:rPr>
          <w:sz w:val="28"/>
          <w:szCs w:val="28"/>
          <w:lang w:val="en-US"/>
        </w:rPr>
        <w:sym w:font="Symbol" w:char="F05D"/>
      </w:r>
      <w:r w:rsidRPr="00B747FB">
        <w:rPr>
          <w:sz w:val="28"/>
          <w:szCs w:val="28"/>
        </w:rPr>
        <w:t xml:space="preserve">, </w:t>
      </w:r>
      <w:r w:rsidRPr="00B747FB">
        <w:rPr>
          <w:sz w:val="28"/>
          <w:szCs w:val="28"/>
        </w:rPr>
        <w:sym w:font="Symbol" w:char="F05B"/>
      </w:r>
      <w:r w:rsidRPr="00B747FB">
        <w:rPr>
          <w:sz w:val="28"/>
          <w:szCs w:val="28"/>
          <w:lang w:val="en-US"/>
        </w:rPr>
        <w:t>t</w:t>
      </w:r>
      <w:r w:rsidRPr="00B747FB">
        <w:rPr>
          <w:sz w:val="28"/>
          <w:szCs w:val="28"/>
        </w:rPr>
        <w:sym w:font="Symbol" w:char="F0F2"/>
      </w:r>
      <w:r w:rsidRPr="00B747FB">
        <w:rPr>
          <w:sz w:val="28"/>
          <w:szCs w:val="28"/>
        </w:rPr>
        <w:sym w:font="Symbol" w:char="F05D"/>
      </w:r>
      <w:r w:rsidRPr="00B747FB">
        <w:rPr>
          <w:sz w:val="28"/>
          <w:szCs w:val="28"/>
        </w:rPr>
        <w:t xml:space="preserve">, </w:t>
      </w:r>
      <w:r w:rsidRPr="00B747FB">
        <w:rPr>
          <w:sz w:val="28"/>
          <w:szCs w:val="28"/>
        </w:rPr>
        <w:sym w:font="Symbol" w:char="F05B"/>
      </w:r>
      <w:r w:rsidRPr="00B747FB">
        <w:rPr>
          <w:sz w:val="28"/>
          <w:szCs w:val="28"/>
          <w:lang w:val="en-US"/>
        </w:rPr>
        <w:t>d</w:t>
      </w:r>
      <w:r w:rsidRPr="00B747FB">
        <w:rPr>
          <w:sz w:val="28"/>
          <w:szCs w:val="28"/>
          <w:vertAlign w:val="subscript"/>
        </w:rPr>
        <w:sym w:font="Symbol" w:char="F033"/>
      </w:r>
      <w:r w:rsidRPr="00B747FB">
        <w:rPr>
          <w:sz w:val="28"/>
          <w:szCs w:val="28"/>
        </w:rPr>
        <w:sym w:font="Symbol" w:char="F05D"/>
      </w:r>
      <w:r w:rsidRPr="00B747FB">
        <w:rPr>
          <w:sz w:val="28"/>
          <w:szCs w:val="28"/>
        </w:rPr>
        <w:t xml:space="preserve">, </w:t>
      </w:r>
      <w:r w:rsidRPr="00B747FB">
        <w:rPr>
          <w:sz w:val="28"/>
          <w:szCs w:val="28"/>
        </w:rPr>
        <w:sym w:font="Symbol" w:char="F05B"/>
      </w:r>
      <w:r w:rsidRPr="00B747FB">
        <w:rPr>
          <w:sz w:val="28"/>
          <w:szCs w:val="28"/>
          <w:lang w:val="en-US"/>
        </w:rPr>
        <w:t>g</w:t>
      </w:r>
      <w:r w:rsidRPr="00B747FB">
        <w:rPr>
          <w:sz w:val="28"/>
          <w:szCs w:val="28"/>
        </w:rPr>
        <w:t xml:space="preserve"> </w:t>
      </w:r>
      <w:r w:rsidRPr="00B747FB">
        <w:rPr>
          <w:sz w:val="28"/>
          <w:szCs w:val="28"/>
        </w:rPr>
        <w:sym w:font="Symbol" w:char="F05D"/>
      </w:r>
      <w:r w:rsidRPr="00B747FB">
        <w:rPr>
          <w:sz w:val="28"/>
          <w:szCs w:val="28"/>
        </w:rPr>
        <w:t xml:space="preserve">, </w:t>
      </w:r>
      <w:r w:rsidRPr="00B747FB">
        <w:rPr>
          <w:sz w:val="28"/>
          <w:szCs w:val="28"/>
        </w:rPr>
        <w:sym w:font="Symbol" w:char="F05B"/>
      </w:r>
      <w:r w:rsidRPr="00B747FB">
        <w:rPr>
          <w:sz w:val="28"/>
          <w:szCs w:val="28"/>
          <w:lang w:val="en-US"/>
        </w:rPr>
        <w:t>k</w:t>
      </w:r>
      <w:r w:rsidRPr="00B747FB">
        <w:rPr>
          <w:sz w:val="28"/>
          <w:szCs w:val="28"/>
        </w:rPr>
        <w:sym w:font="Symbol" w:char="F05D"/>
      </w:r>
      <w:r w:rsidRPr="00B747FB">
        <w:rPr>
          <w:sz w:val="28"/>
          <w:szCs w:val="28"/>
        </w:rPr>
        <w:t xml:space="preserve">, </w:t>
      </w:r>
      <w:r w:rsidRPr="00B747FB">
        <w:rPr>
          <w:sz w:val="28"/>
          <w:szCs w:val="28"/>
        </w:rPr>
        <w:sym w:font="Symbol" w:char="F05B"/>
      </w:r>
      <w:r w:rsidRPr="00B747FB">
        <w:rPr>
          <w:sz w:val="28"/>
          <w:szCs w:val="28"/>
        </w:rPr>
        <w:t>3</w:t>
      </w:r>
      <w:r w:rsidRPr="00B747FB">
        <w:rPr>
          <w:sz w:val="28"/>
          <w:szCs w:val="28"/>
        </w:rPr>
        <w:sym w:font="Symbol" w:char="F05D"/>
      </w:r>
      <w:r w:rsidRPr="00B747FB">
        <w:rPr>
          <w:sz w:val="28"/>
          <w:szCs w:val="28"/>
        </w:rPr>
        <w:t xml:space="preserve">, </w:t>
      </w:r>
      <w:r w:rsidRPr="00B747FB">
        <w:rPr>
          <w:sz w:val="28"/>
          <w:szCs w:val="28"/>
        </w:rPr>
        <w:sym w:font="Symbol" w:char="F05B"/>
      </w:r>
      <w:r w:rsidRPr="00B747FB">
        <w:rPr>
          <w:sz w:val="28"/>
          <w:szCs w:val="28"/>
        </w:rPr>
        <w:sym w:font="Symbol" w:char="F0F2"/>
      </w:r>
      <w:r w:rsidRPr="00B747FB">
        <w:rPr>
          <w:sz w:val="28"/>
          <w:szCs w:val="28"/>
        </w:rPr>
        <w:sym w:font="Symbol" w:char="F05D"/>
      </w:r>
      <w:r w:rsidRPr="00B747FB">
        <w:rPr>
          <w:sz w:val="28"/>
          <w:szCs w:val="28"/>
        </w:rPr>
        <w:t>.</w:t>
      </w:r>
    </w:p>
    <w:p w:rsidR="001F717D" w:rsidRPr="00B747FB" w:rsidRDefault="001F717D" w:rsidP="001F717D">
      <w:pPr>
        <w:pStyle w:val="af6"/>
        <w:numPr>
          <w:ilvl w:val="0"/>
          <w:numId w:val="20"/>
        </w:numPr>
        <w:spacing w:line="240" w:lineRule="auto"/>
        <w:rPr>
          <w:b/>
          <w:bCs/>
          <w:sz w:val="28"/>
          <w:szCs w:val="28"/>
        </w:rPr>
      </w:pPr>
      <w:r w:rsidRPr="00B747FB">
        <w:rPr>
          <w:sz w:val="28"/>
          <w:szCs w:val="28"/>
        </w:rPr>
        <w:t>Ознакомление с новой лексикой по теме «Выдающиеся деятели-учёные».</w:t>
      </w:r>
    </w:p>
    <w:p w:rsidR="001F717D" w:rsidRPr="00B747FB" w:rsidRDefault="001F717D" w:rsidP="001F717D">
      <w:pPr>
        <w:pStyle w:val="af6"/>
        <w:numPr>
          <w:ilvl w:val="0"/>
          <w:numId w:val="20"/>
        </w:numPr>
        <w:spacing w:line="240" w:lineRule="auto"/>
        <w:rPr>
          <w:b/>
          <w:bCs/>
          <w:sz w:val="28"/>
          <w:szCs w:val="28"/>
        </w:rPr>
      </w:pPr>
      <w:r w:rsidRPr="00B747FB">
        <w:rPr>
          <w:sz w:val="28"/>
          <w:szCs w:val="28"/>
        </w:rPr>
        <w:t>Актуализация: упражнения на подстановку, на законченность фраз, на трансформацию, на дополнение; репродуктивные упражнения.</w:t>
      </w:r>
    </w:p>
    <w:p w:rsidR="001F717D" w:rsidRPr="00B747FB" w:rsidRDefault="001F717D" w:rsidP="001F717D">
      <w:pPr>
        <w:pStyle w:val="af6"/>
        <w:numPr>
          <w:ilvl w:val="0"/>
          <w:numId w:val="20"/>
        </w:numPr>
        <w:spacing w:line="240" w:lineRule="auto"/>
        <w:rPr>
          <w:b/>
          <w:bCs/>
          <w:sz w:val="28"/>
          <w:szCs w:val="28"/>
        </w:rPr>
      </w:pPr>
      <w:r w:rsidRPr="00B747FB">
        <w:rPr>
          <w:sz w:val="28"/>
          <w:szCs w:val="28"/>
        </w:rPr>
        <w:t>Формы пассивного залога: упражнения на подстановку, на трансформацию; комментирование учащимися своих действий при употреблении пассивного залога.</w:t>
      </w:r>
    </w:p>
    <w:p w:rsidR="001F717D" w:rsidRPr="00B747FB" w:rsidRDefault="001F717D" w:rsidP="001F717D">
      <w:pPr>
        <w:pStyle w:val="af6"/>
        <w:numPr>
          <w:ilvl w:val="0"/>
          <w:numId w:val="20"/>
        </w:numPr>
        <w:spacing w:line="240" w:lineRule="auto"/>
        <w:rPr>
          <w:b/>
          <w:bCs/>
          <w:sz w:val="28"/>
          <w:szCs w:val="28"/>
          <w:lang w:val="en-US"/>
        </w:rPr>
      </w:pPr>
      <w:r w:rsidRPr="00B747FB">
        <w:rPr>
          <w:sz w:val="28"/>
          <w:szCs w:val="28"/>
        </w:rPr>
        <w:t>Чтение</w:t>
      </w:r>
      <w:r w:rsidRPr="00B747FB">
        <w:rPr>
          <w:sz w:val="28"/>
          <w:szCs w:val="28"/>
          <w:lang w:val="en-US"/>
        </w:rPr>
        <w:t xml:space="preserve"> </w:t>
      </w:r>
      <w:r w:rsidRPr="00B747FB">
        <w:rPr>
          <w:sz w:val="28"/>
          <w:szCs w:val="28"/>
        </w:rPr>
        <w:t>и</w:t>
      </w:r>
      <w:r w:rsidRPr="00B747FB">
        <w:rPr>
          <w:sz w:val="28"/>
          <w:szCs w:val="28"/>
          <w:lang w:val="en-US"/>
        </w:rPr>
        <w:t xml:space="preserve"> </w:t>
      </w:r>
      <w:r w:rsidRPr="00B747FB">
        <w:rPr>
          <w:sz w:val="28"/>
          <w:szCs w:val="28"/>
        </w:rPr>
        <w:t>перевод</w:t>
      </w:r>
      <w:r w:rsidRPr="00B747FB">
        <w:rPr>
          <w:sz w:val="28"/>
          <w:szCs w:val="28"/>
          <w:lang w:val="en-US"/>
        </w:rPr>
        <w:t xml:space="preserve"> </w:t>
      </w:r>
      <w:r w:rsidRPr="00B747FB">
        <w:rPr>
          <w:sz w:val="28"/>
          <w:szCs w:val="28"/>
        </w:rPr>
        <w:t>отрывков</w:t>
      </w:r>
      <w:r w:rsidRPr="00B747FB">
        <w:rPr>
          <w:sz w:val="28"/>
          <w:szCs w:val="28"/>
          <w:lang w:val="en-US"/>
        </w:rPr>
        <w:t xml:space="preserve"> </w:t>
      </w:r>
      <w:r w:rsidRPr="00B747FB">
        <w:rPr>
          <w:sz w:val="28"/>
          <w:szCs w:val="28"/>
        </w:rPr>
        <w:t>текста</w:t>
      </w:r>
      <w:r w:rsidRPr="00B747FB">
        <w:rPr>
          <w:sz w:val="28"/>
          <w:szCs w:val="28"/>
          <w:lang w:val="en-US"/>
        </w:rPr>
        <w:t xml:space="preserve"> </w:t>
      </w:r>
      <w:r w:rsidRPr="00B747FB">
        <w:rPr>
          <w:sz w:val="28"/>
          <w:szCs w:val="28"/>
        </w:rPr>
        <w:t>о</w:t>
      </w:r>
      <w:r w:rsidRPr="00B747FB">
        <w:rPr>
          <w:sz w:val="28"/>
          <w:szCs w:val="28"/>
          <w:lang w:val="en-US"/>
        </w:rPr>
        <w:t xml:space="preserve"> </w:t>
      </w:r>
      <w:r w:rsidRPr="00B747FB">
        <w:rPr>
          <w:sz w:val="28"/>
          <w:szCs w:val="28"/>
        </w:rPr>
        <w:t>выдающихся</w:t>
      </w:r>
      <w:r w:rsidRPr="00B747FB">
        <w:rPr>
          <w:sz w:val="28"/>
          <w:szCs w:val="28"/>
          <w:lang w:val="en-US"/>
        </w:rPr>
        <w:t xml:space="preserve"> </w:t>
      </w:r>
      <w:r w:rsidRPr="00B747FB">
        <w:rPr>
          <w:sz w:val="28"/>
          <w:szCs w:val="28"/>
        </w:rPr>
        <w:t>личностях</w:t>
      </w:r>
      <w:r w:rsidRPr="00B747FB">
        <w:rPr>
          <w:sz w:val="28"/>
          <w:szCs w:val="28"/>
          <w:lang w:val="en-US"/>
        </w:rPr>
        <w:t xml:space="preserve"> Michael Faraday – English Physicist and Chemist, Ernest Rutherford, Thomas Alva </w:t>
      </w:r>
      <w:r w:rsidRPr="00B747FB">
        <w:rPr>
          <w:sz w:val="28"/>
          <w:szCs w:val="28"/>
          <w:lang w:val="en-US"/>
        </w:rPr>
        <w:lastRenderedPageBreak/>
        <w:t xml:space="preserve">Edison, Monument to </w:t>
      </w:r>
      <w:proofErr w:type="spellStart"/>
      <w:r w:rsidRPr="00B747FB">
        <w:rPr>
          <w:sz w:val="28"/>
          <w:szCs w:val="28"/>
          <w:lang w:val="en-US"/>
        </w:rPr>
        <w:t>Kurchatov</w:t>
      </w:r>
      <w:proofErr w:type="spellEnd"/>
      <w:r w:rsidRPr="00B747FB">
        <w:rPr>
          <w:sz w:val="28"/>
          <w:szCs w:val="28"/>
          <w:lang w:val="en-US"/>
        </w:rPr>
        <w:t xml:space="preserve">, Sergey </w:t>
      </w:r>
      <w:proofErr w:type="spellStart"/>
      <w:r w:rsidRPr="00B747FB">
        <w:rPr>
          <w:sz w:val="28"/>
          <w:szCs w:val="28"/>
          <w:lang w:val="en-US"/>
        </w:rPr>
        <w:t>Pavlovich</w:t>
      </w:r>
      <w:proofErr w:type="spellEnd"/>
      <w:r w:rsidRPr="00B747FB">
        <w:rPr>
          <w:sz w:val="28"/>
          <w:szCs w:val="28"/>
          <w:lang w:val="en-US"/>
        </w:rPr>
        <w:t xml:space="preserve"> </w:t>
      </w:r>
      <w:proofErr w:type="spellStart"/>
      <w:r w:rsidRPr="00B747FB">
        <w:rPr>
          <w:sz w:val="28"/>
          <w:szCs w:val="28"/>
          <w:lang w:val="en-US"/>
        </w:rPr>
        <w:t>Korolyov</w:t>
      </w:r>
      <w:proofErr w:type="spellEnd"/>
      <w:r w:rsidRPr="00B747FB">
        <w:rPr>
          <w:sz w:val="28"/>
          <w:szCs w:val="28"/>
          <w:lang w:val="en-US"/>
        </w:rPr>
        <w:t xml:space="preserve"> – a space rocket engineer.</w:t>
      </w:r>
    </w:p>
    <w:p w:rsidR="001F717D" w:rsidRPr="00B747FB" w:rsidRDefault="001F717D" w:rsidP="001F717D">
      <w:pPr>
        <w:pStyle w:val="af6"/>
        <w:numPr>
          <w:ilvl w:val="0"/>
          <w:numId w:val="20"/>
        </w:numPr>
        <w:spacing w:line="240" w:lineRule="auto"/>
        <w:rPr>
          <w:b/>
          <w:bCs/>
          <w:sz w:val="28"/>
          <w:szCs w:val="28"/>
        </w:rPr>
      </w:pPr>
      <w:r w:rsidRPr="00B747FB">
        <w:rPr>
          <w:sz w:val="28"/>
          <w:szCs w:val="28"/>
        </w:rPr>
        <w:t>Составление плана или схемы высказывания по теме «Выдающиеся деятели-учёные».</w:t>
      </w:r>
    </w:p>
    <w:p w:rsidR="001F717D" w:rsidRPr="00B747FB" w:rsidRDefault="001F717D" w:rsidP="001F717D">
      <w:pPr>
        <w:pStyle w:val="af6"/>
        <w:numPr>
          <w:ilvl w:val="0"/>
          <w:numId w:val="20"/>
        </w:numPr>
        <w:spacing w:line="240" w:lineRule="auto"/>
        <w:rPr>
          <w:b/>
          <w:bCs/>
          <w:sz w:val="28"/>
          <w:szCs w:val="28"/>
        </w:rPr>
      </w:pPr>
      <w:r w:rsidRPr="00B747FB">
        <w:rPr>
          <w:sz w:val="28"/>
          <w:szCs w:val="28"/>
        </w:rPr>
        <w:t>Объяснение домашнего задания.</w:t>
      </w:r>
    </w:p>
    <w:p w:rsidR="001F717D" w:rsidRPr="00B747FB" w:rsidRDefault="001F717D" w:rsidP="001F717D">
      <w:pPr>
        <w:pStyle w:val="af6"/>
        <w:numPr>
          <w:ilvl w:val="0"/>
          <w:numId w:val="20"/>
        </w:numPr>
        <w:spacing w:line="240" w:lineRule="auto"/>
        <w:rPr>
          <w:b/>
          <w:bCs/>
          <w:sz w:val="28"/>
          <w:szCs w:val="28"/>
        </w:rPr>
      </w:pPr>
      <w:r w:rsidRPr="00B747FB">
        <w:rPr>
          <w:sz w:val="28"/>
          <w:szCs w:val="28"/>
        </w:rPr>
        <w:t>Подведение итогов занятия.</w:t>
      </w:r>
    </w:p>
    <w:p w:rsidR="001F717D" w:rsidRPr="00B747FB" w:rsidRDefault="001F717D" w:rsidP="001F717D">
      <w:pPr>
        <w:pStyle w:val="af6"/>
        <w:numPr>
          <w:ilvl w:val="0"/>
          <w:numId w:val="20"/>
        </w:numPr>
        <w:spacing w:line="240" w:lineRule="auto"/>
        <w:rPr>
          <w:b/>
          <w:bCs/>
          <w:sz w:val="28"/>
          <w:szCs w:val="28"/>
        </w:rPr>
      </w:pPr>
      <w:r w:rsidRPr="00B747FB">
        <w:rPr>
          <w:sz w:val="28"/>
          <w:szCs w:val="28"/>
        </w:rPr>
        <w:t>Домашнее задание: монологическое высказывание о выдающихся личностях.</w:t>
      </w:r>
      <w:r w:rsidRPr="00B747FB">
        <w:rPr>
          <w:sz w:val="28"/>
          <w:szCs w:val="28"/>
        </w:rPr>
        <w:br/>
      </w:r>
      <w:proofErr w:type="gramStart"/>
      <w:r w:rsidRPr="00B747FB">
        <w:rPr>
          <w:sz w:val="28"/>
          <w:szCs w:val="28"/>
          <w:u w:val="single"/>
        </w:rPr>
        <w:t>Самостоятельная работа</w:t>
      </w:r>
      <w:r w:rsidRPr="00B747FB">
        <w:rPr>
          <w:sz w:val="28"/>
          <w:szCs w:val="28"/>
        </w:rPr>
        <w:t xml:space="preserve">: расставить правильные формы пассивного залога, дать перевод упражнений с русского на английский:1) Эдисон создал изобретения в результате многих экспериментов.2) Он создал лампу накаливания. 3) Он потратил все свое свободное время, посвятив его экспериментам. 4)Его изобретения включают граммофон, диктофон, лампу накаливания.5) Прочитать и перевести письменно тексты о Михаиле Фарадее, об Эрнесте </w:t>
      </w:r>
      <w:proofErr w:type="spellStart"/>
      <w:r w:rsidRPr="00B747FB">
        <w:rPr>
          <w:sz w:val="28"/>
          <w:szCs w:val="28"/>
        </w:rPr>
        <w:t>Рузерфорде</w:t>
      </w:r>
      <w:proofErr w:type="spellEnd"/>
      <w:r w:rsidRPr="00B747FB">
        <w:rPr>
          <w:sz w:val="28"/>
          <w:szCs w:val="28"/>
        </w:rPr>
        <w:t xml:space="preserve">, о </w:t>
      </w:r>
      <w:proofErr w:type="spellStart"/>
      <w:r w:rsidRPr="00B747FB">
        <w:rPr>
          <w:sz w:val="28"/>
          <w:szCs w:val="28"/>
        </w:rPr>
        <w:t>Луиджи</w:t>
      </w:r>
      <w:proofErr w:type="spellEnd"/>
      <w:r w:rsidRPr="00B747FB">
        <w:rPr>
          <w:sz w:val="28"/>
          <w:szCs w:val="28"/>
        </w:rPr>
        <w:t xml:space="preserve"> </w:t>
      </w:r>
      <w:proofErr w:type="spellStart"/>
      <w:r w:rsidRPr="00B747FB">
        <w:rPr>
          <w:sz w:val="28"/>
          <w:szCs w:val="28"/>
        </w:rPr>
        <w:t>Гальване</w:t>
      </w:r>
      <w:proofErr w:type="spellEnd"/>
      <w:proofErr w:type="gramEnd"/>
      <w:r w:rsidRPr="00B747FB">
        <w:rPr>
          <w:sz w:val="28"/>
          <w:szCs w:val="28"/>
        </w:rPr>
        <w:t>, о</w:t>
      </w:r>
      <w:r w:rsidRPr="00B747FB">
        <w:rPr>
          <w:b/>
          <w:sz w:val="28"/>
          <w:szCs w:val="28"/>
        </w:rPr>
        <w:t xml:space="preserve"> </w:t>
      </w:r>
      <w:r w:rsidRPr="00B747FB">
        <w:rPr>
          <w:sz w:val="28"/>
          <w:szCs w:val="28"/>
        </w:rPr>
        <w:t xml:space="preserve">И.В. Курчатове, </w:t>
      </w:r>
      <w:r w:rsidRPr="00B747FB">
        <w:rPr>
          <w:bCs/>
          <w:sz w:val="28"/>
          <w:szCs w:val="28"/>
        </w:rPr>
        <w:t xml:space="preserve">о </w:t>
      </w:r>
      <w:r w:rsidRPr="00B747FB">
        <w:rPr>
          <w:sz w:val="28"/>
          <w:szCs w:val="28"/>
        </w:rPr>
        <w:t>С.П. Королеве</w:t>
      </w:r>
      <w:r w:rsidRPr="00B747FB">
        <w:rPr>
          <w:b/>
          <w:sz w:val="28"/>
          <w:szCs w:val="28"/>
        </w:rPr>
        <w:t>.</w:t>
      </w:r>
      <w:bookmarkStart w:id="9" w:name="_Toc382973538"/>
      <w:bookmarkStart w:id="10" w:name="_Toc382973481"/>
      <w:bookmarkStart w:id="11" w:name="_Toc382973399"/>
      <w:bookmarkStart w:id="12" w:name="_Toc382973179"/>
      <w:bookmarkStart w:id="13" w:name="_Toc382973085"/>
      <w:bookmarkStart w:id="14" w:name="_Toc382972979"/>
      <w:bookmarkStart w:id="15" w:name="_Toc382972914"/>
      <w:bookmarkStart w:id="16" w:name="_Toc382972476"/>
      <w:r w:rsidRPr="00B747FB">
        <w:rPr>
          <w:b/>
          <w:sz w:val="28"/>
          <w:szCs w:val="28"/>
        </w:rPr>
        <w:t xml:space="preserve"> Прочитать и письменно перевести:</w:t>
      </w:r>
    </w:p>
    <w:p w:rsidR="001F717D" w:rsidRPr="00B747FB" w:rsidRDefault="001F717D" w:rsidP="001F717D">
      <w:pPr>
        <w:pStyle w:val="2"/>
        <w:spacing w:before="0" w:line="240" w:lineRule="auto"/>
        <w:jc w:val="center"/>
        <w:rPr>
          <w:rFonts w:ascii="Times New Roman" w:hAnsi="Times New Roman"/>
          <w:bCs w:val="0"/>
          <w:color w:val="auto"/>
          <w:sz w:val="28"/>
          <w:szCs w:val="28"/>
          <w:lang w:val="en-US"/>
        </w:rPr>
      </w:pPr>
      <w:r w:rsidRPr="00B747FB">
        <w:rPr>
          <w:rFonts w:ascii="Times New Roman" w:hAnsi="Times New Roman"/>
          <w:bCs w:val="0"/>
          <w:color w:val="auto"/>
          <w:sz w:val="28"/>
          <w:szCs w:val="28"/>
          <w:lang w:val="en-US"/>
        </w:rPr>
        <w:t>Text №1:    Michael Faraday – English Physicist and Chemist</w:t>
      </w:r>
      <w:bookmarkEnd w:id="9"/>
      <w:bookmarkEnd w:id="10"/>
      <w:bookmarkEnd w:id="11"/>
      <w:bookmarkEnd w:id="12"/>
      <w:bookmarkEnd w:id="13"/>
      <w:bookmarkEnd w:id="14"/>
      <w:bookmarkEnd w:id="15"/>
      <w:bookmarkEnd w:id="16"/>
    </w:p>
    <w:p w:rsidR="001F717D" w:rsidRPr="00B747FB" w:rsidRDefault="001F717D" w:rsidP="001F717D">
      <w:pPr>
        <w:shd w:val="clear" w:color="auto" w:fill="FFFFFF"/>
        <w:spacing w:after="0" w:line="240" w:lineRule="auto"/>
        <w:jc w:val="center"/>
        <w:rPr>
          <w:rFonts w:ascii="Times New Roman" w:hAnsi="Times New Roman"/>
          <w:b/>
          <w:bCs/>
          <w:sz w:val="28"/>
          <w:szCs w:val="28"/>
          <w:lang w:val="en-US"/>
        </w:rPr>
      </w:pPr>
      <w:r w:rsidRPr="00B747FB">
        <w:rPr>
          <w:rFonts w:ascii="Times New Roman" w:hAnsi="Times New Roman"/>
          <w:b/>
          <w:bCs/>
          <w:sz w:val="28"/>
          <w:szCs w:val="28"/>
          <w:lang w:val="en-US"/>
        </w:rPr>
        <w:t>(1791 - 1867)</w:t>
      </w:r>
    </w:p>
    <w:p w:rsidR="001F717D" w:rsidRPr="00B747FB" w:rsidRDefault="001F717D" w:rsidP="001F717D">
      <w:pPr>
        <w:shd w:val="clear" w:color="auto" w:fill="FFFFFF"/>
        <w:spacing w:after="0" w:line="240" w:lineRule="auto"/>
        <w:ind w:right="14" w:firstLine="709"/>
        <w:jc w:val="both"/>
        <w:rPr>
          <w:rFonts w:ascii="Times New Roman" w:hAnsi="Times New Roman"/>
          <w:color w:val="000000"/>
          <w:sz w:val="28"/>
          <w:szCs w:val="28"/>
          <w:lang w:val="en-US"/>
        </w:rPr>
      </w:pPr>
      <w:r w:rsidRPr="00B747FB">
        <w:rPr>
          <w:rFonts w:ascii="Times New Roman" w:hAnsi="Times New Roman"/>
          <w:color w:val="000000"/>
          <w:sz w:val="28"/>
          <w:szCs w:val="28"/>
          <w:lang w:val="en-US"/>
        </w:rPr>
        <w:t xml:space="preserve">M. Faraday was born on September 22, 1791 in a poor family, in a small village near London. There were ten children: in the family, and the boy had to work to learn a trade. So he became an apprentice in a bookbinder's shop. The books he read </w:t>
      </w:r>
      <w:proofErr w:type="gramStart"/>
      <w:r w:rsidRPr="00B747FB">
        <w:rPr>
          <w:rFonts w:ascii="Times New Roman" w:hAnsi="Times New Roman"/>
          <w:color w:val="000000"/>
          <w:sz w:val="28"/>
          <w:szCs w:val="28"/>
          <w:lang w:val="en-US"/>
        </w:rPr>
        <w:t>arose</w:t>
      </w:r>
      <w:proofErr w:type="gramEnd"/>
      <w:r w:rsidRPr="00B747FB">
        <w:rPr>
          <w:rFonts w:ascii="Times New Roman" w:hAnsi="Times New Roman"/>
          <w:color w:val="000000"/>
          <w:sz w:val="28"/>
          <w:szCs w:val="28"/>
          <w:lang w:val="en-US"/>
        </w:rPr>
        <w:t xml:space="preserve"> his interest in science. Once he came across an article on electricity which struck his ima</w:t>
      </w:r>
      <w:r w:rsidRPr="00B747FB">
        <w:rPr>
          <w:rFonts w:ascii="Times New Roman" w:hAnsi="Times New Roman"/>
          <w:color w:val="000000"/>
          <w:sz w:val="28"/>
          <w:szCs w:val="28"/>
          <w:lang w:val="en-US"/>
        </w:rPr>
        <w:softHyphen/>
        <w:t>gination. Faraday began to attend lectures of Davy in London. He wanted to make experiments and decided to devote his life to science. Davy was impressed by Faraday's abilities. He took Faraday to Europe as a secretary and assistant. These trips were very useful for the young</w:t>
      </w:r>
      <w:r w:rsidRPr="00B747FB">
        <w:rPr>
          <w:rFonts w:ascii="Times New Roman" w:hAnsi="Times New Roman"/>
          <w:b/>
          <w:bCs/>
          <w:color w:val="000000"/>
          <w:sz w:val="28"/>
          <w:szCs w:val="28"/>
          <w:lang w:val="en-US"/>
        </w:rPr>
        <w:t xml:space="preserve"> </w:t>
      </w:r>
      <w:r w:rsidRPr="00B747FB">
        <w:rPr>
          <w:rFonts w:ascii="Times New Roman" w:hAnsi="Times New Roman"/>
          <w:color w:val="000000"/>
          <w:sz w:val="28"/>
          <w:szCs w:val="28"/>
          <w:lang w:val="en-US"/>
        </w:rPr>
        <w:t xml:space="preserve">scientist because he met among other scientists Volta and Ampere already famous for their discoveries in electricity. During his lifetime Faraday made two thousand experiments and made very many discoveries. He made a new kind of steel and </w:t>
      </w:r>
      <w:proofErr w:type="gramStart"/>
      <w:r w:rsidRPr="00B747FB">
        <w:rPr>
          <w:rFonts w:ascii="Times New Roman" w:hAnsi="Times New Roman"/>
          <w:color w:val="000000"/>
          <w:sz w:val="28"/>
          <w:szCs w:val="28"/>
          <w:lang w:val="en-US"/>
        </w:rPr>
        <w:t>glass,</w:t>
      </w:r>
      <w:proofErr w:type="gramEnd"/>
      <w:r w:rsidRPr="00B747FB">
        <w:rPr>
          <w:rFonts w:ascii="Times New Roman" w:hAnsi="Times New Roman"/>
          <w:color w:val="000000"/>
          <w:sz w:val="28"/>
          <w:szCs w:val="28"/>
          <w:lang w:val="en-US"/>
        </w:rPr>
        <w:t xml:space="preserve"> he was interested in physics and chemistry. At last Faraday made the machine that gave electricity. From that time the new era, the era of electricity began. This great discovery changed the face of the earth.</w:t>
      </w:r>
    </w:p>
    <w:p w:rsidR="001F717D" w:rsidRPr="00B747FB" w:rsidRDefault="001F717D" w:rsidP="001F717D">
      <w:pPr>
        <w:shd w:val="clear" w:color="auto" w:fill="FFFFFF"/>
        <w:spacing w:after="0" w:line="240" w:lineRule="auto"/>
        <w:ind w:firstLine="708"/>
        <w:jc w:val="both"/>
        <w:rPr>
          <w:rFonts w:ascii="Times New Roman" w:hAnsi="Times New Roman"/>
          <w:sz w:val="28"/>
          <w:szCs w:val="28"/>
          <w:lang w:val="en-US"/>
        </w:rPr>
      </w:pPr>
      <w:r w:rsidRPr="00B747FB">
        <w:rPr>
          <w:rFonts w:ascii="Times New Roman" w:hAnsi="Times New Roman"/>
          <w:b/>
          <w:bCs/>
          <w:color w:val="000000"/>
          <w:sz w:val="28"/>
          <w:szCs w:val="28"/>
          <w:lang w:val="en-US"/>
        </w:rPr>
        <w:t>Questions</w:t>
      </w:r>
    </w:p>
    <w:p w:rsidR="001F717D" w:rsidRPr="00B747FB" w:rsidRDefault="001F717D" w:rsidP="001F717D">
      <w:pPr>
        <w:numPr>
          <w:ilvl w:val="0"/>
          <w:numId w:val="21"/>
        </w:numPr>
        <w:shd w:val="clear" w:color="auto" w:fill="FFFFFF"/>
        <w:tabs>
          <w:tab w:val="left" w:pos="542"/>
        </w:tabs>
        <w:spacing w:after="0" w:line="240" w:lineRule="auto"/>
        <w:ind w:left="326" w:hanging="360"/>
        <w:jc w:val="both"/>
        <w:rPr>
          <w:rFonts w:ascii="Times New Roman" w:hAnsi="Times New Roman"/>
          <w:color w:val="000000"/>
          <w:sz w:val="28"/>
          <w:szCs w:val="28"/>
          <w:lang w:val="en-US"/>
        </w:rPr>
      </w:pPr>
      <w:r w:rsidRPr="00B747FB">
        <w:rPr>
          <w:rFonts w:ascii="Times New Roman" w:hAnsi="Times New Roman"/>
          <w:color w:val="000000"/>
          <w:sz w:val="28"/>
          <w:szCs w:val="28"/>
          <w:lang w:val="en-US"/>
        </w:rPr>
        <w:t>When was Faraday born?</w:t>
      </w:r>
    </w:p>
    <w:p w:rsidR="001F717D" w:rsidRPr="00B747FB" w:rsidRDefault="001F717D" w:rsidP="001F717D">
      <w:pPr>
        <w:numPr>
          <w:ilvl w:val="0"/>
          <w:numId w:val="21"/>
        </w:numPr>
        <w:shd w:val="clear" w:color="auto" w:fill="FFFFFF"/>
        <w:tabs>
          <w:tab w:val="left" w:pos="542"/>
        </w:tabs>
        <w:spacing w:after="0" w:line="240" w:lineRule="auto"/>
        <w:ind w:left="326" w:hanging="360"/>
        <w:jc w:val="both"/>
        <w:rPr>
          <w:rFonts w:ascii="Times New Roman" w:hAnsi="Times New Roman"/>
          <w:color w:val="000000"/>
          <w:sz w:val="28"/>
          <w:szCs w:val="28"/>
          <w:lang w:val="en-US"/>
        </w:rPr>
      </w:pPr>
      <w:r w:rsidRPr="00B747FB">
        <w:rPr>
          <w:rFonts w:ascii="Times New Roman" w:hAnsi="Times New Roman"/>
          <w:color w:val="000000"/>
          <w:sz w:val="28"/>
          <w:szCs w:val="28"/>
          <w:lang w:val="en-US"/>
        </w:rPr>
        <w:t>Why had he to work when he was a boy?</w:t>
      </w:r>
    </w:p>
    <w:p w:rsidR="001F717D" w:rsidRPr="00B747FB" w:rsidRDefault="001F717D" w:rsidP="001F717D">
      <w:pPr>
        <w:numPr>
          <w:ilvl w:val="0"/>
          <w:numId w:val="21"/>
        </w:numPr>
        <w:shd w:val="clear" w:color="auto" w:fill="FFFFFF"/>
        <w:tabs>
          <w:tab w:val="left" w:pos="542"/>
        </w:tabs>
        <w:spacing w:after="0" w:line="240" w:lineRule="auto"/>
        <w:ind w:left="326" w:hanging="360"/>
        <w:jc w:val="both"/>
        <w:rPr>
          <w:rFonts w:ascii="Times New Roman" w:hAnsi="Times New Roman"/>
          <w:color w:val="000000"/>
          <w:sz w:val="28"/>
          <w:szCs w:val="28"/>
          <w:lang w:val="en-US"/>
        </w:rPr>
      </w:pPr>
      <w:r w:rsidRPr="00B747FB">
        <w:rPr>
          <w:rFonts w:ascii="Times New Roman" w:hAnsi="Times New Roman"/>
          <w:color w:val="000000"/>
          <w:sz w:val="28"/>
          <w:szCs w:val="28"/>
          <w:lang w:val="en-US"/>
        </w:rPr>
        <w:t>What lectures did Faraday attend?</w:t>
      </w:r>
    </w:p>
    <w:p w:rsidR="001F717D" w:rsidRPr="00B747FB" w:rsidRDefault="001F717D" w:rsidP="001F717D">
      <w:pPr>
        <w:numPr>
          <w:ilvl w:val="0"/>
          <w:numId w:val="21"/>
        </w:numPr>
        <w:shd w:val="clear" w:color="auto" w:fill="FFFFFF"/>
        <w:tabs>
          <w:tab w:val="left" w:pos="542"/>
        </w:tabs>
        <w:spacing w:after="0" w:line="240" w:lineRule="auto"/>
        <w:ind w:left="326" w:hanging="360"/>
        <w:jc w:val="both"/>
        <w:rPr>
          <w:rFonts w:ascii="Times New Roman" w:hAnsi="Times New Roman"/>
          <w:color w:val="000000"/>
          <w:sz w:val="28"/>
          <w:szCs w:val="28"/>
          <w:lang w:val="en-US"/>
        </w:rPr>
      </w:pPr>
      <w:r w:rsidRPr="00B747FB">
        <w:rPr>
          <w:rFonts w:ascii="Times New Roman" w:hAnsi="Times New Roman"/>
          <w:color w:val="000000"/>
          <w:sz w:val="28"/>
          <w:szCs w:val="28"/>
          <w:lang w:val="en-US"/>
        </w:rPr>
        <w:t>What was he interested in?</w:t>
      </w:r>
    </w:p>
    <w:p w:rsidR="001F717D" w:rsidRPr="00B747FB" w:rsidRDefault="001F717D" w:rsidP="001F717D">
      <w:pPr>
        <w:numPr>
          <w:ilvl w:val="0"/>
          <w:numId w:val="21"/>
        </w:numPr>
        <w:shd w:val="clear" w:color="auto" w:fill="FFFFFF"/>
        <w:tabs>
          <w:tab w:val="left" w:pos="542"/>
        </w:tabs>
        <w:spacing w:after="0" w:line="240" w:lineRule="auto"/>
        <w:ind w:left="326" w:hanging="360"/>
        <w:jc w:val="both"/>
        <w:rPr>
          <w:rFonts w:ascii="Times New Roman" w:hAnsi="Times New Roman"/>
          <w:color w:val="000000"/>
          <w:sz w:val="28"/>
          <w:szCs w:val="28"/>
          <w:lang w:val="en-US"/>
        </w:rPr>
      </w:pPr>
      <w:r w:rsidRPr="00B747FB">
        <w:rPr>
          <w:rFonts w:ascii="Times New Roman" w:hAnsi="Times New Roman"/>
          <w:color w:val="000000"/>
          <w:sz w:val="28"/>
          <w:szCs w:val="28"/>
          <w:lang w:val="en-US"/>
        </w:rPr>
        <w:t>What was Faraday's main discovery?</w:t>
      </w:r>
    </w:p>
    <w:p w:rsidR="001F717D" w:rsidRPr="00B747FB" w:rsidRDefault="001F717D" w:rsidP="001F717D">
      <w:pPr>
        <w:shd w:val="clear" w:color="auto" w:fill="FFFFFF"/>
        <w:tabs>
          <w:tab w:val="left" w:pos="542"/>
        </w:tabs>
        <w:spacing w:after="0" w:line="240" w:lineRule="auto"/>
        <w:jc w:val="both"/>
        <w:rPr>
          <w:rFonts w:ascii="Times New Roman" w:hAnsi="Times New Roman"/>
          <w:b/>
          <w:bCs/>
          <w:color w:val="000000"/>
          <w:sz w:val="28"/>
          <w:szCs w:val="28"/>
          <w:lang w:val="en-US"/>
        </w:rPr>
      </w:pPr>
      <w:r w:rsidRPr="00B747FB">
        <w:rPr>
          <w:rFonts w:ascii="Times New Roman" w:hAnsi="Times New Roman"/>
          <w:b/>
          <w:bCs/>
          <w:color w:val="000000"/>
          <w:sz w:val="28"/>
          <w:szCs w:val="28"/>
          <w:lang w:val="en-US"/>
        </w:rPr>
        <w:tab/>
      </w:r>
      <w:r w:rsidRPr="00B747FB">
        <w:rPr>
          <w:rFonts w:ascii="Times New Roman" w:hAnsi="Times New Roman"/>
          <w:b/>
          <w:bCs/>
          <w:color w:val="000000"/>
          <w:sz w:val="28"/>
          <w:szCs w:val="28"/>
          <w:lang w:val="en-US"/>
        </w:rPr>
        <w:tab/>
        <w:t>Notes:</w:t>
      </w:r>
    </w:p>
    <w:p w:rsidR="001F717D" w:rsidRPr="00B747FB" w:rsidRDefault="001F717D" w:rsidP="001F717D">
      <w:pPr>
        <w:shd w:val="clear" w:color="auto" w:fill="FFFFFF"/>
        <w:tabs>
          <w:tab w:val="left" w:pos="542"/>
        </w:tabs>
        <w:spacing w:after="0" w:line="240" w:lineRule="auto"/>
        <w:jc w:val="both"/>
        <w:rPr>
          <w:rFonts w:ascii="Times New Roman" w:hAnsi="Times New Roman"/>
          <w:color w:val="000000"/>
          <w:sz w:val="28"/>
          <w:szCs w:val="28"/>
          <w:lang w:val="en-US"/>
        </w:rPr>
      </w:pPr>
      <w:r w:rsidRPr="00B747FB">
        <w:rPr>
          <w:rFonts w:ascii="Times New Roman" w:hAnsi="Times New Roman"/>
          <w:color w:val="000000"/>
          <w:sz w:val="28"/>
          <w:szCs w:val="28"/>
          <w:lang w:val="en-US"/>
        </w:rPr>
        <w:t xml:space="preserve">    </w:t>
      </w:r>
      <w:proofErr w:type="gramStart"/>
      <w:r w:rsidRPr="00B747FB">
        <w:rPr>
          <w:rFonts w:ascii="Times New Roman" w:hAnsi="Times New Roman"/>
          <w:color w:val="000000"/>
          <w:sz w:val="28"/>
          <w:szCs w:val="28"/>
          <w:lang w:val="en-US"/>
        </w:rPr>
        <w:t>abilities</w:t>
      </w:r>
      <w:proofErr w:type="gramEnd"/>
      <w:r w:rsidRPr="00B747FB">
        <w:rPr>
          <w:rFonts w:ascii="Times New Roman" w:hAnsi="Times New Roman"/>
          <w:color w:val="000000"/>
          <w:sz w:val="28"/>
          <w:szCs w:val="28"/>
          <w:lang w:val="en-US"/>
        </w:rPr>
        <w:t xml:space="preserve"> - </w:t>
      </w:r>
      <w:r w:rsidRPr="00B747FB">
        <w:rPr>
          <w:rFonts w:ascii="Times New Roman" w:hAnsi="Times New Roman"/>
          <w:color w:val="000000"/>
          <w:sz w:val="28"/>
          <w:szCs w:val="28"/>
        </w:rPr>
        <w:t>способности</w:t>
      </w:r>
      <w:r w:rsidRPr="00B747FB">
        <w:rPr>
          <w:rFonts w:ascii="Times New Roman" w:hAnsi="Times New Roman"/>
          <w:color w:val="000000"/>
          <w:sz w:val="28"/>
          <w:szCs w:val="28"/>
          <w:lang w:val="en-US"/>
        </w:rPr>
        <w:t xml:space="preserve"> </w:t>
      </w:r>
    </w:p>
    <w:p w:rsidR="001F717D" w:rsidRPr="00B747FB" w:rsidRDefault="001F717D" w:rsidP="001F717D">
      <w:pPr>
        <w:shd w:val="clear" w:color="auto" w:fill="FFFFFF"/>
        <w:tabs>
          <w:tab w:val="left" w:pos="542"/>
        </w:tabs>
        <w:spacing w:after="0" w:line="240" w:lineRule="auto"/>
        <w:jc w:val="both"/>
        <w:rPr>
          <w:rFonts w:ascii="Times New Roman" w:hAnsi="Times New Roman"/>
          <w:color w:val="000000"/>
          <w:sz w:val="28"/>
          <w:szCs w:val="28"/>
          <w:lang w:val="en-US"/>
        </w:rPr>
      </w:pPr>
      <w:r w:rsidRPr="00B747FB">
        <w:rPr>
          <w:rFonts w:ascii="Times New Roman" w:hAnsi="Times New Roman"/>
          <w:color w:val="000000"/>
          <w:sz w:val="28"/>
          <w:szCs w:val="28"/>
          <w:lang w:val="en-US"/>
        </w:rPr>
        <w:t xml:space="preserve">    </w:t>
      </w:r>
      <w:proofErr w:type="gramStart"/>
      <w:r w:rsidRPr="00B747FB">
        <w:rPr>
          <w:rFonts w:ascii="Times New Roman" w:hAnsi="Times New Roman"/>
          <w:color w:val="000000"/>
          <w:sz w:val="28"/>
          <w:szCs w:val="28"/>
          <w:lang w:val="en-US"/>
        </w:rPr>
        <w:t>apprentice</w:t>
      </w:r>
      <w:proofErr w:type="gramEnd"/>
      <w:r w:rsidRPr="00B747FB">
        <w:rPr>
          <w:rFonts w:ascii="Times New Roman" w:hAnsi="Times New Roman"/>
          <w:color w:val="000000"/>
          <w:sz w:val="28"/>
          <w:szCs w:val="28"/>
          <w:lang w:val="en-US"/>
        </w:rPr>
        <w:t xml:space="preserve"> - </w:t>
      </w:r>
      <w:r w:rsidRPr="00B747FB">
        <w:rPr>
          <w:rFonts w:ascii="Times New Roman" w:hAnsi="Times New Roman"/>
          <w:color w:val="000000"/>
          <w:sz w:val="28"/>
          <w:szCs w:val="28"/>
        </w:rPr>
        <w:t>ученик</w:t>
      </w:r>
      <w:r w:rsidRPr="00B747FB">
        <w:rPr>
          <w:rFonts w:ascii="Times New Roman" w:hAnsi="Times New Roman"/>
          <w:color w:val="000000"/>
          <w:sz w:val="28"/>
          <w:szCs w:val="28"/>
          <w:lang w:val="en-US"/>
        </w:rPr>
        <w:t xml:space="preserve">, </w:t>
      </w:r>
      <w:r w:rsidRPr="00B747FB">
        <w:rPr>
          <w:rFonts w:ascii="Times New Roman" w:hAnsi="Times New Roman"/>
          <w:color w:val="000000"/>
          <w:sz w:val="28"/>
          <w:szCs w:val="28"/>
        </w:rPr>
        <w:t>подмастерье</w:t>
      </w:r>
      <w:r w:rsidRPr="00B747FB">
        <w:rPr>
          <w:rFonts w:ascii="Times New Roman" w:hAnsi="Times New Roman"/>
          <w:color w:val="000000"/>
          <w:sz w:val="28"/>
          <w:szCs w:val="28"/>
          <w:lang w:val="en-US"/>
        </w:rPr>
        <w:t xml:space="preserve"> </w:t>
      </w:r>
    </w:p>
    <w:p w:rsidR="001F717D" w:rsidRPr="00B747FB" w:rsidRDefault="001F717D" w:rsidP="001F717D">
      <w:pPr>
        <w:shd w:val="clear" w:color="auto" w:fill="FFFFFF"/>
        <w:tabs>
          <w:tab w:val="left" w:pos="542"/>
        </w:tabs>
        <w:spacing w:after="0" w:line="240" w:lineRule="auto"/>
        <w:jc w:val="both"/>
        <w:rPr>
          <w:rFonts w:ascii="Times New Roman" w:hAnsi="Times New Roman"/>
          <w:color w:val="000000"/>
          <w:sz w:val="28"/>
          <w:szCs w:val="28"/>
          <w:lang w:val="en-US"/>
        </w:rPr>
      </w:pPr>
      <w:r w:rsidRPr="00B747FB">
        <w:rPr>
          <w:rFonts w:ascii="Times New Roman" w:hAnsi="Times New Roman"/>
          <w:color w:val="000000"/>
          <w:sz w:val="28"/>
          <w:szCs w:val="28"/>
          <w:lang w:val="en-US"/>
        </w:rPr>
        <w:t xml:space="preserve">    </w:t>
      </w:r>
      <w:proofErr w:type="gramStart"/>
      <w:r w:rsidRPr="00B747FB">
        <w:rPr>
          <w:rFonts w:ascii="Times New Roman" w:hAnsi="Times New Roman"/>
          <w:color w:val="000000"/>
          <w:sz w:val="28"/>
          <w:szCs w:val="28"/>
          <w:lang w:val="en-US"/>
        </w:rPr>
        <w:t>to</w:t>
      </w:r>
      <w:proofErr w:type="gramEnd"/>
      <w:r w:rsidRPr="00B747FB">
        <w:rPr>
          <w:rFonts w:ascii="Times New Roman" w:hAnsi="Times New Roman"/>
          <w:color w:val="000000"/>
          <w:sz w:val="28"/>
          <w:szCs w:val="28"/>
          <w:lang w:val="en-US"/>
        </w:rPr>
        <w:t xml:space="preserve"> attend - </w:t>
      </w:r>
      <w:r w:rsidRPr="00B747FB">
        <w:rPr>
          <w:rFonts w:ascii="Times New Roman" w:hAnsi="Times New Roman"/>
          <w:color w:val="000000"/>
          <w:sz w:val="28"/>
          <w:szCs w:val="28"/>
        </w:rPr>
        <w:t>посещать</w:t>
      </w:r>
      <w:r w:rsidRPr="00B747FB">
        <w:rPr>
          <w:rFonts w:ascii="Times New Roman" w:hAnsi="Times New Roman"/>
          <w:color w:val="000000"/>
          <w:sz w:val="28"/>
          <w:szCs w:val="28"/>
          <w:lang w:val="en-US"/>
        </w:rPr>
        <w:t xml:space="preserve"> </w:t>
      </w:r>
    </w:p>
    <w:p w:rsidR="001F717D" w:rsidRPr="00B747FB" w:rsidRDefault="001F717D" w:rsidP="001F717D">
      <w:pPr>
        <w:shd w:val="clear" w:color="auto" w:fill="FFFFFF"/>
        <w:tabs>
          <w:tab w:val="left" w:pos="542"/>
        </w:tabs>
        <w:spacing w:after="0" w:line="240" w:lineRule="auto"/>
        <w:jc w:val="both"/>
        <w:rPr>
          <w:rFonts w:ascii="Times New Roman" w:hAnsi="Times New Roman"/>
          <w:color w:val="000000"/>
          <w:sz w:val="28"/>
          <w:szCs w:val="28"/>
          <w:lang w:val="en-US"/>
        </w:rPr>
      </w:pPr>
      <w:r w:rsidRPr="00B747FB">
        <w:rPr>
          <w:rFonts w:ascii="Times New Roman" w:hAnsi="Times New Roman"/>
          <w:color w:val="000000"/>
          <w:sz w:val="28"/>
          <w:szCs w:val="28"/>
          <w:lang w:val="en-US"/>
        </w:rPr>
        <w:t xml:space="preserve">    </w:t>
      </w:r>
      <w:proofErr w:type="gramStart"/>
      <w:r w:rsidRPr="00B747FB">
        <w:rPr>
          <w:rFonts w:ascii="Times New Roman" w:hAnsi="Times New Roman"/>
          <w:color w:val="000000"/>
          <w:sz w:val="28"/>
          <w:szCs w:val="28"/>
          <w:lang w:val="en-US"/>
        </w:rPr>
        <w:t>bookbinder</w:t>
      </w:r>
      <w:proofErr w:type="gramEnd"/>
      <w:r w:rsidRPr="00B747FB">
        <w:rPr>
          <w:rFonts w:ascii="Times New Roman" w:hAnsi="Times New Roman"/>
          <w:color w:val="000000"/>
          <w:sz w:val="28"/>
          <w:szCs w:val="28"/>
          <w:lang w:val="en-US"/>
        </w:rPr>
        <w:t xml:space="preserve"> - </w:t>
      </w:r>
      <w:r w:rsidRPr="00B747FB">
        <w:rPr>
          <w:rFonts w:ascii="Times New Roman" w:hAnsi="Times New Roman"/>
          <w:color w:val="000000"/>
          <w:sz w:val="28"/>
          <w:szCs w:val="28"/>
        </w:rPr>
        <w:t>переплетчик</w:t>
      </w:r>
      <w:r w:rsidRPr="00B747FB">
        <w:rPr>
          <w:rFonts w:ascii="Times New Roman" w:hAnsi="Times New Roman"/>
          <w:color w:val="000000"/>
          <w:sz w:val="28"/>
          <w:szCs w:val="28"/>
          <w:lang w:val="en-US"/>
        </w:rPr>
        <w:t xml:space="preserve"> </w:t>
      </w:r>
    </w:p>
    <w:p w:rsidR="001F717D" w:rsidRPr="00B747FB" w:rsidRDefault="001F717D" w:rsidP="001F717D">
      <w:pPr>
        <w:shd w:val="clear" w:color="auto" w:fill="FFFFFF"/>
        <w:tabs>
          <w:tab w:val="left" w:pos="542"/>
        </w:tabs>
        <w:spacing w:after="0" w:line="240" w:lineRule="auto"/>
        <w:jc w:val="both"/>
        <w:rPr>
          <w:rFonts w:ascii="Times New Roman" w:hAnsi="Times New Roman"/>
          <w:color w:val="000000"/>
          <w:sz w:val="28"/>
          <w:szCs w:val="28"/>
          <w:lang w:val="en-US"/>
        </w:rPr>
      </w:pPr>
      <w:r w:rsidRPr="00B747FB">
        <w:rPr>
          <w:rFonts w:ascii="Times New Roman" w:hAnsi="Times New Roman"/>
          <w:color w:val="000000"/>
          <w:sz w:val="28"/>
          <w:szCs w:val="28"/>
          <w:lang w:val="en-US"/>
        </w:rPr>
        <w:t xml:space="preserve">    </w:t>
      </w:r>
      <w:proofErr w:type="gramStart"/>
      <w:r w:rsidRPr="00B747FB">
        <w:rPr>
          <w:rFonts w:ascii="Times New Roman" w:hAnsi="Times New Roman"/>
          <w:color w:val="000000"/>
          <w:sz w:val="28"/>
          <w:szCs w:val="28"/>
          <w:lang w:val="en-US"/>
        </w:rPr>
        <w:t>to</w:t>
      </w:r>
      <w:proofErr w:type="gramEnd"/>
      <w:r w:rsidRPr="00B747FB">
        <w:rPr>
          <w:rFonts w:ascii="Times New Roman" w:hAnsi="Times New Roman"/>
          <w:color w:val="000000"/>
          <w:sz w:val="28"/>
          <w:szCs w:val="28"/>
          <w:lang w:val="en-US"/>
        </w:rPr>
        <w:t xml:space="preserve"> devote - </w:t>
      </w:r>
      <w:r w:rsidRPr="00B747FB">
        <w:rPr>
          <w:rFonts w:ascii="Times New Roman" w:hAnsi="Times New Roman"/>
          <w:color w:val="000000"/>
          <w:sz w:val="28"/>
          <w:szCs w:val="28"/>
        </w:rPr>
        <w:t>посвящать</w:t>
      </w:r>
      <w:r w:rsidRPr="00B747FB">
        <w:rPr>
          <w:rFonts w:ascii="Times New Roman" w:hAnsi="Times New Roman"/>
          <w:color w:val="000000"/>
          <w:sz w:val="28"/>
          <w:szCs w:val="28"/>
          <w:lang w:val="en-US"/>
        </w:rPr>
        <w:t xml:space="preserve"> </w:t>
      </w:r>
    </w:p>
    <w:p w:rsidR="001F717D" w:rsidRPr="00B747FB" w:rsidRDefault="001F717D" w:rsidP="001F717D">
      <w:pPr>
        <w:shd w:val="clear" w:color="auto" w:fill="FFFFFF"/>
        <w:tabs>
          <w:tab w:val="left" w:pos="542"/>
        </w:tabs>
        <w:spacing w:after="0" w:line="240" w:lineRule="auto"/>
        <w:jc w:val="both"/>
        <w:rPr>
          <w:rFonts w:ascii="Times New Roman" w:hAnsi="Times New Roman"/>
          <w:color w:val="000000"/>
          <w:sz w:val="28"/>
          <w:szCs w:val="28"/>
          <w:lang w:val="en-US"/>
        </w:rPr>
      </w:pPr>
      <w:r w:rsidRPr="00B747FB">
        <w:rPr>
          <w:rFonts w:ascii="Times New Roman" w:hAnsi="Times New Roman"/>
          <w:color w:val="000000"/>
          <w:sz w:val="28"/>
          <w:szCs w:val="28"/>
          <w:lang w:val="en-US"/>
        </w:rPr>
        <w:lastRenderedPageBreak/>
        <w:t xml:space="preserve">    </w:t>
      </w:r>
      <w:proofErr w:type="gramStart"/>
      <w:r w:rsidRPr="00B747FB">
        <w:rPr>
          <w:rFonts w:ascii="Times New Roman" w:hAnsi="Times New Roman"/>
          <w:color w:val="000000"/>
          <w:sz w:val="28"/>
          <w:szCs w:val="28"/>
          <w:lang w:val="en-US"/>
        </w:rPr>
        <w:t>discovery</w:t>
      </w:r>
      <w:proofErr w:type="gramEnd"/>
      <w:r w:rsidRPr="00B747FB">
        <w:rPr>
          <w:rFonts w:ascii="Times New Roman" w:hAnsi="Times New Roman"/>
          <w:color w:val="000000"/>
          <w:sz w:val="28"/>
          <w:szCs w:val="28"/>
          <w:lang w:val="en-US"/>
        </w:rPr>
        <w:t xml:space="preserve"> - </w:t>
      </w:r>
      <w:r w:rsidRPr="00B747FB">
        <w:rPr>
          <w:rFonts w:ascii="Times New Roman" w:hAnsi="Times New Roman"/>
          <w:color w:val="000000"/>
          <w:sz w:val="28"/>
          <w:szCs w:val="28"/>
        </w:rPr>
        <w:t>открытие</w:t>
      </w:r>
      <w:r w:rsidRPr="00B747FB">
        <w:rPr>
          <w:rFonts w:ascii="Times New Roman" w:hAnsi="Times New Roman"/>
          <w:color w:val="000000"/>
          <w:sz w:val="28"/>
          <w:szCs w:val="28"/>
          <w:lang w:val="en-US"/>
        </w:rPr>
        <w:t xml:space="preserve"> </w:t>
      </w:r>
    </w:p>
    <w:p w:rsidR="001F717D" w:rsidRPr="00B747FB" w:rsidRDefault="001F717D" w:rsidP="001F717D">
      <w:pPr>
        <w:shd w:val="clear" w:color="auto" w:fill="FFFFFF"/>
        <w:tabs>
          <w:tab w:val="left" w:pos="542"/>
        </w:tabs>
        <w:spacing w:after="0" w:line="240" w:lineRule="auto"/>
        <w:jc w:val="both"/>
        <w:rPr>
          <w:rFonts w:ascii="Times New Roman" w:hAnsi="Times New Roman"/>
          <w:color w:val="000000"/>
          <w:sz w:val="28"/>
          <w:szCs w:val="28"/>
        </w:rPr>
      </w:pPr>
      <w:r w:rsidRPr="00B747FB">
        <w:rPr>
          <w:rFonts w:ascii="Times New Roman" w:hAnsi="Times New Roman"/>
          <w:color w:val="000000"/>
          <w:sz w:val="28"/>
          <w:szCs w:val="28"/>
          <w:lang w:val="en-US"/>
        </w:rPr>
        <w:t xml:space="preserve">    </w:t>
      </w:r>
      <w:proofErr w:type="gramStart"/>
      <w:r w:rsidRPr="00B747FB">
        <w:rPr>
          <w:rFonts w:ascii="Times New Roman" w:hAnsi="Times New Roman"/>
          <w:color w:val="000000"/>
          <w:sz w:val="28"/>
          <w:szCs w:val="28"/>
          <w:lang w:val="en-US"/>
        </w:rPr>
        <w:t>earth</w:t>
      </w:r>
      <w:proofErr w:type="gramEnd"/>
      <w:r w:rsidRPr="00B747FB">
        <w:rPr>
          <w:rFonts w:ascii="Times New Roman" w:hAnsi="Times New Roman"/>
          <w:color w:val="000000"/>
          <w:sz w:val="28"/>
          <w:szCs w:val="28"/>
        </w:rPr>
        <w:t xml:space="preserve"> - земля</w:t>
      </w:r>
    </w:p>
    <w:p w:rsidR="001F717D" w:rsidRPr="00B747FB" w:rsidRDefault="001F717D" w:rsidP="001F717D">
      <w:pPr>
        <w:shd w:val="clear" w:color="auto" w:fill="FFFFFF"/>
        <w:tabs>
          <w:tab w:val="left" w:pos="542"/>
        </w:tabs>
        <w:spacing w:after="0" w:line="240" w:lineRule="auto"/>
        <w:jc w:val="both"/>
        <w:rPr>
          <w:rFonts w:ascii="Times New Roman" w:hAnsi="Times New Roman"/>
          <w:sz w:val="28"/>
          <w:szCs w:val="28"/>
        </w:rPr>
      </w:pPr>
      <w:r w:rsidRPr="00B747FB">
        <w:rPr>
          <w:rFonts w:ascii="Times New Roman" w:hAnsi="Times New Roman"/>
          <w:color w:val="000000"/>
          <w:sz w:val="28"/>
          <w:szCs w:val="28"/>
        </w:rPr>
        <w:t xml:space="preserve">    </w:t>
      </w:r>
      <w:proofErr w:type="gramStart"/>
      <w:r w:rsidRPr="00B747FB">
        <w:rPr>
          <w:rFonts w:ascii="Times New Roman" w:hAnsi="Times New Roman"/>
          <w:color w:val="000000"/>
          <w:sz w:val="28"/>
          <w:szCs w:val="28"/>
          <w:lang w:val="en-US"/>
        </w:rPr>
        <w:t>glass</w:t>
      </w:r>
      <w:proofErr w:type="gramEnd"/>
      <w:r w:rsidRPr="00B747FB">
        <w:rPr>
          <w:rFonts w:ascii="Times New Roman" w:hAnsi="Times New Roman"/>
          <w:color w:val="000000"/>
          <w:sz w:val="28"/>
          <w:szCs w:val="28"/>
        </w:rPr>
        <w:t xml:space="preserve"> - стекло</w:t>
      </w:r>
    </w:p>
    <w:p w:rsidR="001F717D" w:rsidRPr="00B747FB" w:rsidRDefault="001F717D" w:rsidP="001F717D">
      <w:pPr>
        <w:shd w:val="clear" w:color="auto" w:fill="FFFFFF"/>
        <w:spacing w:after="0" w:line="240" w:lineRule="auto"/>
        <w:jc w:val="both"/>
        <w:rPr>
          <w:rFonts w:ascii="Times New Roman" w:hAnsi="Times New Roman"/>
          <w:sz w:val="28"/>
          <w:szCs w:val="28"/>
        </w:rPr>
      </w:pPr>
      <w:r w:rsidRPr="00B747FB">
        <w:rPr>
          <w:rFonts w:ascii="Times New Roman" w:hAnsi="Times New Roman"/>
          <w:b/>
          <w:bCs/>
          <w:color w:val="000000"/>
          <w:sz w:val="28"/>
          <w:szCs w:val="28"/>
        </w:rPr>
        <w:t xml:space="preserve">    </w:t>
      </w:r>
      <w:proofErr w:type="gramStart"/>
      <w:r w:rsidRPr="00B747FB">
        <w:rPr>
          <w:rFonts w:ascii="Times New Roman" w:hAnsi="Times New Roman"/>
          <w:color w:val="000000"/>
          <w:sz w:val="28"/>
          <w:szCs w:val="28"/>
          <w:lang w:val="en-US"/>
        </w:rPr>
        <w:t>had</w:t>
      </w:r>
      <w:proofErr w:type="gramEnd"/>
      <w:r w:rsidRPr="00B747FB">
        <w:rPr>
          <w:rFonts w:ascii="Times New Roman" w:hAnsi="Times New Roman"/>
          <w:color w:val="000000"/>
          <w:sz w:val="28"/>
          <w:szCs w:val="28"/>
        </w:rPr>
        <w:t xml:space="preserve"> </w:t>
      </w:r>
      <w:r w:rsidRPr="00B747FB">
        <w:rPr>
          <w:rFonts w:ascii="Times New Roman" w:hAnsi="Times New Roman"/>
          <w:color w:val="000000"/>
          <w:sz w:val="28"/>
          <w:szCs w:val="28"/>
          <w:lang w:val="en-US"/>
        </w:rPr>
        <w:t>to</w:t>
      </w:r>
      <w:r w:rsidRPr="00B747FB">
        <w:rPr>
          <w:rFonts w:ascii="Times New Roman" w:hAnsi="Times New Roman"/>
          <w:color w:val="000000"/>
          <w:sz w:val="28"/>
          <w:szCs w:val="28"/>
        </w:rPr>
        <w:t xml:space="preserve"> - должен был</w:t>
      </w:r>
    </w:p>
    <w:p w:rsidR="001F717D" w:rsidRPr="00B747FB" w:rsidRDefault="001F717D" w:rsidP="001F717D">
      <w:pPr>
        <w:shd w:val="clear" w:color="auto" w:fill="FFFFFF"/>
        <w:spacing w:after="0" w:line="240" w:lineRule="auto"/>
        <w:ind w:right="14"/>
        <w:jc w:val="both"/>
        <w:rPr>
          <w:rFonts w:ascii="Times New Roman" w:hAnsi="Times New Roman"/>
          <w:sz w:val="28"/>
          <w:szCs w:val="28"/>
        </w:rPr>
      </w:pPr>
      <w:r w:rsidRPr="00B747FB">
        <w:rPr>
          <w:rFonts w:ascii="Times New Roman" w:hAnsi="Times New Roman"/>
          <w:color w:val="000000"/>
          <w:sz w:val="28"/>
          <w:szCs w:val="28"/>
        </w:rPr>
        <w:t xml:space="preserve">    </w:t>
      </w:r>
      <w:proofErr w:type="gramStart"/>
      <w:r w:rsidRPr="00B747FB">
        <w:rPr>
          <w:rFonts w:ascii="Times New Roman" w:hAnsi="Times New Roman"/>
          <w:color w:val="000000"/>
          <w:sz w:val="28"/>
          <w:szCs w:val="28"/>
          <w:lang w:val="en-US"/>
        </w:rPr>
        <w:t>to</w:t>
      </w:r>
      <w:proofErr w:type="gramEnd"/>
      <w:r w:rsidRPr="00B747FB">
        <w:rPr>
          <w:rFonts w:ascii="Times New Roman" w:hAnsi="Times New Roman"/>
          <w:color w:val="000000"/>
          <w:sz w:val="28"/>
          <w:szCs w:val="28"/>
        </w:rPr>
        <w:t xml:space="preserve"> </w:t>
      </w:r>
      <w:r w:rsidRPr="00B747FB">
        <w:rPr>
          <w:rFonts w:ascii="Times New Roman" w:hAnsi="Times New Roman"/>
          <w:color w:val="000000"/>
          <w:sz w:val="28"/>
          <w:szCs w:val="28"/>
          <w:lang w:val="en-US"/>
        </w:rPr>
        <w:t>learn</w:t>
      </w:r>
      <w:r w:rsidRPr="00B747FB">
        <w:rPr>
          <w:rFonts w:ascii="Times New Roman" w:hAnsi="Times New Roman"/>
          <w:color w:val="000000"/>
          <w:sz w:val="28"/>
          <w:szCs w:val="28"/>
        </w:rPr>
        <w:t xml:space="preserve"> </w:t>
      </w:r>
      <w:r w:rsidRPr="00B747FB">
        <w:rPr>
          <w:rFonts w:ascii="Times New Roman" w:hAnsi="Times New Roman"/>
          <w:color w:val="000000"/>
          <w:sz w:val="28"/>
          <w:szCs w:val="28"/>
          <w:lang w:val="en-US"/>
        </w:rPr>
        <w:t>a</w:t>
      </w:r>
      <w:r w:rsidRPr="00B747FB">
        <w:rPr>
          <w:rFonts w:ascii="Times New Roman" w:hAnsi="Times New Roman"/>
          <w:color w:val="000000"/>
          <w:sz w:val="28"/>
          <w:szCs w:val="28"/>
        </w:rPr>
        <w:t xml:space="preserve"> </w:t>
      </w:r>
      <w:r w:rsidRPr="00B747FB">
        <w:rPr>
          <w:rFonts w:ascii="Times New Roman" w:hAnsi="Times New Roman"/>
          <w:color w:val="000000"/>
          <w:sz w:val="28"/>
          <w:szCs w:val="28"/>
          <w:lang w:val="en-US"/>
        </w:rPr>
        <w:t>trade</w:t>
      </w:r>
      <w:r w:rsidRPr="00B747FB">
        <w:rPr>
          <w:rFonts w:ascii="Times New Roman" w:hAnsi="Times New Roman"/>
          <w:color w:val="000000"/>
          <w:sz w:val="28"/>
          <w:szCs w:val="28"/>
        </w:rPr>
        <w:t xml:space="preserve"> - изучать профес</w:t>
      </w:r>
      <w:r w:rsidRPr="00B747FB">
        <w:rPr>
          <w:rFonts w:ascii="Times New Roman" w:hAnsi="Times New Roman"/>
          <w:color w:val="000000"/>
          <w:sz w:val="28"/>
          <w:szCs w:val="28"/>
        </w:rPr>
        <w:softHyphen/>
      </w:r>
      <w:r w:rsidRPr="00B747FB">
        <w:rPr>
          <w:rFonts w:ascii="Times New Roman" w:hAnsi="Times New Roman"/>
          <w:color w:val="000000"/>
          <w:spacing w:val="-9"/>
          <w:sz w:val="28"/>
          <w:szCs w:val="28"/>
        </w:rPr>
        <w:t>сию, специальность</w:t>
      </w:r>
    </w:p>
    <w:p w:rsidR="001F717D" w:rsidRPr="00B747FB" w:rsidRDefault="001F717D" w:rsidP="001F717D">
      <w:pPr>
        <w:shd w:val="clear" w:color="auto" w:fill="FFFFFF"/>
        <w:spacing w:after="0" w:line="240" w:lineRule="auto"/>
        <w:jc w:val="both"/>
        <w:rPr>
          <w:rFonts w:ascii="Times New Roman" w:hAnsi="Times New Roman"/>
          <w:sz w:val="28"/>
          <w:szCs w:val="28"/>
        </w:rPr>
      </w:pPr>
      <w:r w:rsidRPr="00B747FB">
        <w:rPr>
          <w:rFonts w:ascii="Times New Roman" w:hAnsi="Times New Roman"/>
          <w:color w:val="000000"/>
          <w:sz w:val="28"/>
          <w:szCs w:val="28"/>
        </w:rPr>
        <w:t xml:space="preserve">    </w:t>
      </w:r>
      <w:proofErr w:type="gramStart"/>
      <w:r w:rsidRPr="00B747FB">
        <w:rPr>
          <w:rFonts w:ascii="Times New Roman" w:hAnsi="Times New Roman"/>
          <w:color w:val="000000"/>
          <w:sz w:val="28"/>
          <w:szCs w:val="28"/>
          <w:lang w:val="en-US"/>
        </w:rPr>
        <w:t>life</w:t>
      </w:r>
      <w:proofErr w:type="gramEnd"/>
      <w:r w:rsidRPr="00B747FB">
        <w:rPr>
          <w:rFonts w:ascii="Times New Roman" w:hAnsi="Times New Roman"/>
          <w:color w:val="000000"/>
          <w:sz w:val="28"/>
          <w:szCs w:val="28"/>
        </w:rPr>
        <w:t xml:space="preserve"> - жизнь, жизненный путь</w:t>
      </w:r>
    </w:p>
    <w:p w:rsidR="001F717D" w:rsidRPr="00B747FB" w:rsidRDefault="001F717D" w:rsidP="001F717D">
      <w:pPr>
        <w:shd w:val="clear" w:color="auto" w:fill="FFFFFF"/>
        <w:tabs>
          <w:tab w:val="left" w:pos="2720"/>
        </w:tabs>
        <w:spacing w:after="0" w:line="240" w:lineRule="auto"/>
        <w:jc w:val="both"/>
        <w:rPr>
          <w:rFonts w:ascii="Times New Roman" w:hAnsi="Times New Roman"/>
          <w:color w:val="000000"/>
          <w:sz w:val="28"/>
          <w:szCs w:val="28"/>
        </w:rPr>
      </w:pPr>
      <w:r w:rsidRPr="00B747FB">
        <w:rPr>
          <w:rFonts w:ascii="Times New Roman" w:hAnsi="Times New Roman"/>
          <w:color w:val="000000"/>
          <w:sz w:val="28"/>
          <w:szCs w:val="28"/>
        </w:rPr>
        <w:t xml:space="preserve">    </w:t>
      </w:r>
      <w:proofErr w:type="gramStart"/>
      <w:r w:rsidRPr="00B747FB">
        <w:rPr>
          <w:rFonts w:ascii="Times New Roman" w:hAnsi="Times New Roman"/>
          <w:color w:val="000000"/>
          <w:sz w:val="28"/>
          <w:szCs w:val="28"/>
          <w:lang w:val="en-US"/>
        </w:rPr>
        <w:t>steel</w:t>
      </w:r>
      <w:proofErr w:type="gramEnd"/>
      <w:r w:rsidRPr="00B747FB">
        <w:rPr>
          <w:rFonts w:ascii="Times New Roman" w:hAnsi="Times New Roman"/>
          <w:color w:val="000000"/>
          <w:sz w:val="28"/>
          <w:szCs w:val="28"/>
        </w:rPr>
        <w:t xml:space="preserve"> – сталь</w:t>
      </w:r>
    </w:p>
    <w:p w:rsidR="001F717D" w:rsidRPr="00B747FB" w:rsidRDefault="001F717D" w:rsidP="001F717D">
      <w:pPr>
        <w:shd w:val="clear" w:color="auto" w:fill="FFFFFF"/>
        <w:spacing w:after="0" w:line="240" w:lineRule="auto"/>
        <w:ind w:right="19"/>
        <w:jc w:val="both"/>
        <w:rPr>
          <w:rFonts w:ascii="Times New Roman" w:hAnsi="Times New Roman"/>
          <w:sz w:val="28"/>
          <w:szCs w:val="28"/>
          <w:lang w:val="en-US"/>
        </w:rPr>
      </w:pPr>
      <w:r w:rsidRPr="00B747FB">
        <w:rPr>
          <w:rFonts w:ascii="Times New Roman" w:hAnsi="Times New Roman"/>
          <w:b/>
          <w:bCs/>
          <w:color w:val="000000"/>
          <w:sz w:val="28"/>
          <w:szCs w:val="28"/>
        </w:rPr>
        <w:t xml:space="preserve">    </w:t>
      </w:r>
      <w:proofErr w:type="gramStart"/>
      <w:r w:rsidRPr="00B747FB">
        <w:rPr>
          <w:rFonts w:ascii="Times New Roman" w:hAnsi="Times New Roman"/>
          <w:color w:val="000000"/>
          <w:sz w:val="28"/>
          <w:szCs w:val="28"/>
          <w:lang w:val="en-US"/>
        </w:rPr>
        <w:t>to</w:t>
      </w:r>
      <w:proofErr w:type="gramEnd"/>
      <w:r w:rsidRPr="00B747FB">
        <w:rPr>
          <w:rFonts w:ascii="Times New Roman" w:hAnsi="Times New Roman"/>
          <w:color w:val="000000"/>
          <w:sz w:val="28"/>
          <w:szCs w:val="28"/>
          <w:lang w:val="en-US"/>
        </w:rPr>
        <w:t xml:space="preserve"> strike one's imagination - </w:t>
      </w:r>
      <w:r w:rsidRPr="00B747FB">
        <w:rPr>
          <w:rFonts w:ascii="Times New Roman" w:hAnsi="Times New Roman"/>
          <w:color w:val="000000"/>
          <w:sz w:val="28"/>
          <w:szCs w:val="28"/>
        </w:rPr>
        <w:t>пора</w:t>
      </w:r>
      <w:r w:rsidRPr="00B747FB">
        <w:rPr>
          <w:rFonts w:ascii="Times New Roman" w:hAnsi="Times New Roman"/>
          <w:color w:val="000000"/>
          <w:sz w:val="28"/>
          <w:szCs w:val="28"/>
          <w:lang w:val="en-US"/>
        </w:rPr>
        <w:softHyphen/>
      </w:r>
      <w:proofErr w:type="spellStart"/>
      <w:r w:rsidRPr="00B747FB">
        <w:rPr>
          <w:rFonts w:ascii="Times New Roman" w:hAnsi="Times New Roman"/>
          <w:color w:val="000000"/>
          <w:spacing w:val="-7"/>
          <w:sz w:val="28"/>
          <w:szCs w:val="28"/>
        </w:rPr>
        <w:t>зить</w:t>
      </w:r>
      <w:proofErr w:type="spellEnd"/>
      <w:r w:rsidRPr="00B747FB">
        <w:rPr>
          <w:rFonts w:ascii="Times New Roman" w:hAnsi="Times New Roman"/>
          <w:color w:val="000000"/>
          <w:spacing w:val="-7"/>
          <w:sz w:val="28"/>
          <w:szCs w:val="28"/>
          <w:lang w:val="en-US"/>
        </w:rPr>
        <w:t xml:space="preserve"> </w:t>
      </w:r>
      <w:r w:rsidRPr="00B747FB">
        <w:rPr>
          <w:rFonts w:ascii="Times New Roman" w:hAnsi="Times New Roman"/>
          <w:color w:val="000000"/>
          <w:spacing w:val="-7"/>
          <w:sz w:val="28"/>
          <w:szCs w:val="28"/>
        </w:rPr>
        <w:t>воображение</w:t>
      </w:r>
    </w:p>
    <w:p w:rsidR="001F717D" w:rsidRPr="00B747FB" w:rsidRDefault="001F717D" w:rsidP="001F717D">
      <w:pPr>
        <w:shd w:val="clear" w:color="auto" w:fill="FFFFFF"/>
        <w:spacing w:after="0" w:line="240" w:lineRule="auto"/>
        <w:jc w:val="both"/>
        <w:rPr>
          <w:rFonts w:ascii="Times New Roman" w:hAnsi="Times New Roman"/>
          <w:color w:val="000000"/>
          <w:sz w:val="28"/>
          <w:szCs w:val="28"/>
        </w:rPr>
      </w:pPr>
      <w:r w:rsidRPr="00B747FB">
        <w:rPr>
          <w:rFonts w:ascii="Times New Roman" w:hAnsi="Times New Roman"/>
          <w:color w:val="000000"/>
          <w:sz w:val="28"/>
          <w:szCs w:val="28"/>
          <w:lang w:val="en-US"/>
        </w:rPr>
        <w:t xml:space="preserve">    </w:t>
      </w:r>
      <w:proofErr w:type="gramStart"/>
      <w:r w:rsidRPr="00B747FB">
        <w:rPr>
          <w:rFonts w:ascii="Times New Roman" w:hAnsi="Times New Roman"/>
          <w:color w:val="000000"/>
          <w:sz w:val="28"/>
          <w:szCs w:val="28"/>
          <w:lang w:val="en-US"/>
        </w:rPr>
        <w:t>useful</w:t>
      </w:r>
      <w:proofErr w:type="gramEnd"/>
      <w:r w:rsidRPr="00B747FB">
        <w:rPr>
          <w:rFonts w:ascii="Times New Roman" w:hAnsi="Times New Roman"/>
          <w:color w:val="000000"/>
          <w:sz w:val="28"/>
          <w:szCs w:val="28"/>
        </w:rPr>
        <w:t xml:space="preserve"> – полезный</w:t>
      </w:r>
    </w:p>
    <w:p w:rsidR="001F717D" w:rsidRPr="00B747FB" w:rsidRDefault="001F717D" w:rsidP="001F717D">
      <w:pPr>
        <w:shd w:val="clear" w:color="auto" w:fill="FFFFFF"/>
        <w:spacing w:after="0" w:line="240" w:lineRule="auto"/>
        <w:ind w:left="29" w:firstLine="679"/>
        <w:jc w:val="both"/>
        <w:rPr>
          <w:rFonts w:ascii="Times New Roman" w:hAnsi="Times New Roman"/>
          <w:sz w:val="28"/>
          <w:szCs w:val="28"/>
        </w:rPr>
      </w:pPr>
      <w:r w:rsidRPr="00B747FB">
        <w:rPr>
          <w:rFonts w:ascii="Times New Roman" w:hAnsi="Times New Roman"/>
          <w:b/>
          <w:bCs/>
          <w:color w:val="000000"/>
          <w:spacing w:val="-8"/>
          <w:sz w:val="28"/>
          <w:szCs w:val="28"/>
          <w:lang w:val="en-US"/>
        </w:rPr>
        <w:t>Exercises</w:t>
      </w:r>
      <w:r w:rsidRPr="00B747FB">
        <w:rPr>
          <w:rFonts w:ascii="Times New Roman" w:hAnsi="Times New Roman"/>
          <w:b/>
          <w:bCs/>
          <w:color w:val="000000"/>
          <w:spacing w:val="-8"/>
          <w:sz w:val="28"/>
          <w:szCs w:val="28"/>
        </w:rPr>
        <w:t>:</w:t>
      </w:r>
    </w:p>
    <w:p w:rsidR="001F717D" w:rsidRPr="00B747FB" w:rsidRDefault="001F717D" w:rsidP="001F717D">
      <w:pPr>
        <w:shd w:val="clear" w:color="auto" w:fill="FFFFFF"/>
        <w:spacing w:after="0" w:line="240" w:lineRule="auto"/>
        <w:ind w:right="24"/>
        <w:jc w:val="both"/>
        <w:rPr>
          <w:rFonts w:ascii="Times New Roman" w:hAnsi="Times New Roman"/>
          <w:b/>
          <w:sz w:val="28"/>
          <w:szCs w:val="28"/>
        </w:rPr>
      </w:pPr>
      <w:r w:rsidRPr="00B747FB">
        <w:rPr>
          <w:rFonts w:ascii="Times New Roman" w:hAnsi="Times New Roman"/>
          <w:b/>
          <w:color w:val="000000"/>
          <w:sz w:val="28"/>
          <w:szCs w:val="28"/>
        </w:rPr>
        <w:t xml:space="preserve">         </w:t>
      </w:r>
      <w:r w:rsidRPr="00B747FB">
        <w:rPr>
          <w:rFonts w:ascii="Times New Roman" w:hAnsi="Times New Roman"/>
          <w:b/>
          <w:color w:val="000000"/>
          <w:sz w:val="28"/>
          <w:szCs w:val="28"/>
          <w:lang w:val="en-US"/>
        </w:rPr>
        <w:t>I</w:t>
      </w:r>
      <w:r w:rsidRPr="00B747FB">
        <w:rPr>
          <w:rFonts w:ascii="Times New Roman" w:hAnsi="Times New Roman"/>
          <w:b/>
          <w:color w:val="000000"/>
          <w:sz w:val="28"/>
          <w:szCs w:val="28"/>
        </w:rPr>
        <w:t xml:space="preserve">. Переведите на английский язык, используя слова и выражения </w:t>
      </w:r>
      <w:r w:rsidRPr="00B747FB">
        <w:rPr>
          <w:rFonts w:ascii="Times New Roman" w:hAnsi="Times New Roman"/>
          <w:b/>
          <w:color w:val="000000"/>
          <w:spacing w:val="-16"/>
          <w:sz w:val="28"/>
          <w:szCs w:val="28"/>
        </w:rPr>
        <w:t>из текста:</w:t>
      </w:r>
    </w:p>
    <w:p w:rsidR="001F717D" w:rsidRPr="00B747FB" w:rsidRDefault="001F717D" w:rsidP="001F717D">
      <w:pPr>
        <w:shd w:val="clear" w:color="auto" w:fill="FFFFFF"/>
        <w:tabs>
          <w:tab w:val="left" w:pos="514"/>
        </w:tabs>
        <w:spacing w:after="0" w:line="240" w:lineRule="auto"/>
        <w:ind w:left="34" w:firstLine="278"/>
        <w:jc w:val="both"/>
        <w:rPr>
          <w:rFonts w:ascii="Times New Roman" w:hAnsi="Times New Roman"/>
          <w:sz w:val="28"/>
          <w:szCs w:val="28"/>
        </w:rPr>
      </w:pPr>
      <w:r w:rsidRPr="00B747FB">
        <w:rPr>
          <w:rFonts w:ascii="Times New Roman" w:hAnsi="Times New Roman"/>
          <w:b/>
          <w:color w:val="000000"/>
          <w:sz w:val="28"/>
          <w:szCs w:val="28"/>
        </w:rPr>
        <w:tab/>
      </w:r>
      <w:r w:rsidRPr="00B747FB">
        <w:rPr>
          <w:rFonts w:ascii="Times New Roman" w:hAnsi="Times New Roman"/>
          <w:color w:val="000000"/>
          <w:sz w:val="28"/>
          <w:szCs w:val="28"/>
        </w:rPr>
        <w:t>1. Я изучаю профессию токаря в профессиональном техникуме. 2. Мой товарищ стал ра</w:t>
      </w:r>
      <w:r w:rsidRPr="00B747FB">
        <w:rPr>
          <w:rFonts w:ascii="Times New Roman" w:hAnsi="Times New Roman"/>
          <w:color w:val="000000"/>
          <w:sz w:val="28"/>
          <w:szCs w:val="28"/>
        </w:rPr>
        <w:softHyphen/>
        <w:t>ботать учеником у известного рабочего. 3. Книга о новых методах</w:t>
      </w:r>
      <w:r w:rsidRPr="00B747FB">
        <w:rPr>
          <w:rFonts w:ascii="Times New Roman" w:hAnsi="Times New Roman"/>
          <w:color w:val="000000"/>
          <w:sz w:val="28"/>
          <w:szCs w:val="28"/>
        </w:rPr>
        <w:br/>
        <w:t>работы поразила мое воображение. 4. Фарадей известен своими от</w:t>
      </w:r>
      <w:r w:rsidRPr="00B747FB">
        <w:rPr>
          <w:rFonts w:ascii="Times New Roman" w:hAnsi="Times New Roman"/>
          <w:color w:val="000000"/>
          <w:sz w:val="28"/>
          <w:szCs w:val="28"/>
        </w:rPr>
        <w:softHyphen/>
      </w:r>
      <w:r w:rsidRPr="00B747FB">
        <w:rPr>
          <w:rFonts w:ascii="Times New Roman" w:hAnsi="Times New Roman"/>
          <w:color w:val="000000"/>
          <w:spacing w:val="-5"/>
          <w:sz w:val="28"/>
          <w:szCs w:val="28"/>
        </w:rPr>
        <w:t>крытиями в области электричества.</w:t>
      </w:r>
    </w:p>
    <w:p w:rsidR="001F717D" w:rsidRPr="00B747FB" w:rsidRDefault="001F717D" w:rsidP="001F717D">
      <w:pPr>
        <w:shd w:val="clear" w:color="auto" w:fill="FFFFFF"/>
        <w:tabs>
          <w:tab w:val="left" w:pos="576"/>
        </w:tabs>
        <w:spacing w:after="0" w:line="240" w:lineRule="auto"/>
        <w:ind w:left="29"/>
        <w:jc w:val="both"/>
        <w:rPr>
          <w:rFonts w:ascii="Times New Roman" w:hAnsi="Times New Roman"/>
          <w:b/>
          <w:sz w:val="28"/>
          <w:szCs w:val="28"/>
        </w:rPr>
      </w:pPr>
      <w:r w:rsidRPr="00B747FB">
        <w:rPr>
          <w:rFonts w:ascii="Times New Roman" w:hAnsi="Times New Roman"/>
          <w:color w:val="000000"/>
          <w:sz w:val="28"/>
          <w:szCs w:val="28"/>
        </w:rPr>
        <w:tab/>
      </w:r>
      <w:r w:rsidRPr="00B747FB">
        <w:rPr>
          <w:rFonts w:ascii="Times New Roman" w:hAnsi="Times New Roman"/>
          <w:b/>
          <w:color w:val="000000"/>
          <w:sz w:val="28"/>
          <w:szCs w:val="28"/>
          <w:lang w:val="en-US"/>
        </w:rPr>
        <w:t>II</w:t>
      </w:r>
      <w:r w:rsidRPr="00B747FB">
        <w:rPr>
          <w:rFonts w:ascii="Times New Roman" w:hAnsi="Times New Roman"/>
          <w:b/>
          <w:color w:val="000000"/>
          <w:sz w:val="28"/>
          <w:szCs w:val="28"/>
        </w:rPr>
        <w:t xml:space="preserve">. </w:t>
      </w:r>
      <w:r w:rsidRPr="00B747FB">
        <w:rPr>
          <w:rFonts w:ascii="Times New Roman" w:hAnsi="Times New Roman"/>
          <w:b/>
          <w:color w:val="000000"/>
          <w:spacing w:val="6"/>
          <w:w w:val="89"/>
          <w:sz w:val="28"/>
          <w:szCs w:val="28"/>
        </w:rPr>
        <w:t>Назовите фамилии ученых, которые внесли свой вклад в науку</w:t>
      </w:r>
      <w:r w:rsidRPr="00B747FB">
        <w:rPr>
          <w:rFonts w:ascii="Times New Roman" w:hAnsi="Times New Roman"/>
          <w:b/>
          <w:color w:val="000000"/>
          <w:spacing w:val="4"/>
          <w:w w:val="89"/>
          <w:sz w:val="28"/>
          <w:szCs w:val="28"/>
        </w:rPr>
        <w:t xml:space="preserve"> об электричестве в нашей стране и за рубежом.</w:t>
      </w:r>
    </w:p>
    <w:p w:rsidR="001F717D" w:rsidRPr="00B747FB" w:rsidRDefault="001F717D" w:rsidP="001F717D">
      <w:pPr>
        <w:shd w:val="clear" w:color="auto" w:fill="FFFFFF"/>
        <w:tabs>
          <w:tab w:val="left" w:pos="638"/>
          <w:tab w:val="left" w:pos="1958"/>
        </w:tabs>
        <w:spacing w:after="0" w:line="240" w:lineRule="auto"/>
        <w:ind w:left="19" w:firstLine="288"/>
        <w:jc w:val="both"/>
        <w:rPr>
          <w:rFonts w:ascii="Times New Roman" w:hAnsi="Times New Roman"/>
          <w:b/>
          <w:sz w:val="28"/>
          <w:szCs w:val="28"/>
          <w:lang w:val="en-US"/>
        </w:rPr>
      </w:pPr>
      <w:r w:rsidRPr="00B747FB">
        <w:rPr>
          <w:rFonts w:ascii="Times New Roman" w:hAnsi="Times New Roman"/>
          <w:color w:val="000000"/>
          <w:w w:val="89"/>
          <w:sz w:val="28"/>
          <w:szCs w:val="28"/>
        </w:rPr>
        <w:t xml:space="preserve">     </w:t>
      </w:r>
      <w:r w:rsidRPr="00B747FB">
        <w:rPr>
          <w:rFonts w:ascii="Times New Roman" w:hAnsi="Times New Roman"/>
          <w:b/>
          <w:color w:val="000000"/>
          <w:w w:val="89"/>
          <w:sz w:val="28"/>
          <w:szCs w:val="28"/>
          <w:lang w:val="en-US"/>
        </w:rPr>
        <w:t>III</w:t>
      </w:r>
      <w:r w:rsidRPr="00B747FB">
        <w:rPr>
          <w:rFonts w:ascii="Times New Roman" w:hAnsi="Times New Roman"/>
          <w:b/>
          <w:color w:val="000000"/>
          <w:w w:val="89"/>
          <w:sz w:val="28"/>
          <w:szCs w:val="28"/>
        </w:rPr>
        <w:t>.</w:t>
      </w:r>
      <w:r w:rsidRPr="00B747FB">
        <w:rPr>
          <w:rFonts w:ascii="Times New Roman" w:hAnsi="Times New Roman"/>
          <w:b/>
          <w:color w:val="000000"/>
          <w:sz w:val="28"/>
          <w:szCs w:val="28"/>
        </w:rPr>
        <w:t xml:space="preserve"> </w:t>
      </w:r>
      <w:r w:rsidRPr="00B747FB">
        <w:rPr>
          <w:rFonts w:ascii="Times New Roman" w:hAnsi="Times New Roman"/>
          <w:b/>
          <w:color w:val="000000"/>
          <w:spacing w:val="4"/>
          <w:w w:val="89"/>
          <w:sz w:val="28"/>
          <w:szCs w:val="28"/>
        </w:rPr>
        <w:t>Поставьте предложения в вопросительной и отрицательной</w:t>
      </w:r>
      <w:r w:rsidRPr="00B747FB">
        <w:rPr>
          <w:rFonts w:ascii="Times New Roman" w:hAnsi="Times New Roman"/>
          <w:b/>
          <w:color w:val="000000"/>
          <w:spacing w:val="4"/>
          <w:w w:val="89"/>
          <w:sz w:val="28"/>
          <w:szCs w:val="28"/>
        </w:rPr>
        <w:br/>
      </w:r>
      <w:r w:rsidRPr="00B747FB">
        <w:rPr>
          <w:rFonts w:ascii="Times New Roman" w:hAnsi="Times New Roman"/>
          <w:b/>
          <w:color w:val="000000"/>
          <w:spacing w:val="-1"/>
          <w:w w:val="89"/>
          <w:sz w:val="28"/>
          <w:szCs w:val="28"/>
        </w:rPr>
        <w:t>формах:</w:t>
      </w:r>
      <w:r w:rsidRPr="00B747FB">
        <w:rPr>
          <w:rFonts w:ascii="Times New Roman" w:hAnsi="Times New Roman"/>
          <w:b/>
          <w:sz w:val="28"/>
          <w:szCs w:val="28"/>
        </w:rPr>
        <w:t xml:space="preserve"> </w:t>
      </w:r>
      <w:r w:rsidRPr="00B747FB">
        <w:rPr>
          <w:rFonts w:ascii="Times New Roman" w:hAnsi="Times New Roman"/>
          <w:color w:val="000000"/>
          <w:sz w:val="28"/>
          <w:szCs w:val="28"/>
        </w:rPr>
        <w:t xml:space="preserve">1. </w:t>
      </w:r>
      <w:proofErr w:type="gramStart"/>
      <w:r w:rsidRPr="00B747FB">
        <w:rPr>
          <w:rFonts w:ascii="Times New Roman" w:hAnsi="Times New Roman"/>
          <w:color w:val="000000"/>
          <w:sz w:val="28"/>
          <w:szCs w:val="28"/>
          <w:lang w:val="en-US"/>
        </w:rPr>
        <w:t>The</w:t>
      </w:r>
      <w:proofErr w:type="gramEnd"/>
      <w:r w:rsidRPr="00B747FB">
        <w:rPr>
          <w:rFonts w:ascii="Times New Roman" w:hAnsi="Times New Roman"/>
          <w:color w:val="000000"/>
          <w:sz w:val="28"/>
          <w:szCs w:val="28"/>
          <w:lang w:val="en-US"/>
        </w:rPr>
        <w:t xml:space="preserve"> book arose his interest in science. 2. He devoted his life to science. 3. Davy was impressed by Faraday's abilities.</w:t>
      </w:r>
    </w:p>
    <w:p w:rsidR="001F717D" w:rsidRPr="00B747FB" w:rsidRDefault="001F717D" w:rsidP="001F717D">
      <w:pPr>
        <w:pStyle w:val="2"/>
        <w:spacing w:before="0" w:line="240" w:lineRule="auto"/>
        <w:jc w:val="both"/>
        <w:rPr>
          <w:rFonts w:ascii="Times New Roman" w:hAnsi="Times New Roman"/>
          <w:bCs w:val="0"/>
          <w:color w:val="auto"/>
          <w:sz w:val="28"/>
          <w:szCs w:val="28"/>
          <w:lang w:val="en-US"/>
        </w:rPr>
      </w:pPr>
      <w:bookmarkStart w:id="17" w:name="_Toc382973534"/>
      <w:bookmarkStart w:id="18" w:name="_Toc382973477"/>
      <w:bookmarkStart w:id="19" w:name="_Toc382973395"/>
      <w:bookmarkStart w:id="20" w:name="_Toc382973175"/>
      <w:bookmarkStart w:id="21" w:name="_Toc382973081"/>
      <w:bookmarkStart w:id="22" w:name="_Toc382972975"/>
      <w:bookmarkStart w:id="23" w:name="_Toc382972910"/>
      <w:bookmarkStart w:id="24" w:name="_Toc382972472"/>
      <w:r w:rsidRPr="00B747FB">
        <w:rPr>
          <w:rFonts w:ascii="Times New Roman" w:hAnsi="Times New Roman"/>
          <w:bCs w:val="0"/>
          <w:color w:val="auto"/>
          <w:sz w:val="28"/>
          <w:szCs w:val="28"/>
          <w:lang w:val="en-US"/>
        </w:rPr>
        <w:t xml:space="preserve">                                                        Text №2:    I. V. </w:t>
      </w:r>
      <w:proofErr w:type="spellStart"/>
      <w:r w:rsidRPr="00B747FB">
        <w:rPr>
          <w:rFonts w:ascii="Times New Roman" w:hAnsi="Times New Roman"/>
          <w:bCs w:val="0"/>
          <w:color w:val="auto"/>
          <w:sz w:val="28"/>
          <w:szCs w:val="28"/>
          <w:lang w:val="en-US"/>
        </w:rPr>
        <w:t>Kurchatov</w:t>
      </w:r>
      <w:bookmarkEnd w:id="17"/>
      <w:bookmarkEnd w:id="18"/>
      <w:bookmarkEnd w:id="19"/>
      <w:bookmarkEnd w:id="20"/>
      <w:bookmarkEnd w:id="21"/>
      <w:bookmarkEnd w:id="22"/>
      <w:bookmarkEnd w:id="23"/>
      <w:bookmarkEnd w:id="24"/>
      <w:proofErr w:type="spellEnd"/>
    </w:p>
    <w:p w:rsidR="001F717D" w:rsidRPr="00B747FB" w:rsidRDefault="001F717D" w:rsidP="001F717D">
      <w:pPr>
        <w:shd w:val="clear" w:color="auto" w:fill="FFFFFF"/>
        <w:spacing w:after="0" w:line="240" w:lineRule="auto"/>
        <w:ind w:firstLine="709"/>
        <w:jc w:val="both"/>
        <w:rPr>
          <w:rFonts w:ascii="Times New Roman" w:hAnsi="Times New Roman"/>
          <w:sz w:val="28"/>
          <w:szCs w:val="28"/>
          <w:lang w:val="en-US"/>
        </w:rPr>
      </w:pPr>
      <w:r w:rsidRPr="00B747FB">
        <w:rPr>
          <w:rFonts w:ascii="Times New Roman" w:hAnsi="Times New Roman"/>
          <w:color w:val="000000"/>
          <w:sz w:val="28"/>
          <w:szCs w:val="28"/>
          <w:lang w:val="en-US"/>
        </w:rPr>
        <w:t xml:space="preserve">V. </w:t>
      </w:r>
      <w:proofErr w:type="spellStart"/>
      <w:r w:rsidRPr="00B747FB">
        <w:rPr>
          <w:rFonts w:ascii="Times New Roman" w:hAnsi="Times New Roman"/>
          <w:color w:val="000000"/>
          <w:sz w:val="28"/>
          <w:szCs w:val="28"/>
          <w:lang w:val="en-US"/>
        </w:rPr>
        <w:t>Kurchatov</w:t>
      </w:r>
      <w:proofErr w:type="spellEnd"/>
      <w:r w:rsidRPr="00B747FB">
        <w:rPr>
          <w:rFonts w:ascii="Times New Roman" w:hAnsi="Times New Roman"/>
          <w:color w:val="000000"/>
          <w:sz w:val="28"/>
          <w:szCs w:val="28"/>
          <w:lang w:val="en-US"/>
        </w:rPr>
        <w:t>, a distinguished Soviet scientist, was born in 1903</w:t>
      </w:r>
      <w:r w:rsidRPr="00B747FB">
        <w:rPr>
          <w:rFonts w:ascii="Times New Roman" w:hAnsi="Times New Roman"/>
          <w:sz w:val="28"/>
          <w:szCs w:val="28"/>
          <w:lang w:val="en-US"/>
        </w:rPr>
        <w:t xml:space="preserve"> </w:t>
      </w:r>
      <w:r w:rsidRPr="00B747FB">
        <w:rPr>
          <w:rFonts w:ascii="Times New Roman" w:hAnsi="Times New Roman"/>
          <w:color w:val="000000"/>
          <w:sz w:val="28"/>
          <w:szCs w:val="28"/>
          <w:lang w:val="en-US"/>
        </w:rPr>
        <w:t>the Urals. He studied at the University (in the Crimea) and gra</w:t>
      </w:r>
      <w:r w:rsidRPr="00B747FB">
        <w:rPr>
          <w:rFonts w:ascii="Times New Roman" w:hAnsi="Times New Roman"/>
          <w:color w:val="000000"/>
          <w:sz w:val="28"/>
          <w:szCs w:val="28"/>
          <w:lang w:val="en-US"/>
        </w:rPr>
        <w:softHyphen/>
        <w:t xml:space="preserve">duated from it in 1923. Then he worked at the Leningrad </w:t>
      </w:r>
      <w:proofErr w:type="spellStart"/>
      <w:r w:rsidRPr="00B747FB">
        <w:rPr>
          <w:rFonts w:ascii="Times New Roman" w:hAnsi="Times New Roman"/>
          <w:color w:val="000000"/>
          <w:sz w:val="28"/>
          <w:szCs w:val="28"/>
          <w:lang w:val="en-US"/>
        </w:rPr>
        <w:t>Physico</w:t>
      </w:r>
      <w:proofErr w:type="spellEnd"/>
      <w:r w:rsidRPr="00B747FB">
        <w:rPr>
          <w:rFonts w:ascii="Times New Roman" w:hAnsi="Times New Roman"/>
          <w:color w:val="000000"/>
          <w:sz w:val="28"/>
          <w:szCs w:val="28"/>
          <w:lang w:val="en-US"/>
        </w:rPr>
        <w:t xml:space="preserve"> -Technical Institute. In the period from 1925 up to 1933 he made a number of experiments in dielectrics.</w:t>
      </w:r>
      <w:r w:rsidRPr="00B747FB">
        <w:rPr>
          <w:rFonts w:ascii="Times New Roman" w:hAnsi="Times New Roman"/>
          <w:sz w:val="28"/>
          <w:szCs w:val="28"/>
          <w:lang w:val="en-US"/>
        </w:rPr>
        <w:t xml:space="preserve"> </w:t>
      </w:r>
      <w:r w:rsidRPr="00B747FB">
        <w:rPr>
          <w:rFonts w:ascii="Times New Roman" w:hAnsi="Times New Roman"/>
          <w:color w:val="000000"/>
          <w:sz w:val="28"/>
          <w:szCs w:val="28"/>
          <w:lang w:val="en-US"/>
        </w:rPr>
        <w:t xml:space="preserve">In 1933 he began his work in nuclear physics and in 1938 </w:t>
      </w:r>
      <w:proofErr w:type="spellStart"/>
      <w:r w:rsidRPr="00B747FB">
        <w:rPr>
          <w:rFonts w:ascii="Times New Roman" w:hAnsi="Times New Roman"/>
          <w:color w:val="000000"/>
          <w:sz w:val="28"/>
          <w:szCs w:val="28"/>
          <w:lang w:val="en-US"/>
        </w:rPr>
        <w:t>Kurchatov</w:t>
      </w:r>
      <w:proofErr w:type="spellEnd"/>
      <w:r w:rsidRPr="00B747FB">
        <w:rPr>
          <w:rFonts w:ascii="Times New Roman" w:hAnsi="Times New Roman"/>
          <w:smallCaps/>
          <w:color w:val="000000"/>
          <w:sz w:val="28"/>
          <w:szCs w:val="28"/>
          <w:lang w:val="en-US"/>
        </w:rPr>
        <w:t xml:space="preserve"> </w:t>
      </w:r>
      <w:r w:rsidRPr="00B747FB">
        <w:rPr>
          <w:rFonts w:ascii="Times New Roman" w:hAnsi="Times New Roman"/>
          <w:color w:val="000000"/>
          <w:sz w:val="28"/>
          <w:szCs w:val="28"/>
          <w:lang w:val="en-US"/>
        </w:rPr>
        <w:t>was appointed the director of the Nuclear Physics Research Institute in Leningrad.</w:t>
      </w:r>
      <w:r w:rsidRPr="00B747FB">
        <w:rPr>
          <w:rFonts w:ascii="Times New Roman" w:hAnsi="Times New Roman"/>
          <w:sz w:val="28"/>
          <w:szCs w:val="28"/>
          <w:lang w:val="en-US"/>
        </w:rPr>
        <w:t xml:space="preserve"> </w:t>
      </w:r>
      <w:r w:rsidRPr="00B747FB">
        <w:rPr>
          <w:rFonts w:ascii="Times New Roman" w:hAnsi="Times New Roman"/>
          <w:color w:val="000000"/>
          <w:sz w:val="28"/>
          <w:szCs w:val="28"/>
          <w:lang w:val="en-US"/>
        </w:rPr>
        <w:t xml:space="preserve">V. </w:t>
      </w:r>
      <w:proofErr w:type="spellStart"/>
      <w:r w:rsidRPr="00B747FB">
        <w:rPr>
          <w:rFonts w:ascii="Times New Roman" w:hAnsi="Times New Roman"/>
          <w:color w:val="000000"/>
          <w:sz w:val="28"/>
          <w:szCs w:val="28"/>
          <w:lang w:val="en-US"/>
        </w:rPr>
        <w:t>Kurchatov</w:t>
      </w:r>
      <w:proofErr w:type="spellEnd"/>
      <w:r w:rsidRPr="00B747FB">
        <w:rPr>
          <w:rFonts w:ascii="Times New Roman" w:hAnsi="Times New Roman"/>
          <w:color w:val="000000"/>
          <w:sz w:val="28"/>
          <w:szCs w:val="28"/>
          <w:lang w:val="en-US"/>
        </w:rPr>
        <w:t xml:space="preserve"> was a public figure. He took an active part in</w:t>
      </w:r>
      <w:r w:rsidRPr="00B747FB">
        <w:rPr>
          <w:rFonts w:ascii="Times New Roman" w:hAnsi="Times New Roman"/>
          <w:sz w:val="28"/>
          <w:szCs w:val="28"/>
          <w:lang w:val="en-US"/>
        </w:rPr>
        <w:t xml:space="preserve"> </w:t>
      </w:r>
      <w:r w:rsidRPr="00B747FB">
        <w:rPr>
          <w:rFonts w:ascii="Times New Roman" w:hAnsi="Times New Roman"/>
          <w:color w:val="000000"/>
          <w:sz w:val="28"/>
          <w:szCs w:val="28"/>
          <w:lang w:val="en-US"/>
        </w:rPr>
        <w:t>social life of our country, was a member of the Presidium of the</w:t>
      </w:r>
      <w:r w:rsidRPr="00B747FB">
        <w:rPr>
          <w:rFonts w:ascii="Times New Roman" w:hAnsi="Times New Roman"/>
          <w:sz w:val="28"/>
          <w:szCs w:val="28"/>
          <w:lang w:val="en-US"/>
        </w:rPr>
        <w:t xml:space="preserve"> </w:t>
      </w:r>
      <w:r w:rsidRPr="00B747FB">
        <w:rPr>
          <w:rFonts w:ascii="Times New Roman" w:hAnsi="Times New Roman"/>
          <w:color w:val="000000"/>
          <w:sz w:val="28"/>
          <w:szCs w:val="28"/>
          <w:lang w:val="en-US"/>
        </w:rPr>
        <w:t>Academy of Sciences, a deputy to the Supreme Soviet of the USSR.</w:t>
      </w:r>
      <w:r w:rsidRPr="00B747FB">
        <w:rPr>
          <w:rFonts w:ascii="Times New Roman" w:hAnsi="Times New Roman"/>
          <w:sz w:val="28"/>
          <w:szCs w:val="28"/>
          <w:lang w:val="en-US"/>
        </w:rPr>
        <w:t xml:space="preserve"> </w:t>
      </w:r>
      <w:r w:rsidRPr="00B747FB">
        <w:rPr>
          <w:rFonts w:ascii="Times New Roman" w:hAnsi="Times New Roman"/>
          <w:color w:val="000000"/>
          <w:sz w:val="28"/>
          <w:szCs w:val="28"/>
          <w:lang w:val="en-US"/>
        </w:rPr>
        <w:t xml:space="preserve">He was an enthusiastic fighter for peace and friendship </w:t>
      </w:r>
      <w:proofErr w:type="gramStart"/>
      <w:r w:rsidRPr="00B747FB">
        <w:rPr>
          <w:rFonts w:ascii="Times New Roman" w:hAnsi="Times New Roman"/>
          <w:color w:val="000000"/>
          <w:sz w:val="28"/>
          <w:szCs w:val="28"/>
          <w:lang w:val="en-US"/>
        </w:rPr>
        <w:t>between  peoples</w:t>
      </w:r>
      <w:proofErr w:type="gramEnd"/>
      <w:r w:rsidRPr="00B747FB">
        <w:rPr>
          <w:rFonts w:ascii="Times New Roman" w:hAnsi="Times New Roman"/>
          <w:color w:val="000000"/>
          <w:sz w:val="28"/>
          <w:szCs w:val="28"/>
          <w:lang w:val="en-US"/>
        </w:rPr>
        <w:t xml:space="preserve"> of the world. The first nuclear reactor was constructed under his guidance.</w:t>
      </w:r>
      <w:r w:rsidRPr="00B747FB">
        <w:rPr>
          <w:rFonts w:ascii="Times New Roman" w:hAnsi="Times New Roman"/>
          <w:sz w:val="28"/>
          <w:szCs w:val="28"/>
          <w:lang w:val="en-US"/>
        </w:rPr>
        <w:t xml:space="preserve"> </w:t>
      </w:r>
      <w:r w:rsidRPr="00B747FB">
        <w:rPr>
          <w:rFonts w:ascii="Times New Roman" w:hAnsi="Times New Roman"/>
          <w:color w:val="000000"/>
          <w:sz w:val="28"/>
          <w:szCs w:val="28"/>
          <w:lang w:val="en-US"/>
        </w:rPr>
        <w:t xml:space="preserve">V. </w:t>
      </w:r>
      <w:proofErr w:type="spellStart"/>
      <w:r w:rsidRPr="00B747FB">
        <w:rPr>
          <w:rFonts w:ascii="Times New Roman" w:hAnsi="Times New Roman"/>
          <w:color w:val="000000"/>
          <w:sz w:val="28"/>
          <w:szCs w:val="28"/>
          <w:lang w:val="en-US"/>
        </w:rPr>
        <w:t>Kurchatov</w:t>
      </w:r>
      <w:proofErr w:type="spellEnd"/>
      <w:r w:rsidRPr="00B747FB">
        <w:rPr>
          <w:rFonts w:ascii="Times New Roman" w:hAnsi="Times New Roman"/>
          <w:color w:val="000000"/>
          <w:sz w:val="28"/>
          <w:szCs w:val="28"/>
          <w:lang w:val="en-US"/>
        </w:rPr>
        <w:t xml:space="preserve"> died in 1960.</w:t>
      </w:r>
    </w:p>
    <w:p w:rsidR="001F717D" w:rsidRPr="00B747FB" w:rsidRDefault="001F717D" w:rsidP="001F717D">
      <w:pPr>
        <w:shd w:val="clear" w:color="auto" w:fill="FFFFFF"/>
        <w:spacing w:after="0" w:line="240" w:lineRule="auto"/>
        <w:ind w:right="10" w:firstLine="708"/>
        <w:jc w:val="both"/>
        <w:rPr>
          <w:rFonts w:ascii="Times New Roman" w:hAnsi="Times New Roman"/>
          <w:b/>
          <w:bCs/>
          <w:color w:val="000000"/>
          <w:sz w:val="28"/>
          <w:szCs w:val="28"/>
          <w:lang w:val="en-US"/>
        </w:rPr>
      </w:pPr>
      <w:r w:rsidRPr="00B747FB">
        <w:rPr>
          <w:rFonts w:ascii="Times New Roman" w:hAnsi="Times New Roman"/>
          <w:b/>
          <w:bCs/>
          <w:color w:val="000000"/>
          <w:sz w:val="28"/>
          <w:szCs w:val="28"/>
          <w:lang w:val="en-US"/>
        </w:rPr>
        <w:t>Notes:</w:t>
      </w:r>
    </w:p>
    <w:p w:rsidR="001F717D" w:rsidRPr="00B747FB" w:rsidRDefault="001F717D" w:rsidP="001F717D">
      <w:pPr>
        <w:shd w:val="clear" w:color="auto" w:fill="FFFFFF"/>
        <w:tabs>
          <w:tab w:val="left" w:pos="2587"/>
        </w:tabs>
        <w:spacing w:after="0" w:line="240" w:lineRule="auto"/>
        <w:ind w:right="2688"/>
        <w:jc w:val="both"/>
        <w:rPr>
          <w:rFonts w:ascii="Times New Roman" w:hAnsi="Times New Roman"/>
          <w:sz w:val="28"/>
          <w:szCs w:val="28"/>
          <w:lang w:val="en-US"/>
        </w:rPr>
      </w:pPr>
      <w:r w:rsidRPr="00B747FB">
        <w:rPr>
          <w:rFonts w:ascii="Times New Roman" w:hAnsi="Times New Roman"/>
          <w:color w:val="000000"/>
          <w:sz w:val="28"/>
          <w:szCs w:val="28"/>
          <w:lang w:val="en-US"/>
        </w:rPr>
        <w:t xml:space="preserve">    </w:t>
      </w:r>
      <w:proofErr w:type="gramStart"/>
      <w:r w:rsidRPr="00B747FB">
        <w:rPr>
          <w:rFonts w:ascii="Times New Roman" w:hAnsi="Times New Roman"/>
          <w:color w:val="000000"/>
          <w:sz w:val="28"/>
          <w:szCs w:val="28"/>
          <w:lang w:val="en-US"/>
        </w:rPr>
        <w:t>to</w:t>
      </w:r>
      <w:proofErr w:type="gramEnd"/>
      <w:r w:rsidRPr="00B747FB">
        <w:rPr>
          <w:rFonts w:ascii="Times New Roman" w:hAnsi="Times New Roman"/>
          <w:color w:val="000000"/>
          <w:sz w:val="28"/>
          <w:szCs w:val="28"/>
          <w:lang w:val="en-US"/>
        </w:rPr>
        <w:t xml:space="preserve"> appoint  - </w:t>
      </w:r>
      <w:r w:rsidRPr="00B747FB">
        <w:rPr>
          <w:rFonts w:ascii="Times New Roman" w:hAnsi="Times New Roman"/>
          <w:color w:val="000000"/>
          <w:sz w:val="28"/>
          <w:szCs w:val="28"/>
        </w:rPr>
        <w:t>назначать</w:t>
      </w:r>
      <w:r w:rsidRPr="00B747FB">
        <w:rPr>
          <w:rFonts w:ascii="Times New Roman" w:hAnsi="Times New Roman"/>
          <w:color w:val="000000"/>
          <w:sz w:val="28"/>
          <w:szCs w:val="28"/>
          <w:lang w:val="en-US"/>
        </w:rPr>
        <w:br/>
        <w:t xml:space="preserve">    fighter -  </w:t>
      </w:r>
      <w:r w:rsidRPr="00B747FB">
        <w:rPr>
          <w:rFonts w:ascii="Times New Roman" w:hAnsi="Times New Roman"/>
          <w:color w:val="000000"/>
          <w:sz w:val="28"/>
          <w:szCs w:val="28"/>
        </w:rPr>
        <w:t>борец</w:t>
      </w:r>
    </w:p>
    <w:p w:rsidR="001F717D" w:rsidRPr="00B747FB" w:rsidRDefault="001F717D" w:rsidP="001F717D">
      <w:pPr>
        <w:shd w:val="clear" w:color="auto" w:fill="FFFFFF"/>
        <w:spacing w:after="0" w:line="240" w:lineRule="auto"/>
        <w:ind w:left="293" w:right="2688"/>
        <w:jc w:val="both"/>
        <w:rPr>
          <w:rFonts w:ascii="Times New Roman" w:hAnsi="Times New Roman"/>
          <w:sz w:val="28"/>
          <w:szCs w:val="28"/>
          <w:lang w:val="en-US"/>
        </w:rPr>
      </w:pPr>
      <w:proofErr w:type="gramStart"/>
      <w:r w:rsidRPr="00B747FB">
        <w:rPr>
          <w:rFonts w:ascii="Times New Roman" w:hAnsi="Times New Roman"/>
          <w:color w:val="000000"/>
          <w:sz w:val="28"/>
          <w:szCs w:val="28"/>
          <w:lang w:val="en-US"/>
        </w:rPr>
        <w:t>to</w:t>
      </w:r>
      <w:proofErr w:type="gramEnd"/>
      <w:r w:rsidRPr="00B747FB">
        <w:rPr>
          <w:rFonts w:ascii="Times New Roman" w:hAnsi="Times New Roman"/>
          <w:color w:val="000000"/>
          <w:sz w:val="28"/>
          <w:szCs w:val="28"/>
          <w:lang w:val="en-US"/>
        </w:rPr>
        <w:t xml:space="preserve"> graduate from - </w:t>
      </w:r>
      <w:r w:rsidRPr="00B747FB">
        <w:rPr>
          <w:rFonts w:ascii="Times New Roman" w:hAnsi="Times New Roman"/>
          <w:color w:val="000000"/>
          <w:sz w:val="28"/>
          <w:szCs w:val="28"/>
        </w:rPr>
        <w:t>окончить</w:t>
      </w:r>
      <w:r w:rsidRPr="00B747FB">
        <w:rPr>
          <w:rFonts w:ascii="Times New Roman" w:hAnsi="Times New Roman"/>
          <w:color w:val="000000"/>
          <w:sz w:val="28"/>
          <w:szCs w:val="28"/>
          <w:lang w:val="en-US"/>
        </w:rPr>
        <w:t xml:space="preserve"> </w:t>
      </w:r>
      <w:r w:rsidRPr="00B747FB">
        <w:rPr>
          <w:rFonts w:ascii="Times New Roman" w:hAnsi="Times New Roman"/>
          <w:color w:val="000000"/>
          <w:sz w:val="28"/>
          <w:szCs w:val="28"/>
        </w:rPr>
        <w:t>учеб</w:t>
      </w:r>
      <w:r w:rsidRPr="00B747FB">
        <w:rPr>
          <w:rFonts w:ascii="Times New Roman" w:hAnsi="Times New Roman"/>
          <w:color w:val="000000"/>
          <w:sz w:val="28"/>
          <w:szCs w:val="28"/>
          <w:lang w:val="en-US"/>
        </w:rPr>
        <w:softHyphen/>
      </w:r>
      <w:proofErr w:type="spellStart"/>
      <w:r w:rsidRPr="00B747FB">
        <w:rPr>
          <w:rFonts w:ascii="Times New Roman" w:hAnsi="Times New Roman"/>
          <w:color w:val="000000"/>
          <w:spacing w:val="-7"/>
          <w:sz w:val="28"/>
          <w:szCs w:val="28"/>
        </w:rPr>
        <w:t>ное</w:t>
      </w:r>
      <w:proofErr w:type="spellEnd"/>
      <w:r w:rsidRPr="00B747FB">
        <w:rPr>
          <w:rFonts w:ascii="Times New Roman" w:hAnsi="Times New Roman"/>
          <w:color w:val="000000"/>
          <w:spacing w:val="-7"/>
          <w:sz w:val="28"/>
          <w:szCs w:val="28"/>
          <w:lang w:val="en-US"/>
        </w:rPr>
        <w:t xml:space="preserve"> </w:t>
      </w:r>
      <w:r w:rsidRPr="00B747FB">
        <w:rPr>
          <w:rFonts w:ascii="Times New Roman" w:hAnsi="Times New Roman"/>
          <w:color w:val="000000"/>
          <w:spacing w:val="-7"/>
          <w:sz w:val="28"/>
          <w:szCs w:val="28"/>
        </w:rPr>
        <w:t>заведение</w:t>
      </w:r>
      <w:r w:rsidRPr="00B747FB">
        <w:rPr>
          <w:rFonts w:ascii="Times New Roman" w:hAnsi="Times New Roman"/>
          <w:color w:val="000000"/>
          <w:spacing w:val="-7"/>
          <w:sz w:val="28"/>
          <w:szCs w:val="28"/>
          <w:lang w:val="en-US"/>
        </w:rPr>
        <w:t xml:space="preserve"> guidance - </w:t>
      </w:r>
      <w:r w:rsidRPr="00B747FB">
        <w:rPr>
          <w:rFonts w:ascii="Times New Roman" w:hAnsi="Times New Roman"/>
          <w:color w:val="000000"/>
          <w:spacing w:val="-8"/>
          <w:sz w:val="28"/>
          <w:szCs w:val="28"/>
        </w:rPr>
        <w:t>руководство</w:t>
      </w:r>
    </w:p>
    <w:p w:rsidR="001F717D" w:rsidRPr="00B747FB" w:rsidRDefault="001F717D" w:rsidP="001F717D">
      <w:pPr>
        <w:shd w:val="clear" w:color="auto" w:fill="FFFFFF"/>
        <w:spacing w:after="0" w:line="240" w:lineRule="auto"/>
        <w:ind w:right="10"/>
        <w:jc w:val="both"/>
        <w:rPr>
          <w:rFonts w:ascii="Times New Roman" w:hAnsi="Times New Roman"/>
          <w:sz w:val="28"/>
          <w:szCs w:val="28"/>
        </w:rPr>
      </w:pPr>
      <w:r w:rsidRPr="00B747FB">
        <w:rPr>
          <w:rFonts w:ascii="Times New Roman" w:hAnsi="Times New Roman"/>
          <w:color w:val="000000"/>
          <w:sz w:val="28"/>
          <w:szCs w:val="28"/>
          <w:lang w:val="en-US"/>
        </w:rPr>
        <w:t xml:space="preserve">    </w:t>
      </w:r>
      <w:proofErr w:type="gramStart"/>
      <w:r w:rsidRPr="00B747FB">
        <w:rPr>
          <w:rFonts w:ascii="Times New Roman" w:hAnsi="Times New Roman"/>
          <w:color w:val="000000"/>
          <w:sz w:val="28"/>
          <w:szCs w:val="28"/>
          <w:lang w:val="en-US"/>
        </w:rPr>
        <w:t>reactor</w:t>
      </w:r>
      <w:proofErr w:type="gramEnd"/>
      <w:r w:rsidRPr="00B747FB">
        <w:rPr>
          <w:rFonts w:ascii="Times New Roman" w:hAnsi="Times New Roman"/>
          <w:color w:val="000000"/>
          <w:sz w:val="28"/>
          <w:szCs w:val="28"/>
        </w:rPr>
        <w:t xml:space="preserve"> -  атомный реактор</w:t>
      </w:r>
    </w:p>
    <w:p w:rsidR="001F717D" w:rsidRPr="00B747FB" w:rsidRDefault="001F717D" w:rsidP="001F717D">
      <w:pPr>
        <w:shd w:val="clear" w:color="auto" w:fill="FFFFFF"/>
        <w:spacing w:after="0" w:line="240" w:lineRule="auto"/>
        <w:ind w:right="2688"/>
        <w:jc w:val="both"/>
        <w:rPr>
          <w:rFonts w:ascii="Times New Roman" w:hAnsi="Times New Roman"/>
          <w:color w:val="000000"/>
          <w:sz w:val="28"/>
          <w:szCs w:val="28"/>
        </w:rPr>
      </w:pPr>
      <w:r w:rsidRPr="00B747FB">
        <w:rPr>
          <w:rFonts w:ascii="Times New Roman" w:hAnsi="Times New Roman"/>
          <w:color w:val="000000"/>
          <w:sz w:val="28"/>
          <w:szCs w:val="28"/>
        </w:rPr>
        <w:t xml:space="preserve">    </w:t>
      </w:r>
      <w:proofErr w:type="gramStart"/>
      <w:r w:rsidRPr="00B747FB">
        <w:rPr>
          <w:rFonts w:ascii="Times New Roman" w:hAnsi="Times New Roman"/>
          <w:color w:val="000000"/>
          <w:sz w:val="28"/>
          <w:szCs w:val="28"/>
          <w:lang w:val="en-US"/>
        </w:rPr>
        <w:t>public</w:t>
      </w:r>
      <w:proofErr w:type="gramEnd"/>
      <w:r w:rsidRPr="00B747FB">
        <w:rPr>
          <w:rFonts w:ascii="Times New Roman" w:hAnsi="Times New Roman"/>
          <w:color w:val="000000"/>
          <w:sz w:val="28"/>
          <w:szCs w:val="28"/>
        </w:rPr>
        <w:t xml:space="preserve"> </w:t>
      </w:r>
      <w:r w:rsidRPr="00B747FB">
        <w:rPr>
          <w:rFonts w:ascii="Times New Roman" w:hAnsi="Times New Roman"/>
          <w:color w:val="000000"/>
          <w:sz w:val="28"/>
          <w:szCs w:val="28"/>
          <w:lang w:val="en-US"/>
        </w:rPr>
        <w:t>figure</w:t>
      </w:r>
      <w:r w:rsidRPr="00B747FB">
        <w:rPr>
          <w:rFonts w:ascii="Times New Roman" w:hAnsi="Times New Roman"/>
          <w:color w:val="000000"/>
          <w:sz w:val="28"/>
          <w:szCs w:val="28"/>
        </w:rPr>
        <w:t xml:space="preserve"> -  общественный деятель </w:t>
      </w:r>
    </w:p>
    <w:p w:rsidR="001F717D" w:rsidRPr="00B747FB" w:rsidRDefault="001F717D" w:rsidP="001F717D">
      <w:pPr>
        <w:shd w:val="clear" w:color="auto" w:fill="FFFFFF"/>
        <w:spacing w:after="0" w:line="240" w:lineRule="auto"/>
        <w:ind w:firstLine="708"/>
        <w:jc w:val="both"/>
        <w:rPr>
          <w:rFonts w:ascii="Times New Roman" w:hAnsi="Times New Roman"/>
          <w:b/>
          <w:bCs/>
          <w:sz w:val="28"/>
          <w:szCs w:val="28"/>
          <w:lang w:val="en-US"/>
        </w:rPr>
      </w:pPr>
      <w:r w:rsidRPr="00B747FB">
        <w:rPr>
          <w:rFonts w:ascii="Times New Roman" w:hAnsi="Times New Roman"/>
          <w:b/>
          <w:bCs/>
          <w:color w:val="000000"/>
          <w:sz w:val="28"/>
          <w:szCs w:val="28"/>
          <w:lang w:val="en-US"/>
        </w:rPr>
        <w:t>Questions</w:t>
      </w:r>
    </w:p>
    <w:p w:rsidR="001F717D" w:rsidRPr="00B747FB" w:rsidRDefault="001F717D" w:rsidP="001F717D">
      <w:pPr>
        <w:numPr>
          <w:ilvl w:val="0"/>
          <w:numId w:val="22"/>
        </w:numPr>
        <w:shd w:val="clear" w:color="auto" w:fill="FFFFFF"/>
        <w:tabs>
          <w:tab w:val="left" w:pos="749"/>
        </w:tabs>
        <w:spacing w:after="0" w:line="240" w:lineRule="auto"/>
        <w:ind w:left="542" w:hanging="360"/>
        <w:jc w:val="both"/>
        <w:rPr>
          <w:rFonts w:ascii="Times New Roman" w:hAnsi="Times New Roman"/>
          <w:color w:val="000000"/>
          <w:sz w:val="28"/>
          <w:szCs w:val="28"/>
          <w:lang w:val="en-US"/>
        </w:rPr>
      </w:pPr>
      <w:r w:rsidRPr="00B747FB">
        <w:rPr>
          <w:rFonts w:ascii="Times New Roman" w:hAnsi="Times New Roman"/>
          <w:color w:val="000000"/>
          <w:sz w:val="28"/>
          <w:szCs w:val="28"/>
          <w:lang w:val="en-US"/>
        </w:rPr>
        <w:t xml:space="preserve">When and where was </w:t>
      </w:r>
      <w:proofErr w:type="spellStart"/>
      <w:r w:rsidRPr="00B747FB">
        <w:rPr>
          <w:rFonts w:ascii="Times New Roman" w:hAnsi="Times New Roman"/>
          <w:color w:val="000000"/>
          <w:sz w:val="28"/>
          <w:szCs w:val="28"/>
          <w:lang w:val="en-US"/>
        </w:rPr>
        <w:t>Kurchatov</w:t>
      </w:r>
      <w:proofErr w:type="spellEnd"/>
      <w:r w:rsidRPr="00B747FB">
        <w:rPr>
          <w:rFonts w:ascii="Times New Roman" w:hAnsi="Times New Roman"/>
          <w:color w:val="000000"/>
          <w:sz w:val="28"/>
          <w:szCs w:val="28"/>
          <w:lang w:val="en-US"/>
        </w:rPr>
        <w:t xml:space="preserve"> born?</w:t>
      </w:r>
    </w:p>
    <w:p w:rsidR="001F717D" w:rsidRPr="00B747FB" w:rsidRDefault="001F717D" w:rsidP="001F717D">
      <w:pPr>
        <w:numPr>
          <w:ilvl w:val="0"/>
          <w:numId w:val="22"/>
        </w:numPr>
        <w:shd w:val="clear" w:color="auto" w:fill="FFFFFF"/>
        <w:tabs>
          <w:tab w:val="left" w:pos="749"/>
        </w:tabs>
        <w:spacing w:after="0" w:line="240" w:lineRule="auto"/>
        <w:ind w:left="542" w:hanging="360"/>
        <w:jc w:val="both"/>
        <w:rPr>
          <w:rFonts w:ascii="Times New Roman" w:hAnsi="Times New Roman"/>
          <w:color w:val="000000"/>
          <w:sz w:val="28"/>
          <w:szCs w:val="28"/>
          <w:lang w:val="en-US"/>
        </w:rPr>
      </w:pPr>
      <w:r w:rsidRPr="00B747FB">
        <w:rPr>
          <w:rFonts w:ascii="Times New Roman" w:hAnsi="Times New Roman"/>
          <w:color w:val="000000"/>
          <w:sz w:val="28"/>
          <w:szCs w:val="28"/>
          <w:lang w:val="en-US"/>
        </w:rPr>
        <w:t>What did he graduate from?</w:t>
      </w:r>
    </w:p>
    <w:p w:rsidR="001F717D" w:rsidRPr="00B747FB" w:rsidRDefault="001F717D" w:rsidP="001F717D">
      <w:pPr>
        <w:numPr>
          <w:ilvl w:val="0"/>
          <w:numId w:val="22"/>
        </w:numPr>
        <w:shd w:val="clear" w:color="auto" w:fill="FFFFFF"/>
        <w:tabs>
          <w:tab w:val="left" w:pos="749"/>
        </w:tabs>
        <w:spacing w:after="0" w:line="240" w:lineRule="auto"/>
        <w:ind w:left="542" w:hanging="360"/>
        <w:jc w:val="both"/>
        <w:rPr>
          <w:rFonts w:ascii="Times New Roman" w:hAnsi="Times New Roman"/>
          <w:color w:val="000000"/>
          <w:sz w:val="28"/>
          <w:szCs w:val="28"/>
          <w:lang w:val="en-US"/>
        </w:rPr>
      </w:pPr>
      <w:r w:rsidRPr="00B747FB">
        <w:rPr>
          <w:rFonts w:ascii="Times New Roman" w:hAnsi="Times New Roman"/>
          <w:color w:val="000000"/>
          <w:sz w:val="28"/>
          <w:szCs w:val="28"/>
          <w:lang w:val="en-US"/>
        </w:rPr>
        <w:t xml:space="preserve">Where did </w:t>
      </w:r>
      <w:proofErr w:type="spellStart"/>
      <w:r w:rsidRPr="00B747FB">
        <w:rPr>
          <w:rFonts w:ascii="Times New Roman" w:hAnsi="Times New Roman"/>
          <w:color w:val="000000"/>
          <w:sz w:val="28"/>
          <w:szCs w:val="28"/>
          <w:lang w:val="en-US"/>
        </w:rPr>
        <w:t>Kurchatov</w:t>
      </w:r>
      <w:proofErr w:type="spellEnd"/>
      <w:r w:rsidRPr="00B747FB">
        <w:rPr>
          <w:rFonts w:ascii="Times New Roman" w:hAnsi="Times New Roman"/>
          <w:color w:val="000000"/>
          <w:sz w:val="28"/>
          <w:szCs w:val="28"/>
          <w:lang w:val="en-US"/>
        </w:rPr>
        <w:t xml:space="preserve"> work in the period of 1925 - 1933?</w:t>
      </w:r>
    </w:p>
    <w:p w:rsidR="001F717D" w:rsidRPr="00B747FB" w:rsidRDefault="001F717D" w:rsidP="001F717D">
      <w:pPr>
        <w:numPr>
          <w:ilvl w:val="0"/>
          <w:numId w:val="22"/>
        </w:numPr>
        <w:shd w:val="clear" w:color="auto" w:fill="FFFFFF"/>
        <w:tabs>
          <w:tab w:val="left" w:pos="749"/>
        </w:tabs>
        <w:spacing w:after="0" w:line="240" w:lineRule="auto"/>
        <w:ind w:left="542" w:hanging="360"/>
        <w:jc w:val="both"/>
        <w:rPr>
          <w:rFonts w:ascii="Times New Roman" w:hAnsi="Times New Roman"/>
          <w:color w:val="000000"/>
          <w:sz w:val="28"/>
          <w:szCs w:val="28"/>
          <w:lang w:val="en-US"/>
        </w:rPr>
      </w:pPr>
      <w:r w:rsidRPr="00B747FB">
        <w:rPr>
          <w:rFonts w:ascii="Times New Roman" w:hAnsi="Times New Roman"/>
          <w:color w:val="000000"/>
          <w:sz w:val="28"/>
          <w:szCs w:val="28"/>
          <w:lang w:val="en-US"/>
        </w:rPr>
        <w:lastRenderedPageBreak/>
        <w:t>Did he take an active part in social life of our country?</w:t>
      </w:r>
    </w:p>
    <w:p w:rsidR="001F717D" w:rsidRPr="00B747FB" w:rsidRDefault="001F717D" w:rsidP="001F717D">
      <w:pPr>
        <w:numPr>
          <w:ilvl w:val="0"/>
          <w:numId w:val="22"/>
        </w:numPr>
        <w:shd w:val="clear" w:color="auto" w:fill="FFFFFF"/>
        <w:tabs>
          <w:tab w:val="left" w:pos="749"/>
          <w:tab w:val="left" w:pos="5146"/>
        </w:tabs>
        <w:spacing w:after="0" w:line="240" w:lineRule="auto"/>
        <w:ind w:left="542" w:hanging="360"/>
        <w:jc w:val="both"/>
        <w:rPr>
          <w:rFonts w:ascii="Times New Roman" w:hAnsi="Times New Roman"/>
          <w:color w:val="000000"/>
          <w:sz w:val="28"/>
          <w:szCs w:val="28"/>
          <w:lang w:val="en-US"/>
        </w:rPr>
      </w:pPr>
      <w:r w:rsidRPr="00B747FB">
        <w:rPr>
          <w:rFonts w:ascii="Times New Roman" w:hAnsi="Times New Roman"/>
          <w:color w:val="000000"/>
          <w:sz w:val="28"/>
          <w:szCs w:val="28"/>
          <w:lang w:val="en-US"/>
        </w:rPr>
        <w:t xml:space="preserve">Where was he elected to?   </w:t>
      </w:r>
    </w:p>
    <w:p w:rsidR="001F717D" w:rsidRPr="00B747FB" w:rsidRDefault="001F717D" w:rsidP="001F717D">
      <w:pPr>
        <w:shd w:val="clear" w:color="auto" w:fill="FFFFFF"/>
        <w:spacing w:after="0" w:line="240" w:lineRule="auto"/>
        <w:ind w:right="2688"/>
        <w:jc w:val="both"/>
        <w:rPr>
          <w:rFonts w:ascii="Times New Roman" w:hAnsi="Times New Roman"/>
          <w:color w:val="000000"/>
          <w:sz w:val="28"/>
          <w:szCs w:val="28"/>
          <w:lang w:val="en-US"/>
        </w:rPr>
      </w:pPr>
      <w:r w:rsidRPr="00B747FB">
        <w:rPr>
          <w:rFonts w:ascii="Times New Roman" w:hAnsi="Times New Roman"/>
          <w:color w:val="000000"/>
          <w:sz w:val="28"/>
          <w:szCs w:val="28"/>
          <w:lang w:val="en-US"/>
        </w:rPr>
        <w:t xml:space="preserve">    6.    What was constructed under his guidance?</w:t>
      </w:r>
    </w:p>
    <w:p w:rsidR="001F717D" w:rsidRPr="00B747FB" w:rsidRDefault="001F717D" w:rsidP="001F717D">
      <w:pPr>
        <w:shd w:val="clear" w:color="auto" w:fill="FFFFFF"/>
        <w:spacing w:after="0" w:line="240" w:lineRule="auto"/>
        <w:ind w:left="29" w:firstLine="679"/>
        <w:jc w:val="both"/>
        <w:rPr>
          <w:rFonts w:ascii="Times New Roman" w:hAnsi="Times New Roman"/>
          <w:sz w:val="28"/>
          <w:szCs w:val="28"/>
        </w:rPr>
      </w:pPr>
      <w:r w:rsidRPr="00B747FB">
        <w:rPr>
          <w:rFonts w:ascii="Times New Roman" w:hAnsi="Times New Roman"/>
          <w:b/>
          <w:bCs/>
          <w:color w:val="000000"/>
          <w:spacing w:val="-8"/>
          <w:sz w:val="28"/>
          <w:szCs w:val="28"/>
          <w:lang w:val="en-US"/>
        </w:rPr>
        <w:t>Exercises</w:t>
      </w:r>
      <w:r w:rsidRPr="00B747FB">
        <w:rPr>
          <w:rFonts w:ascii="Times New Roman" w:hAnsi="Times New Roman"/>
          <w:b/>
          <w:bCs/>
          <w:color w:val="000000"/>
          <w:spacing w:val="-8"/>
          <w:sz w:val="28"/>
          <w:szCs w:val="28"/>
        </w:rPr>
        <w:t>:</w:t>
      </w:r>
    </w:p>
    <w:p w:rsidR="001F717D" w:rsidRPr="00B747FB" w:rsidRDefault="001F717D" w:rsidP="001F717D">
      <w:pPr>
        <w:shd w:val="clear" w:color="auto" w:fill="FFFFFF"/>
        <w:spacing w:after="0" w:line="240" w:lineRule="auto"/>
        <w:jc w:val="both"/>
        <w:rPr>
          <w:rFonts w:ascii="Times New Roman" w:hAnsi="Times New Roman"/>
          <w:sz w:val="28"/>
          <w:szCs w:val="28"/>
        </w:rPr>
      </w:pPr>
      <w:r w:rsidRPr="00B747FB">
        <w:rPr>
          <w:rFonts w:ascii="Times New Roman" w:hAnsi="Times New Roman"/>
          <w:color w:val="000000"/>
          <w:sz w:val="28"/>
          <w:szCs w:val="28"/>
        </w:rPr>
        <w:t xml:space="preserve">        </w:t>
      </w:r>
      <w:proofErr w:type="gramStart"/>
      <w:r w:rsidRPr="00B747FB">
        <w:rPr>
          <w:rFonts w:ascii="Times New Roman" w:hAnsi="Times New Roman"/>
          <w:color w:val="000000"/>
          <w:sz w:val="28"/>
          <w:szCs w:val="28"/>
          <w:lang w:val="en-US"/>
        </w:rPr>
        <w:t>I</w:t>
      </w:r>
      <w:r w:rsidRPr="00B747FB">
        <w:rPr>
          <w:rFonts w:ascii="Times New Roman" w:hAnsi="Times New Roman"/>
          <w:color w:val="000000"/>
          <w:sz w:val="28"/>
          <w:szCs w:val="28"/>
        </w:rPr>
        <w:t>. Переведите текст без словаря</w:t>
      </w:r>
      <w:r w:rsidRPr="00B747FB">
        <w:rPr>
          <w:rFonts w:ascii="Times New Roman" w:hAnsi="Times New Roman"/>
          <w:i/>
          <w:iCs/>
          <w:color w:val="000000"/>
          <w:sz w:val="28"/>
          <w:szCs w:val="28"/>
        </w:rPr>
        <w:t>.</w:t>
      </w:r>
      <w:proofErr w:type="gramEnd"/>
    </w:p>
    <w:p w:rsidR="001F717D" w:rsidRPr="00B747FB" w:rsidRDefault="001F717D" w:rsidP="001F717D">
      <w:pPr>
        <w:shd w:val="clear" w:color="auto" w:fill="FFFFFF"/>
        <w:spacing w:after="0" w:line="240" w:lineRule="auto"/>
        <w:ind w:right="62"/>
        <w:jc w:val="both"/>
        <w:rPr>
          <w:rFonts w:ascii="Times New Roman" w:hAnsi="Times New Roman"/>
          <w:color w:val="000000"/>
          <w:spacing w:val="-5"/>
          <w:sz w:val="28"/>
          <w:szCs w:val="28"/>
        </w:rPr>
      </w:pPr>
      <w:r w:rsidRPr="00B747FB">
        <w:rPr>
          <w:rFonts w:ascii="Times New Roman" w:hAnsi="Times New Roman"/>
          <w:color w:val="000000"/>
          <w:sz w:val="28"/>
          <w:szCs w:val="28"/>
        </w:rPr>
        <w:t xml:space="preserve">        II. Определите функции глагола </w:t>
      </w:r>
      <w:r w:rsidRPr="00B747FB">
        <w:rPr>
          <w:rFonts w:ascii="Times New Roman" w:hAnsi="Times New Roman"/>
          <w:color w:val="000000"/>
          <w:sz w:val="28"/>
          <w:szCs w:val="28"/>
          <w:lang w:val="en-US"/>
        </w:rPr>
        <w:t>to</w:t>
      </w:r>
      <w:r w:rsidRPr="00B747FB">
        <w:rPr>
          <w:rFonts w:ascii="Times New Roman" w:hAnsi="Times New Roman"/>
          <w:color w:val="000000"/>
          <w:sz w:val="28"/>
          <w:szCs w:val="28"/>
        </w:rPr>
        <w:t xml:space="preserve"> </w:t>
      </w:r>
      <w:r w:rsidRPr="00B747FB">
        <w:rPr>
          <w:rFonts w:ascii="Times New Roman" w:hAnsi="Times New Roman"/>
          <w:color w:val="000000"/>
          <w:sz w:val="28"/>
          <w:szCs w:val="28"/>
          <w:lang w:val="en-US"/>
        </w:rPr>
        <w:t>be</w:t>
      </w:r>
      <w:r w:rsidRPr="00B747FB">
        <w:rPr>
          <w:rFonts w:ascii="Times New Roman" w:hAnsi="Times New Roman"/>
          <w:color w:val="000000"/>
          <w:sz w:val="28"/>
          <w:szCs w:val="28"/>
        </w:rPr>
        <w:t xml:space="preserve"> в следующих предложе</w:t>
      </w:r>
      <w:r w:rsidRPr="00B747FB">
        <w:rPr>
          <w:rFonts w:ascii="Times New Roman" w:hAnsi="Times New Roman"/>
          <w:color w:val="000000"/>
          <w:sz w:val="28"/>
          <w:szCs w:val="28"/>
        </w:rPr>
        <w:softHyphen/>
      </w:r>
      <w:r w:rsidRPr="00B747FB">
        <w:rPr>
          <w:rFonts w:ascii="Times New Roman" w:hAnsi="Times New Roman"/>
          <w:color w:val="000000"/>
          <w:spacing w:val="-5"/>
          <w:sz w:val="28"/>
          <w:szCs w:val="28"/>
        </w:rPr>
        <w:t>ниях:</w:t>
      </w:r>
    </w:p>
    <w:p w:rsidR="001F717D" w:rsidRPr="00B747FB" w:rsidRDefault="001F717D" w:rsidP="001F717D">
      <w:pPr>
        <w:pStyle w:val="31"/>
        <w:spacing w:after="0" w:line="240" w:lineRule="auto"/>
        <w:ind w:right="-6"/>
        <w:jc w:val="both"/>
        <w:rPr>
          <w:rFonts w:ascii="Times New Roman" w:hAnsi="Times New Roman"/>
          <w:sz w:val="28"/>
          <w:szCs w:val="28"/>
          <w:lang w:val="en-US"/>
        </w:rPr>
      </w:pPr>
      <w:r w:rsidRPr="00B747FB">
        <w:rPr>
          <w:rFonts w:ascii="Times New Roman" w:hAnsi="Times New Roman"/>
          <w:sz w:val="28"/>
          <w:szCs w:val="28"/>
        </w:rPr>
        <w:t xml:space="preserve">        </w:t>
      </w:r>
      <w:r w:rsidRPr="00B747FB">
        <w:rPr>
          <w:rFonts w:ascii="Times New Roman" w:hAnsi="Times New Roman"/>
          <w:sz w:val="28"/>
          <w:szCs w:val="28"/>
          <w:lang w:val="en-US"/>
        </w:rPr>
        <w:t xml:space="preserve">1. </w:t>
      </w:r>
      <w:proofErr w:type="spellStart"/>
      <w:r w:rsidRPr="00B747FB">
        <w:rPr>
          <w:rFonts w:ascii="Times New Roman" w:hAnsi="Times New Roman"/>
          <w:sz w:val="28"/>
          <w:szCs w:val="28"/>
          <w:lang w:val="en-US"/>
        </w:rPr>
        <w:t>Kurchatov</w:t>
      </w:r>
      <w:proofErr w:type="spellEnd"/>
      <w:r w:rsidRPr="00B747FB">
        <w:rPr>
          <w:rFonts w:ascii="Times New Roman" w:hAnsi="Times New Roman"/>
          <w:sz w:val="28"/>
          <w:szCs w:val="28"/>
          <w:lang w:val="en-US"/>
        </w:rPr>
        <w:t xml:space="preserve"> was born in 1903. 2. In 1938 </w:t>
      </w:r>
      <w:proofErr w:type="spellStart"/>
      <w:r w:rsidRPr="00B747FB">
        <w:rPr>
          <w:rFonts w:ascii="Times New Roman" w:hAnsi="Times New Roman"/>
          <w:sz w:val="28"/>
          <w:szCs w:val="28"/>
          <w:lang w:val="en-US"/>
        </w:rPr>
        <w:t>Kurchatov</w:t>
      </w:r>
      <w:proofErr w:type="spellEnd"/>
      <w:r w:rsidRPr="00B747FB">
        <w:rPr>
          <w:rFonts w:ascii="Times New Roman" w:hAnsi="Times New Roman"/>
          <w:sz w:val="28"/>
          <w:szCs w:val="28"/>
          <w:lang w:val="en-US"/>
        </w:rPr>
        <w:t xml:space="preserve"> was appoin</w:t>
      </w:r>
      <w:r w:rsidRPr="00B747FB">
        <w:rPr>
          <w:rFonts w:ascii="Times New Roman" w:hAnsi="Times New Roman"/>
          <w:sz w:val="28"/>
          <w:szCs w:val="28"/>
          <w:lang w:val="en-US"/>
        </w:rPr>
        <w:softHyphen/>
        <w:t>ted the director of the Nuclear Physics. Research Institute. 3. He was an enthusiastic fighter for peace and friendship between the peoples in the world. 4. The first nuclear reactor was constructed under his guidance.</w:t>
      </w:r>
    </w:p>
    <w:p w:rsidR="001F717D" w:rsidRPr="00B747FB" w:rsidRDefault="001F717D" w:rsidP="001F717D">
      <w:pPr>
        <w:pStyle w:val="2"/>
        <w:spacing w:before="0" w:line="240" w:lineRule="auto"/>
        <w:jc w:val="center"/>
        <w:rPr>
          <w:rFonts w:ascii="Times New Roman" w:hAnsi="Times New Roman"/>
          <w:bCs w:val="0"/>
          <w:color w:val="auto"/>
          <w:sz w:val="28"/>
          <w:szCs w:val="28"/>
          <w:lang w:val="en-US"/>
        </w:rPr>
      </w:pPr>
      <w:bookmarkStart w:id="25" w:name="_Toc382973535"/>
      <w:bookmarkStart w:id="26" w:name="_Toc382973478"/>
      <w:bookmarkStart w:id="27" w:name="_Toc382973396"/>
      <w:bookmarkStart w:id="28" w:name="_Toc382973176"/>
      <w:bookmarkStart w:id="29" w:name="_Toc382973082"/>
      <w:bookmarkStart w:id="30" w:name="_Toc382972976"/>
      <w:bookmarkStart w:id="31" w:name="_Toc382972911"/>
      <w:bookmarkStart w:id="32" w:name="_Toc382972473"/>
      <w:r w:rsidRPr="00B747FB">
        <w:rPr>
          <w:rFonts w:ascii="Times New Roman" w:hAnsi="Times New Roman"/>
          <w:bCs w:val="0"/>
          <w:color w:val="auto"/>
          <w:sz w:val="28"/>
          <w:szCs w:val="28"/>
          <w:lang w:val="en-US"/>
        </w:rPr>
        <w:t xml:space="preserve">Text №3:    Monument to </w:t>
      </w:r>
      <w:proofErr w:type="spellStart"/>
      <w:r w:rsidRPr="00B747FB">
        <w:rPr>
          <w:rFonts w:ascii="Times New Roman" w:hAnsi="Times New Roman"/>
          <w:bCs w:val="0"/>
          <w:color w:val="auto"/>
          <w:sz w:val="28"/>
          <w:szCs w:val="28"/>
          <w:lang w:val="en-US"/>
        </w:rPr>
        <w:t>Kurchatov</w:t>
      </w:r>
      <w:bookmarkEnd w:id="25"/>
      <w:bookmarkEnd w:id="26"/>
      <w:bookmarkEnd w:id="27"/>
      <w:bookmarkEnd w:id="28"/>
      <w:bookmarkEnd w:id="29"/>
      <w:bookmarkEnd w:id="30"/>
      <w:bookmarkEnd w:id="31"/>
      <w:bookmarkEnd w:id="32"/>
      <w:proofErr w:type="spellEnd"/>
    </w:p>
    <w:p w:rsidR="001F717D" w:rsidRPr="00B747FB" w:rsidRDefault="001F717D" w:rsidP="001F717D">
      <w:pPr>
        <w:shd w:val="clear" w:color="auto" w:fill="FFFFFF"/>
        <w:spacing w:after="0" w:line="240" w:lineRule="auto"/>
        <w:ind w:right="23" w:firstLine="709"/>
        <w:jc w:val="both"/>
        <w:rPr>
          <w:rFonts w:ascii="Times New Roman" w:hAnsi="Times New Roman"/>
          <w:color w:val="000000"/>
          <w:sz w:val="28"/>
          <w:szCs w:val="28"/>
          <w:lang w:val="en-US"/>
        </w:rPr>
      </w:pPr>
      <w:r w:rsidRPr="00B747FB">
        <w:rPr>
          <w:rFonts w:ascii="Times New Roman" w:hAnsi="Times New Roman"/>
          <w:sz w:val="28"/>
          <w:szCs w:val="28"/>
          <w:lang w:val="en-US"/>
        </w:rPr>
        <w:t>A monument to Academician Igor</w:t>
      </w:r>
      <w:r w:rsidRPr="00B747FB">
        <w:rPr>
          <w:rFonts w:ascii="Times New Roman" w:hAnsi="Times New Roman"/>
          <w:color w:val="000000"/>
          <w:sz w:val="28"/>
          <w:szCs w:val="28"/>
          <w:lang w:val="en-US"/>
        </w:rPr>
        <w:t xml:space="preserve"> </w:t>
      </w:r>
      <w:proofErr w:type="spellStart"/>
      <w:r w:rsidRPr="00B747FB">
        <w:rPr>
          <w:rFonts w:ascii="Times New Roman" w:hAnsi="Times New Roman"/>
          <w:color w:val="000000"/>
          <w:sz w:val="28"/>
          <w:szCs w:val="28"/>
          <w:lang w:val="en-US"/>
        </w:rPr>
        <w:t>Kurchatov</w:t>
      </w:r>
      <w:proofErr w:type="spellEnd"/>
      <w:r w:rsidRPr="00B747FB">
        <w:rPr>
          <w:rFonts w:ascii="Times New Roman" w:hAnsi="Times New Roman"/>
          <w:color w:val="000000"/>
          <w:sz w:val="28"/>
          <w:szCs w:val="28"/>
          <w:lang w:val="en-US"/>
        </w:rPr>
        <w:t xml:space="preserve"> (1903—1960), one of the most outstanding physicists of our times, and a distinguished Soviet scientist, has been unveiled in Moscow. This scientist made a tremendous contribution to the study of the peaceful uses of atomic energy for the benefit of mankind. His name is associated with the birth of atomic technology in our country, and with the exploration of ways of using it in different branches of economy. Academician </w:t>
      </w:r>
      <w:proofErr w:type="spellStart"/>
      <w:r w:rsidRPr="00B747FB">
        <w:rPr>
          <w:rFonts w:ascii="Times New Roman" w:hAnsi="Times New Roman"/>
          <w:color w:val="000000"/>
          <w:sz w:val="28"/>
          <w:szCs w:val="28"/>
          <w:lang w:val="en-US"/>
        </w:rPr>
        <w:t>Kurchatov</w:t>
      </w:r>
      <w:proofErr w:type="spellEnd"/>
      <w:r w:rsidRPr="00B747FB">
        <w:rPr>
          <w:rFonts w:ascii="Times New Roman" w:hAnsi="Times New Roman"/>
          <w:color w:val="000000"/>
          <w:sz w:val="28"/>
          <w:szCs w:val="28"/>
          <w:lang w:val="en-US"/>
        </w:rPr>
        <w:t xml:space="preserve"> has three times been awarded the title of</w:t>
      </w:r>
      <w:r w:rsidRPr="00B747FB">
        <w:rPr>
          <w:rFonts w:ascii="Times New Roman" w:hAnsi="Times New Roman"/>
          <w:color w:val="000000"/>
          <w:sz w:val="28"/>
          <w:szCs w:val="28"/>
          <w:lang w:val="en-US"/>
        </w:rPr>
        <w:br/>
        <w:t xml:space="preserve">Hero of Socialist </w:t>
      </w:r>
      <w:proofErr w:type="spellStart"/>
      <w:r w:rsidRPr="00B747FB">
        <w:rPr>
          <w:rFonts w:ascii="Times New Roman" w:hAnsi="Times New Roman"/>
          <w:color w:val="000000"/>
          <w:sz w:val="28"/>
          <w:szCs w:val="28"/>
          <w:lang w:val="en-US"/>
        </w:rPr>
        <w:t>Labour</w:t>
      </w:r>
      <w:proofErr w:type="spellEnd"/>
      <w:r w:rsidRPr="00B747FB">
        <w:rPr>
          <w:rFonts w:ascii="Times New Roman" w:hAnsi="Times New Roman"/>
          <w:color w:val="000000"/>
          <w:sz w:val="28"/>
          <w:szCs w:val="28"/>
          <w:lang w:val="en-US"/>
        </w:rPr>
        <w:t>, and was decorated with many Orders and</w:t>
      </w:r>
      <w:r w:rsidRPr="00B747FB">
        <w:rPr>
          <w:rFonts w:ascii="Times New Roman" w:hAnsi="Times New Roman"/>
          <w:color w:val="000000"/>
          <w:sz w:val="28"/>
          <w:szCs w:val="28"/>
          <w:lang w:val="en-US"/>
        </w:rPr>
        <w:br/>
        <w:t>medals. He was not only an outstanding scientist, but a prominent</w:t>
      </w:r>
      <w:r w:rsidRPr="00B747FB">
        <w:rPr>
          <w:rFonts w:ascii="Times New Roman" w:hAnsi="Times New Roman"/>
          <w:color w:val="000000"/>
          <w:sz w:val="28"/>
          <w:szCs w:val="28"/>
          <w:lang w:val="en-US"/>
        </w:rPr>
        <w:br/>
        <w:t>statesman. The bronze monument has been erected in front of the Institute of Atomic Energy which bears his name, and whose director he was for many years.</w:t>
      </w:r>
    </w:p>
    <w:p w:rsidR="001F717D" w:rsidRPr="00B747FB" w:rsidRDefault="001F717D" w:rsidP="001F717D">
      <w:pPr>
        <w:pStyle w:val="2"/>
        <w:spacing w:before="0" w:line="240" w:lineRule="auto"/>
        <w:jc w:val="center"/>
        <w:rPr>
          <w:rFonts w:ascii="Times New Roman" w:hAnsi="Times New Roman"/>
          <w:b w:val="0"/>
          <w:bCs w:val="0"/>
          <w:color w:val="auto"/>
          <w:sz w:val="28"/>
          <w:szCs w:val="28"/>
          <w:lang w:val="en-US"/>
        </w:rPr>
      </w:pPr>
      <w:bookmarkStart w:id="33" w:name="_Toc382973536"/>
      <w:bookmarkStart w:id="34" w:name="_Toc382973479"/>
      <w:bookmarkStart w:id="35" w:name="_Toc382973397"/>
      <w:bookmarkStart w:id="36" w:name="_Toc382973177"/>
      <w:bookmarkStart w:id="37" w:name="_Toc382973083"/>
      <w:bookmarkStart w:id="38" w:name="_Toc382972977"/>
      <w:bookmarkStart w:id="39" w:name="_Toc382972912"/>
      <w:bookmarkStart w:id="40" w:name="_Toc382972474"/>
      <w:r w:rsidRPr="00B747FB">
        <w:rPr>
          <w:rFonts w:ascii="Times New Roman" w:hAnsi="Times New Roman"/>
          <w:bCs w:val="0"/>
          <w:color w:val="auto"/>
          <w:sz w:val="28"/>
          <w:szCs w:val="28"/>
          <w:lang w:val="en-US"/>
        </w:rPr>
        <w:t>Text №4:    Ernest Rutherford</w:t>
      </w:r>
      <w:bookmarkEnd w:id="33"/>
      <w:bookmarkEnd w:id="34"/>
      <w:bookmarkEnd w:id="35"/>
      <w:bookmarkEnd w:id="36"/>
      <w:bookmarkEnd w:id="37"/>
      <w:bookmarkEnd w:id="38"/>
      <w:bookmarkEnd w:id="39"/>
      <w:bookmarkEnd w:id="40"/>
    </w:p>
    <w:p w:rsidR="001F717D" w:rsidRPr="00B747FB" w:rsidRDefault="001F717D" w:rsidP="001F717D">
      <w:pPr>
        <w:shd w:val="clear" w:color="auto" w:fill="FFFFFF"/>
        <w:spacing w:after="0" w:line="240" w:lineRule="auto"/>
        <w:ind w:left="1728" w:right="1646"/>
        <w:jc w:val="center"/>
        <w:rPr>
          <w:rFonts w:ascii="Times New Roman" w:hAnsi="Times New Roman"/>
          <w:sz w:val="28"/>
          <w:szCs w:val="28"/>
          <w:lang w:val="en-US"/>
        </w:rPr>
      </w:pPr>
      <w:r w:rsidRPr="00B747FB">
        <w:rPr>
          <w:rFonts w:ascii="Times New Roman" w:hAnsi="Times New Roman"/>
          <w:b/>
          <w:bCs/>
          <w:color w:val="000000"/>
          <w:sz w:val="28"/>
          <w:szCs w:val="28"/>
          <w:lang w:val="en-US"/>
        </w:rPr>
        <w:t>(1871 - 1937)</w:t>
      </w:r>
    </w:p>
    <w:p w:rsidR="001F717D" w:rsidRPr="00B747FB" w:rsidRDefault="001F717D" w:rsidP="001F717D">
      <w:pPr>
        <w:shd w:val="clear" w:color="auto" w:fill="FFFFFF"/>
        <w:tabs>
          <w:tab w:val="left" w:pos="4421"/>
        </w:tabs>
        <w:spacing w:after="0" w:line="240" w:lineRule="auto"/>
        <w:ind w:firstLine="709"/>
        <w:jc w:val="both"/>
        <w:rPr>
          <w:rFonts w:ascii="Times New Roman" w:hAnsi="Times New Roman"/>
          <w:sz w:val="28"/>
          <w:szCs w:val="28"/>
          <w:lang w:val="en-US"/>
        </w:rPr>
      </w:pPr>
      <w:r w:rsidRPr="00B747FB">
        <w:rPr>
          <w:rFonts w:ascii="Times New Roman" w:hAnsi="Times New Roman"/>
          <w:color w:val="000000"/>
          <w:sz w:val="28"/>
          <w:szCs w:val="28"/>
          <w:lang w:val="en-US"/>
        </w:rPr>
        <w:t>Rutherford was a British physicist, winner of the Nobel Prize in</w:t>
      </w:r>
      <w:r w:rsidRPr="00B747FB">
        <w:rPr>
          <w:rFonts w:ascii="Times New Roman" w:hAnsi="Times New Roman"/>
          <w:color w:val="000000"/>
          <w:sz w:val="28"/>
          <w:szCs w:val="28"/>
          <w:lang w:val="en-US"/>
        </w:rPr>
        <w:br/>
        <w:t>physics for 1908. His researches in radiation and atomic structure</w:t>
      </w:r>
      <w:r w:rsidRPr="00B747FB">
        <w:rPr>
          <w:rFonts w:ascii="Times New Roman" w:hAnsi="Times New Roman"/>
          <w:color w:val="000000"/>
          <w:sz w:val="28"/>
          <w:szCs w:val="28"/>
          <w:lang w:val="en-US"/>
        </w:rPr>
        <w:br/>
        <w:t>were basic to the later 20th-century development in nuclear physics.</w:t>
      </w:r>
      <w:r w:rsidRPr="00B747FB">
        <w:rPr>
          <w:rFonts w:ascii="Times New Roman" w:hAnsi="Times New Roman"/>
          <w:color w:val="000000"/>
          <w:sz w:val="28"/>
          <w:szCs w:val="28"/>
          <w:lang w:val="en-US"/>
        </w:rPr>
        <w:br/>
        <w:t>He was born in New Zealand in 1871 and received his secondary</w:t>
      </w:r>
      <w:r w:rsidRPr="00B747FB">
        <w:rPr>
          <w:rFonts w:ascii="Times New Roman" w:hAnsi="Times New Roman"/>
          <w:color w:val="000000"/>
          <w:sz w:val="28"/>
          <w:szCs w:val="28"/>
          <w:lang w:val="en-US"/>
        </w:rPr>
        <w:br/>
        <w:t xml:space="preserve">training at a college, </w:t>
      </w:r>
      <w:proofErr w:type="gramStart"/>
      <w:r w:rsidRPr="00B747FB">
        <w:rPr>
          <w:rFonts w:ascii="Times New Roman" w:hAnsi="Times New Roman"/>
          <w:color w:val="000000"/>
          <w:sz w:val="28"/>
          <w:szCs w:val="28"/>
          <w:lang w:val="en-US"/>
        </w:rPr>
        <w:t>then</w:t>
      </w:r>
      <w:proofErr w:type="gramEnd"/>
      <w:r w:rsidRPr="00B747FB">
        <w:rPr>
          <w:rFonts w:ascii="Times New Roman" w:hAnsi="Times New Roman"/>
          <w:color w:val="000000"/>
          <w:sz w:val="28"/>
          <w:szCs w:val="28"/>
          <w:lang w:val="en-US"/>
        </w:rPr>
        <w:t xml:space="preserve"> he graduated in 1889 from the University</w:t>
      </w:r>
      <w:r w:rsidRPr="00B747FB">
        <w:rPr>
          <w:rFonts w:ascii="Times New Roman" w:hAnsi="Times New Roman"/>
          <w:color w:val="000000"/>
          <w:sz w:val="28"/>
          <w:szCs w:val="28"/>
          <w:lang w:val="en-US"/>
        </w:rPr>
        <w:br/>
        <w:t>of New Zealand. By 1893 he had taken his M. A. degree with a</w:t>
      </w:r>
      <w:r w:rsidRPr="00B747FB">
        <w:rPr>
          <w:rFonts w:ascii="Times New Roman" w:hAnsi="Times New Roman"/>
          <w:color w:val="000000"/>
          <w:sz w:val="28"/>
          <w:szCs w:val="28"/>
          <w:lang w:val="en-US"/>
        </w:rPr>
        <w:br/>
        <w:t>double-first in mathematics and physics.</w:t>
      </w:r>
      <w:r w:rsidRPr="00B747FB">
        <w:rPr>
          <w:rFonts w:ascii="Times New Roman" w:hAnsi="Times New Roman"/>
          <w:sz w:val="28"/>
          <w:szCs w:val="28"/>
          <w:lang w:val="en-US"/>
        </w:rPr>
        <w:t xml:space="preserve"> </w:t>
      </w:r>
      <w:r w:rsidRPr="00B747FB">
        <w:rPr>
          <w:rFonts w:ascii="Times New Roman" w:hAnsi="Times New Roman"/>
          <w:color w:val="000000"/>
          <w:sz w:val="28"/>
          <w:szCs w:val="28"/>
          <w:lang w:val="en-US"/>
        </w:rPr>
        <w:t xml:space="preserve">In 1895 Rutherford won a prize which took him to Cambridge University. At the Cavendish laboratory his ability was recognized at once. His earliest research was a detector for electromagnetic waves, </w:t>
      </w:r>
      <w:proofErr w:type="gramStart"/>
      <w:r w:rsidRPr="00B747FB">
        <w:rPr>
          <w:rFonts w:ascii="Times New Roman" w:hAnsi="Times New Roman"/>
          <w:color w:val="000000"/>
          <w:sz w:val="28"/>
          <w:szCs w:val="28"/>
          <w:lang w:val="en-US"/>
        </w:rPr>
        <w:t>it’s</w:t>
      </w:r>
      <w:proofErr w:type="gramEnd"/>
      <w:r w:rsidRPr="00B747FB">
        <w:rPr>
          <w:rFonts w:ascii="Times New Roman" w:hAnsi="Times New Roman"/>
          <w:color w:val="000000"/>
          <w:sz w:val="28"/>
          <w:szCs w:val="28"/>
          <w:lang w:val="en-US"/>
        </w:rPr>
        <w:t xml:space="preserve"> essential feature being a small magnetizing coil containing a tiny bundle of magnetized iron wire. Rutherford's second piece of work dealt with the temporary conduction in gases which results from ionization produced by X-rays.</w:t>
      </w:r>
      <w:r w:rsidRPr="00B747FB">
        <w:rPr>
          <w:rFonts w:ascii="Times New Roman" w:hAnsi="Times New Roman"/>
          <w:sz w:val="28"/>
          <w:szCs w:val="28"/>
          <w:lang w:val="en-US"/>
        </w:rPr>
        <w:t xml:space="preserve"> </w:t>
      </w:r>
      <w:r w:rsidRPr="00B747FB">
        <w:rPr>
          <w:rFonts w:ascii="Times New Roman" w:hAnsi="Times New Roman"/>
          <w:color w:val="000000"/>
          <w:sz w:val="28"/>
          <w:szCs w:val="28"/>
          <w:lang w:val="en-US"/>
        </w:rPr>
        <w:t>Later Rutherford continued his work at Cambridge on the radia</w:t>
      </w:r>
      <w:r w:rsidRPr="00B747FB">
        <w:rPr>
          <w:rFonts w:ascii="Times New Roman" w:hAnsi="Times New Roman"/>
          <w:color w:val="000000"/>
          <w:sz w:val="28"/>
          <w:szCs w:val="28"/>
          <w:lang w:val="en-US"/>
        </w:rPr>
        <w:softHyphen/>
        <w:t>tion from radium and reported in 1899 of his work. Rutherford was one of the creators of the modern theory of radio</w:t>
      </w:r>
      <w:r w:rsidRPr="00B747FB">
        <w:rPr>
          <w:rFonts w:ascii="Times New Roman" w:hAnsi="Times New Roman"/>
          <w:color w:val="000000"/>
          <w:sz w:val="28"/>
          <w:szCs w:val="28"/>
          <w:lang w:val="en-US"/>
        </w:rPr>
        <w:softHyphen/>
      </w:r>
      <w:r w:rsidRPr="00B747FB">
        <w:rPr>
          <w:rFonts w:ascii="Times New Roman" w:hAnsi="Times New Roman"/>
          <w:color w:val="000000"/>
          <w:sz w:val="28"/>
          <w:szCs w:val="28"/>
          <w:lang w:val="en-US"/>
        </w:rPr>
        <w:br/>
        <w:t>activity. His nuclear theory is the greatest of all his contributions to</w:t>
      </w:r>
      <w:r w:rsidRPr="00B747FB">
        <w:rPr>
          <w:rFonts w:ascii="Times New Roman" w:hAnsi="Times New Roman"/>
          <w:color w:val="000000"/>
          <w:sz w:val="28"/>
          <w:szCs w:val="28"/>
          <w:lang w:val="en-US"/>
        </w:rPr>
        <w:br/>
        <w:t>physics.  He died at Cambridge on October 19, 1937.</w:t>
      </w:r>
    </w:p>
    <w:p w:rsidR="001F717D" w:rsidRPr="00B747FB" w:rsidRDefault="001F717D" w:rsidP="001F717D">
      <w:pPr>
        <w:shd w:val="clear" w:color="auto" w:fill="FFFFFF"/>
        <w:spacing w:after="0" w:line="240" w:lineRule="auto"/>
        <w:ind w:right="10" w:firstLine="708"/>
        <w:jc w:val="both"/>
        <w:rPr>
          <w:rFonts w:ascii="Times New Roman" w:hAnsi="Times New Roman"/>
          <w:b/>
          <w:bCs/>
          <w:color w:val="000000"/>
          <w:sz w:val="28"/>
          <w:szCs w:val="28"/>
          <w:lang w:val="en-US"/>
        </w:rPr>
      </w:pPr>
      <w:r w:rsidRPr="00B747FB">
        <w:rPr>
          <w:rFonts w:ascii="Times New Roman" w:hAnsi="Times New Roman"/>
          <w:b/>
          <w:bCs/>
          <w:color w:val="000000"/>
          <w:sz w:val="28"/>
          <w:szCs w:val="28"/>
          <w:lang w:val="en-US"/>
        </w:rPr>
        <w:t>Notes:</w:t>
      </w:r>
    </w:p>
    <w:p w:rsidR="001F717D" w:rsidRPr="00B747FB" w:rsidRDefault="001F717D" w:rsidP="001F717D">
      <w:pPr>
        <w:shd w:val="clear" w:color="auto" w:fill="FFFFFF"/>
        <w:spacing w:after="0" w:line="240" w:lineRule="auto"/>
        <w:jc w:val="both"/>
        <w:rPr>
          <w:rFonts w:ascii="Times New Roman" w:hAnsi="Times New Roman"/>
          <w:color w:val="000000"/>
          <w:spacing w:val="-8"/>
          <w:sz w:val="28"/>
          <w:szCs w:val="28"/>
        </w:rPr>
      </w:pPr>
      <w:r w:rsidRPr="00B747FB">
        <w:rPr>
          <w:rFonts w:ascii="Times New Roman" w:hAnsi="Times New Roman"/>
          <w:b/>
          <w:bCs/>
          <w:color w:val="000000"/>
          <w:sz w:val="28"/>
          <w:szCs w:val="28"/>
          <w:lang w:val="en-US"/>
        </w:rPr>
        <w:t xml:space="preserve">    </w:t>
      </w:r>
      <w:proofErr w:type="gramStart"/>
      <w:r w:rsidRPr="00B747FB">
        <w:rPr>
          <w:rFonts w:ascii="Times New Roman" w:hAnsi="Times New Roman"/>
          <w:color w:val="000000"/>
          <w:sz w:val="28"/>
          <w:szCs w:val="28"/>
          <w:lang w:val="en-US"/>
        </w:rPr>
        <w:t>double</w:t>
      </w:r>
      <w:r w:rsidRPr="00B747FB">
        <w:rPr>
          <w:rFonts w:ascii="Times New Roman" w:hAnsi="Times New Roman"/>
          <w:color w:val="000000"/>
          <w:sz w:val="28"/>
          <w:szCs w:val="28"/>
        </w:rPr>
        <w:t>-</w:t>
      </w:r>
      <w:proofErr w:type="gramEnd"/>
      <w:r w:rsidRPr="00B747FB">
        <w:rPr>
          <w:rFonts w:ascii="Times New Roman" w:hAnsi="Times New Roman"/>
          <w:color w:val="000000"/>
          <w:sz w:val="28"/>
          <w:szCs w:val="28"/>
          <w:lang w:val="en-US"/>
        </w:rPr>
        <w:t>first</w:t>
      </w:r>
      <w:r w:rsidRPr="00B747FB">
        <w:rPr>
          <w:rFonts w:ascii="Times New Roman" w:hAnsi="Times New Roman"/>
          <w:b/>
          <w:bCs/>
          <w:color w:val="000000"/>
          <w:sz w:val="28"/>
          <w:szCs w:val="28"/>
        </w:rPr>
        <w:t xml:space="preserve"> - </w:t>
      </w:r>
      <w:r w:rsidRPr="00B747FB">
        <w:rPr>
          <w:rFonts w:ascii="Times New Roman" w:hAnsi="Times New Roman"/>
          <w:color w:val="000000"/>
          <w:sz w:val="28"/>
          <w:szCs w:val="28"/>
        </w:rPr>
        <w:t>диплом первой сте</w:t>
      </w:r>
      <w:r w:rsidRPr="00B747FB">
        <w:rPr>
          <w:rFonts w:ascii="Times New Roman" w:hAnsi="Times New Roman"/>
          <w:color w:val="000000"/>
          <w:sz w:val="28"/>
          <w:szCs w:val="28"/>
        </w:rPr>
        <w:softHyphen/>
      </w:r>
      <w:r w:rsidRPr="00B747FB">
        <w:rPr>
          <w:rFonts w:ascii="Times New Roman" w:hAnsi="Times New Roman"/>
          <w:color w:val="000000"/>
          <w:spacing w:val="-8"/>
          <w:sz w:val="28"/>
          <w:szCs w:val="28"/>
        </w:rPr>
        <w:t>пени по двум специальностям</w:t>
      </w:r>
    </w:p>
    <w:p w:rsidR="001F717D" w:rsidRPr="00B747FB" w:rsidRDefault="001F717D" w:rsidP="001F717D">
      <w:pPr>
        <w:shd w:val="clear" w:color="auto" w:fill="FFFFFF"/>
        <w:spacing w:after="0" w:line="240" w:lineRule="auto"/>
        <w:ind w:left="187" w:hanging="178"/>
        <w:jc w:val="both"/>
        <w:rPr>
          <w:rFonts w:ascii="Times New Roman" w:hAnsi="Times New Roman"/>
          <w:color w:val="000000"/>
          <w:sz w:val="28"/>
          <w:szCs w:val="28"/>
          <w:lang w:val="en-US"/>
        </w:rPr>
      </w:pPr>
      <w:r w:rsidRPr="00B747FB">
        <w:rPr>
          <w:rFonts w:ascii="Times New Roman" w:hAnsi="Times New Roman"/>
          <w:color w:val="000000"/>
          <w:spacing w:val="-8"/>
          <w:sz w:val="28"/>
          <w:szCs w:val="28"/>
        </w:rPr>
        <w:t xml:space="preserve">     </w:t>
      </w:r>
      <w:proofErr w:type="gramStart"/>
      <w:r w:rsidRPr="00B747FB">
        <w:rPr>
          <w:rFonts w:ascii="Times New Roman" w:hAnsi="Times New Roman"/>
          <w:color w:val="000000"/>
          <w:sz w:val="28"/>
          <w:szCs w:val="28"/>
          <w:lang w:val="en-US"/>
        </w:rPr>
        <w:t>a</w:t>
      </w:r>
      <w:proofErr w:type="gramEnd"/>
      <w:r w:rsidRPr="00B747FB">
        <w:rPr>
          <w:rFonts w:ascii="Times New Roman" w:hAnsi="Times New Roman"/>
          <w:color w:val="000000"/>
          <w:sz w:val="28"/>
          <w:szCs w:val="28"/>
          <w:lang w:val="en-US"/>
        </w:rPr>
        <w:t xml:space="preserve"> piece of work</w:t>
      </w:r>
      <w:r w:rsidRPr="00B747FB">
        <w:rPr>
          <w:rFonts w:ascii="Times New Roman" w:hAnsi="Times New Roman"/>
          <w:i/>
          <w:iCs/>
          <w:color w:val="000000"/>
          <w:sz w:val="28"/>
          <w:szCs w:val="28"/>
          <w:lang w:val="en-US"/>
        </w:rPr>
        <w:t xml:space="preserve"> - </w:t>
      </w:r>
      <w:proofErr w:type="spellStart"/>
      <w:r w:rsidRPr="00B747FB">
        <w:rPr>
          <w:rFonts w:ascii="Times New Roman" w:hAnsi="Times New Roman"/>
          <w:color w:val="000000"/>
          <w:sz w:val="28"/>
          <w:szCs w:val="28"/>
        </w:rPr>
        <w:t>зд</w:t>
      </w:r>
      <w:proofErr w:type="spellEnd"/>
      <w:r w:rsidRPr="00B747FB">
        <w:rPr>
          <w:rFonts w:ascii="Times New Roman" w:hAnsi="Times New Roman"/>
          <w:color w:val="000000"/>
          <w:sz w:val="28"/>
          <w:szCs w:val="28"/>
          <w:lang w:val="en-US"/>
        </w:rPr>
        <w:t xml:space="preserve">. </w:t>
      </w:r>
      <w:r w:rsidRPr="00B747FB">
        <w:rPr>
          <w:rFonts w:ascii="Times New Roman" w:hAnsi="Times New Roman"/>
          <w:color w:val="000000"/>
          <w:sz w:val="28"/>
          <w:szCs w:val="28"/>
        </w:rPr>
        <w:t>научная</w:t>
      </w:r>
      <w:r w:rsidRPr="00B747FB">
        <w:rPr>
          <w:rFonts w:ascii="Times New Roman" w:hAnsi="Times New Roman"/>
          <w:color w:val="000000"/>
          <w:sz w:val="28"/>
          <w:szCs w:val="28"/>
          <w:lang w:val="en-US"/>
        </w:rPr>
        <w:t xml:space="preserve"> </w:t>
      </w:r>
      <w:r w:rsidRPr="00B747FB">
        <w:rPr>
          <w:rFonts w:ascii="Times New Roman" w:hAnsi="Times New Roman"/>
          <w:color w:val="000000"/>
          <w:sz w:val="28"/>
          <w:szCs w:val="28"/>
        </w:rPr>
        <w:t>работа</w:t>
      </w:r>
    </w:p>
    <w:p w:rsidR="001F717D" w:rsidRPr="00B747FB" w:rsidRDefault="001F717D" w:rsidP="001F717D">
      <w:pPr>
        <w:shd w:val="clear" w:color="auto" w:fill="FFFFFF"/>
        <w:spacing w:after="0" w:line="240" w:lineRule="auto"/>
        <w:ind w:left="187" w:hanging="178"/>
        <w:jc w:val="both"/>
        <w:rPr>
          <w:rFonts w:ascii="Times New Roman" w:hAnsi="Times New Roman"/>
          <w:sz w:val="28"/>
          <w:szCs w:val="28"/>
        </w:rPr>
      </w:pPr>
      <w:r w:rsidRPr="00B747FB">
        <w:rPr>
          <w:rFonts w:ascii="Times New Roman" w:hAnsi="Times New Roman"/>
          <w:color w:val="000000"/>
          <w:sz w:val="28"/>
          <w:szCs w:val="28"/>
          <w:lang w:val="en-US"/>
        </w:rPr>
        <w:t xml:space="preserve">    </w:t>
      </w:r>
      <w:proofErr w:type="gramStart"/>
      <w:r w:rsidRPr="00B747FB">
        <w:rPr>
          <w:rFonts w:ascii="Times New Roman" w:hAnsi="Times New Roman"/>
          <w:color w:val="000000"/>
          <w:sz w:val="28"/>
          <w:szCs w:val="28"/>
          <w:lang w:val="en-US"/>
        </w:rPr>
        <w:t>to</w:t>
      </w:r>
      <w:proofErr w:type="gramEnd"/>
      <w:r w:rsidRPr="00B747FB">
        <w:rPr>
          <w:rFonts w:ascii="Times New Roman" w:hAnsi="Times New Roman"/>
          <w:color w:val="000000"/>
          <w:sz w:val="28"/>
          <w:szCs w:val="28"/>
        </w:rPr>
        <w:t xml:space="preserve"> </w:t>
      </w:r>
      <w:r w:rsidRPr="00B747FB">
        <w:rPr>
          <w:rFonts w:ascii="Times New Roman" w:hAnsi="Times New Roman"/>
          <w:color w:val="000000"/>
          <w:sz w:val="28"/>
          <w:szCs w:val="28"/>
          <w:lang w:val="en-US"/>
        </w:rPr>
        <w:t>take</w:t>
      </w:r>
      <w:r w:rsidRPr="00B747FB">
        <w:rPr>
          <w:rFonts w:ascii="Times New Roman" w:hAnsi="Times New Roman"/>
          <w:color w:val="000000"/>
          <w:sz w:val="28"/>
          <w:szCs w:val="28"/>
        </w:rPr>
        <w:t xml:space="preserve"> </w:t>
      </w:r>
      <w:r w:rsidRPr="00B747FB">
        <w:rPr>
          <w:rFonts w:ascii="Times New Roman" w:hAnsi="Times New Roman"/>
          <w:color w:val="000000"/>
          <w:sz w:val="28"/>
          <w:szCs w:val="28"/>
          <w:lang w:val="en-US"/>
        </w:rPr>
        <w:t>a</w:t>
      </w:r>
      <w:r w:rsidRPr="00B747FB">
        <w:rPr>
          <w:rFonts w:ascii="Times New Roman" w:hAnsi="Times New Roman"/>
          <w:color w:val="000000"/>
          <w:sz w:val="28"/>
          <w:szCs w:val="28"/>
        </w:rPr>
        <w:t xml:space="preserve"> </w:t>
      </w:r>
      <w:r w:rsidRPr="00B747FB">
        <w:rPr>
          <w:rFonts w:ascii="Times New Roman" w:hAnsi="Times New Roman"/>
          <w:color w:val="000000"/>
          <w:sz w:val="28"/>
          <w:szCs w:val="28"/>
          <w:lang w:val="en-US"/>
        </w:rPr>
        <w:t>M</w:t>
      </w:r>
      <w:r w:rsidRPr="00B747FB">
        <w:rPr>
          <w:rFonts w:ascii="Times New Roman" w:hAnsi="Times New Roman"/>
          <w:color w:val="000000"/>
          <w:sz w:val="28"/>
          <w:szCs w:val="28"/>
        </w:rPr>
        <w:t xml:space="preserve">. </w:t>
      </w:r>
      <w:r w:rsidRPr="00B747FB">
        <w:rPr>
          <w:rFonts w:ascii="Times New Roman" w:hAnsi="Times New Roman"/>
          <w:color w:val="000000"/>
          <w:sz w:val="28"/>
          <w:szCs w:val="28"/>
          <w:lang w:val="en-US"/>
        </w:rPr>
        <w:t>A</w:t>
      </w:r>
      <w:r w:rsidRPr="00B747FB">
        <w:rPr>
          <w:rFonts w:ascii="Times New Roman" w:hAnsi="Times New Roman"/>
          <w:color w:val="000000"/>
          <w:sz w:val="28"/>
          <w:szCs w:val="28"/>
        </w:rPr>
        <w:t xml:space="preserve">. </w:t>
      </w:r>
      <w:r w:rsidRPr="00B747FB">
        <w:rPr>
          <w:rFonts w:ascii="Times New Roman" w:hAnsi="Times New Roman"/>
          <w:color w:val="000000"/>
          <w:sz w:val="28"/>
          <w:szCs w:val="28"/>
          <w:lang w:val="en-US"/>
        </w:rPr>
        <w:t>Degree</w:t>
      </w:r>
      <w:r w:rsidRPr="00B747FB">
        <w:rPr>
          <w:rFonts w:ascii="Times New Roman" w:hAnsi="Times New Roman"/>
          <w:color w:val="000000"/>
          <w:sz w:val="28"/>
          <w:szCs w:val="28"/>
        </w:rPr>
        <w:t xml:space="preserve"> - защищать </w:t>
      </w:r>
      <w:r w:rsidRPr="00B747FB">
        <w:rPr>
          <w:rFonts w:ascii="Times New Roman" w:hAnsi="Times New Roman"/>
          <w:color w:val="000000"/>
          <w:spacing w:val="1"/>
          <w:sz w:val="28"/>
          <w:szCs w:val="28"/>
        </w:rPr>
        <w:t>кандидатскую диссертацию</w:t>
      </w:r>
    </w:p>
    <w:p w:rsidR="001F717D" w:rsidRPr="00B747FB" w:rsidRDefault="001F717D" w:rsidP="001F717D">
      <w:pPr>
        <w:shd w:val="clear" w:color="auto" w:fill="FFFFFF"/>
        <w:spacing w:after="0" w:line="240" w:lineRule="auto"/>
        <w:ind w:left="187" w:hanging="178"/>
        <w:jc w:val="both"/>
        <w:rPr>
          <w:rFonts w:ascii="Times New Roman" w:hAnsi="Times New Roman"/>
          <w:color w:val="000000"/>
          <w:sz w:val="28"/>
          <w:szCs w:val="28"/>
          <w:lang w:val="en-US"/>
        </w:rPr>
      </w:pPr>
      <w:r w:rsidRPr="00B747FB">
        <w:rPr>
          <w:rFonts w:ascii="Times New Roman" w:hAnsi="Times New Roman"/>
          <w:color w:val="000000"/>
          <w:sz w:val="28"/>
          <w:szCs w:val="28"/>
        </w:rPr>
        <w:lastRenderedPageBreak/>
        <w:t xml:space="preserve">    </w:t>
      </w:r>
      <w:proofErr w:type="gramStart"/>
      <w:r w:rsidRPr="00B747FB">
        <w:rPr>
          <w:rFonts w:ascii="Times New Roman" w:hAnsi="Times New Roman"/>
          <w:color w:val="000000"/>
          <w:sz w:val="28"/>
          <w:szCs w:val="28"/>
          <w:lang w:val="en-US"/>
        </w:rPr>
        <w:t>winner</w:t>
      </w:r>
      <w:proofErr w:type="gramEnd"/>
      <w:r w:rsidRPr="00B747FB">
        <w:rPr>
          <w:rFonts w:ascii="Times New Roman" w:hAnsi="Times New Roman"/>
          <w:color w:val="000000"/>
          <w:sz w:val="28"/>
          <w:szCs w:val="28"/>
          <w:lang w:val="en-US"/>
        </w:rPr>
        <w:t xml:space="preserve"> of the Noble Prize</w:t>
      </w:r>
      <w:r w:rsidRPr="00B747FB">
        <w:rPr>
          <w:rFonts w:ascii="Times New Roman" w:hAnsi="Times New Roman"/>
          <w:b/>
          <w:bCs/>
          <w:color w:val="000000"/>
          <w:sz w:val="28"/>
          <w:szCs w:val="28"/>
          <w:lang w:val="en-US"/>
        </w:rPr>
        <w:t xml:space="preserve"> - </w:t>
      </w:r>
      <w:r w:rsidRPr="00B747FB">
        <w:rPr>
          <w:rFonts w:ascii="Times New Roman" w:hAnsi="Times New Roman"/>
          <w:color w:val="000000"/>
          <w:sz w:val="28"/>
          <w:szCs w:val="28"/>
        </w:rPr>
        <w:t>Лауреат</w:t>
      </w:r>
      <w:r w:rsidRPr="00B747FB">
        <w:rPr>
          <w:rFonts w:ascii="Times New Roman" w:hAnsi="Times New Roman"/>
          <w:color w:val="000000"/>
          <w:sz w:val="28"/>
          <w:szCs w:val="28"/>
          <w:lang w:val="en-US"/>
        </w:rPr>
        <w:t xml:space="preserve"> </w:t>
      </w:r>
      <w:r w:rsidRPr="00B747FB">
        <w:rPr>
          <w:rFonts w:ascii="Times New Roman" w:hAnsi="Times New Roman"/>
          <w:color w:val="000000"/>
          <w:sz w:val="28"/>
          <w:szCs w:val="28"/>
        </w:rPr>
        <w:t>Нобелевской</w:t>
      </w:r>
      <w:r w:rsidRPr="00B747FB">
        <w:rPr>
          <w:rFonts w:ascii="Times New Roman" w:hAnsi="Times New Roman"/>
          <w:color w:val="000000"/>
          <w:sz w:val="28"/>
          <w:szCs w:val="28"/>
          <w:lang w:val="en-US"/>
        </w:rPr>
        <w:t xml:space="preserve"> </w:t>
      </w:r>
      <w:r w:rsidRPr="00B747FB">
        <w:rPr>
          <w:rFonts w:ascii="Times New Roman" w:hAnsi="Times New Roman"/>
          <w:color w:val="000000"/>
          <w:sz w:val="28"/>
          <w:szCs w:val="28"/>
        </w:rPr>
        <w:t>премии</w:t>
      </w:r>
      <w:r w:rsidRPr="00B747FB">
        <w:rPr>
          <w:rFonts w:ascii="Times New Roman" w:hAnsi="Times New Roman"/>
          <w:color w:val="000000"/>
          <w:sz w:val="28"/>
          <w:szCs w:val="28"/>
          <w:lang w:val="en-US"/>
        </w:rPr>
        <w:t>.</w:t>
      </w:r>
    </w:p>
    <w:p w:rsidR="001F717D" w:rsidRPr="00B747FB" w:rsidRDefault="001F717D" w:rsidP="001F717D">
      <w:pPr>
        <w:spacing w:after="0" w:line="240" w:lineRule="auto"/>
        <w:jc w:val="both"/>
        <w:rPr>
          <w:rFonts w:ascii="Times New Roman" w:hAnsi="Times New Roman"/>
          <w:b/>
          <w:bCs/>
          <w:sz w:val="28"/>
          <w:szCs w:val="28"/>
          <w:lang w:val="en-US"/>
        </w:rPr>
      </w:pPr>
      <w:r w:rsidRPr="00B747FB">
        <w:rPr>
          <w:rFonts w:ascii="Times New Roman" w:hAnsi="Times New Roman"/>
          <w:b/>
          <w:bCs/>
          <w:sz w:val="28"/>
          <w:szCs w:val="28"/>
          <w:lang w:val="en-US"/>
        </w:rPr>
        <w:t>Text №5:</w:t>
      </w:r>
      <w:r w:rsidRPr="00B747FB">
        <w:rPr>
          <w:rFonts w:ascii="Times New Roman" w:hAnsi="Times New Roman"/>
          <w:bCs/>
          <w:sz w:val="28"/>
          <w:szCs w:val="28"/>
          <w:lang w:val="en-US"/>
        </w:rPr>
        <w:t xml:space="preserve">    </w:t>
      </w:r>
      <w:r w:rsidRPr="00B747FB">
        <w:rPr>
          <w:rFonts w:ascii="Times New Roman" w:hAnsi="Times New Roman"/>
          <w:b/>
          <w:bCs/>
          <w:sz w:val="28"/>
          <w:szCs w:val="28"/>
          <w:lang w:val="en-US"/>
        </w:rPr>
        <w:t>The Electric Cell (Luigi Galvani)</w:t>
      </w:r>
    </w:p>
    <w:p w:rsidR="001F717D" w:rsidRPr="00B747FB" w:rsidRDefault="001F717D" w:rsidP="001F717D">
      <w:pPr>
        <w:spacing w:after="0" w:line="240" w:lineRule="auto"/>
        <w:ind w:firstLine="357"/>
        <w:jc w:val="both"/>
        <w:rPr>
          <w:rFonts w:ascii="Times New Roman" w:hAnsi="Times New Roman"/>
          <w:sz w:val="28"/>
          <w:szCs w:val="28"/>
          <w:lang w:val="en-US"/>
        </w:rPr>
      </w:pPr>
      <w:r w:rsidRPr="00B747FB">
        <w:rPr>
          <w:rFonts w:ascii="Times New Roman" w:hAnsi="Times New Roman"/>
          <w:sz w:val="28"/>
          <w:szCs w:val="28"/>
          <w:lang w:val="en-US"/>
        </w:rPr>
        <w:t xml:space="preserve">In this article we are going to talk about a striking and notable discovery made by an Italian professor by a lucky accident. But we must not think that scientific development is a matter </w:t>
      </w:r>
      <w:proofErr w:type="gramStart"/>
      <w:r w:rsidRPr="00B747FB">
        <w:rPr>
          <w:rFonts w:ascii="Times New Roman" w:hAnsi="Times New Roman"/>
          <w:sz w:val="28"/>
          <w:szCs w:val="28"/>
          <w:lang w:val="en-US"/>
        </w:rPr>
        <w:t>of  chance</w:t>
      </w:r>
      <w:proofErr w:type="gramEnd"/>
      <w:r w:rsidRPr="00B747FB">
        <w:rPr>
          <w:rFonts w:ascii="Times New Roman" w:hAnsi="Times New Roman"/>
          <w:sz w:val="28"/>
          <w:szCs w:val="28"/>
          <w:lang w:val="en-US"/>
        </w:rPr>
        <w:t xml:space="preserve">. Being interested in the action of a static electricity machine on nerves and muscles of frogs and other animals, Luigi Galvani, made many experiments. On touching the nerves of a dead frog with the knife and on taking an electric spark from the machine, he found that the legs of the dead frog moved. Galvani made a great discovery. Yet his explanation of the produced effect was not exact. Yet his explanation of the produced effect came from </w:t>
      </w:r>
      <w:proofErr w:type="gramStart"/>
      <w:r w:rsidRPr="00B747FB">
        <w:rPr>
          <w:rFonts w:ascii="Times New Roman" w:hAnsi="Times New Roman"/>
          <w:sz w:val="28"/>
          <w:szCs w:val="28"/>
          <w:lang w:val="en-US"/>
        </w:rPr>
        <w:t>the of</w:t>
      </w:r>
      <w:proofErr w:type="gramEnd"/>
      <w:r w:rsidRPr="00B747FB">
        <w:rPr>
          <w:rFonts w:ascii="Times New Roman" w:hAnsi="Times New Roman"/>
          <w:sz w:val="28"/>
          <w:szCs w:val="28"/>
          <w:lang w:val="en-US"/>
        </w:rPr>
        <w:t xml:space="preserve"> the nerves and muscles of the dead frog. Bat actually it came because the two unlike metals and the fluid in the muscular tissue of the frog’s leg were undergoing chemical action. Thus was born the idea that chemical action can produce an electric force. Thus an electric cell began to be used as a device for converting chemical energy into electrical energy.</w:t>
      </w:r>
    </w:p>
    <w:p w:rsidR="001F717D" w:rsidRPr="00B747FB" w:rsidRDefault="001F717D" w:rsidP="001F717D">
      <w:pPr>
        <w:spacing w:after="0" w:line="240" w:lineRule="auto"/>
        <w:jc w:val="both"/>
        <w:rPr>
          <w:rFonts w:ascii="Times New Roman" w:hAnsi="Times New Roman"/>
          <w:b/>
          <w:bCs/>
          <w:sz w:val="28"/>
          <w:szCs w:val="28"/>
          <w:lang w:val="en-US"/>
        </w:rPr>
      </w:pPr>
      <w:r w:rsidRPr="00B747FB">
        <w:rPr>
          <w:rFonts w:ascii="Times New Roman" w:hAnsi="Times New Roman"/>
          <w:b/>
          <w:bCs/>
          <w:sz w:val="28"/>
          <w:szCs w:val="28"/>
          <w:lang w:val="en-US"/>
        </w:rPr>
        <w:t>Answer    the questions:</w:t>
      </w:r>
    </w:p>
    <w:p w:rsidR="001F717D" w:rsidRPr="00B747FB" w:rsidRDefault="001F717D" w:rsidP="001F717D">
      <w:pPr>
        <w:shd w:val="clear" w:color="auto" w:fill="FFFFFF"/>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What discovery was made by </w:t>
      </w:r>
      <w:proofErr w:type="spellStart"/>
      <w:r w:rsidRPr="00B747FB">
        <w:rPr>
          <w:rFonts w:ascii="Times New Roman" w:hAnsi="Times New Roman"/>
          <w:sz w:val="28"/>
          <w:szCs w:val="28"/>
          <w:lang w:val="en-US"/>
        </w:rPr>
        <w:t>Luigy</w:t>
      </w:r>
      <w:proofErr w:type="spellEnd"/>
      <w:r w:rsidRPr="00B747FB">
        <w:rPr>
          <w:rFonts w:ascii="Times New Roman" w:hAnsi="Times New Roman"/>
          <w:sz w:val="28"/>
          <w:szCs w:val="28"/>
          <w:lang w:val="en-US"/>
        </w:rPr>
        <w:t xml:space="preserve"> Galvani?</w:t>
      </w:r>
    </w:p>
    <w:p w:rsidR="001F717D" w:rsidRPr="00B747FB" w:rsidRDefault="001F717D" w:rsidP="001F717D">
      <w:pPr>
        <w:shd w:val="clear" w:color="auto" w:fill="FFFFFF"/>
        <w:spacing w:after="0" w:line="240" w:lineRule="auto"/>
        <w:jc w:val="both"/>
        <w:rPr>
          <w:rFonts w:ascii="Times New Roman" w:hAnsi="Times New Roman"/>
          <w:b/>
          <w:bCs/>
          <w:sz w:val="28"/>
          <w:szCs w:val="28"/>
          <w:lang w:val="en-US"/>
        </w:rPr>
      </w:pPr>
      <w:r w:rsidRPr="00B747FB">
        <w:rPr>
          <w:rFonts w:ascii="Times New Roman" w:hAnsi="Times New Roman"/>
          <w:sz w:val="28"/>
          <w:szCs w:val="28"/>
          <w:lang w:val="en-US"/>
        </w:rPr>
        <w:t>Did he find that the</w:t>
      </w:r>
      <w:r w:rsidRPr="00B747FB">
        <w:rPr>
          <w:rFonts w:ascii="Times New Roman" w:hAnsi="Times New Roman"/>
          <w:b/>
          <w:bCs/>
          <w:sz w:val="28"/>
          <w:szCs w:val="28"/>
          <w:lang w:val="en-US"/>
        </w:rPr>
        <w:t xml:space="preserve"> </w:t>
      </w:r>
      <w:r w:rsidRPr="00B747FB">
        <w:rPr>
          <w:rFonts w:ascii="Times New Roman" w:hAnsi="Times New Roman"/>
          <w:sz w:val="28"/>
          <w:szCs w:val="28"/>
          <w:lang w:val="en-US"/>
        </w:rPr>
        <w:t xml:space="preserve">legs of the dead frog </w:t>
      </w:r>
      <w:proofErr w:type="gramStart"/>
      <w:r w:rsidRPr="00B747FB">
        <w:rPr>
          <w:rFonts w:ascii="Times New Roman" w:hAnsi="Times New Roman"/>
          <w:sz w:val="28"/>
          <w:szCs w:val="28"/>
          <w:lang w:val="en-US"/>
        </w:rPr>
        <w:t>moved ?</w:t>
      </w:r>
      <w:proofErr w:type="gramEnd"/>
    </w:p>
    <w:p w:rsidR="001F717D" w:rsidRPr="00B747FB" w:rsidRDefault="001F717D" w:rsidP="001F717D">
      <w:pPr>
        <w:shd w:val="clear" w:color="auto" w:fill="FFFFFF"/>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Was</w:t>
      </w:r>
      <w:r w:rsidRPr="00B747FB">
        <w:rPr>
          <w:rFonts w:ascii="Times New Roman" w:hAnsi="Times New Roman"/>
          <w:b/>
          <w:bCs/>
          <w:sz w:val="28"/>
          <w:szCs w:val="28"/>
          <w:lang w:val="en-US"/>
        </w:rPr>
        <w:t xml:space="preserve"> </w:t>
      </w:r>
      <w:r w:rsidRPr="00B747FB">
        <w:rPr>
          <w:rFonts w:ascii="Times New Roman" w:hAnsi="Times New Roman"/>
          <w:sz w:val="28"/>
          <w:szCs w:val="28"/>
          <w:lang w:val="en-US"/>
        </w:rPr>
        <w:t xml:space="preserve">the explanation of the produced effect correct? </w:t>
      </w:r>
    </w:p>
    <w:p w:rsidR="001F717D" w:rsidRPr="00B747FB" w:rsidRDefault="001F717D" w:rsidP="001F717D">
      <w:pPr>
        <w:shd w:val="clear" w:color="auto" w:fill="FFFFFF"/>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What did he think about electricity?</w:t>
      </w:r>
    </w:p>
    <w:p w:rsidR="001F717D" w:rsidRPr="00B747FB" w:rsidRDefault="001F717D" w:rsidP="001F717D">
      <w:pPr>
        <w:shd w:val="clear" w:color="auto" w:fill="FFFFFF"/>
        <w:spacing w:after="0" w:line="240" w:lineRule="auto"/>
        <w:jc w:val="both"/>
        <w:rPr>
          <w:rFonts w:ascii="Times New Roman" w:hAnsi="Times New Roman"/>
          <w:b/>
          <w:bCs/>
          <w:sz w:val="28"/>
          <w:szCs w:val="28"/>
          <w:lang w:val="en-US"/>
        </w:rPr>
      </w:pPr>
      <w:r w:rsidRPr="00B747FB">
        <w:rPr>
          <w:rFonts w:ascii="Times New Roman" w:hAnsi="Times New Roman"/>
          <w:sz w:val="28"/>
          <w:szCs w:val="28"/>
          <w:lang w:val="en-US"/>
        </w:rPr>
        <w:t>Did he think that the electricity came</w:t>
      </w:r>
      <w:r w:rsidRPr="00B747FB">
        <w:rPr>
          <w:rFonts w:ascii="Times New Roman" w:hAnsi="Times New Roman"/>
          <w:b/>
          <w:bCs/>
          <w:sz w:val="28"/>
          <w:szCs w:val="28"/>
          <w:lang w:val="en-US"/>
        </w:rPr>
        <w:t xml:space="preserve"> </w:t>
      </w:r>
      <w:r w:rsidRPr="00B747FB">
        <w:rPr>
          <w:rFonts w:ascii="Times New Roman" w:hAnsi="Times New Roman"/>
          <w:sz w:val="28"/>
          <w:szCs w:val="28"/>
          <w:lang w:val="en-US"/>
        </w:rPr>
        <w:t>from the nerves and muscles of the dead frog?</w:t>
      </w:r>
    </w:p>
    <w:p w:rsidR="001F717D" w:rsidRPr="00B747FB" w:rsidRDefault="001F717D" w:rsidP="001F717D">
      <w:pPr>
        <w:shd w:val="clear" w:color="auto" w:fill="FFFFFF"/>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What idea was born?</w:t>
      </w:r>
    </w:p>
    <w:p w:rsidR="001F717D" w:rsidRPr="00B747FB" w:rsidRDefault="001F717D" w:rsidP="001F717D">
      <w:pPr>
        <w:shd w:val="clear" w:color="auto" w:fill="FFFFFF"/>
        <w:spacing w:after="0" w:line="240" w:lineRule="auto"/>
        <w:jc w:val="both"/>
        <w:rPr>
          <w:rFonts w:ascii="Times New Roman" w:hAnsi="Times New Roman"/>
          <w:b/>
          <w:bCs/>
          <w:sz w:val="28"/>
          <w:szCs w:val="28"/>
          <w:lang w:val="en-US"/>
        </w:rPr>
      </w:pPr>
      <w:r w:rsidRPr="00B747FB">
        <w:rPr>
          <w:rFonts w:ascii="Times New Roman" w:hAnsi="Times New Roman"/>
          <w:b/>
          <w:bCs/>
          <w:sz w:val="28"/>
          <w:szCs w:val="28"/>
          <w:lang w:val="en-US"/>
        </w:rPr>
        <w:t>Complete the sentences:</w:t>
      </w:r>
    </w:p>
    <w:p w:rsidR="001F717D" w:rsidRPr="00B747FB" w:rsidRDefault="001F717D" w:rsidP="001F717D">
      <w:pPr>
        <w:shd w:val="clear" w:color="auto" w:fill="FFFFFF"/>
        <w:spacing w:after="0" w:line="240" w:lineRule="auto"/>
        <w:jc w:val="both"/>
        <w:rPr>
          <w:rFonts w:ascii="Times New Roman" w:hAnsi="Times New Roman"/>
          <w:b/>
          <w:bCs/>
          <w:sz w:val="28"/>
          <w:szCs w:val="28"/>
          <w:lang w:val="en-US"/>
        </w:rPr>
      </w:pPr>
      <w:r w:rsidRPr="00B747FB">
        <w:rPr>
          <w:rFonts w:ascii="Times New Roman" w:hAnsi="Times New Roman"/>
          <w:sz w:val="28"/>
          <w:szCs w:val="28"/>
          <w:lang w:val="en-US"/>
        </w:rPr>
        <w:t>Being interested in the action of a static electricity…</w:t>
      </w:r>
    </w:p>
    <w:p w:rsidR="001F717D" w:rsidRPr="00B747FB" w:rsidRDefault="001F717D" w:rsidP="001F717D">
      <w:pPr>
        <w:shd w:val="clear" w:color="auto" w:fill="FFFFFF"/>
        <w:spacing w:after="0" w:line="240" w:lineRule="auto"/>
        <w:jc w:val="both"/>
        <w:rPr>
          <w:rFonts w:ascii="Times New Roman" w:hAnsi="Times New Roman"/>
          <w:b/>
          <w:bCs/>
          <w:sz w:val="28"/>
          <w:szCs w:val="28"/>
          <w:lang w:val="en-US"/>
        </w:rPr>
      </w:pPr>
      <w:r w:rsidRPr="00B747FB">
        <w:rPr>
          <w:rFonts w:ascii="Times New Roman" w:hAnsi="Times New Roman"/>
          <w:sz w:val="28"/>
          <w:szCs w:val="28"/>
          <w:lang w:val="en-US"/>
        </w:rPr>
        <w:t>On touching the nerves of a dead frog with the knife…</w:t>
      </w:r>
    </w:p>
    <w:p w:rsidR="001F717D" w:rsidRPr="00B747FB" w:rsidRDefault="001F717D" w:rsidP="001F717D">
      <w:pPr>
        <w:shd w:val="clear" w:color="auto" w:fill="FFFFFF"/>
        <w:spacing w:after="0" w:line="240" w:lineRule="auto"/>
        <w:jc w:val="both"/>
        <w:rPr>
          <w:rFonts w:ascii="Times New Roman" w:hAnsi="Times New Roman"/>
          <w:b/>
          <w:bCs/>
          <w:sz w:val="28"/>
          <w:szCs w:val="28"/>
          <w:lang w:val="en-US"/>
        </w:rPr>
      </w:pPr>
      <w:r w:rsidRPr="00B747FB">
        <w:rPr>
          <w:rFonts w:ascii="Times New Roman" w:hAnsi="Times New Roman"/>
          <w:sz w:val="28"/>
          <w:szCs w:val="28"/>
          <w:lang w:val="en-US"/>
        </w:rPr>
        <w:t>Yet his explanation of the produced effect…</w:t>
      </w:r>
    </w:p>
    <w:p w:rsidR="001F717D" w:rsidRPr="00B747FB" w:rsidRDefault="001F717D" w:rsidP="001F717D">
      <w:pPr>
        <w:shd w:val="clear" w:color="auto" w:fill="FFFFFF"/>
        <w:spacing w:after="0" w:line="240" w:lineRule="auto"/>
        <w:jc w:val="both"/>
        <w:rPr>
          <w:rFonts w:ascii="Times New Roman" w:hAnsi="Times New Roman"/>
          <w:b/>
          <w:bCs/>
          <w:sz w:val="28"/>
          <w:szCs w:val="28"/>
          <w:lang w:val="en-US"/>
        </w:rPr>
      </w:pPr>
      <w:r w:rsidRPr="00B747FB">
        <w:rPr>
          <w:rFonts w:ascii="Times New Roman" w:hAnsi="Times New Roman"/>
          <w:sz w:val="28"/>
          <w:szCs w:val="28"/>
          <w:lang w:val="en-US"/>
        </w:rPr>
        <w:t>Bat actually it came because the two unlike metals …</w:t>
      </w:r>
    </w:p>
    <w:p w:rsidR="001F717D" w:rsidRPr="00B747FB" w:rsidRDefault="001F717D" w:rsidP="001F717D">
      <w:pPr>
        <w:shd w:val="clear" w:color="auto" w:fill="FFFFFF"/>
        <w:spacing w:after="0" w:line="240" w:lineRule="auto"/>
        <w:jc w:val="both"/>
        <w:rPr>
          <w:rFonts w:ascii="Times New Roman" w:hAnsi="Times New Roman"/>
          <w:b/>
          <w:bCs/>
          <w:sz w:val="28"/>
          <w:szCs w:val="28"/>
          <w:lang w:val="en-US"/>
        </w:rPr>
      </w:pPr>
      <w:r w:rsidRPr="00B747FB">
        <w:rPr>
          <w:rFonts w:ascii="Times New Roman" w:hAnsi="Times New Roman"/>
          <w:sz w:val="28"/>
          <w:szCs w:val="28"/>
          <w:lang w:val="en-US"/>
        </w:rPr>
        <w:t>Thus was born the idea that …</w:t>
      </w:r>
    </w:p>
    <w:p w:rsidR="001F717D" w:rsidRPr="00B747FB" w:rsidRDefault="001F717D" w:rsidP="001F717D">
      <w:pPr>
        <w:shd w:val="clear" w:color="auto" w:fill="FFFFFF"/>
        <w:spacing w:after="0" w:line="240" w:lineRule="auto"/>
        <w:jc w:val="both"/>
        <w:rPr>
          <w:rFonts w:ascii="Times New Roman" w:hAnsi="Times New Roman"/>
          <w:b/>
          <w:bCs/>
          <w:sz w:val="28"/>
          <w:szCs w:val="28"/>
          <w:lang w:val="en-US"/>
        </w:rPr>
      </w:pPr>
      <w:r w:rsidRPr="00B747FB">
        <w:rPr>
          <w:rFonts w:ascii="Times New Roman" w:hAnsi="Times New Roman"/>
          <w:sz w:val="28"/>
          <w:szCs w:val="28"/>
          <w:lang w:val="en-US"/>
        </w:rPr>
        <w:t>Thus an electric cell began to be used as a device for converting chemical energy into …</w:t>
      </w:r>
    </w:p>
    <w:p w:rsidR="001F717D" w:rsidRPr="00B747FB" w:rsidRDefault="001F717D" w:rsidP="001F717D">
      <w:pPr>
        <w:shd w:val="clear" w:color="auto" w:fill="FFFFFF"/>
        <w:spacing w:after="0" w:line="240" w:lineRule="auto"/>
        <w:jc w:val="both"/>
        <w:rPr>
          <w:rFonts w:ascii="Times New Roman" w:hAnsi="Times New Roman"/>
          <w:sz w:val="28"/>
          <w:szCs w:val="28"/>
          <w:lang w:val="en-US"/>
        </w:rPr>
      </w:pPr>
      <w:r w:rsidRPr="00B747FB">
        <w:rPr>
          <w:rFonts w:ascii="Times New Roman" w:hAnsi="Times New Roman"/>
          <w:b/>
          <w:bCs/>
          <w:sz w:val="28"/>
          <w:szCs w:val="28"/>
          <w:lang w:val="en-US"/>
        </w:rPr>
        <w:t xml:space="preserve">Notes:  </w:t>
      </w:r>
      <w:r w:rsidRPr="00B747FB">
        <w:rPr>
          <w:rFonts w:ascii="Times New Roman" w:hAnsi="Times New Roman"/>
          <w:sz w:val="28"/>
          <w:szCs w:val="28"/>
          <w:lang w:val="en-US"/>
        </w:rPr>
        <w:t xml:space="preserve">electric cell – </w:t>
      </w:r>
      <w:r w:rsidRPr="00B747FB">
        <w:rPr>
          <w:rFonts w:ascii="Times New Roman" w:hAnsi="Times New Roman"/>
          <w:sz w:val="28"/>
          <w:szCs w:val="28"/>
        </w:rPr>
        <w:t>электронная</w:t>
      </w:r>
      <w:r w:rsidRPr="00B747FB">
        <w:rPr>
          <w:rFonts w:ascii="Times New Roman" w:hAnsi="Times New Roman"/>
          <w:sz w:val="28"/>
          <w:szCs w:val="28"/>
          <w:lang w:val="en-US"/>
        </w:rPr>
        <w:t xml:space="preserve"> </w:t>
      </w:r>
      <w:r w:rsidRPr="00B747FB">
        <w:rPr>
          <w:rFonts w:ascii="Times New Roman" w:hAnsi="Times New Roman"/>
          <w:sz w:val="28"/>
          <w:szCs w:val="28"/>
        </w:rPr>
        <w:t>клетка</w:t>
      </w:r>
      <w:r w:rsidRPr="00B747FB">
        <w:rPr>
          <w:rFonts w:ascii="Times New Roman" w:hAnsi="Times New Roman"/>
          <w:sz w:val="28"/>
          <w:szCs w:val="28"/>
          <w:lang w:val="en-US"/>
        </w:rPr>
        <w:t xml:space="preserve">, </w:t>
      </w:r>
      <w:r w:rsidRPr="00B747FB">
        <w:rPr>
          <w:rFonts w:ascii="Times New Roman" w:hAnsi="Times New Roman"/>
          <w:sz w:val="28"/>
          <w:szCs w:val="28"/>
        </w:rPr>
        <w:t>ячейка</w:t>
      </w:r>
      <w:r w:rsidRPr="00B747FB">
        <w:rPr>
          <w:rFonts w:ascii="Times New Roman" w:hAnsi="Times New Roman"/>
          <w:sz w:val="28"/>
          <w:szCs w:val="28"/>
          <w:lang w:val="en-US"/>
        </w:rPr>
        <w:t xml:space="preserve">    nerves - </w:t>
      </w:r>
      <w:r w:rsidRPr="00B747FB">
        <w:rPr>
          <w:rFonts w:ascii="Times New Roman" w:hAnsi="Times New Roman"/>
          <w:sz w:val="28"/>
          <w:szCs w:val="28"/>
        </w:rPr>
        <w:t>нервы</w:t>
      </w:r>
    </w:p>
    <w:p w:rsidR="001F717D" w:rsidRPr="00B747FB" w:rsidRDefault="001F717D" w:rsidP="001F717D">
      <w:pPr>
        <w:shd w:val="clear" w:color="auto" w:fill="FFFFFF"/>
        <w:tabs>
          <w:tab w:val="left" w:pos="980"/>
          <w:tab w:val="left" w:pos="1416"/>
          <w:tab w:val="left" w:pos="2124"/>
          <w:tab w:val="left" w:pos="2832"/>
          <w:tab w:val="left" w:pos="5490"/>
        </w:tabs>
        <w:spacing w:after="0" w:line="240" w:lineRule="auto"/>
        <w:jc w:val="both"/>
        <w:rPr>
          <w:rFonts w:ascii="Times New Roman" w:hAnsi="Times New Roman"/>
          <w:sz w:val="28"/>
          <w:szCs w:val="28"/>
          <w:lang w:val="en-US"/>
        </w:rPr>
      </w:pPr>
      <w:proofErr w:type="gramStart"/>
      <w:r w:rsidRPr="00B747FB">
        <w:rPr>
          <w:rFonts w:ascii="Times New Roman" w:hAnsi="Times New Roman"/>
          <w:sz w:val="28"/>
          <w:szCs w:val="28"/>
          <w:lang w:val="en-US"/>
        </w:rPr>
        <w:t>scientific</w:t>
      </w:r>
      <w:proofErr w:type="gramEnd"/>
      <w:r w:rsidRPr="00B747FB">
        <w:rPr>
          <w:rFonts w:ascii="Times New Roman" w:hAnsi="Times New Roman"/>
          <w:sz w:val="28"/>
          <w:szCs w:val="28"/>
          <w:lang w:val="en-US"/>
        </w:rPr>
        <w:t xml:space="preserve"> – </w:t>
      </w:r>
      <w:r w:rsidRPr="00B747FB">
        <w:rPr>
          <w:rFonts w:ascii="Times New Roman" w:hAnsi="Times New Roman"/>
          <w:sz w:val="28"/>
          <w:szCs w:val="28"/>
        </w:rPr>
        <w:t>научный</w:t>
      </w:r>
      <w:r w:rsidRPr="00B747FB">
        <w:rPr>
          <w:rFonts w:ascii="Times New Roman" w:hAnsi="Times New Roman"/>
          <w:sz w:val="28"/>
          <w:szCs w:val="28"/>
          <w:lang w:val="en-US"/>
        </w:rPr>
        <w:t xml:space="preserve">                              device - </w:t>
      </w:r>
      <w:r w:rsidRPr="00B747FB">
        <w:rPr>
          <w:rFonts w:ascii="Times New Roman" w:hAnsi="Times New Roman"/>
          <w:sz w:val="28"/>
          <w:szCs w:val="28"/>
        </w:rPr>
        <w:t>средство</w:t>
      </w:r>
      <w:r w:rsidRPr="00B747FB">
        <w:rPr>
          <w:rFonts w:ascii="Times New Roman" w:hAnsi="Times New Roman"/>
          <w:sz w:val="28"/>
          <w:szCs w:val="28"/>
          <w:lang w:val="en-US"/>
        </w:rPr>
        <w:tab/>
        <w:t>explanation-</w:t>
      </w:r>
      <w:r w:rsidRPr="00B747FB">
        <w:rPr>
          <w:rFonts w:ascii="Times New Roman" w:hAnsi="Times New Roman"/>
          <w:sz w:val="28"/>
          <w:szCs w:val="28"/>
        </w:rPr>
        <w:t>объяснение</w:t>
      </w:r>
    </w:p>
    <w:p w:rsidR="001F717D" w:rsidRPr="00B747FB" w:rsidRDefault="001F717D" w:rsidP="001F717D">
      <w:pPr>
        <w:shd w:val="clear" w:color="auto" w:fill="FFFFFF"/>
        <w:tabs>
          <w:tab w:val="left" w:pos="980"/>
          <w:tab w:val="left" w:pos="1416"/>
          <w:tab w:val="left" w:pos="2124"/>
          <w:tab w:val="left" w:pos="2832"/>
          <w:tab w:val="left" w:pos="3540"/>
          <w:tab w:val="left" w:pos="6140"/>
        </w:tabs>
        <w:spacing w:after="0" w:line="240" w:lineRule="auto"/>
        <w:jc w:val="both"/>
        <w:rPr>
          <w:rFonts w:ascii="Times New Roman" w:hAnsi="Times New Roman"/>
          <w:sz w:val="28"/>
          <w:szCs w:val="28"/>
          <w:lang w:val="en-US"/>
        </w:rPr>
      </w:pPr>
      <w:proofErr w:type="gramStart"/>
      <w:r w:rsidRPr="00B747FB">
        <w:rPr>
          <w:rFonts w:ascii="Times New Roman" w:hAnsi="Times New Roman"/>
          <w:sz w:val="28"/>
          <w:szCs w:val="28"/>
          <w:lang w:val="en-US"/>
        </w:rPr>
        <w:t>development</w:t>
      </w:r>
      <w:proofErr w:type="gramEnd"/>
      <w:r w:rsidRPr="00B747FB">
        <w:rPr>
          <w:rFonts w:ascii="Times New Roman" w:hAnsi="Times New Roman"/>
          <w:sz w:val="28"/>
          <w:szCs w:val="28"/>
          <w:lang w:val="en-US"/>
        </w:rPr>
        <w:t xml:space="preserve"> - </w:t>
      </w:r>
      <w:r w:rsidRPr="00B747FB">
        <w:rPr>
          <w:rFonts w:ascii="Times New Roman" w:hAnsi="Times New Roman"/>
          <w:sz w:val="28"/>
          <w:szCs w:val="28"/>
        </w:rPr>
        <w:t>развитие</w:t>
      </w:r>
      <w:r w:rsidRPr="00B747FB">
        <w:rPr>
          <w:rFonts w:ascii="Times New Roman" w:hAnsi="Times New Roman"/>
          <w:sz w:val="28"/>
          <w:szCs w:val="28"/>
          <w:lang w:val="en-US"/>
        </w:rPr>
        <w:tab/>
        <w:t xml:space="preserve">                     muscular tissue – </w:t>
      </w:r>
      <w:r w:rsidRPr="00B747FB">
        <w:rPr>
          <w:rFonts w:ascii="Times New Roman" w:hAnsi="Times New Roman"/>
          <w:sz w:val="28"/>
          <w:szCs w:val="28"/>
        </w:rPr>
        <w:t>мышечная</w:t>
      </w:r>
      <w:r w:rsidRPr="00B747FB">
        <w:rPr>
          <w:rFonts w:ascii="Times New Roman" w:hAnsi="Times New Roman"/>
          <w:sz w:val="28"/>
          <w:szCs w:val="28"/>
          <w:lang w:val="en-US"/>
        </w:rPr>
        <w:t xml:space="preserve"> </w:t>
      </w:r>
      <w:r w:rsidRPr="00B747FB">
        <w:rPr>
          <w:rFonts w:ascii="Times New Roman" w:hAnsi="Times New Roman"/>
          <w:sz w:val="28"/>
          <w:szCs w:val="28"/>
        </w:rPr>
        <w:t>ткань</w:t>
      </w:r>
    </w:p>
    <w:p w:rsidR="001F717D" w:rsidRPr="00B747FB" w:rsidRDefault="001F717D" w:rsidP="001F717D">
      <w:pPr>
        <w:spacing w:after="0" w:line="240" w:lineRule="auto"/>
        <w:jc w:val="both"/>
        <w:rPr>
          <w:rFonts w:ascii="Times New Roman" w:hAnsi="Times New Roman"/>
          <w:b/>
          <w:sz w:val="28"/>
          <w:szCs w:val="28"/>
          <w:highlight w:val="yellow"/>
        </w:rPr>
      </w:pPr>
      <w:r w:rsidRPr="00B747FB">
        <w:rPr>
          <w:rFonts w:ascii="Times New Roman" w:hAnsi="Times New Roman"/>
          <w:b/>
          <w:sz w:val="28"/>
          <w:szCs w:val="28"/>
          <w:lang w:val="en-US"/>
        </w:rPr>
        <w:t xml:space="preserve">                                               </w:t>
      </w:r>
      <w:r w:rsidRPr="00B747FB">
        <w:rPr>
          <w:rFonts w:ascii="Times New Roman" w:hAnsi="Times New Roman"/>
          <w:b/>
          <w:sz w:val="28"/>
          <w:szCs w:val="28"/>
          <w:highlight w:val="yellow"/>
        </w:rPr>
        <w:t>Практические занятия № 41 – 50</w:t>
      </w:r>
    </w:p>
    <w:p w:rsidR="001F717D" w:rsidRPr="00B747FB" w:rsidRDefault="001F717D" w:rsidP="001F717D">
      <w:pPr>
        <w:pStyle w:val="af6"/>
        <w:spacing w:line="240" w:lineRule="auto"/>
        <w:ind w:left="360"/>
        <w:rPr>
          <w:b/>
          <w:sz w:val="28"/>
          <w:szCs w:val="28"/>
          <w:highlight w:val="yellow"/>
        </w:rPr>
      </w:pPr>
      <w:r w:rsidRPr="00B747FB">
        <w:rPr>
          <w:b/>
          <w:sz w:val="28"/>
          <w:szCs w:val="28"/>
          <w:highlight w:val="yellow"/>
        </w:rPr>
        <w:t xml:space="preserve">                       Тема занятия:  «Иностранные языки в жизни людей»</w:t>
      </w:r>
    </w:p>
    <w:p w:rsidR="001F717D" w:rsidRPr="00B747FB" w:rsidRDefault="001F717D" w:rsidP="001F717D">
      <w:pPr>
        <w:pStyle w:val="af6"/>
        <w:tabs>
          <w:tab w:val="left" w:pos="4530"/>
        </w:tabs>
        <w:spacing w:line="240" w:lineRule="auto"/>
        <w:ind w:left="360"/>
        <w:rPr>
          <w:b/>
          <w:sz w:val="28"/>
          <w:szCs w:val="28"/>
        </w:rPr>
      </w:pPr>
      <w:r w:rsidRPr="00B747FB">
        <w:rPr>
          <w:b/>
          <w:sz w:val="28"/>
          <w:szCs w:val="28"/>
          <w:highlight w:val="yellow"/>
        </w:rPr>
        <w:t xml:space="preserve">                      «Разговор по телефону»  «Языки программирования»</w:t>
      </w:r>
      <w:r w:rsidRPr="00B747FB">
        <w:rPr>
          <w:b/>
          <w:sz w:val="28"/>
          <w:szCs w:val="28"/>
        </w:rPr>
        <w:tab/>
      </w:r>
    </w:p>
    <w:p w:rsidR="001F717D" w:rsidRPr="00B747FB" w:rsidRDefault="001F717D" w:rsidP="001F717D">
      <w:pPr>
        <w:pStyle w:val="af6"/>
        <w:spacing w:line="240" w:lineRule="auto"/>
        <w:rPr>
          <w:b/>
          <w:bCs/>
          <w:sz w:val="28"/>
          <w:szCs w:val="28"/>
        </w:rPr>
      </w:pPr>
      <w:r w:rsidRPr="00B747FB">
        <w:rPr>
          <w:sz w:val="28"/>
          <w:szCs w:val="28"/>
          <w:u w:val="single"/>
        </w:rPr>
        <w:t>Задачи занятия:</w:t>
      </w:r>
      <w:r w:rsidRPr="00B747FB">
        <w:rPr>
          <w:sz w:val="28"/>
          <w:szCs w:val="28"/>
        </w:rPr>
        <w:t xml:space="preserve"> Научить учащихся употреблять слова и выражения на уровне собственно высказывания и свободной речи в рамках естественной речевой ситуации общения; научить учащихся монологическим высказываниям; научить учащихся извлекать информацию из текста и вести диалог-беседу по теме «Разговор по телефону».</w:t>
      </w:r>
    </w:p>
    <w:p w:rsidR="001F717D" w:rsidRPr="00B747FB" w:rsidRDefault="001F717D" w:rsidP="001F717D">
      <w:pPr>
        <w:pStyle w:val="af6"/>
        <w:spacing w:line="240" w:lineRule="auto"/>
        <w:rPr>
          <w:b/>
          <w:bCs/>
          <w:sz w:val="28"/>
          <w:szCs w:val="28"/>
          <w:lang w:val="en-US"/>
        </w:rPr>
      </w:pPr>
      <w:r w:rsidRPr="00B747FB">
        <w:rPr>
          <w:sz w:val="28"/>
          <w:szCs w:val="28"/>
          <w:u w:val="single"/>
        </w:rPr>
        <w:lastRenderedPageBreak/>
        <w:t>Лексика</w:t>
      </w:r>
      <w:r w:rsidRPr="00B747FB">
        <w:rPr>
          <w:sz w:val="28"/>
          <w:szCs w:val="28"/>
          <w:u w:val="single"/>
          <w:lang w:val="en-US"/>
        </w:rPr>
        <w:t xml:space="preserve"> </w:t>
      </w:r>
      <w:r w:rsidRPr="00B747FB">
        <w:rPr>
          <w:sz w:val="28"/>
          <w:szCs w:val="28"/>
          <w:u w:val="single"/>
        </w:rPr>
        <w:t>занятия</w:t>
      </w:r>
      <w:r w:rsidRPr="00B747FB">
        <w:rPr>
          <w:sz w:val="28"/>
          <w:szCs w:val="28"/>
          <w:u w:val="single"/>
          <w:lang w:val="en-US"/>
        </w:rPr>
        <w:t>:</w:t>
      </w:r>
      <w:r w:rsidRPr="00B747FB">
        <w:rPr>
          <w:sz w:val="28"/>
          <w:szCs w:val="28"/>
          <w:lang w:val="en-US"/>
        </w:rPr>
        <w:t xml:space="preserve"> language, learn, nobility, relation, technology, absolutely, necessary, nationality, modern, relations, business, trade, money, agent, auction, bank, balance, office, bureau, means, </w:t>
      </w:r>
      <w:proofErr w:type="spellStart"/>
      <w:r w:rsidRPr="00B747FB">
        <w:rPr>
          <w:sz w:val="28"/>
          <w:szCs w:val="28"/>
          <w:lang w:val="en-US"/>
        </w:rPr>
        <w:t>telephon</w:t>
      </w:r>
      <w:proofErr w:type="spellEnd"/>
      <w:r w:rsidRPr="00B747FB">
        <w:rPr>
          <w:sz w:val="28"/>
          <w:szCs w:val="28"/>
          <w:lang w:val="en-US"/>
        </w:rPr>
        <w:t>, handy, honeycomb, number dial, receiver, housing, cable, mouthpiece, earpiece.</w:t>
      </w:r>
    </w:p>
    <w:p w:rsidR="001F717D" w:rsidRPr="00B747FB" w:rsidRDefault="001F717D" w:rsidP="001F717D">
      <w:pPr>
        <w:pStyle w:val="af6"/>
        <w:spacing w:line="240" w:lineRule="auto"/>
        <w:rPr>
          <w:b/>
          <w:bCs/>
          <w:sz w:val="28"/>
          <w:szCs w:val="28"/>
        </w:rPr>
      </w:pPr>
      <w:r w:rsidRPr="00B747FB">
        <w:rPr>
          <w:sz w:val="28"/>
          <w:szCs w:val="28"/>
          <w:u w:val="single"/>
        </w:rPr>
        <w:t>Материал по теме занятия</w:t>
      </w:r>
      <w:r w:rsidRPr="00B747FB">
        <w:rPr>
          <w:sz w:val="28"/>
          <w:szCs w:val="28"/>
        </w:rPr>
        <w:t>: лексический, грамматический – пассивный залог.</w:t>
      </w:r>
    </w:p>
    <w:p w:rsidR="001F717D" w:rsidRPr="00B747FB" w:rsidRDefault="001F717D" w:rsidP="001F717D">
      <w:pPr>
        <w:pStyle w:val="af6"/>
        <w:spacing w:line="240" w:lineRule="auto"/>
        <w:rPr>
          <w:b/>
          <w:bCs/>
          <w:sz w:val="28"/>
          <w:szCs w:val="28"/>
        </w:rPr>
      </w:pPr>
      <w:r w:rsidRPr="00B747FB">
        <w:rPr>
          <w:sz w:val="28"/>
          <w:szCs w:val="28"/>
          <w:u w:val="single"/>
        </w:rPr>
        <w:t>Оснащение занятия</w:t>
      </w:r>
      <w:r w:rsidRPr="00B747FB">
        <w:rPr>
          <w:sz w:val="28"/>
          <w:szCs w:val="28"/>
        </w:rPr>
        <w:t xml:space="preserve">: учебник, карточки, грамматические таблицы, </w:t>
      </w:r>
      <w:proofErr w:type="spellStart"/>
      <w:proofErr w:type="gramStart"/>
      <w:r w:rsidRPr="00B747FB">
        <w:rPr>
          <w:sz w:val="28"/>
          <w:szCs w:val="28"/>
        </w:rPr>
        <w:t>ноут</w:t>
      </w:r>
      <w:proofErr w:type="spellEnd"/>
      <w:r w:rsidRPr="00B747FB">
        <w:rPr>
          <w:sz w:val="28"/>
          <w:szCs w:val="28"/>
        </w:rPr>
        <w:t>-бук</w:t>
      </w:r>
      <w:proofErr w:type="gramEnd"/>
      <w:r w:rsidRPr="00B747FB">
        <w:rPr>
          <w:sz w:val="28"/>
          <w:szCs w:val="28"/>
        </w:rPr>
        <w:t>.</w:t>
      </w:r>
    </w:p>
    <w:p w:rsidR="001F717D" w:rsidRPr="00B747FB" w:rsidRDefault="001F717D" w:rsidP="001F717D">
      <w:pPr>
        <w:pStyle w:val="af6"/>
        <w:spacing w:line="240" w:lineRule="auto"/>
        <w:rPr>
          <w:sz w:val="28"/>
          <w:szCs w:val="28"/>
        </w:rPr>
      </w:pPr>
      <w:r w:rsidRPr="00B747FB">
        <w:rPr>
          <w:sz w:val="28"/>
          <w:szCs w:val="28"/>
        </w:rPr>
        <w:t>Ход проведения занятия:</w:t>
      </w:r>
    </w:p>
    <w:p w:rsidR="001F717D" w:rsidRPr="00B747FB" w:rsidRDefault="001F717D" w:rsidP="001F717D">
      <w:pPr>
        <w:pStyle w:val="af6"/>
        <w:numPr>
          <w:ilvl w:val="0"/>
          <w:numId w:val="23"/>
        </w:numPr>
        <w:spacing w:line="240" w:lineRule="auto"/>
        <w:rPr>
          <w:b/>
          <w:bCs/>
          <w:sz w:val="28"/>
          <w:szCs w:val="28"/>
        </w:rPr>
      </w:pPr>
      <w:proofErr w:type="spellStart"/>
      <w:r w:rsidRPr="00B747FB">
        <w:rPr>
          <w:sz w:val="28"/>
          <w:szCs w:val="28"/>
        </w:rPr>
        <w:t>Аудирование</w:t>
      </w:r>
      <w:proofErr w:type="spellEnd"/>
      <w:r w:rsidRPr="00B747FB">
        <w:rPr>
          <w:sz w:val="28"/>
          <w:szCs w:val="28"/>
        </w:rPr>
        <w:t xml:space="preserve"> звуков: </w:t>
      </w:r>
      <w:r w:rsidRPr="00B747FB">
        <w:rPr>
          <w:sz w:val="28"/>
          <w:szCs w:val="28"/>
        </w:rPr>
        <w:sym w:font="Symbol" w:char="F05B"/>
      </w:r>
      <w:proofErr w:type="spellStart"/>
      <w:r w:rsidRPr="00B747FB">
        <w:rPr>
          <w:sz w:val="28"/>
          <w:szCs w:val="28"/>
          <w:lang w:val="en-US"/>
        </w:rPr>
        <w:t>ol</w:t>
      </w:r>
      <w:proofErr w:type="spellEnd"/>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lang w:val="en-US"/>
        </w:rPr>
        <w:t>o</w:t>
      </w:r>
      <w:r w:rsidRPr="00B747FB">
        <w:rPr>
          <w:sz w:val="28"/>
          <w:szCs w:val="28"/>
        </w:rPr>
        <w:t>:</w:t>
      </w:r>
      <w:proofErr w:type="spellStart"/>
      <w:r w:rsidRPr="00B747FB">
        <w:rPr>
          <w:sz w:val="28"/>
          <w:szCs w:val="28"/>
          <w:lang w:val="en-US"/>
        </w:rPr>
        <w:t>lt</w:t>
      </w:r>
      <w:proofErr w:type="spellEnd"/>
      <w:r w:rsidRPr="00B747FB">
        <w:rPr>
          <w:sz w:val="28"/>
          <w:szCs w:val="28"/>
        </w:rPr>
        <w:sym w:font="Symbol" w:char="F05D"/>
      </w:r>
      <w:r w:rsidRPr="00B747FB">
        <w:rPr>
          <w:sz w:val="28"/>
          <w:szCs w:val="28"/>
        </w:rPr>
        <w:t>,</w:t>
      </w:r>
      <w:r w:rsidRPr="00B747FB">
        <w:rPr>
          <w:sz w:val="28"/>
          <w:szCs w:val="28"/>
        </w:rPr>
        <w:sym w:font="Symbol" w:char="F05B"/>
      </w:r>
      <w:proofErr w:type="spellStart"/>
      <w:r w:rsidRPr="00B747FB">
        <w:rPr>
          <w:sz w:val="28"/>
          <w:szCs w:val="28"/>
          <w:lang w:val="en-US"/>
        </w:rPr>
        <w:t>wa</w:t>
      </w:r>
      <w:proofErr w:type="spellEnd"/>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rPr>
        <w:sym w:font="Symbol" w:char="F0F2"/>
      </w:r>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rPr>
        <w:t>ŋ</w:t>
      </w:r>
      <w:r w:rsidRPr="00B747FB">
        <w:rPr>
          <w:sz w:val="28"/>
          <w:szCs w:val="28"/>
          <w:lang w:val="en-US"/>
        </w:rPr>
        <w:t>k</w:t>
      </w:r>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rPr>
        <w:sym w:font="Symbol" w:char="F04C"/>
      </w:r>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lang w:val="en-US"/>
        </w:rPr>
        <w:t>e</w:t>
      </w:r>
      <w:r w:rsidRPr="00B747FB">
        <w:rPr>
          <w:sz w:val="28"/>
          <w:szCs w:val="28"/>
        </w:rPr>
        <w:sym w:font="Symbol" w:char="F05D"/>
      </w:r>
      <w:r w:rsidRPr="00B747FB">
        <w:rPr>
          <w:sz w:val="28"/>
          <w:szCs w:val="28"/>
        </w:rPr>
        <w:t>,</w:t>
      </w:r>
      <w:r w:rsidRPr="00B747FB">
        <w:rPr>
          <w:sz w:val="28"/>
          <w:szCs w:val="28"/>
        </w:rPr>
        <w:sym w:font="Symbol" w:char="F05B"/>
      </w:r>
      <w:proofErr w:type="spellStart"/>
      <w:r w:rsidRPr="00B747FB">
        <w:rPr>
          <w:sz w:val="28"/>
          <w:szCs w:val="28"/>
          <w:lang w:val="en-US"/>
        </w:rPr>
        <w:t>i</w:t>
      </w:r>
      <w:proofErr w:type="spellEnd"/>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lang w:val="en-US"/>
        </w:rPr>
        <w:t>u</w:t>
      </w:r>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lang w:val="en-US"/>
        </w:rPr>
        <w:t>o</w:t>
      </w:r>
      <w:r w:rsidRPr="00B747FB">
        <w:rPr>
          <w:sz w:val="28"/>
          <w:szCs w:val="28"/>
        </w:rPr>
        <w:sym w:font="Symbol" w:char="F05D"/>
      </w:r>
      <w:r w:rsidRPr="00B747FB">
        <w:rPr>
          <w:sz w:val="28"/>
          <w:szCs w:val="28"/>
        </w:rPr>
        <w:t>,</w:t>
      </w:r>
      <w:r w:rsidRPr="00B747FB">
        <w:rPr>
          <w:sz w:val="28"/>
          <w:szCs w:val="28"/>
        </w:rPr>
        <w:sym w:font="Symbol" w:char="F05B"/>
      </w:r>
      <w:proofErr w:type="spellStart"/>
      <w:r w:rsidRPr="00B747FB">
        <w:rPr>
          <w:sz w:val="28"/>
          <w:szCs w:val="28"/>
          <w:lang w:val="en-US"/>
        </w:rPr>
        <w:t>ju</w:t>
      </w:r>
      <w:proofErr w:type="spellEnd"/>
      <w:r w:rsidRPr="00B747FB">
        <w:rPr>
          <w:sz w:val="28"/>
          <w:szCs w:val="28"/>
        </w:rPr>
        <w:t>:</w:t>
      </w:r>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lang w:val="en-US"/>
        </w:rPr>
        <w:t>o</w:t>
      </w:r>
      <w:r w:rsidRPr="00B747FB">
        <w:rPr>
          <w:sz w:val="28"/>
          <w:szCs w:val="28"/>
        </w:rPr>
        <w:t>:</w:t>
      </w:r>
      <w:r w:rsidRPr="00B747FB">
        <w:rPr>
          <w:sz w:val="28"/>
          <w:szCs w:val="28"/>
        </w:rPr>
        <w:sym w:font="Symbol" w:char="F05D"/>
      </w:r>
      <w:r w:rsidRPr="00B747FB">
        <w:rPr>
          <w:sz w:val="28"/>
          <w:szCs w:val="28"/>
        </w:rPr>
        <w:t>,</w:t>
      </w:r>
      <w:r w:rsidRPr="00B747FB">
        <w:rPr>
          <w:sz w:val="28"/>
          <w:szCs w:val="28"/>
        </w:rPr>
        <w:sym w:font="Symbol" w:char="F05B"/>
      </w:r>
      <w:proofErr w:type="spellStart"/>
      <w:r w:rsidRPr="00B747FB">
        <w:rPr>
          <w:sz w:val="28"/>
          <w:szCs w:val="28"/>
          <w:lang w:val="en-US"/>
        </w:rPr>
        <w:t>oi</w:t>
      </w:r>
      <w:proofErr w:type="spellEnd"/>
      <w:r w:rsidRPr="00B747FB">
        <w:rPr>
          <w:sz w:val="28"/>
          <w:szCs w:val="28"/>
        </w:rPr>
        <w:sym w:font="Symbol" w:char="F05D"/>
      </w:r>
      <w:r w:rsidRPr="00B747FB">
        <w:rPr>
          <w:sz w:val="28"/>
          <w:szCs w:val="28"/>
        </w:rPr>
        <w:t>,</w:t>
      </w:r>
      <w:r w:rsidRPr="00B747FB">
        <w:rPr>
          <w:sz w:val="28"/>
          <w:szCs w:val="28"/>
        </w:rPr>
        <w:sym w:font="Symbol" w:char="F05B"/>
      </w:r>
      <w:proofErr w:type="spellStart"/>
      <w:proofErr w:type="gramStart"/>
      <w:r w:rsidRPr="00B747FB">
        <w:rPr>
          <w:sz w:val="28"/>
          <w:szCs w:val="28"/>
          <w:lang w:val="en-US"/>
        </w:rPr>
        <w:t>i</w:t>
      </w:r>
      <w:proofErr w:type="spellEnd"/>
      <w:proofErr w:type="gramEnd"/>
      <w:r w:rsidRPr="00B747FB">
        <w:rPr>
          <w:sz w:val="28"/>
          <w:szCs w:val="28"/>
        </w:rPr>
        <w:t>э</w:t>
      </w:r>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lang w:val="en-US"/>
        </w:rPr>
        <w:t>au</w:t>
      </w:r>
      <w:r w:rsidRPr="00B747FB">
        <w:rPr>
          <w:sz w:val="28"/>
          <w:szCs w:val="28"/>
        </w:rPr>
        <w:t>э</w:t>
      </w:r>
      <w:r w:rsidRPr="00B747FB">
        <w:rPr>
          <w:sz w:val="28"/>
          <w:szCs w:val="28"/>
        </w:rPr>
        <w:sym w:font="Symbol" w:char="F05D"/>
      </w:r>
      <w:r w:rsidRPr="00B747FB">
        <w:rPr>
          <w:sz w:val="28"/>
          <w:szCs w:val="28"/>
        </w:rPr>
        <w:t>.</w:t>
      </w:r>
    </w:p>
    <w:p w:rsidR="001F717D" w:rsidRPr="00B747FB" w:rsidRDefault="001F717D" w:rsidP="001F717D">
      <w:pPr>
        <w:pStyle w:val="af6"/>
        <w:numPr>
          <w:ilvl w:val="0"/>
          <w:numId w:val="23"/>
        </w:numPr>
        <w:spacing w:line="240" w:lineRule="auto"/>
        <w:rPr>
          <w:b/>
          <w:bCs/>
          <w:sz w:val="28"/>
          <w:szCs w:val="28"/>
        </w:rPr>
      </w:pPr>
      <w:r w:rsidRPr="00B747FB">
        <w:rPr>
          <w:sz w:val="28"/>
          <w:szCs w:val="28"/>
        </w:rPr>
        <w:t>Ознакомление с новой лексикой по теме «Иностранные языки в жизни людей».</w:t>
      </w:r>
    </w:p>
    <w:p w:rsidR="001F717D" w:rsidRPr="00B747FB" w:rsidRDefault="001F717D" w:rsidP="001F717D">
      <w:pPr>
        <w:pStyle w:val="af6"/>
        <w:numPr>
          <w:ilvl w:val="0"/>
          <w:numId w:val="23"/>
        </w:numPr>
        <w:spacing w:line="240" w:lineRule="auto"/>
        <w:rPr>
          <w:b/>
          <w:bCs/>
          <w:sz w:val="28"/>
          <w:szCs w:val="28"/>
        </w:rPr>
      </w:pPr>
      <w:r w:rsidRPr="00B747FB">
        <w:rPr>
          <w:sz w:val="28"/>
          <w:szCs w:val="28"/>
        </w:rPr>
        <w:t>Актуализация: упражнения на подстановку, на законченность фраз, на трансформацию, на дополнение; репродуктивные упражнения.</w:t>
      </w:r>
    </w:p>
    <w:p w:rsidR="001F717D" w:rsidRPr="00B747FB" w:rsidRDefault="001F717D" w:rsidP="001F717D">
      <w:pPr>
        <w:pStyle w:val="af6"/>
        <w:numPr>
          <w:ilvl w:val="0"/>
          <w:numId w:val="23"/>
        </w:numPr>
        <w:spacing w:line="240" w:lineRule="auto"/>
        <w:rPr>
          <w:b/>
          <w:bCs/>
          <w:sz w:val="28"/>
          <w:szCs w:val="28"/>
        </w:rPr>
      </w:pPr>
      <w:r w:rsidRPr="00B747FB">
        <w:rPr>
          <w:sz w:val="28"/>
          <w:szCs w:val="28"/>
        </w:rPr>
        <w:t>Наречия, степени сравнения прилагательных и наречий, расчлененный вопрос: упражнения на подстановку, на трансформацию; комментирование учащимися своих действий при употреблении степеней сравнения прилагательных.</w:t>
      </w:r>
    </w:p>
    <w:p w:rsidR="001F717D" w:rsidRPr="00B747FB" w:rsidRDefault="001F717D" w:rsidP="001F717D">
      <w:pPr>
        <w:pStyle w:val="af6"/>
        <w:numPr>
          <w:ilvl w:val="0"/>
          <w:numId w:val="23"/>
        </w:numPr>
        <w:spacing w:line="240" w:lineRule="auto"/>
        <w:rPr>
          <w:b/>
          <w:bCs/>
          <w:sz w:val="28"/>
          <w:szCs w:val="28"/>
        </w:rPr>
      </w:pPr>
      <w:r w:rsidRPr="00B747FB">
        <w:rPr>
          <w:sz w:val="28"/>
          <w:szCs w:val="28"/>
        </w:rPr>
        <w:t>Чтение и перевод отрывков текста о роли иностранных языков в жизни людей.</w:t>
      </w:r>
    </w:p>
    <w:p w:rsidR="001F717D" w:rsidRPr="00B747FB" w:rsidRDefault="001F717D" w:rsidP="001F717D">
      <w:pPr>
        <w:pStyle w:val="af6"/>
        <w:numPr>
          <w:ilvl w:val="0"/>
          <w:numId w:val="23"/>
        </w:numPr>
        <w:spacing w:line="240" w:lineRule="auto"/>
        <w:rPr>
          <w:b/>
          <w:bCs/>
          <w:sz w:val="28"/>
          <w:szCs w:val="28"/>
        </w:rPr>
      </w:pPr>
      <w:r w:rsidRPr="00B747FB">
        <w:rPr>
          <w:sz w:val="28"/>
          <w:szCs w:val="28"/>
        </w:rPr>
        <w:t>Составление плана или схемы высказывания по теме.</w:t>
      </w:r>
    </w:p>
    <w:p w:rsidR="001F717D" w:rsidRPr="00B747FB" w:rsidRDefault="001F717D" w:rsidP="001F717D">
      <w:pPr>
        <w:pStyle w:val="af6"/>
        <w:numPr>
          <w:ilvl w:val="0"/>
          <w:numId w:val="23"/>
        </w:numPr>
        <w:spacing w:line="240" w:lineRule="auto"/>
        <w:rPr>
          <w:b/>
          <w:bCs/>
          <w:sz w:val="28"/>
          <w:szCs w:val="28"/>
        </w:rPr>
      </w:pPr>
      <w:r w:rsidRPr="00B747FB">
        <w:rPr>
          <w:sz w:val="28"/>
          <w:szCs w:val="28"/>
        </w:rPr>
        <w:t>Объяснение домашнего задания.</w:t>
      </w:r>
    </w:p>
    <w:p w:rsidR="001F717D" w:rsidRPr="00B747FB" w:rsidRDefault="001F717D" w:rsidP="001F717D">
      <w:pPr>
        <w:pStyle w:val="af6"/>
        <w:numPr>
          <w:ilvl w:val="0"/>
          <w:numId w:val="23"/>
        </w:numPr>
        <w:spacing w:line="240" w:lineRule="auto"/>
        <w:rPr>
          <w:b/>
          <w:bCs/>
          <w:sz w:val="28"/>
          <w:szCs w:val="28"/>
        </w:rPr>
      </w:pPr>
      <w:r w:rsidRPr="00B747FB">
        <w:rPr>
          <w:sz w:val="28"/>
          <w:szCs w:val="28"/>
        </w:rPr>
        <w:t>Подведение итогов занятия.</w:t>
      </w:r>
    </w:p>
    <w:p w:rsidR="001F717D" w:rsidRPr="00B747FB" w:rsidRDefault="001F717D" w:rsidP="001F717D">
      <w:pPr>
        <w:pStyle w:val="af6"/>
        <w:spacing w:line="240" w:lineRule="auto"/>
        <w:rPr>
          <w:b/>
          <w:bCs/>
          <w:sz w:val="28"/>
          <w:szCs w:val="28"/>
        </w:rPr>
      </w:pPr>
      <w:r w:rsidRPr="00B747FB">
        <w:rPr>
          <w:sz w:val="28"/>
          <w:szCs w:val="28"/>
        </w:rPr>
        <w:t xml:space="preserve">Самостоятельная внеаудиторная работа: </w:t>
      </w:r>
      <w:proofErr w:type="gramStart"/>
      <w:r w:rsidRPr="00B747FB">
        <w:rPr>
          <w:sz w:val="28"/>
          <w:szCs w:val="28"/>
        </w:rPr>
        <w:t xml:space="preserve">Перевести предложения с русского на английский: 1)Телефон состоит из корпуса и телефонной трубки .2)Сотовый телефон – современное средство связи. 3) С помощью телефона мы можем общаться с людьми, находящимися на далеком расстоянии от нас. 4) Каждый современный человек имеет сотовый телефон. 5)Мой друг имеет сотовый телефон. 6)Расставить формы степеней сравнения прилагательных, образовать степени сравнения наречий: </w:t>
      </w:r>
      <w:r w:rsidRPr="00B747FB">
        <w:rPr>
          <w:sz w:val="28"/>
          <w:szCs w:val="28"/>
          <w:lang w:val="en-US"/>
        </w:rPr>
        <w:t>short</w:t>
      </w:r>
      <w:r w:rsidRPr="00B747FB">
        <w:rPr>
          <w:sz w:val="28"/>
          <w:szCs w:val="28"/>
        </w:rPr>
        <w:t xml:space="preserve">, </w:t>
      </w:r>
      <w:r w:rsidRPr="00B747FB">
        <w:rPr>
          <w:sz w:val="28"/>
          <w:szCs w:val="28"/>
          <w:lang w:val="en-US"/>
        </w:rPr>
        <w:t>nice</w:t>
      </w:r>
      <w:proofErr w:type="gramEnd"/>
      <w:r w:rsidRPr="00B747FB">
        <w:rPr>
          <w:sz w:val="28"/>
          <w:szCs w:val="28"/>
        </w:rPr>
        <w:t xml:space="preserve">, </w:t>
      </w:r>
      <w:proofErr w:type="gramStart"/>
      <w:r w:rsidRPr="00B747FB">
        <w:rPr>
          <w:sz w:val="28"/>
          <w:szCs w:val="28"/>
          <w:lang w:val="en-US"/>
        </w:rPr>
        <w:t>big</w:t>
      </w:r>
      <w:proofErr w:type="gramEnd"/>
      <w:r w:rsidRPr="00B747FB">
        <w:rPr>
          <w:sz w:val="28"/>
          <w:szCs w:val="28"/>
        </w:rPr>
        <w:t xml:space="preserve">, </w:t>
      </w:r>
      <w:r w:rsidRPr="00B747FB">
        <w:rPr>
          <w:sz w:val="28"/>
          <w:szCs w:val="28"/>
          <w:lang w:val="en-US"/>
        </w:rPr>
        <w:t>easy</w:t>
      </w:r>
      <w:r w:rsidRPr="00B747FB">
        <w:rPr>
          <w:sz w:val="28"/>
          <w:szCs w:val="28"/>
        </w:rPr>
        <w:t xml:space="preserve">, </w:t>
      </w:r>
      <w:r w:rsidRPr="00B747FB">
        <w:rPr>
          <w:sz w:val="28"/>
          <w:szCs w:val="28"/>
          <w:lang w:val="en-US"/>
        </w:rPr>
        <w:t>early</w:t>
      </w:r>
      <w:r w:rsidRPr="00B747FB">
        <w:rPr>
          <w:sz w:val="28"/>
          <w:szCs w:val="28"/>
        </w:rPr>
        <w:t xml:space="preserve">, </w:t>
      </w:r>
      <w:r w:rsidRPr="00B747FB">
        <w:rPr>
          <w:sz w:val="28"/>
          <w:szCs w:val="28"/>
          <w:lang w:val="en-US"/>
        </w:rPr>
        <w:t>simple</w:t>
      </w:r>
      <w:r w:rsidRPr="00B747FB">
        <w:rPr>
          <w:sz w:val="28"/>
          <w:szCs w:val="28"/>
        </w:rPr>
        <w:t xml:space="preserve">, </w:t>
      </w:r>
      <w:r w:rsidRPr="00B747FB">
        <w:rPr>
          <w:sz w:val="28"/>
          <w:szCs w:val="28"/>
          <w:lang w:val="en-US"/>
        </w:rPr>
        <w:t>good</w:t>
      </w:r>
      <w:r w:rsidRPr="00B747FB">
        <w:rPr>
          <w:sz w:val="28"/>
          <w:szCs w:val="28"/>
        </w:rPr>
        <w:t xml:space="preserve">, </w:t>
      </w:r>
      <w:r w:rsidRPr="00B747FB">
        <w:rPr>
          <w:sz w:val="28"/>
          <w:szCs w:val="28"/>
          <w:lang w:val="en-US"/>
        </w:rPr>
        <w:t>old</w:t>
      </w:r>
      <w:r w:rsidRPr="00B747FB">
        <w:rPr>
          <w:sz w:val="28"/>
          <w:szCs w:val="28"/>
        </w:rPr>
        <w:t xml:space="preserve">, </w:t>
      </w:r>
      <w:r w:rsidRPr="00B747FB">
        <w:rPr>
          <w:sz w:val="28"/>
          <w:szCs w:val="28"/>
          <w:lang w:val="en-US"/>
        </w:rPr>
        <w:t>beautiful</w:t>
      </w:r>
      <w:r w:rsidRPr="00B747FB">
        <w:rPr>
          <w:sz w:val="28"/>
          <w:szCs w:val="28"/>
        </w:rPr>
        <w:t xml:space="preserve">, </w:t>
      </w:r>
      <w:r w:rsidRPr="00B747FB">
        <w:rPr>
          <w:sz w:val="28"/>
          <w:szCs w:val="28"/>
          <w:lang w:val="en-US"/>
        </w:rPr>
        <w:t>expensive</w:t>
      </w:r>
      <w:r w:rsidRPr="00B747FB">
        <w:rPr>
          <w:sz w:val="28"/>
          <w:szCs w:val="28"/>
        </w:rPr>
        <w:t xml:space="preserve">, </w:t>
      </w:r>
      <w:r w:rsidRPr="00B747FB">
        <w:rPr>
          <w:sz w:val="28"/>
          <w:szCs w:val="28"/>
          <w:lang w:val="en-US"/>
        </w:rPr>
        <w:t>careful</w:t>
      </w:r>
      <w:r w:rsidRPr="00B747FB">
        <w:rPr>
          <w:sz w:val="28"/>
          <w:szCs w:val="28"/>
        </w:rPr>
        <w:t xml:space="preserve">, </w:t>
      </w:r>
      <w:r w:rsidRPr="00B747FB">
        <w:rPr>
          <w:sz w:val="28"/>
          <w:szCs w:val="28"/>
          <w:lang w:val="en-US"/>
        </w:rPr>
        <w:t>modern</w:t>
      </w:r>
      <w:r w:rsidRPr="00B747FB">
        <w:rPr>
          <w:sz w:val="28"/>
          <w:szCs w:val="28"/>
        </w:rPr>
        <w:t>.</w:t>
      </w:r>
    </w:p>
    <w:p w:rsidR="001F717D" w:rsidRPr="00B747FB" w:rsidRDefault="001F717D" w:rsidP="001F717D">
      <w:pPr>
        <w:pStyle w:val="af6"/>
        <w:numPr>
          <w:ilvl w:val="0"/>
          <w:numId w:val="23"/>
        </w:numPr>
        <w:spacing w:line="240" w:lineRule="auto"/>
        <w:rPr>
          <w:b/>
          <w:bCs/>
          <w:sz w:val="28"/>
          <w:szCs w:val="28"/>
          <w:lang w:val="en-US"/>
        </w:rPr>
      </w:pPr>
      <w:r w:rsidRPr="00B747FB">
        <w:rPr>
          <w:b/>
          <w:sz w:val="28"/>
          <w:szCs w:val="28"/>
        </w:rPr>
        <w:t>Домашнее задание:</w:t>
      </w:r>
      <w:r w:rsidRPr="00B747FB">
        <w:rPr>
          <w:sz w:val="28"/>
          <w:szCs w:val="28"/>
        </w:rPr>
        <w:t xml:space="preserve"> монологическое высказывание о роли телефона в жизни людей.</w:t>
      </w:r>
      <w:r w:rsidRPr="00B747FB">
        <w:rPr>
          <w:sz w:val="28"/>
          <w:szCs w:val="28"/>
        </w:rPr>
        <w:br/>
      </w:r>
      <w:r w:rsidRPr="00B747FB">
        <w:rPr>
          <w:sz w:val="28"/>
          <w:szCs w:val="28"/>
          <w:u w:val="single"/>
        </w:rPr>
        <w:t>Самостоятельная внеаудиторная работа</w:t>
      </w:r>
      <w:r w:rsidRPr="00B747FB">
        <w:rPr>
          <w:sz w:val="28"/>
          <w:szCs w:val="28"/>
        </w:rPr>
        <w:t>: расставить правильные формы глаголов, дать перевод предложений с русского на английский:1)Грэем Белл создал телефон .2) Его изобретение популярно и по сей день. 3) Он потратил все свое свободное время, посвятив его экспериментам. 4)Его изобретения включают граммофон, диктофон.5).</w:t>
      </w:r>
      <w:r w:rsidRPr="00B747FB">
        <w:rPr>
          <w:b/>
          <w:sz w:val="28"/>
          <w:szCs w:val="28"/>
        </w:rPr>
        <w:t xml:space="preserve"> Прочитать</w:t>
      </w:r>
      <w:r w:rsidRPr="00B747FB">
        <w:rPr>
          <w:b/>
          <w:sz w:val="28"/>
          <w:szCs w:val="28"/>
          <w:lang w:val="en-US"/>
        </w:rPr>
        <w:t xml:space="preserve"> </w:t>
      </w:r>
      <w:r w:rsidRPr="00B747FB">
        <w:rPr>
          <w:b/>
          <w:sz w:val="28"/>
          <w:szCs w:val="28"/>
        </w:rPr>
        <w:t>и</w:t>
      </w:r>
      <w:r w:rsidRPr="00B747FB">
        <w:rPr>
          <w:b/>
          <w:sz w:val="28"/>
          <w:szCs w:val="28"/>
          <w:lang w:val="en-US"/>
        </w:rPr>
        <w:t xml:space="preserve"> </w:t>
      </w:r>
      <w:r w:rsidRPr="00B747FB">
        <w:rPr>
          <w:b/>
          <w:sz w:val="28"/>
          <w:szCs w:val="28"/>
        </w:rPr>
        <w:t>письменно</w:t>
      </w:r>
      <w:r w:rsidRPr="00B747FB">
        <w:rPr>
          <w:b/>
          <w:sz w:val="28"/>
          <w:szCs w:val="28"/>
          <w:lang w:val="en-US"/>
        </w:rPr>
        <w:t xml:space="preserve"> </w:t>
      </w:r>
      <w:r w:rsidRPr="00B747FB">
        <w:rPr>
          <w:b/>
          <w:sz w:val="28"/>
          <w:szCs w:val="28"/>
        </w:rPr>
        <w:t>перевести</w:t>
      </w:r>
      <w:r w:rsidRPr="00B747FB">
        <w:rPr>
          <w:b/>
          <w:sz w:val="28"/>
          <w:szCs w:val="28"/>
          <w:lang w:val="en-US"/>
        </w:rPr>
        <w:t>:</w:t>
      </w:r>
    </w:p>
    <w:p w:rsidR="001F717D" w:rsidRPr="00B747FB" w:rsidRDefault="001F717D" w:rsidP="001F717D">
      <w:pPr>
        <w:tabs>
          <w:tab w:val="left" w:pos="360"/>
        </w:tabs>
        <w:spacing w:after="0" w:line="240" w:lineRule="auto"/>
        <w:jc w:val="both"/>
        <w:rPr>
          <w:rFonts w:ascii="Times New Roman" w:hAnsi="Times New Roman"/>
          <w:b/>
          <w:sz w:val="28"/>
          <w:szCs w:val="28"/>
          <w:lang w:val="en-US"/>
        </w:rPr>
      </w:pPr>
      <w:r w:rsidRPr="00B747FB">
        <w:rPr>
          <w:rFonts w:ascii="Times New Roman" w:hAnsi="Times New Roman"/>
          <w:b/>
          <w:sz w:val="28"/>
          <w:szCs w:val="28"/>
          <w:lang w:val="en-US"/>
        </w:rPr>
        <w:tab/>
        <w:t xml:space="preserve">                                                 </w:t>
      </w:r>
      <w:r w:rsidRPr="00B747FB">
        <w:rPr>
          <w:rFonts w:ascii="Times New Roman" w:hAnsi="Times New Roman"/>
          <w:b/>
          <w:bCs/>
          <w:sz w:val="28"/>
          <w:szCs w:val="28"/>
          <w:lang w:val="en-US"/>
        </w:rPr>
        <w:t xml:space="preserve">Text №1:  </w:t>
      </w:r>
      <w:r w:rsidRPr="00B747FB">
        <w:rPr>
          <w:rFonts w:ascii="Times New Roman" w:hAnsi="Times New Roman"/>
          <w:b/>
          <w:sz w:val="28"/>
          <w:szCs w:val="28"/>
          <w:lang w:val="en-US"/>
        </w:rPr>
        <w:t xml:space="preserve">Making an Appointment  </w:t>
      </w:r>
    </w:p>
    <w:p w:rsidR="001F717D" w:rsidRPr="00B747FB" w:rsidRDefault="001F717D" w:rsidP="001F717D">
      <w:pPr>
        <w:spacing w:after="0" w:line="240" w:lineRule="auto"/>
        <w:ind w:firstLine="708"/>
        <w:jc w:val="both"/>
        <w:rPr>
          <w:rFonts w:ascii="Times New Roman" w:hAnsi="Times New Roman"/>
          <w:sz w:val="28"/>
          <w:szCs w:val="28"/>
          <w:lang w:val="en-US"/>
        </w:rPr>
      </w:pPr>
      <w:r w:rsidRPr="00B747FB">
        <w:rPr>
          <w:rFonts w:ascii="Times New Roman" w:hAnsi="Times New Roman"/>
          <w:sz w:val="28"/>
          <w:szCs w:val="28"/>
          <w:lang w:val="en-US"/>
        </w:rPr>
        <w:t xml:space="preserve">Victor Pavlov is a representative of a Russian company which is interested in buying Japanese equipment. The company has done business with Japanese firms. Victor has just come to </w:t>
      </w:r>
      <w:proofErr w:type="spellStart"/>
      <w:r w:rsidRPr="00B747FB">
        <w:rPr>
          <w:rFonts w:ascii="Times New Roman" w:hAnsi="Times New Roman"/>
          <w:sz w:val="28"/>
          <w:szCs w:val="28"/>
          <w:lang w:val="en-US"/>
        </w:rPr>
        <w:t>Tokio</w:t>
      </w:r>
      <w:proofErr w:type="spellEnd"/>
      <w:r w:rsidRPr="00B747FB">
        <w:rPr>
          <w:rFonts w:ascii="Times New Roman" w:hAnsi="Times New Roman"/>
          <w:sz w:val="28"/>
          <w:szCs w:val="28"/>
          <w:lang w:val="en-US"/>
        </w:rPr>
        <w:t xml:space="preserve">. He wants to make an appointment with his </w:t>
      </w:r>
      <w:r w:rsidRPr="00B747FB">
        <w:rPr>
          <w:rFonts w:ascii="Times New Roman" w:hAnsi="Times New Roman"/>
          <w:sz w:val="28"/>
          <w:szCs w:val="28"/>
          <w:lang w:val="en-US"/>
        </w:rPr>
        <w:lastRenderedPageBreak/>
        <w:t xml:space="preserve">Japanese counterpart. Victor is learning Japanese, but he is afraid it will be difficult for him to speak Japanese on the phone. He knows that his counterpart`s secretary speaks fluent English, so the whole conversation is in English. Nelly </w:t>
      </w:r>
      <w:proofErr w:type="spellStart"/>
      <w:r w:rsidRPr="00B747FB">
        <w:rPr>
          <w:rFonts w:ascii="Times New Roman" w:hAnsi="Times New Roman"/>
          <w:sz w:val="28"/>
          <w:szCs w:val="28"/>
          <w:lang w:val="en-US"/>
        </w:rPr>
        <w:t>Stepanova</w:t>
      </w:r>
      <w:proofErr w:type="spellEnd"/>
      <w:r w:rsidRPr="00B747FB">
        <w:rPr>
          <w:rFonts w:ascii="Times New Roman" w:hAnsi="Times New Roman"/>
          <w:sz w:val="28"/>
          <w:szCs w:val="28"/>
          <w:lang w:val="en-US"/>
        </w:rPr>
        <w:t>, an interpreter with our Embassy in London, has an appointment with the dentist, but she has caught a bad cold, so she won`t be able to go. She has rung up the dentist`s office and is speaking to the nurse.</w:t>
      </w:r>
    </w:p>
    <w:p w:rsidR="001F717D" w:rsidRPr="00B747FB" w:rsidRDefault="001F717D" w:rsidP="001F717D">
      <w:pPr>
        <w:shd w:val="clear" w:color="auto" w:fill="FFFFFF"/>
        <w:spacing w:after="0" w:line="240" w:lineRule="auto"/>
        <w:ind w:left="29" w:firstLine="679"/>
        <w:jc w:val="both"/>
        <w:rPr>
          <w:rFonts w:ascii="Times New Roman" w:hAnsi="Times New Roman"/>
          <w:sz w:val="28"/>
          <w:szCs w:val="28"/>
        </w:rPr>
      </w:pPr>
      <w:r w:rsidRPr="00B747FB">
        <w:rPr>
          <w:rFonts w:ascii="Times New Roman" w:hAnsi="Times New Roman"/>
          <w:b/>
          <w:bCs/>
          <w:color w:val="000000"/>
          <w:spacing w:val="-8"/>
          <w:sz w:val="28"/>
          <w:szCs w:val="28"/>
          <w:lang w:val="en-US"/>
        </w:rPr>
        <w:t>Exercises</w:t>
      </w:r>
      <w:r w:rsidRPr="00B747FB">
        <w:rPr>
          <w:rFonts w:ascii="Times New Roman" w:hAnsi="Times New Roman"/>
          <w:bCs/>
          <w:color w:val="000000"/>
          <w:spacing w:val="-8"/>
          <w:sz w:val="28"/>
          <w:szCs w:val="28"/>
        </w:rPr>
        <w:t xml:space="preserve">: </w:t>
      </w:r>
      <w:r w:rsidRPr="00B747FB">
        <w:rPr>
          <w:rFonts w:ascii="Times New Roman" w:hAnsi="Times New Roman"/>
          <w:b/>
          <w:bCs/>
          <w:color w:val="000000"/>
          <w:spacing w:val="-8"/>
          <w:sz w:val="28"/>
          <w:szCs w:val="28"/>
        </w:rPr>
        <w:t>Найдите английские эквиваленты</w:t>
      </w:r>
      <w:proofErr w:type="gramStart"/>
      <w:r w:rsidRPr="00B747FB">
        <w:rPr>
          <w:rFonts w:ascii="Times New Roman" w:hAnsi="Times New Roman"/>
          <w:bCs/>
          <w:color w:val="000000"/>
          <w:spacing w:val="-8"/>
          <w:sz w:val="28"/>
          <w:szCs w:val="28"/>
        </w:rPr>
        <w:t>:1</w:t>
      </w:r>
      <w:proofErr w:type="gramEnd"/>
      <w:r w:rsidRPr="00B747FB">
        <w:rPr>
          <w:rFonts w:ascii="Times New Roman" w:hAnsi="Times New Roman"/>
          <w:bCs/>
          <w:color w:val="000000"/>
          <w:spacing w:val="-8"/>
          <w:sz w:val="28"/>
          <w:szCs w:val="28"/>
        </w:rPr>
        <w:t xml:space="preserve">) Мистер </w:t>
      </w:r>
      <w:proofErr w:type="spellStart"/>
      <w:r w:rsidRPr="00B747FB">
        <w:rPr>
          <w:rFonts w:ascii="Times New Roman" w:hAnsi="Times New Roman"/>
          <w:bCs/>
          <w:color w:val="000000"/>
          <w:spacing w:val="-8"/>
          <w:sz w:val="28"/>
          <w:szCs w:val="28"/>
        </w:rPr>
        <w:t>Павловлов</w:t>
      </w:r>
      <w:proofErr w:type="spellEnd"/>
      <w:r w:rsidRPr="00B747FB">
        <w:rPr>
          <w:rFonts w:ascii="Times New Roman" w:hAnsi="Times New Roman"/>
          <w:bCs/>
          <w:color w:val="000000"/>
          <w:spacing w:val="-8"/>
          <w:sz w:val="28"/>
          <w:szCs w:val="28"/>
        </w:rPr>
        <w:t xml:space="preserve">-представитель Российской компании. 2) Он интересуется покупкой японского оборудования. 3) Он изучает японский язык сейчас. 4) Он знает, что секретарь его сторонника за рубежом бегло говорит по-английски. 4) Нелли Степанова – переводчица в нашем посольстве в Лондоне. </w:t>
      </w:r>
    </w:p>
    <w:p w:rsidR="001F717D" w:rsidRPr="00B747FB" w:rsidRDefault="001F717D" w:rsidP="001F717D">
      <w:pPr>
        <w:spacing w:after="0" w:line="240" w:lineRule="auto"/>
        <w:ind w:firstLine="708"/>
        <w:jc w:val="center"/>
        <w:rPr>
          <w:rFonts w:ascii="Times New Roman" w:hAnsi="Times New Roman"/>
          <w:sz w:val="28"/>
          <w:szCs w:val="28"/>
          <w:highlight w:val="yellow"/>
        </w:rPr>
      </w:pPr>
      <w:r w:rsidRPr="00B747FB">
        <w:rPr>
          <w:rFonts w:ascii="Times New Roman" w:hAnsi="Times New Roman"/>
          <w:b/>
          <w:sz w:val="28"/>
          <w:szCs w:val="28"/>
          <w:highlight w:val="yellow"/>
        </w:rPr>
        <w:t>Практические занятия № 42,43,44,45</w:t>
      </w:r>
    </w:p>
    <w:p w:rsidR="001F717D" w:rsidRPr="00B747FB" w:rsidRDefault="001F717D" w:rsidP="001F717D">
      <w:pPr>
        <w:pStyle w:val="af6"/>
        <w:spacing w:line="240" w:lineRule="auto"/>
        <w:ind w:left="360"/>
        <w:jc w:val="center"/>
        <w:rPr>
          <w:b/>
          <w:sz w:val="28"/>
          <w:szCs w:val="28"/>
          <w:highlight w:val="yellow"/>
        </w:rPr>
      </w:pPr>
      <w:r w:rsidRPr="00B747FB">
        <w:rPr>
          <w:b/>
          <w:sz w:val="28"/>
          <w:szCs w:val="28"/>
          <w:highlight w:val="yellow"/>
        </w:rPr>
        <w:t>Тема занятий:  «Билл Гейтс – создатель компании Майкрософт»</w:t>
      </w:r>
    </w:p>
    <w:p w:rsidR="001F717D" w:rsidRPr="00B747FB" w:rsidRDefault="001F717D" w:rsidP="001F717D">
      <w:pPr>
        <w:tabs>
          <w:tab w:val="left" w:pos="3480"/>
        </w:tabs>
        <w:spacing w:after="0" w:line="240" w:lineRule="auto"/>
        <w:jc w:val="center"/>
        <w:rPr>
          <w:rFonts w:ascii="Times New Roman" w:hAnsi="Times New Roman"/>
          <w:b/>
          <w:sz w:val="28"/>
          <w:szCs w:val="28"/>
        </w:rPr>
      </w:pPr>
      <w:r w:rsidRPr="00B747FB">
        <w:rPr>
          <w:rFonts w:ascii="Times New Roman" w:hAnsi="Times New Roman"/>
          <w:b/>
          <w:sz w:val="28"/>
          <w:szCs w:val="28"/>
          <w:highlight w:val="yellow"/>
        </w:rPr>
        <w:t xml:space="preserve">«Ада </w:t>
      </w:r>
      <w:proofErr w:type="spellStart"/>
      <w:r w:rsidRPr="00B747FB">
        <w:rPr>
          <w:rFonts w:ascii="Times New Roman" w:hAnsi="Times New Roman"/>
          <w:b/>
          <w:sz w:val="28"/>
          <w:szCs w:val="28"/>
          <w:highlight w:val="yellow"/>
        </w:rPr>
        <w:t>Ловлейс</w:t>
      </w:r>
      <w:proofErr w:type="spellEnd"/>
      <w:r w:rsidRPr="00B747FB">
        <w:rPr>
          <w:rFonts w:ascii="Times New Roman" w:hAnsi="Times New Roman"/>
          <w:b/>
          <w:sz w:val="28"/>
          <w:szCs w:val="28"/>
          <w:highlight w:val="yellow"/>
        </w:rPr>
        <w:t xml:space="preserve"> – дочь Байрона, создатель языка программирования»</w:t>
      </w:r>
    </w:p>
    <w:p w:rsidR="001F717D" w:rsidRPr="00B747FB" w:rsidRDefault="001F717D" w:rsidP="001F717D">
      <w:pPr>
        <w:pStyle w:val="af6"/>
        <w:spacing w:line="240" w:lineRule="auto"/>
        <w:rPr>
          <w:b/>
          <w:bCs/>
          <w:sz w:val="28"/>
          <w:szCs w:val="28"/>
        </w:rPr>
      </w:pPr>
      <w:r w:rsidRPr="00B747FB">
        <w:rPr>
          <w:sz w:val="28"/>
          <w:szCs w:val="28"/>
          <w:u w:val="single"/>
        </w:rPr>
        <w:t>Задачи занятия:</w:t>
      </w:r>
      <w:r w:rsidRPr="00B747FB">
        <w:rPr>
          <w:sz w:val="28"/>
          <w:szCs w:val="28"/>
        </w:rPr>
        <w:t xml:space="preserve"> Научить учащихся употреблять слова и выражения на уровне собственно высказывания и свободной речи в рамках естественной речевой ситуации общения; научить учащихся строить монологическое высказывание на уровне свободной речи, максимально приближенной к реальным условиям; научить учащихся извлекать информацию из текста и вести диалог-беседу по теме «Создатели компании </w:t>
      </w:r>
      <w:proofErr w:type="spellStart"/>
      <w:r w:rsidRPr="00B747FB">
        <w:rPr>
          <w:sz w:val="28"/>
          <w:szCs w:val="28"/>
        </w:rPr>
        <w:t>майкрософт</w:t>
      </w:r>
      <w:proofErr w:type="spellEnd"/>
      <w:r w:rsidRPr="00B747FB">
        <w:rPr>
          <w:sz w:val="28"/>
          <w:szCs w:val="28"/>
        </w:rPr>
        <w:t>».</w:t>
      </w:r>
    </w:p>
    <w:p w:rsidR="001F717D" w:rsidRPr="00B747FB" w:rsidRDefault="001F717D" w:rsidP="001F717D">
      <w:pPr>
        <w:pStyle w:val="a8"/>
        <w:tabs>
          <w:tab w:val="left" w:pos="2080"/>
        </w:tabs>
        <w:jc w:val="both"/>
        <w:rPr>
          <w:rFonts w:ascii="Times New Roman" w:hAnsi="Times New Roman"/>
          <w:b/>
          <w:bCs/>
          <w:sz w:val="28"/>
          <w:szCs w:val="28"/>
          <w:lang w:val="en-US"/>
        </w:rPr>
      </w:pPr>
      <w:r w:rsidRPr="00B747FB">
        <w:rPr>
          <w:rFonts w:ascii="Times New Roman" w:hAnsi="Times New Roman"/>
          <w:sz w:val="28"/>
          <w:szCs w:val="28"/>
          <w:u w:val="single"/>
        </w:rPr>
        <w:t>Лексика</w:t>
      </w:r>
      <w:r w:rsidRPr="00B747FB">
        <w:rPr>
          <w:rFonts w:ascii="Times New Roman" w:hAnsi="Times New Roman"/>
          <w:sz w:val="28"/>
          <w:szCs w:val="28"/>
          <w:u w:val="single"/>
          <w:lang w:val="en-US"/>
        </w:rPr>
        <w:t xml:space="preserve"> </w:t>
      </w:r>
      <w:r w:rsidRPr="00B747FB">
        <w:rPr>
          <w:rFonts w:ascii="Times New Roman" w:hAnsi="Times New Roman"/>
          <w:sz w:val="28"/>
          <w:szCs w:val="28"/>
          <w:u w:val="single"/>
        </w:rPr>
        <w:t>занятия</w:t>
      </w:r>
      <w:r w:rsidRPr="00B747FB">
        <w:rPr>
          <w:rFonts w:ascii="Times New Roman" w:hAnsi="Times New Roman"/>
          <w:sz w:val="28"/>
          <w:szCs w:val="28"/>
          <w:u w:val="single"/>
          <w:lang w:val="en-US"/>
        </w:rPr>
        <w:t>:</w:t>
      </w:r>
      <w:r w:rsidRPr="00B747FB">
        <w:rPr>
          <w:rFonts w:ascii="Times New Roman" w:hAnsi="Times New Roman"/>
          <w:sz w:val="28"/>
          <w:szCs w:val="28"/>
          <w:lang w:val="en-US"/>
        </w:rPr>
        <w:t xml:space="preserve"> Microsoft Corporation, American entrepreneur, highlights, a professor of Mathematics, Mathematics and Logics, national advice, Pacific Northwest Bell, </w:t>
      </w:r>
      <w:proofErr w:type="spellStart"/>
      <w:r w:rsidRPr="00B747FB">
        <w:rPr>
          <w:rFonts w:ascii="Times New Roman" w:hAnsi="Times New Roman"/>
          <w:sz w:val="28"/>
          <w:szCs w:val="28"/>
          <w:lang w:val="en-US"/>
        </w:rPr>
        <w:t>Traf</w:t>
      </w:r>
      <w:proofErr w:type="spellEnd"/>
      <w:r w:rsidRPr="00B747FB">
        <w:rPr>
          <w:rFonts w:ascii="Times New Roman" w:hAnsi="Times New Roman"/>
          <w:sz w:val="28"/>
          <w:szCs w:val="28"/>
          <w:lang w:val="en-US"/>
        </w:rPr>
        <w:t xml:space="preserve">-O-Data company, presentation, </w:t>
      </w:r>
      <w:proofErr w:type="spellStart"/>
      <w:r w:rsidRPr="00B747FB">
        <w:rPr>
          <w:rFonts w:ascii="Times New Roman" w:hAnsi="Times New Roman"/>
          <w:sz w:val="28"/>
          <w:szCs w:val="28"/>
          <w:lang w:val="en-US"/>
        </w:rPr>
        <w:t>licence</w:t>
      </w:r>
      <w:proofErr w:type="spellEnd"/>
      <w:r w:rsidRPr="00B747FB">
        <w:rPr>
          <w:rFonts w:ascii="Times New Roman" w:hAnsi="Times New Roman"/>
          <w:sz w:val="28"/>
          <w:szCs w:val="28"/>
          <w:lang w:val="en-US"/>
        </w:rPr>
        <w:t>, knight-commander</w:t>
      </w:r>
    </w:p>
    <w:p w:rsidR="001F717D" w:rsidRPr="00B747FB" w:rsidRDefault="001F717D" w:rsidP="001F717D">
      <w:pPr>
        <w:pStyle w:val="af6"/>
        <w:spacing w:line="240" w:lineRule="auto"/>
        <w:rPr>
          <w:b/>
          <w:bCs/>
          <w:sz w:val="28"/>
          <w:szCs w:val="28"/>
        </w:rPr>
      </w:pPr>
      <w:r w:rsidRPr="00B747FB">
        <w:rPr>
          <w:sz w:val="28"/>
          <w:szCs w:val="28"/>
          <w:u w:val="single"/>
        </w:rPr>
        <w:t>Материал по теме занятия</w:t>
      </w:r>
      <w:r w:rsidRPr="00B747FB">
        <w:rPr>
          <w:sz w:val="28"/>
          <w:szCs w:val="28"/>
        </w:rPr>
        <w:t>: лексический, грамматический – согласование времён.</w:t>
      </w:r>
    </w:p>
    <w:p w:rsidR="001F717D" w:rsidRPr="00B747FB" w:rsidRDefault="001F717D" w:rsidP="001F717D">
      <w:pPr>
        <w:pStyle w:val="af6"/>
        <w:spacing w:line="240" w:lineRule="auto"/>
        <w:rPr>
          <w:b/>
          <w:bCs/>
          <w:sz w:val="28"/>
          <w:szCs w:val="28"/>
        </w:rPr>
      </w:pPr>
      <w:r w:rsidRPr="00B747FB">
        <w:rPr>
          <w:sz w:val="28"/>
          <w:szCs w:val="28"/>
          <w:u w:val="single"/>
        </w:rPr>
        <w:t>Оснащение занятия</w:t>
      </w:r>
      <w:r w:rsidRPr="00B747FB">
        <w:rPr>
          <w:sz w:val="28"/>
          <w:szCs w:val="28"/>
        </w:rPr>
        <w:t xml:space="preserve">: учебник, карточки, грамматические таблицы, </w:t>
      </w:r>
      <w:proofErr w:type="spellStart"/>
      <w:proofErr w:type="gramStart"/>
      <w:r w:rsidRPr="00B747FB">
        <w:rPr>
          <w:sz w:val="28"/>
          <w:szCs w:val="28"/>
        </w:rPr>
        <w:t>ноут</w:t>
      </w:r>
      <w:proofErr w:type="spellEnd"/>
      <w:r w:rsidRPr="00B747FB">
        <w:rPr>
          <w:sz w:val="28"/>
          <w:szCs w:val="28"/>
        </w:rPr>
        <w:t>-бук</w:t>
      </w:r>
      <w:proofErr w:type="gramEnd"/>
      <w:r w:rsidRPr="00B747FB">
        <w:rPr>
          <w:sz w:val="28"/>
          <w:szCs w:val="28"/>
        </w:rPr>
        <w:t>.</w:t>
      </w:r>
    </w:p>
    <w:p w:rsidR="001F717D" w:rsidRPr="00B747FB" w:rsidRDefault="001F717D" w:rsidP="001F717D">
      <w:pPr>
        <w:pStyle w:val="af6"/>
        <w:spacing w:line="240" w:lineRule="auto"/>
        <w:rPr>
          <w:sz w:val="28"/>
          <w:szCs w:val="28"/>
        </w:rPr>
      </w:pPr>
      <w:r w:rsidRPr="00B747FB">
        <w:rPr>
          <w:sz w:val="28"/>
          <w:szCs w:val="28"/>
        </w:rPr>
        <w:t>Ход проведения занятия:</w:t>
      </w:r>
    </w:p>
    <w:p w:rsidR="001F717D" w:rsidRPr="00B747FB" w:rsidRDefault="001F717D" w:rsidP="001F717D">
      <w:pPr>
        <w:pStyle w:val="af6"/>
        <w:spacing w:line="240" w:lineRule="auto"/>
        <w:rPr>
          <w:b/>
          <w:bCs/>
          <w:sz w:val="28"/>
          <w:szCs w:val="28"/>
        </w:rPr>
      </w:pPr>
      <w:proofErr w:type="spellStart"/>
      <w:r w:rsidRPr="00B747FB">
        <w:rPr>
          <w:sz w:val="28"/>
          <w:szCs w:val="28"/>
        </w:rPr>
        <w:t>Аудирование</w:t>
      </w:r>
      <w:proofErr w:type="spellEnd"/>
      <w:r w:rsidRPr="00B747FB">
        <w:rPr>
          <w:sz w:val="28"/>
          <w:szCs w:val="28"/>
        </w:rPr>
        <w:t xml:space="preserve"> учащимися звуков: </w:t>
      </w:r>
      <w:r w:rsidRPr="00B747FB">
        <w:rPr>
          <w:sz w:val="28"/>
          <w:szCs w:val="28"/>
        </w:rPr>
        <w:sym w:font="Symbol" w:char="F05B"/>
      </w:r>
      <w:proofErr w:type="spellStart"/>
      <w:r w:rsidRPr="00B747FB">
        <w:rPr>
          <w:sz w:val="28"/>
          <w:szCs w:val="28"/>
          <w:lang w:val="en-US"/>
        </w:rPr>
        <w:t>ol</w:t>
      </w:r>
      <w:proofErr w:type="spellEnd"/>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lang w:val="en-US"/>
        </w:rPr>
        <w:t>o</w:t>
      </w:r>
      <w:r w:rsidRPr="00B747FB">
        <w:rPr>
          <w:sz w:val="28"/>
          <w:szCs w:val="28"/>
        </w:rPr>
        <w:t>:</w:t>
      </w:r>
      <w:proofErr w:type="spellStart"/>
      <w:r w:rsidRPr="00B747FB">
        <w:rPr>
          <w:sz w:val="28"/>
          <w:szCs w:val="28"/>
          <w:lang w:val="en-US"/>
        </w:rPr>
        <w:t>lt</w:t>
      </w:r>
      <w:proofErr w:type="spellEnd"/>
      <w:r w:rsidRPr="00B747FB">
        <w:rPr>
          <w:sz w:val="28"/>
          <w:szCs w:val="28"/>
        </w:rPr>
        <w:sym w:font="Symbol" w:char="F05D"/>
      </w:r>
      <w:r w:rsidRPr="00B747FB">
        <w:rPr>
          <w:sz w:val="28"/>
          <w:szCs w:val="28"/>
        </w:rPr>
        <w:t>,</w:t>
      </w:r>
      <w:r w:rsidRPr="00B747FB">
        <w:rPr>
          <w:sz w:val="28"/>
          <w:szCs w:val="28"/>
        </w:rPr>
        <w:sym w:font="Symbol" w:char="F05B"/>
      </w:r>
      <w:proofErr w:type="spellStart"/>
      <w:r w:rsidRPr="00B747FB">
        <w:rPr>
          <w:sz w:val="28"/>
          <w:szCs w:val="28"/>
          <w:lang w:val="en-US"/>
        </w:rPr>
        <w:t>wa</w:t>
      </w:r>
      <w:proofErr w:type="spellEnd"/>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rPr>
        <w:sym w:font="Symbol" w:char="F0F2"/>
      </w:r>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rPr>
        <w:t>ŋ</w:t>
      </w:r>
      <w:r w:rsidRPr="00B747FB">
        <w:rPr>
          <w:sz w:val="28"/>
          <w:szCs w:val="28"/>
          <w:lang w:val="en-US"/>
        </w:rPr>
        <w:t>k</w:t>
      </w:r>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rPr>
        <w:sym w:font="Symbol" w:char="F04C"/>
      </w:r>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lang w:val="en-US"/>
        </w:rPr>
        <w:t>e</w:t>
      </w:r>
      <w:r w:rsidRPr="00B747FB">
        <w:rPr>
          <w:sz w:val="28"/>
          <w:szCs w:val="28"/>
        </w:rPr>
        <w:sym w:font="Symbol" w:char="F05D"/>
      </w:r>
      <w:r w:rsidRPr="00B747FB">
        <w:rPr>
          <w:sz w:val="28"/>
          <w:szCs w:val="28"/>
        </w:rPr>
        <w:t>,</w:t>
      </w:r>
      <w:r w:rsidRPr="00B747FB">
        <w:rPr>
          <w:sz w:val="28"/>
          <w:szCs w:val="28"/>
        </w:rPr>
        <w:sym w:font="Symbol" w:char="F05B"/>
      </w:r>
      <w:proofErr w:type="spellStart"/>
      <w:r w:rsidRPr="00B747FB">
        <w:rPr>
          <w:sz w:val="28"/>
          <w:szCs w:val="28"/>
          <w:lang w:val="en-US"/>
        </w:rPr>
        <w:t>i</w:t>
      </w:r>
      <w:proofErr w:type="spellEnd"/>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lang w:val="en-US"/>
        </w:rPr>
        <w:t>u</w:t>
      </w:r>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lang w:val="en-US"/>
        </w:rPr>
        <w:t>o</w:t>
      </w:r>
      <w:r w:rsidRPr="00B747FB">
        <w:rPr>
          <w:sz w:val="28"/>
          <w:szCs w:val="28"/>
        </w:rPr>
        <w:sym w:font="Symbol" w:char="F05D"/>
      </w:r>
      <w:r w:rsidRPr="00B747FB">
        <w:rPr>
          <w:sz w:val="28"/>
          <w:szCs w:val="28"/>
        </w:rPr>
        <w:t>,</w:t>
      </w:r>
      <w:r w:rsidRPr="00B747FB">
        <w:rPr>
          <w:sz w:val="28"/>
          <w:szCs w:val="28"/>
        </w:rPr>
        <w:sym w:font="Symbol" w:char="F05B"/>
      </w:r>
      <w:proofErr w:type="spellStart"/>
      <w:r w:rsidRPr="00B747FB">
        <w:rPr>
          <w:sz w:val="28"/>
          <w:szCs w:val="28"/>
          <w:lang w:val="en-US"/>
        </w:rPr>
        <w:t>ju</w:t>
      </w:r>
      <w:proofErr w:type="spellEnd"/>
      <w:r w:rsidRPr="00B747FB">
        <w:rPr>
          <w:sz w:val="28"/>
          <w:szCs w:val="28"/>
        </w:rPr>
        <w:t>:</w:t>
      </w:r>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lang w:val="en-US"/>
        </w:rPr>
        <w:t>o</w:t>
      </w:r>
      <w:r w:rsidRPr="00B747FB">
        <w:rPr>
          <w:sz w:val="28"/>
          <w:szCs w:val="28"/>
        </w:rPr>
        <w:t>:</w:t>
      </w:r>
      <w:r w:rsidRPr="00B747FB">
        <w:rPr>
          <w:sz w:val="28"/>
          <w:szCs w:val="28"/>
        </w:rPr>
        <w:sym w:font="Symbol" w:char="F05D"/>
      </w:r>
      <w:r w:rsidRPr="00B747FB">
        <w:rPr>
          <w:sz w:val="28"/>
          <w:szCs w:val="28"/>
        </w:rPr>
        <w:t>,</w:t>
      </w:r>
      <w:r w:rsidRPr="00B747FB">
        <w:rPr>
          <w:sz w:val="28"/>
          <w:szCs w:val="28"/>
        </w:rPr>
        <w:sym w:font="Symbol" w:char="F05B"/>
      </w:r>
      <w:proofErr w:type="spellStart"/>
      <w:r w:rsidRPr="00B747FB">
        <w:rPr>
          <w:sz w:val="28"/>
          <w:szCs w:val="28"/>
          <w:lang w:val="en-US"/>
        </w:rPr>
        <w:t>oi</w:t>
      </w:r>
      <w:proofErr w:type="spellEnd"/>
      <w:r w:rsidRPr="00B747FB">
        <w:rPr>
          <w:sz w:val="28"/>
          <w:szCs w:val="28"/>
        </w:rPr>
        <w:sym w:font="Symbol" w:char="F05D"/>
      </w:r>
      <w:r w:rsidRPr="00B747FB">
        <w:rPr>
          <w:sz w:val="28"/>
          <w:szCs w:val="28"/>
        </w:rPr>
        <w:t>,</w:t>
      </w:r>
      <w:r w:rsidRPr="00B747FB">
        <w:rPr>
          <w:sz w:val="28"/>
          <w:szCs w:val="28"/>
        </w:rPr>
        <w:sym w:font="Symbol" w:char="F05B"/>
      </w:r>
      <w:proofErr w:type="spellStart"/>
      <w:proofErr w:type="gramStart"/>
      <w:r w:rsidRPr="00B747FB">
        <w:rPr>
          <w:sz w:val="28"/>
          <w:szCs w:val="28"/>
          <w:lang w:val="en-US"/>
        </w:rPr>
        <w:t>i</w:t>
      </w:r>
      <w:proofErr w:type="spellEnd"/>
      <w:proofErr w:type="gramEnd"/>
      <w:r w:rsidRPr="00B747FB">
        <w:rPr>
          <w:sz w:val="28"/>
          <w:szCs w:val="28"/>
        </w:rPr>
        <w:t>э</w:t>
      </w:r>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lang w:val="en-US"/>
        </w:rPr>
        <w:t>au</w:t>
      </w:r>
      <w:r w:rsidRPr="00B747FB">
        <w:rPr>
          <w:sz w:val="28"/>
          <w:szCs w:val="28"/>
        </w:rPr>
        <w:t>э</w:t>
      </w:r>
      <w:r w:rsidRPr="00B747FB">
        <w:rPr>
          <w:sz w:val="28"/>
          <w:szCs w:val="28"/>
        </w:rPr>
        <w:sym w:font="Symbol" w:char="F05D"/>
      </w:r>
      <w:r w:rsidRPr="00B747FB">
        <w:rPr>
          <w:sz w:val="28"/>
          <w:szCs w:val="28"/>
        </w:rPr>
        <w:t>.</w:t>
      </w:r>
    </w:p>
    <w:p w:rsidR="001F717D" w:rsidRPr="00B747FB" w:rsidRDefault="001F717D" w:rsidP="001F717D">
      <w:pPr>
        <w:pStyle w:val="af6"/>
        <w:spacing w:line="240" w:lineRule="auto"/>
        <w:rPr>
          <w:b/>
          <w:bCs/>
          <w:sz w:val="28"/>
          <w:szCs w:val="28"/>
        </w:rPr>
      </w:pPr>
      <w:r w:rsidRPr="00B747FB">
        <w:rPr>
          <w:sz w:val="28"/>
          <w:szCs w:val="28"/>
        </w:rPr>
        <w:t>Ознакомление с новой лексикой по теме «</w:t>
      </w:r>
      <w:r w:rsidRPr="00B747FB">
        <w:rPr>
          <w:b/>
          <w:sz w:val="28"/>
          <w:szCs w:val="28"/>
        </w:rPr>
        <w:t>Билл Гейтс – создатель компании Майкрософт</w:t>
      </w:r>
      <w:r w:rsidRPr="00B747FB">
        <w:rPr>
          <w:sz w:val="28"/>
          <w:szCs w:val="28"/>
        </w:rPr>
        <w:t>».</w:t>
      </w:r>
    </w:p>
    <w:p w:rsidR="001F717D" w:rsidRPr="00B747FB" w:rsidRDefault="001F717D" w:rsidP="001F717D">
      <w:pPr>
        <w:pStyle w:val="af6"/>
        <w:spacing w:line="240" w:lineRule="auto"/>
        <w:rPr>
          <w:b/>
          <w:bCs/>
          <w:sz w:val="28"/>
          <w:szCs w:val="28"/>
        </w:rPr>
      </w:pPr>
      <w:r w:rsidRPr="00B747FB">
        <w:rPr>
          <w:sz w:val="28"/>
          <w:szCs w:val="28"/>
        </w:rPr>
        <w:t>Актуализация: упражнения на подстановку, на законченность фраз, на трансформацию, на дополнение; репродуктивные упражнения.</w:t>
      </w:r>
    </w:p>
    <w:p w:rsidR="001F717D" w:rsidRPr="00B747FB" w:rsidRDefault="001F717D" w:rsidP="001F717D">
      <w:pPr>
        <w:pStyle w:val="af6"/>
        <w:spacing w:line="240" w:lineRule="auto"/>
        <w:rPr>
          <w:b/>
          <w:bCs/>
          <w:sz w:val="28"/>
          <w:szCs w:val="28"/>
        </w:rPr>
      </w:pPr>
      <w:r w:rsidRPr="00B747FB">
        <w:rPr>
          <w:sz w:val="28"/>
          <w:szCs w:val="28"/>
        </w:rPr>
        <w:t>Наречия, степени сравнения прилагательных и наречий, расчлененный вопрос: упражнения на подстановку, на трансформацию; комментирование учащимися своих действий при употреблении степеней сравнения прилагательных.</w:t>
      </w:r>
    </w:p>
    <w:p w:rsidR="001F717D" w:rsidRPr="00B747FB" w:rsidRDefault="001F717D" w:rsidP="001F717D">
      <w:pPr>
        <w:pStyle w:val="af6"/>
        <w:spacing w:line="240" w:lineRule="auto"/>
        <w:rPr>
          <w:b/>
          <w:bCs/>
          <w:sz w:val="28"/>
          <w:szCs w:val="28"/>
        </w:rPr>
      </w:pPr>
      <w:r w:rsidRPr="00B747FB">
        <w:rPr>
          <w:sz w:val="28"/>
          <w:szCs w:val="28"/>
        </w:rPr>
        <w:t>Чтение и перевод отрывков текста о роли языков программирования в жизни людей.</w:t>
      </w:r>
    </w:p>
    <w:p w:rsidR="001F717D" w:rsidRPr="00B747FB" w:rsidRDefault="001F717D" w:rsidP="001F717D">
      <w:pPr>
        <w:pStyle w:val="af6"/>
        <w:spacing w:line="240" w:lineRule="auto"/>
        <w:rPr>
          <w:b/>
          <w:bCs/>
          <w:sz w:val="28"/>
          <w:szCs w:val="28"/>
        </w:rPr>
      </w:pPr>
      <w:r w:rsidRPr="00B747FB">
        <w:rPr>
          <w:sz w:val="28"/>
          <w:szCs w:val="28"/>
        </w:rPr>
        <w:t>Составление плана или схемы высказывания по теме.</w:t>
      </w:r>
    </w:p>
    <w:p w:rsidR="001F717D" w:rsidRPr="00B747FB" w:rsidRDefault="001F717D" w:rsidP="001F717D">
      <w:pPr>
        <w:pStyle w:val="af6"/>
        <w:spacing w:line="240" w:lineRule="auto"/>
        <w:rPr>
          <w:b/>
          <w:bCs/>
          <w:sz w:val="28"/>
          <w:szCs w:val="28"/>
        </w:rPr>
      </w:pPr>
      <w:r w:rsidRPr="00B747FB">
        <w:rPr>
          <w:sz w:val="28"/>
          <w:szCs w:val="28"/>
        </w:rPr>
        <w:t>Объяснение домашнего задания.</w:t>
      </w:r>
    </w:p>
    <w:p w:rsidR="001F717D" w:rsidRPr="00B747FB" w:rsidRDefault="001F717D" w:rsidP="001F717D">
      <w:pPr>
        <w:pStyle w:val="af6"/>
        <w:spacing w:line="240" w:lineRule="auto"/>
        <w:rPr>
          <w:b/>
          <w:bCs/>
          <w:sz w:val="28"/>
          <w:szCs w:val="28"/>
        </w:rPr>
      </w:pPr>
      <w:r w:rsidRPr="00B747FB">
        <w:rPr>
          <w:sz w:val="28"/>
          <w:szCs w:val="28"/>
        </w:rPr>
        <w:t>Подведение итогов занятия.</w:t>
      </w:r>
    </w:p>
    <w:p w:rsidR="001F717D" w:rsidRPr="00B747FB" w:rsidRDefault="001F717D" w:rsidP="001F717D">
      <w:pPr>
        <w:pStyle w:val="af6"/>
        <w:spacing w:line="240" w:lineRule="auto"/>
        <w:rPr>
          <w:b/>
          <w:bCs/>
          <w:sz w:val="28"/>
          <w:szCs w:val="28"/>
        </w:rPr>
      </w:pPr>
      <w:r w:rsidRPr="00B747FB">
        <w:rPr>
          <w:b/>
          <w:sz w:val="28"/>
          <w:szCs w:val="28"/>
        </w:rPr>
        <w:lastRenderedPageBreak/>
        <w:t>Домашнее задание:</w:t>
      </w:r>
      <w:r w:rsidRPr="00B747FB">
        <w:rPr>
          <w:sz w:val="28"/>
          <w:szCs w:val="28"/>
        </w:rPr>
        <w:t xml:space="preserve"> монологическое высказывание о роли языков программирования в жизни людей; перевести предложения с русского на английский язык.</w:t>
      </w:r>
      <w:r w:rsidRPr="00B747FB">
        <w:rPr>
          <w:sz w:val="28"/>
          <w:szCs w:val="28"/>
        </w:rPr>
        <w:br/>
      </w:r>
      <w:r w:rsidRPr="00B747FB">
        <w:rPr>
          <w:sz w:val="28"/>
          <w:szCs w:val="28"/>
          <w:u w:val="single"/>
        </w:rPr>
        <w:t>Самостоятельная внеаудиторная работа</w:t>
      </w:r>
      <w:r w:rsidRPr="00B747FB">
        <w:rPr>
          <w:sz w:val="28"/>
          <w:szCs w:val="28"/>
        </w:rPr>
        <w:t>: расставить правильные формы глаголов, учитывая согласование времён; дать перевод предложений с русского на английский:1)</w:t>
      </w:r>
      <w:r w:rsidRPr="00B747FB">
        <w:rPr>
          <w:b/>
          <w:sz w:val="28"/>
          <w:szCs w:val="28"/>
        </w:rPr>
        <w:t>Билл Гейтс-</w:t>
      </w:r>
      <w:r w:rsidRPr="00B747FB">
        <w:rPr>
          <w:sz w:val="28"/>
          <w:szCs w:val="28"/>
        </w:rPr>
        <w:t>создатель компании Майкрософт.2) Его изобретение популярно и по сей день. 3) Он потратил все свое свободное время, посвятив его языкам программирования.4)Его изобретения включают программное обеспечение для корпорации. 5).</w:t>
      </w:r>
      <w:r w:rsidRPr="00B747FB">
        <w:rPr>
          <w:b/>
          <w:sz w:val="28"/>
          <w:szCs w:val="28"/>
        </w:rPr>
        <w:t xml:space="preserve"> Прочитать и письменно перевести отрывок о создателе компании Майкрософт.</w:t>
      </w:r>
    </w:p>
    <w:p w:rsidR="001F717D" w:rsidRPr="00B747FB" w:rsidRDefault="001F717D" w:rsidP="001F717D">
      <w:pPr>
        <w:pStyle w:val="a8"/>
        <w:tabs>
          <w:tab w:val="left" w:pos="2080"/>
        </w:tabs>
        <w:jc w:val="both"/>
        <w:rPr>
          <w:rFonts w:ascii="Times New Roman" w:hAnsi="Times New Roman"/>
          <w:b/>
          <w:bCs/>
          <w:sz w:val="28"/>
          <w:szCs w:val="28"/>
          <w:lang w:val="en-US"/>
        </w:rPr>
      </w:pPr>
      <w:r w:rsidRPr="00B747FB">
        <w:rPr>
          <w:rFonts w:ascii="Times New Roman" w:hAnsi="Times New Roman"/>
          <w:b/>
          <w:bCs/>
          <w:sz w:val="28"/>
          <w:szCs w:val="28"/>
          <w:lang w:val="en-US"/>
        </w:rPr>
        <w:t xml:space="preserve">Bill       William   </w:t>
      </w:r>
      <w:proofErr w:type="gramStart"/>
      <w:r w:rsidRPr="00B747FB">
        <w:rPr>
          <w:rFonts w:ascii="Times New Roman" w:hAnsi="Times New Roman"/>
          <w:b/>
          <w:bCs/>
          <w:sz w:val="28"/>
          <w:szCs w:val="28"/>
          <w:lang w:val="en-US"/>
        </w:rPr>
        <w:t>Gates  III</w:t>
      </w:r>
      <w:proofErr w:type="gramEnd"/>
    </w:p>
    <w:p w:rsidR="001F717D" w:rsidRPr="00B747FB" w:rsidRDefault="001F717D" w:rsidP="001F717D">
      <w:pPr>
        <w:ind w:firstLine="708"/>
        <w:jc w:val="both"/>
        <w:rPr>
          <w:rFonts w:ascii="Times New Roman" w:hAnsi="Times New Roman"/>
          <w:sz w:val="28"/>
          <w:szCs w:val="28"/>
          <w:lang w:val="en-US"/>
        </w:rPr>
      </w:pPr>
      <w:r w:rsidRPr="00B747FB">
        <w:rPr>
          <w:rFonts w:ascii="Times New Roman" w:hAnsi="Times New Roman"/>
          <w:sz w:val="28"/>
          <w:szCs w:val="28"/>
          <w:lang w:val="en-US"/>
        </w:rPr>
        <w:t xml:space="preserve">Bill William Gates is the richest man in the world. He was born on the 28-th of October 1955 in the town of Seattle state Washington USA. He is a founder   and owner of Microsoft Corporation. He is a king of computer. He created his first computer </w:t>
      </w:r>
      <w:proofErr w:type="spellStart"/>
      <w:r w:rsidRPr="00B747FB">
        <w:rPr>
          <w:rFonts w:ascii="Times New Roman" w:hAnsi="Times New Roman"/>
          <w:sz w:val="28"/>
          <w:szCs w:val="28"/>
          <w:lang w:val="en-US"/>
        </w:rPr>
        <w:t>programme</w:t>
      </w:r>
      <w:proofErr w:type="spellEnd"/>
      <w:r w:rsidRPr="00B747FB">
        <w:rPr>
          <w:rFonts w:ascii="Times New Roman" w:hAnsi="Times New Roman"/>
          <w:sz w:val="28"/>
          <w:szCs w:val="28"/>
          <w:lang w:val="en-US"/>
        </w:rPr>
        <w:t xml:space="preserve"> at the age of thirteen. He is a world famous American entrepreneur, an author of a great variety of books, an elaborator of </w:t>
      </w:r>
      <w:proofErr w:type="gramStart"/>
      <w:r w:rsidRPr="00B747FB">
        <w:rPr>
          <w:rFonts w:ascii="Times New Roman" w:hAnsi="Times New Roman"/>
          <w:sz w:val="28"/>
          <w:szCs w:val="28"/>
          <w:lang w:val="en-US"/>
        </w:rPr>
        <w:t>a  software</w:t>
      </w:r>
      <w:proofErr w:type="gramEnd"/>
      <w:r w:rsidRPr="00B747FB">
        <w:rPr>
          <w:rFonts w:ascii="Times New Roman" w:hAnsi="Times New Roman"/>
          <w:sz w:val="28"/>
          <w:szCs w:val="28"/>
          <w:lang w:val="en-US"/>
        </w:rPr>
        <w:t xml:space="preserve"> and hardware computer </w:t>
      </w:r>
      <w:proofErr w:type="spellStart"/>
      <w:r w:rsidRPr="00B747FB">
        <w:rPr>
          <w:rFonts w:ascii="Times New Roman" w:hAnsi="Times New Roman"/>
          <w:sz w:val="28"/>
          <w:szCs w:val="28"/>
          <w:lang w:val="en-US"/>
        </w:rPr>
        <w:t>programme</w:t>
      </w:r>
      <w:proofErr w:type="spellEnd"/>
      <w:r w:rsidRPr="00B747FB">
        <w:rPr>
          <w:rFonts w:ascii="Times New Roman" w:hAnsi="Times New Roman"/>
          <w:sz w:val="28"/>
          <w:szCs w:val="28"/>
          <w:lang w:val="en-US"/>
        </w:rPr>
        <w:t xml:space="preserve">. For a long period of time he has been the richest man in the world and a leader of Microsoft </w:t>
      </w:r>
      <w:proofErr w:type="gramStart"/>
      <w:r w:rsidRPr="00B747FB">
        <w:rPr>
          <w:rFonts w:ascii="Times New Roman" w:hAnsi="Times New Roman"/>
          <w:sz w:val="28"/>
          <w:szCs w:val="28"/>
          <w:lang w:val="en-US"/>
        </w:rPr>
        <w:t>corporation</w:t>
      </w:r>
      <w:proofErr w:type="gramEnd"/>
      <w:r w:rsidRPr="00B747FB">
        <w:rPr>
          <w:rFonts w:ascii="Times New Roman" w:hAnsi="Times New Roman"/>
          <w:sz w:val="28"/>
          <w:szCs w:val="28"/>
          <w:lang w:val="en-US"/>
        </w:rPr>
        <w:t xml:space="preserve">. His biography is full of </w:t>
      </w:r>
      <w:proofErr w:type="spellStart"/>
      <w:r w:rsidRPr="00B747FB">
        <w:rPr>
          <w:rFonts w:ascii="Times New Roman" w:hAnsi="Times New Roman"/>
          <w:sz w:val="28"/>
          <w:szCs w:val="28"/>
          <w:lang w:val="en-US"/>
        </w:rPr>
        <w:t>highlights.He</w:t>
      </w:r>
      <w:proofErr w:type="spellEnd"/>
      <w:r w:rsidRPr="00B747FB">
        <w:rPr>
          <w:rFonts w:ascii="Times New Roman" w:hAnsi="Times New Roman"/>
          <w:sz w:val="28"/>
          <w:szCs w:val="28"/>
          <w:lang w:val="en-US"/>
        </w:rPr>
        <w:t xml:space="preserve"> likes cars, motor boats and poker games; he is a work addict. A passion to competition attracts him much more than money. </w:t>
      </w:r>
      <w:proofErr w:type="gramStart"/>
      <w:r w:rsidRPr="00B747FB">
        <w:rPr>
          <w:rFonts w:ascii="Times New Roman" w:hAnsi="Times New Roman"/>
          <w:sz w:val="28"/>
          <w:szCs w:val="28"/>
          <w:lang w:val="en-US"/>
        </w:rPr>
        <w:t>He  never</w:t>
      </w:r>
      <w:proofErr w:type="gramEnd"/>
      <w:r w:rsidRPr="00B747FB">
        <w:rPr>
          <w:rFonts w:ascii="Times New Roman" w:hAnsi="Times New Roman"/>
          <w:sz w:val="28"/>
          <w:szCs w:val="28"/>
          <w:lang w:val="en-US"/>
        </w:rPr>
        <w:t xml:space="preserve"> ate at home because he did not want to waste his time for cooking. He dreamt of becoming a professor of Mathematics and had brilliant abilities for it. Despite of his capabilities to Mathematics and Logics, Bill </w:t>
      </w:r>
      <w:proofErr w:type="gramStart"/>
      <w:r w:rsidRPr="00B747FB">
        <w:rPr>
          <w:rFonts w:ascii="Times New Roman" w:hAnsi="Times New Roman"/>
          <w:sz w:val="28"/>
          <w:szCs w:val="28"/>
          <w:lang w:val="en-US"/>
        </w:rPr>
        <w:t>Gates  did</w:t>
      </w:r>
      <w:proofErr w:type="gramEnd"/>
      <w:r w:rsidRPr="00B747FB">
        <w:rPr>
          <w:rFonts w:ascii="Times New Roman" w:hAnsi="Times New Roman"/>
          <w:sz w:val="28"/>
          <w:szCs w:val="28"/>
          <w:lang w:val="en-US"/>
        </w:rPr>
        <w:t xml:space="preserve"> not display his leader abilities. His parents were rich enough and talented; they also were highly educated persons; they couldn`t suppose their son to become </w:t>
      </w:r>
      <w:proofErr w:type="gramStart"/>
      <w:r w:rsidRPr="00B747FB">
        <w:rPr>
          <w:rFonts w:ascii="Times New Roman" w:hAnsi="Times New Roman"/>
          <w:sz w:val="28"/>
          <w:szCs w:val="28"/>
          <w:lang w:val="en-US"/>
        </w:rPr>
        <w:t>“ a</w:t>
      </w:r>
      <w:proofErr w:type="gramEnd"/>
      <w:r w:rsidRPr="00B747FB">
        <w:rPr>
          <w:rFonts w:ascii="Times New Roman" w:hAnsi="Times New Roman"/>
          <w:sz w:val="28"/>
          <w:szCs w:val="28"/>
          <w:lang w:val="en-US"/>
        </w:rPr>
        <w:t xml:space="preserve"> shark” of world business. His father Henry Hates is a lawyer in the sphere of business and corporation law; his mother Mary Gates is one of the members of First Interstate Bank, Pacific Northwest Bell and of a national advice United Way. He was on the way of getting prestigious education. At first it was a most privileged school in Seattle. Later he continued his studies at a private Lakeside School and then at Harvard University. At the age of twelve he created his first computer </w:t>
      </w:r>
      <w:proofErr w:type="spellStart"/>
      <w:r w:rsidRPr="00B747FB">
        <w:rPr>
          <w:rFonts w:ascii="Times New Roman" w:hAnsi="Times New Roman"/>
          <w:sz w:val="28"/>
          <w:szCs w:val="28"/>
          <w:lang w:val="en-US"/>
        </w:rPr>
        <w:t>programme</w:t>
      </w:r>
      <w:proofErr w:type="spellEnd"/>
      <w:r w:rsidRPr="00B747FB">
        <w:rPr>
          <w:rFonts w:ascii="Times New Roman" w:hAnsi="Times New Roman"/>
          <w:sz w:val="28"/>
          <w:szCs w:val="28"/>
          <w:lang w:val="en-US"/>
        </w:rPr>
        <w:t xml:space="preserve">. It was the time when computers resembled giants and occupied the whole rooms and only scientific men in white doctor`s smocks could operate them. Bill didn`t strive for knowledge that`s why he was expelled from the university after the second year of his study. Being in college he organized the </w:t>
      </w:r>
      <w:proofErr w:type="spellStart"/>
      <w:r w:rsidRPr="00B747FB">
        <w:rPr>
          <w:rFonts w:ascii="Times New Roman" w:hAnsi="Times New Roman"/>
          <w:sz w:val="28"/>
          <w:szCs w:val="28"/>
          <w:lang w:val="en-US"/>
        </w:rPr>
        <w:t>Traf</w:t>
      </w:r>
      <w:proofErr w:type="spellEnd"/>
      <w:r w:rsidRPr="00B747FB">
        <w:rPr>
          <w:rFonts w:ascii="Times New Roman" w:hAnsi="Times New Roman"/>
          <w:sz w:val="28"/>
          <w:szCs w:val="28"/>
          <w:lang w:val="en-US"/>
        </w:rPr>
        <w:t xml:space="preserve">-O-Data company. Later on at the age of fifteen he employed the </w:t>
      </w:r>
      <w:proofErr w:type="spellStart"/>
      <w:r w:rsidRPr="00B747FB">
        <w:rPr>
          <w:rFonts w:ascii="Times New Roman" w:hAnsi="Times New Roman"/>
          <w:sz w:val="28"/>
          <w:szCs w:val="28"/>
          <w:lang w:val="en-US"/>
        </w:rPr>
        <w:t>programme</w:t>
      </w:r>
      <w:proofErr w:type="spellEnd"/>
      <w:r w:rsidRPr="00B747FB">
        <w:rPr>
          <w:rFonts w:ascii="Times New Roman" w:hAnsi="Times New Roman"/>
          <w:sz w:val="28"/>
          <w:szCs w:val="28"/>
          <w:lang w:val="en-US"/>
        </w:rPr>
        <w:t xml:space="preserve"> for regulating traffic and got the sum of 20000 dollars for it. Bill was mad on computers. He worked for 20 or 30 hours a week. At the </w:t>
      </w:r>
      <w:proofErr w:type="gramStart"/>
      <w:r w:rsidRPr="00B747FB">
        <w:rPr>
          <w:rFonts w:ascii="Times New Roman" w:hAnsi="Times New Roman"/>
          <w:sz w:val="28"/>
          <w:szCs w:val="28"/>
          <w:lang w:val="en-US"/>
        </w:rPr>
        <w:t>age  of</w:t>
      </w:r>
      <w:proofErr w:type="gramEnd"/>
      <w:r w:rsidRPr="00B747FB">
        <w:rPr>
          <w:rFonts w:ascii="Times New Roman" w:hAnsi="Times New Roman"/>
          <w:sz w:val="28"/>
          <w:szCs w:val="28"/>
          <w:lang w:val="en-US"/>
        </w:rPr>
        <w:t xml:space="preserve"> 15-16 he was a real burglar. In 1974 Bill gates saw the first computer of 397$. But it was without its </w:t>
      </w:r>
      <w:proofErr w:type="spellStart"/>
      <w:r w:rsidRPr="00B747FB">
        <w:rPr>
          <w:rFonts w:ascii="Times New Roman" w:hAnsi="Times New Roman"/>
          <w:sz w:val="28"/>
          <w:szCs w:val="28"/>
          <w:lang w:val="en-US"/>
        </w:rPr>
        <w:t>programme</w:t>
      </w:r>
      <w:proofErr w:type="spellEnd"/>
      <w:r w:rsidRPr="00B747FB">
        <w:rPr>
          <w:rFonts w:ascii="Times New Roman" w:hAnsi="Times New Roman"/>
          <w:sz w:val="28"/>
          <w:szCs w:val="28"/>
          <w:lang w:val="en-US"/>
        </w:rPr>
        <w:t xml:space="preserve"> software. Bill Gates and his friend Allen connected with the representatives of the firm M.I.T.S., offering them </w:t>
      </w:r>
      <w:r w:rsidRPr="00B747FB">
        <w:rPr>
          <w:rFonts w:ascii="Times New Roman" w:hAnsi="Times New Roman"/>
          <w:sz w:val="28"/>
          <w:szCs w:val="28"/>
          <w:lang w:val="en-US"/>
        </w:rPr>
        <w:lastRenderedPageBreak/>
        <w:t xml:space="preserve">the version BASIC for their computer Altair 8000. This variant was adopted by managers and they agreed to employ the language of programming. In 1979 Bill Gates created the first operational system for the first personal computer in the world from IBM. Bill Gates acquired the system QDOS-Quick and Dirty Operating System- for 50.000$ changed the previous name for WS-Dos and sold IBM license. The money he has received for this project allowed him to work for several years. The presentation of a new computer IBM with the </w:t>
      </w:r>
      <w:proofErr w:type="spellStart"/>
      <w:r w:rsidRPr="00B747FB">
        <w:rPr>
          <w:rFonts w:ascii="Times New Roman" w:hAnsi="Times New Roman"/>
          <w:sz w:val="28"/>
          <w:szCs w:val="28"/>
          <w:lang w:val="en-US"/>
        </w:rPr>
        <w:t>programme</w:t>
      </w:r>
      <w:proofErr w:type="spellEnd"/>
      <w:r w:rsidRPr="00B747FB">
        <w:rPr>
          <w:rFonts w:ascii="Times New Roman" w:hAnsi="Times New Roman"/>
          <w:sz w:val="28"/>
          <w:szCs w:val="28"/>
          <w:lang w:val="en-US"/>
        </w:rPr>
        <w:t xml:space="preserve"> software created a real sensation at the market. Many companies began to address Microsoft for </w:t>
      </w:r>
      <w:proofErr w:type="spellStart"/>
      <w:r w:rsidRPr="00B747FB">
        <w:rPr>
          <w:rFonts w:ascii="Times New Roman" w:hAnsi="Times New Roman"/>
          <w:sz w:val="28"/>
          <w:szCs w:val="28"/>
          <w:lang w:val="en-US"/>
        </w:rPr>
        <w:t>licence</w:t>
      </w:r>
      <w:proofErr w:type="spellEnd"/>
      <w:r w:rsidRPr="00B747FB">
        <w:rPr>
          <w:rFonts w:ascii="Times New Roman" w:hAnsi="Times New Roman"/>
          <w:sz w:val="28"/>
          <w:szCs w:val="28"/>
          <w:lang w:val="en-US"/>
        </w:rPr>
        <w:t xml:space="preserve">. Microsoft began to capture the world market. In 1986 Microsoft was reorganized into joint-stock society of an opened type. At the age of 31 Bill Gates became a millionaire. In 1995 appeared Windows-95 and seven million copies were sold for two weeks. In 1995 The Microsoft policy was changed and the main step was done towards Internet. Bill Gates fought against poverty in the world and he put one billion dollars into the </w:t>
      </w:r>
      <w:proofErr w:type="spellStart"/>
      <w:r w:rsidRPr="00B747FB">
        <w:rPr>
          <w:rFonts w:ascii="Times New Roman" w:hAnsi="Times New Roman"/>
          <w:sz w:val="28"/>
          <w:szCs w:val="28"/>
          <w:lang w:val="en-US"/>
        </w:rPr>
        <w:t>programme</w:t>
      </w:r>
      <w:proofErr w:type="spellEnd"/>
      <w:r w:rsidRPr="00B747FB">
        <w:rPr>
          <w:rFonts w:ascii="Times New Roman" w:hAnsi="Times New Roman"/>
          <w:sz w:val="28"/>
          <w:szCs w:val="28"/>
          <w:lang w:val="en-US"/>
        </w:rPr>
        <w:t xml:space="preserve"> of Global Alliance </w:t>
      </w:r>
      <w:proofErr w:type="gramStart"/>
      <w:r w:rsidRPr="00B747FB">
        <w:rPr>
          <w:rFonts w:ascii="Times New Roman" w:hAnsi="Times New Roman"/>
          <w:sz w:val="28"/>
          <w:szCs w:val="28"/>
          <w:lang w:val="en-US"/>
        </w:rPr>
        <w:t>for  Vaccines</w:t>
      </w:r>
      <w:proofErr w:type="gramEnd"/>
      <w:r w:rsidRPr="00B747FB">
        <w:rPr>
          <w:rFonts w:ascii="Times New Roman" w:hAnsi="Times New Roman"/>
          <w:sz w:val="28"/>
          <w:szCs w:val="28"/>
          <w:lang w:val="en-US"/>
        </w:rPr>
        <w:t xml:space="preserve"> and Immunization. </w:t>
      </w:r>
      <w:proofErr w:type="gramStart"/>
      <w:r w:rsidRPr="00B747FB">
        <w:rPr>
          <w:rFonts w:ascii="Times New Roman" w:hAnsi="Times New Roman"/>
          <w:sz w:val="28"/>
          <w:szCs w:val="28"/>
          <w:lang w:val="en-US"/>
        </w:rPr>
        <w:t>And on the second of March 2005 Bill Gates Was Awarded the title of knight-commander of the Order of the British Empire for his valuable contribution to the struggle against poverty in the world.</w:t>
      </w:r>
      <w:proofErr w:type="gramEnd"/>
      <w:r w:rsidRPr="00B747FB">
        <w:rPr>
          <w:rFonts w:ascii="Times New Roman" w:hAnsi="Times New Roman"/>
          <w:sz w:val="28"/>
          <w:szCs w:val="28"/>
          <w:lang w:val="en-US"/>
        </w:rPr>
        <w:t xml:space="preserve"> Byron`s daughter Ada was the inventor of the language of programming. The language is still popular nowadays and is widely used.</w:t>
      </w:r>
    </w:p>
    <w:p w:rsidR="001F717D" w:rsidRPr="00B747FB" w:rsidRDefault="001F717D" w:rsidP="001F717D">
      <w:pPr>
        <w:spacing w:after="0" w:line="240" w:lineRule="auto"/>
        <w:jc w:val="both"/>
        <w:rPr>
          <w:rFonts w:ascii="Times New Roman" w:hAnsi="Times New Roman"/>
          <w:b/>
          <w:bCs/>
          <w:sz w:val="28"/>
          <w:szCs w:val="28"/>
          <w:lang w:val="en-US"/>
        </w:rPr>
      </w:pPr>
      <w:r w:rsidRPr="00B747FB">
        <w:rPr>
          <w:rFonts w:ascii="Times New Roman" w:hAnsi="Times New Roman"/>
          <w:b/>
          <w:bCs/>
          <w:sz w:val="28"/>
          <w:szCs w:val="28"/>
          <w:lang w:val="en-US"/>
        </w:rPr>
        <w:t xml:space="preserve">Answer     </w:t>
      </w:r>
      <w:proofErr w:type="gramStart"/>
      <w:r w:rsidRPr="00B747FB">
        <w:rPr>
          <w:rFonts w:ascii="Times New Roman" w:hAnsi="Times New Roman"/>
          <w:b/>
          <w:bCs/>
          <w:sz w:val="28"/>
          <w:szCs w:val="28"/>
          <w:lang w:val="en-US"/>
        </w:rPr>
        <w:t>the  questions</w:t>
      </w:r>
      <w:proofErr w:type="gramEnd"/>
      <w:r w:rsidRPr="00B747FB">
        <w:rPr>
          <w:rFonts w:ascii="Times New Roman" w:hAnsi="Times New Roman"/>
          <w:b/>
          <w:bCs/>
          <w:sz w:val="28"/>
          <w:szCs w:val="28"/>
          <w:lang w:val="en-US"/>
        </w:rPr>
        <w:t>:</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When was Bill Gates born?   On the 28-th of August </w:t>
      </w:r>
    </w:p>
    <w:p w:rsidR="001F717D" w:rsidRPr="00B747FB" w:rsidRDefault="001F717D" w:rsidP="001F717D">
      <w:pPr>
        <w:tabs>
          <w:tab w:val="left" w:pos="338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On the 28-th of October </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He is a founder and owner of Microsoft Corporation, isn`t he?</w:t>
      </w:r>
    </w:p>
    <w:p w:rsidR="001F717D" w:rsidRPr="00B747FB" w:rsidRDefault="001F717D" w:rsidP="001F717D">
      <w:pPr>
        <w:tabs>
          <w:tab w:val="left" w:pos="342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Yes, he is a founder of Microsoft </w:t>
      </w:r>
      <w:proofErr w:type="gramStart"/>
      <w:r w:rsidRPr="00B747FB">
        <w:rPr>
          <w:rFonts w:ascii="Times New Roman" w:hAnsi="Times New Roman"/>
          <w:sz w:val="28"/>
          <w:szCs w:val="28"/>
          <w:lang w:val="en-US"/>
        </w:rPr>
        <w:t>corporation</w:t>
      </w:r>
      <w:proofErr w:type="gramEnd"/>
    </w:p>
    <w:p w:rsidR="001F717D" w:rsidRPr="00B747FB" w:rsidRDefault="001F717D" w:rsidP="001F717D">
      <w:pPr>
        <w:tabs>
          <w:tab w:val="left" w:pos="342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No, he isn`t a founder </w:t>
      </w:r>
      <w:proofErr w:type="gramStart"/>
      <w:r w:rsidRPr="00B747FB">
        <w:rPr>
          <w:rFonts w:ascii="Times New Roman" w:hAnsi="Times New Roman"/>
          <w:sz w:val="28"/>
          <w:szCs w:val="28"/>
          <w:lang w:val="en-US"/>
        </w:rPr>
        <w:t>of  Microsoft</w:t>
      </w:r>
      <w:proofErr w:type="gramEnd"/>
      <w:r w:rsidRPr="00B747FB">
        <w:rPr>
          <w:rFonts w:ascii="Times New Roman" w:hAnsi="Times New Roman"/>
          <w:sz w:val="28"/>
          <w:szCs w:val="28"/>
          <w:lang w:val="en-US"/>
        </w:rPr>
        <w:t xml:space="preserve"> corporation</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Where was Bill Gates born? </w:t>
      </w:r>
      <w:proofErr w:type="gramStart"/>
      <w:r w:rsidRPr="00B747FB">
        <w:rPr>
          <w:rFonts w:ascii="Times New Roman" w:hAnsi="Times New Roman"/>
          <w:sz w:val="28"/>
          <w:szCs w:val="28"/>
          <w:lang w:val="en-US"/>
        </w:rPr>
        <w:t>In Oxford.</w:t>
      </w:r>
      <w:proofErr w:type="gramEnd"/>
      <w:r w:rsidRPr="00B747FB">
        <w:rPr>
          <w:rFonts w:ascii="Times New Roman" w:hAnsi="Times New Roman"/>
          <w:sz w:val="28"/>
          <w:szCs w:val="28"/>
          <w:lang w:val="en-US"/>
        </w:rPr>
        <w:t xml:space="preserve"> Great Britain</w:t>
      </w:r>
    </w:p>
    <w:p w:rsidR="001F717D" w:rsidRPr="00B747FB" w:rsidRDefault="001F717D" w:rsidP="001F717D">
      <w:pPr>
        <w:tabs>
          <w:tab w:val="left" w:pos="346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w:t>
      </w:r>
      <w:proofErr w:type="gramStart"/>
      <w:r w:rsidRPr="00B747FB">
        <w:rPr>
          <w:rFonts w:ascii="Times New Roman" w:hAnsi="Times New Roman"/>
          <w:sz w:val="28"/>
          <w:szCs w:val="28"/>
          <w:lang w:val="en-US"/>
        </w:rPr>
        <w:t>In Seattle.</w:t>
      </w:r>
      <w:proofErr w:type="gramEnd"/>
      <w:r w:rsidRPr="00B747FB">
        <w:rPr>
          <w:rFonts w:ascii="Times New Roman" w:hAnsi="Times New Roman"/>
          <w:sz w:val="28"/>
          <w:szCs w:val="28"/>
          <w:lang w:val="en-US"/>
        </w:rPr>
        <w:t xml:space="preserve"> State Washington</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Did he dream of becoming a professor of Mathematics?</w:t>
      </w:r>
    </w:p>
    <w:p w:rsidR="001F717D" w:rsidRPr="00B747FB" w:rsidRDefault="001F717D" w:rsidP="001F717D">
      <w:pPr>
        <w:tabs>
          <w:tab w:val="left" w:pos="340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No, he didn`t dream of becoming a professor of </w:t>
      </w:r>
      <w:proofErr w:type="spellStart"/>
      <w:r w:rsidRPr="00B747FB">
        <w:rPr>
          <w:rFonts w:ascii="Times New Roman" w:hAnsi="Times New Roman"/>
          <w:sz w:val="28"/>
          <w:szCs w:val="28"/>
          <w:lang w:val="en-US"/>
        </w:rPr>
        <w:t>Maths</w:t>
      </w:r>
      <w:proofErr w:type="spellEnd"/>
    </w:p>
    <w:p w:rsidR="001F717D" w:rsidRPr="00B747FB" w:rsidRDefault="001F717D" w:rsidP="001F717D">
      <w:pPr>
        <w:tabs>
          <w:tab w:val="left" w:pos="340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Yes, he dreamt of becoming a professor of </w:t>
      </w:r>
      <w:proofErr w:type="spellStart"/>
      <w:r w:rsidRPr="00B747FB">
        <w:rPr>
          <w:rFonts w:ascii="Times New Roman" w:hAnsi="Times New Roman"/>
          <w:sz w:val="28"/>
          <w:szCs w:val="28"/>
          <w:lang w:val="en-US"/>
        </w:rPr>
        <w:t>Maths</w:t>
      </w:r>
      <w:proofErr w:type="spellEnd"/>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Did he study at privileged school in Seattle or Pert?  </w:t>
      </w:r>
    </w:p>
    <w:p w:rsidR="001F717D" w:rsidRPr="00B747FB" w:rsidRDefault="001F717D" w:rsidP="001F717D">
      <w:pPr>
        <w:tabs>
          <w:tab w:val="left" w:pos="350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In Pert</w:t>
      </w:r>
    </w:p>
    <w:p w:rsidR="001F717D" w:rsidRPr="00B747FB" w:rsidRDefault="001F717D" w:rsidP="001F717D">
      <w:pPr>
        <w:tabs>
          <w:tab w:val="left" w:pos="350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In Seattle</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At what age did he create his first computer </w:t>
      </w:r>
      <w:proofErr w:type="spellStart"/>
      <w:r w:rsidRPr="00B747FB">
        <w:rPr>
          <w:rFonts w:ascii="Times New Roman" w:hAnsi="Times New Roman"/>
          <w:sz w:val="28"/>
          <w:szCs w:val="28"/>
          <w:lang w:val="en-US"/>
        </w:rPr>
        <w:t>programme</w:t>
      </w:r>
      <w:proofErr w:type="spellEnd"/>
      <w:r w:rsidRPr="00B747FB">
        <w:rPr>
          <w:rFonts w:ascii="Times New Roman" w:hAnsi="Times New Roman"/>
          <w:sz w:val="28"/>
          <w:szCs w:val="28"/>
          <w:lang w:val="en-US"/>
        </w:rPr>
        <w:t>?</w:t>
      </w:r>
    </w:p>
    <w:p w:rsidR="001F717D" w:rsidRPr="00B747FB" w:rsidRDefault="001F717D" w:rsidP="001F717D">
      <w:pPr>
        <w:tabs>
          <w:tab w:val="left" w:pos="354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At the age of 12</w:t>
      </w:r>
    </w:p>
    <w:p w:rsidR="001F717D" w:rsidRPr="00B747FB" w:rsidRDefault="001F717D" w:rsidP="001F717D">
      <w:pPr>
        <w:tabs>
          <w:tab w:val="left" w:pos="354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At the age of 13</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What sum of money did he get for the </w:t>
      </w:r>
      <w:proofErr w:type="spellStart"/>
      <w:r w:rsidRPr="00B747FB">
        <w:rPr>
          <w:rFonts w:ascii="Times New Roman" w:hAnsi="Times New Roman"/>
          <w:sz w:val="28"/>
          <w:szCs w:val="28"/>
          <w:lang w:val="en-US"/>
        </w:rPr>
        <w:t>programme</w:t>
      </w:r>
      <w:proofErr w:type="spellEnd"/>
      <w:r w:rsidRPr="00B747FB">
        <w:rPr>
          <w:rFonts w:ascii="Times New Roman" w:hAnsi="Times New Roman"/>
          <w:sz w:val="28"/>
          <w:szCs w:val="28"/>
          <w:lang w:val="en-US"/>
        </w:rPr>
        <w:t xml:space="preserve"> of regulating traffic?</w:t>
      </w:r>
    </w:p>
    <w:p w:rsidR="001F717D" w:rsidRPr="00B747FB" w:rsidRDefault="001F717D" w:rsidP="001F717D">
      <w:pPr>
        <w:tabs>
          <w:tab w:val="left" w:pos="360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30 000 dollars</w:t>
      </w:r>
    </w:p>
    <w:p w:rsidR="001F717D" w:rsidRPr="00B747FB" w:rsidRDefault="001F717D" w:rsidP="001F717D">
      <w:pPr>
        <w:tabs>
          <w:tab w:val="left" w:pos="360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20 000 dollars</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In what year did Bill created his first operational system?</w:t>
      </w:r>
    </w:p>
    <w:p w:rsidR="001F717D" w:rsidRPr="00B747FB" w:rsidRDefault="001F717D" w:rsidP="001F717D">
      <w:pPr>
        <w:tabs>
          <w:tab w:val="left" w:pos="370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w:t>
      </w:r>
      <w:proofErr w:type="gramStart"/>
      <w:r w:rsidRPr="00B747FB">
        <w:rPr>
          <w:rFonts w:ascii="Times New Roman" w:hAnsi="Times New Roman"/>
          <w:sz w:val="28"/>
          <w:szCs w:val="28"/>
          <w:lang w:val="en-US"/>
        </w:rPr>
        <w:t>In  1979</w:t>
      </w:r>
      <w:proofErr w:type="gramEnd"/>
    </w:p>
    <w:p w:rsidR="001F717D" w:rsidRPr="00B747FB" w:rsidRDefault="001F717D" w:rsidP="001F717D">
      <w:pPr>
        <w:tabs>
          <w:tab w:val="left" w:pos="370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lastRenderedPageBreak/>
        <w:t xml:space="preserve">                                           </w:t>
      </w:r>
      <w:proofErr w:type="gramStart"/>
      <w:r w:rsidRPr="00B747FB">
        <w:rPr>
          <w:rFonts w:ascii="Times New Roman" w:hAnsi="Times New Roman"/>
          <w:sz w:val="28"/>
          <w:szCs w:val="28"/>
          <w:lang w:val="en-US"/>
        </w:rPr>
        <w:t>In  1980</w:t>
      </w:r>
      <w:proofErr w:type="gramEnd"/>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At what age did Bill Become a millionaire?</w:t>
      </w:r>
    </w:p>
    <w:p w:rsidR="001F717D" w:rsidRPr="00B747FB" w:rsidRDefault="001F717D" w:rsidP="001F717D">
      <w:pPr>
        <w:tabs>
          <w:tab w:val="left" w:pos="376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At the age </w:t>
      </w:r>
      <w:proofErr w:type="gramStart"/>
      <w:r w:rsidRPr="00B747FB">
        <w:rPr>
          <w:rFonts w:ascii="Times New Roman" w:hAnsi="Times New Roman"/>
          <w:sz w:val="28"/>
          <w:szCs w:val="28"/>
          <w:lang w:val="en-US"/>
        </w:rPr>
        <w:t>of  35</w:t>
      </w:r>
      <w:proofErr w:type="gramEnd"/>
    </w:p>
    <w:p w:rsidR="001F717D" w:rsidRPr="00B747FB" w:rsidRDefault="001F717D" w:rsidP="001F717D">
      <w:pPr>
        <w:tabs>
          <w:tab w:val="left" w:pos="376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At the age of 31</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In what </w:t>
      </w:r>
      <w:proofErr w:type="spellStart"/>
      <w:r w:rsidRPr="00B747FB">
        <w:rPr>
          <w:rFonts w:ascii="Times New Roman" w:hAnsi="Times New Roman"/>
          <w:sz w:val="28"/>
          <w:szCs w:val="28"/>
          <w:lang w:val="en-US"/>
        </w:rPr>
        <w:t>programme</w:t>
      </w:r>
      <w:proofErr w:type="spellEnd"/>
      <w:r w:rsidRPr="00B747FB">
        <w:rPr>
          <w:rFonts w:ascii="Times New Roman" w:hAnsi="Times New Roman"/>
          <w:sz w:val="28"/>
          <w:szCs w:val="28"/>
          <w:lang w:val="en-US"/>
        </w:rPr>
        <w:t xml:space="preserve"> did he put one billion dollars?</w:t>
      </w:r>
    </w:p>
    <w:p w:rsidR="001F717D" w:rsidRPr="00B747FB" w:rsidRDefault="001F717D" w:rsidP="001F717D">
      <w:pPr>
        <w:tabs>
          <w:tab w:val="left" w:pos="386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Into the </w:t>
      </w:r>
      <w:proofErr w:type="spellStart"/>
      <w:r w:rsidRPr="00B747FB">
        <w:rPr>
          <w:rFonts w:ascii="Times New Roman" w:hAnsi="Times New Roman"/>
          <w:sz w:val="28"/>
          <w:szCs w:val="28"/>
          <w:lang w:val="en-US"/>
        </w:rPr>
        <w:t>programme</w:t>
      </w:r>
      <w:proofErr w:type="spellEnd"/>
      <w:r w:rsidRPr="00B747FB">
        <w:rPr>
          <w:rFonts w:ascii="Times New Roman" w:hAnsi="Times New Roman"/>
          <w:sz w:val="28"/>
          <w:szCs w:val="28"/>
          <w:lang w:val="en-US"/>
        </w:rPr>
        <w:t xml:space="preserve"> of Global Alliance</w:t>
      </w:r>
    </w:p>
    <w:p w:rsidR="001F717D" w:rsidRPr="00B747FB" w:rsidRDefault="001F717D" w:rsidP="001F717D">
      <w:pPr>
        <w:tabs>
          <w:tab w:val="left" w:pos="386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Into Microsoft </w:t>
      </w:r>
      <w:proofErr w:type="spellStart"/>
      <w:r w:rsidRPr="00B747FB">
        <w:rPr>
          <w:rFonts w:ascii="Times New Roman" w:hAnsi="Times New Roman"/>
          <w:sz w:val="28"/>
          <w:szCs w:val="28"/>
          <w:lang w:val="en-US"/>
        </w:rPr>
        <w:t>programme</w:t>
      </w:r>
      <w:proofErr w:type="spellEnd"/>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What title was he awarded by the British Empire?</w:t>
      </w:r>
    </w:p>
    <w:p w:rsidR="001F717D" w:rsidRPr="00B747FB" w:rsidRDefault="001F717D" w:rsidP="001F717D">
      <w:pPr>
        <w:tabs>
          <w:tab w:val="left" w:pos="386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The title of a king of Microsoft </w:t>
      </w:r>
      <w:proofErr w:type="gramStart"/>
      <w:r w:rsidRPr="00B747FB">
        <w:rPr>
          <w:rFonts w:ascii="Times New Roman" w:hAnsi="Times New Roman"/>
          <w:sz w:val="28"/>
          <w:szCs w:val="28"/>
          <w:lang w:val="en-US"/>
        </w:rPr>
        <w:t>corporation</w:t>
      </w:r>
      <w:proofErr w:type="gramEnd"/>
    </w:p>
    <w:p w:rsidR="001F717D" w:rsidRPr="00B747FB" w:rsidRDefault="001F717D" w:rsidP="001F717D">
      <w:pPr>
        <w:tabs>
          <w:tab w:val="left" w:pos="386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The title of a knight commander</w:t>
      </w:r>
    </w:p>
    <w:p w:rsidR="001F717D" w:rsidRPr="00B747FB" w:rsidRDefault="001F717D" w:rsidP="001F717D">
      <w:pPr>
        <w:tabs>
          <w:tab w:val="left" w:pos="3860"/>
        </w:tabs>
        <w:spacing w:after="0" w:line="240" w:lineRule="auto"/>
        <w:jc w:val="both"/>
        <w:rPr>
          <w:rFonts w:ascii="Times New Roman" w:hAnsi="Times New Roman"/>
          <w:b/>
          <w:bCs/>
          <w:sz w:val="28"/>
          <w:szCs w:val="28"/>
        </w:rPr>
      </w:pPr>
      <w:r w:rsidRPr="00B747FB">
        <w:rPr>
          <w:rFonts w:ascii="Times New Roman" w:hAnsi="Times New Roman"/>
          <w:b/>
          <w:bCs/>
          <w:sz w:val="28"/>
          <w:szCs w:val="28"/>
        </w:rPr>
        <w:t xml:space="preserve">Критерий выполнения задания: </w:t>
      </w:r>
      <w:r w:rsidRPr="00B747FB">
        <w:rPr>
          <w:rFonts w:ascii="Times New Roman" w:hAnsi="Times New Roman"/>
          <w:sz w:val="28"/>
          <w:szCs w:val="28"/>
        </w:rPr>
        <w:t>33 балла –«5»; 15-30 – «4»;15-20-«3»; 10-15- «2»; 0-10 «1»</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Домашнее задание: составить</w:t>
      </w:r>
      <w:r w:rsidRPr="00B747FB">
        <w:rPr>
          <w:rFonts w:ascii="Times New Roman" w:hAnsi="Times New Roman"/>
          <w:sz w:val="28"/>
          <w:szCs w:val="28"/>
        </w:rPr>
        <w:t xml:space="preserve"> монологическое высказывание о роли языков программирования в жизни людей., </w:t>
      </w:r>
      <w:r w:rsidRPr="00B747FB">
        <w:rPr>
          <w:rFonts w:ascii="Times New Roman" w:hAnsi="Times New Roman"/>
          <w:b/>
          <w:sz w:val="28"/>
          <w:szCs w:val="28"/>
        </w:rPr>
        <w:t xml:space="preserve">блиц-пособие, </w:t>
      </w:r>
      <w:proofErr w:type="spellStart"/>
      <w:proofErr w:type="gramStart"/>
      <w:r w:rsidRPr="00B747FB">
        <w:rPr>
          <w:rFonts w:ascii="Times New Roman" w:hAnsi="Times New Roman"/>
          <w:b/>
          <w:sz w:val="28"/>
          <w:szCs w:val="28"/>
        </w:rPr>
        <w:t>стр</w:t>
      </w:r>
      <w:proofErr w:type="spellEnd"/>
      <w:proofErr w:type="gramEnd"/>
      <w:r w:rsidRPr="00B747FB">
        <w:rPr>
          <w:rFonts w:ascii="Times New Roman" w:hAnsi="Times New Roman"/>
          <w:b/>
          <w:sz w:val="28"/>
          <w:szCs w:val="28"/>
        </w:rPr>
        <w:t xml:space="preserve"> 64</w:t>
      </w:r>
    </w:p>
    <w:p w:rsidR="001F717D" w:rsidRPr="00B747FB" w:rsidRDefault="001F717D" w:rsidP="001F717D">
      <w:pPr>
        <w:spacing w:after="0" w:line="240" w:lineRule="auto"/>
        <w:ind w:firstLine="708"/>
        <w:jc w:val="center"/>
        <w:rPr>
          <w:rFonts w:ascii="Times New Roman" w:hAnsi="Times New Roman"/>
          <w:sz w:val="28"/>
          <w:szCs w:val="28"/>
          <w:highlight w:val="yellow"/>
        </w:rPr>
      </w:pPr>
      <w:r w:rsidRPr="00B747FB">
        <w:rPr>
          <w:rFonts w:ascii="Times New Roman" w:hAnsi="Times New Roman"/>
          <w:b/>
          <w:sz w:val="28"/>
          <w:szCs w:val="28"/>
          <w:highlight w:val="yellow"/>
        </w:rPr>
        <w:t>Практические занятия № 45 - 50</w:t>
      </w:r>
    </w:p>
    <w:p w:rsidR="001F717D" w:rsidRPr="00B747FB" w:rsidRDefault="001F717D" w:rsidP="001F717D">
      <w:pPr>
        <w:spacing w:after="0" w:line="240" w:lineRule="auto"/>
        <w:jc w:val="center"/>
        <w:rPr>
          <w:rFonts w:ascii="Times New Roman" w:hAnsi="Times New Roman"/>
          <w:b/>
          <w:sz w:val="28"/>
          <w:szCs w:val="28"/>
        </w:rPr>
      </w:pPr>
      <w:r w:rsidRPr="00B747FB">
        <w:rPr>
          <w:rFonts w:ascii="Times New Roman" w:hAnsi="Times New Roman"/>
          <w:b/>
          <w:sz w:val="28"/>
          <w:szCs w:val="28"/>
          <w:highlight w:val="yellow"/>
        </w:rPr>
        <w:t xml:space="preserve">Тема занятий:  «Образование в </w:t>
      </w:r>
      <w:proofErr w:type="gramStart"/>
      <w:r w:rsidRPr="00B747FB">
        <w:rPr>
          <w:rFonts w:ascii="Times New Roman" w:hAnsi="Times New Roman"/>
          <w:b/>
          <w:sz w:val="28"/>
          <w:szCs w:val="28"/>
          <w:highlight w:val="yellow"/>
        </w:rPr>
        <w:t>англо-говорящих</w:t>
      </w:r>
      <w:proofErr w:type="gramEnd"/>
      <w:r w:rsidRPr="00B747FB">
        <w:rPr>
          <w:rFonts w:ascii="Times New Roman" w:hAnsi="Times New Roman"/>
          <w:b/>
          <w:sz w:val="28"/>
          <w:szCs w:val="28"/>
          <w:highlight w:val="yellow"/>
        </w:rPr>
        <w:t xml:space="preserve"> странах»</w:t>
      </w:r>
    </w:p>
    <w:p w:rsidR="001F717D" w:rsidRPr="00B747FB" w:rsidRDefault="001F717D" w:rsidP="001F717D">
      <w:pPr>
        <w:pStyle w:val="af6"/>
        <w:spacing w:line="240" w:lineRule="auto"/>
        <w:rPr>
          <w:sz w:val="28"/>
          <w:szCs w:val="28"/>
        </w:rPr>
      </w:pPr>
      <w:r w:rsidRPr="00B747FB">
        <w:rPr>
          <w:sz w:val="28"/>
          <w:szCs w:val="28"/>
          <w:u w:val="single"/>
        </w:rPr>
        <w:t>Задачи занятия:</w:t>
      </w:r>
      <w:r w:rsidRPr="00B747FB">
        <w:rPr>
          <w:sz w:val="28"/>
          <w:szCs w:val="28"/>
        </w:rPr>
        <w:t xml:space="preserve"> Научить учащихся употреблять слова и выражения по теме «Образование в англо-говорящих странах» на уровне собственн</w:t>
      </w:r>
      <w:proofErr w:type="gramStart"/>
      <w:r w:rsidRPr="00B747FB">
        <w:rPr>
          <w:sz w:val="28"/>
          <w:szCs w:val="28"/>
        </w:rPr>
        <w:t>о-</w:t>
      </w:r>
      <w:proofErr w:type="gramEnd"/>
      <w:r w:rsidRPr="00B747FB">
        <w:rPr>
          <w:sz w:val="28"/>
          <w:szCs w:val="28"/>
        </w:rPr>
        <w:t xml:space="preserve"> высказывания и свободной речи в рамках естественной речевой ситуации общения; научить учащихся строить монологическое высказывание на уровне свободной речи по данной теме, максимально приближенной к реальным условиям; научить учащихся извлекать информацию из текста и вести диалог-беседу по теме «Образование в англо-говорящих странах».</w:t>
      </w:r>
    </w:p>
    <w:p w:rsidR="001F717D" w:rsidRPr="00B747FB" w:rsidRDefault="001F717D" w:rsidP="001F717D">
      <w:pPr>
        <w:pStyle w:val="af6"/>
        <w:spacing w:line="240" w:lineRule="auto"/>
        <w:rPr>
          <w:bCs/>
          <w:sz w:val="28"/>
          <w:szCs w:val="28"/>
          <w:lang w:val="en-US"/>
        </w:rPr>
      </w:pPr>
      <w:r w:rsidRPr="00B747FB">
        <w:rPr>
          <w:sz w:val="28"/>
          <w:szCs w:val="28"/>
          <w:u w:val="single"/>
        </w:rPr>
        <w:t>Лексика</w:t>
      </w:r>
      <w:r w:rsidRPr="00B747FB">
        <w:rPr>
          <w:sz w:val="28"/>
          <w:szCs w:val="28"/>
          <w:u w:val="single"/>
          <w:lang w:val="en-US"/>
        </w:rPr>
        <w:t xml:space="preserve"> </w:t>
      </w:r>
      <w:r w:rsidRPr="00B747FB">
        <w:rPr>
          <w:sz w:val="28"/>
          <w:szCs w:val="28"/>
          <w:u w:val="single"/>
        </w:rPr>
        <w:t>занятия</w:t>
      </w:r>
      <w:r w:rsidRPr="00B747FB">
        <w:rPr>
          <w:sz w:val="28"/>
          <w:szCs w:val="28"/>
          <w:u w:val="single"/>
          <w:lang w:val="en-US"/>
        </w:rPr>
        <w:t>:</w:t>
      </w:r>
      <w:r w:rsidRPr="00B747FB">
        <w:rPr>
          <w:b/>
          <w:sz w:val="28"/>
          <w:szCs w:val="28"/>
          <w:lang w:val="en-US"/>
        </w:rPr>
        <w:t xml:space="preserve"> </w:t>
      </w:r>
      <w:r w:rsidRPr="00B747FB">
        <w:rPr>
          <w:sz w:val="28"/>
          <w:szCs w:val="28"/>
          <w:lang w:val="en-US"/>
        </w:rPr>
        <w:t>Higher Education, private and state, difference, private colleges, residents, quality of education, Entrance standards, entrance standards and admission, differ considerably, an applicant, high school transcript, satisfactory work, postgraduate research, students’ achievements, essays, a seminar, a department,</w:t>
      </w:r>
      <w:r w:rsidRPr="00B747FB">
        <w:rPr>
          <w:b/>
          <w:sz w:val="28"/>
          <w:szCs w:val="28"/>
          <w:lang w:val="en-US"/>
        </w:rPr>
        <w:t xml:space="preserve"> </w:t>
      </w:r>
      <w:r w:rsidRPr="00B747FB">
        <w:rPr>
          <w:sz w:val="28"/>
          <w:szCs w:val="28"/>
          <w:lang w:val="en-US"/>
        </w:rPr>
        <w:t>academic year,</w:t>
      </w:r>
      <w:r w:rsidRPr="00B747FB">
        <w:rPr>
          <w:b/>
          <w:sz w:val="28"/>
          <w:szCs w:val="28"/>
          <w:lang w:val="en-US"/>
        </w:rPr>
        <w:t xml:space="preserve"> </w:t>
      </w:r>
      <w:r w:rsidRPr="00B747FB">
        <w:rPr>
          <w:sz w:val="28"/>
          <w:szCs w:val="28"/>
          <w:lang w:val="en-US"/>
        </w:rPr>
        <w:t>compulsory,</w:t>
      </w:r>
      <w:r w:rsidRPr="00B747FB">
        <w:rPr>
          <w:b/>
          <w:sz w:val="28"/>
          <w:szCs w:val="28"/>
          <w:lang w:val="en-US"/>
        </w:rPr>
        <w:t xml:space="preserve"> </w:t>
      </w:r>
      <w:r w:rsidRPr="00B747FB">
        <w:rPr>
          <w:sz w:val="28"/>
          <w:szCs w:val="28"/>
          <w:lang w:val="en-US"/>
        </w:rPr>
        <w:t>terms,</w:t>
      </w:r>
      <w:r w:rsidRPr="00B747FB">
        <w:rPr>
          <w:b/>
          <w:sz w:val="28"/>
          <w:szCs w:val="28"/>
          <w:lang w:val="en-US"/>
        </w:rPr>
        <w:t xml:space="preserve"> </w:t>
      </w:r>
      <w:r w:rsidRPr="00B747FB">
        <w:rPr>
          <w:sz w:val="28"/>
          <w:szCs w:val="28"/>
          <w:lang w:val="en-US"/>
        </w:rPr>
        <w:t>tutorials, students’ achievements.</w:t>
      </w:r>
    </w:p>
    <w:p w:rsidR="001F717D" w:rsidRPr="00B747FB" w:rsidRDefault="001F717D" w:rsidP="001F717D">
      <w:pPr>
        <w:pStyle w:val="af6"/>
        <w:spacing w:line="240" w:lineRule="auto"/>
        <w:rPr>
          <w:b/>
          <w:bCs/>
          <w:sz w:val="28"/>
          <w:szCs w:val="28"/>
        </w:rPr>
      </w:pPr>
      <w:r w:rsidRPr="00B747FB">
        <w:rPr>
          <w:sz w:val="28"/>
          <w:szCs w:val="28"/>
          <w:u w:val="single"/>
        </w:rPr>
        <w:t>Материал по теме занятия</w:t>
      </w:r>
      <w:r w:rsidRPr="00B747FB">
        <w:rPr>
          <w:sz w:val="28"/>
          <w:szCs w:val="28"/>
        </w:rPr>
        <w:t xml:space="preserve">: лексический, грамматический – перевод прямой речи в </w:t>
      </w:r>
      <w:proofErr w:type="gramStart"/>
      <w:r w:rsidRPr="00B747FB">
        <w:rPr>
          <w:sz w:val="28"/>
          <w:szCs w:val="28"/>
        </w:rPr>
        <w:t>косвенную</w:t>
      </w:r>
      <w:proofErr w:type="gramEnd"/>
      <w:r w:rsidRPr="00B747FB">
        <w:rPr>
          <w:sz w:val="28"/>
          <w:szCs w:val="28"/>
        </w:rPr>
        <w:t>.</w:t>
      </w:r>
    </w:p>
    <w:p w:rsidR="001F717D" w:rsidRPr="00B747FB" w:rsidRDefault="001F717D" w:rsidP="001F717D">
      <w:pPr>
        <w:pStyle w:val="af6"/>
        <w:spacing w:line="240" w:lineRule="auto"/>
        <w:rPr>
          <w:b/>
          <w:bCs/>
          <w:sz w:val="28"/>
          <w:szCs w:val="28"/>
        </w:rPr>
      </w:pPr>
      <w:r w:rsidRPr="00B747FB">
        <w:rPr>
          <w:sz w:val="28"/>
          <w:szCs w:val="28"/>
          <w:u w:val="single"/>
        </w:rPr>
        <w:t>Оснащение занятия</w:t>
      </w:r>
      <w:r w:rsidRPr="00B747FB">
        <w:rPr>
          <w:sz w:val="28"/>
          <w:szCs w:val="28"/>
        </w:rPr>
        <w:t xml:space="preserve">: учебник, карточки, грамматические таблицы, </w:t>
      </w:r>
      <w:proofErr w:type="spellStart"/>
      <w:proofErr w:type="gramStart"/>
      <w:r w:rsidRPr="00B747FB">
        <w:rPr>
          <w:sz w:val="28"/>
          <w:szCs w:val="28"/>
        </w:rPr>
        <w:t>ноут</w:t>
      </w:r>
      <w:proofErr w:type="spellEnd"/>
      <w:r w:rsidRPr="00B747FB">
        <w:rPr>
          <w:sz w:val="28"/>
          <w:szCs w:val="28"/>
        </w:rPr>
        <w:t>-бук</w:t>
      </w:r>
      <w:proofErr w:type="gramEnd"/>
      <w:r w:rsidRPr="00B747FB">
        <w:rPr>
          <w:sz w:val="28"/>
          <w:szCs w:val="28"/>
        </w:rPr>
        <w:t>.</w:t>
      </w:r>
    </w:p>
    <w:p w:rsidR="001F717D" w:rsidRPr="00B747FB" w:rsidRDefault="001F717D" w:rsidP="001F717D">
      <w:pPr>
        <w:pStyle w:val="af6"/>
        <w:spacing w:line="240" w:lineRule="auto"/>
        <w:rPr>
          <w:b/>
          <w:bCs/>
          <w:sz w:val="28"/>
          <w:szCs w:val="28"/>
        </w:rPr>
      </w:pPr>
      <w:r w:rsidRPr="00B747FB">
        <w:rPr>
          <w:sz w:val="28"/>
          <w:szCs w:val="28"/>
        </w:rPr>
        <w:t xml:space="preserve">Ход проведения занятия: </w:t>
      </w:r>
      <w:proofErr w:type="spellStart"/>
      <w:r w:rsidRPr="00B747FB">
        <w:rPr>
          <w:sz w:val="28"/>
          <w:szCs w:val="28"/>
        </w:rPr>
        <w:t>Аудирование</w:t>
      </w:r>
      <w:proofErr w:type="spellEnd"/>
      <w:r w:rsidRPr="00B747FB">
        <w:rPr>
          <w:sz w:val="28"/>
          <w:szCs w:val="28"/>
        </w:rPr>
        <w:t xml:space="preserve"> учащимися звуков: </w:t>
      </w:r>
      <w:r w:rsidRPr="00B747FB">
        <w:rPr>
          <w:sz w:val="28"/>
          <w:szCs w:val="28"/>
        </w:rPr>
        <w:sym w:font="Symbol" w:char="F05B"/>
      </w:r>
      <w:proofErr w:type="spellStart"/>
      <w:r w:rsidRPr="00B747FB">
        <w:rPr>
          <w:sz w:val="28"/>
          <w:szCs w:val="28"/>
          <w:lang w:val="en-US"/>
        </w:rPr>
        <w:t>ou</w:t>
      </w:r>
      <w:proofErr w:type="spellEnd"/>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lang w:val="en-US"/>
        </w:rPr>
        <w:t>o</w:t>
      </w:r>
      <w:r w:rsidRPr="00B747FB">
        <w:rPr>
          <w:sz w:val="28"/>
          <w:szCs w:val="28"/>
        </w:rPr>
        <w:t>:</w:t>
      </w:r>
      <w:r w:rsidRPr="00B747FB">
        <w:rPr>
          <w:sz w:val="28"/>
          <w:szCs w:val="28"/>
          <w:lang w:val="en-US"/>
        </w:rPr>
        <w:t>k</w:t>
      </w:r>
      <w:r w:rsidRPr="00B747FB">
        <w:rPr>
          <w:sz w:val="28"/>
          <w:szCs w:val="28"/>
        </w:rPr>
        <w:sym w:font="Symbol" w:char="F05D"/>
      </w:r>
      <w:r w:rsidRPr="00B747FB">
        <w:rPr>
          <w:sz w:val="28"/>
          <w:szCs w:val="28"/>
        </w:rPr>
        <w:t>,</w:t>
      </w:r>
      <w:r w:rsidRPr="00B747FB">
        <w:rPr>
          <w:sz w:val="28"/>
          <w:szCs w:val="28"/>
        </w:rPr>
        <w:sym w:font="Symbol" w:char="F05B"/>
      </w:r>
      <w:proofErr w:type="spellStart"/>
      <w:r w:rsidRPr="00B747FB">
        <w:rPr>
          <w:sz w:val="28"/>
          <w:szCs w:val="28"/>
          <w:lang w:val="en-US"/>
        </w:rPr>
        <w:t>wa</w:t>
      </w:r>
      <w:proofErr w:type="spellEnd"/>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rPr>
        <w:sym w:font="Symbol" w:char="F0F2"/>
      </w:r>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rPr>
        <w:t>ŋ</w:t>
      </w:r>
      <w:r w:rsidRPr="00B747FB">
        <w:rPr>
          <w:sz w:val="28"/>
          <w:szCs w:val="28"/>
          <w:lang w:val="en-US"/>
        </w:rPr>
        <w:t>k</w:t>
      </w:r>
      <w:r w:rsidRPr="00B747FB">
        <w:rPr>
          <w:sz w:val="28"/>
          <w:szCs w:val="28"/>
        </w:rPr>
        <w:sym w:font="Symbol" w:char="F05D"/>
      </w:r>
      <w:r w:rsidRPr="00B747FB">
        <w:rPr>
          <w:sz w:val="28"/>
          <w:szCs w:val="28"/>
        </w:rPr>
        <w:t>,</w:t>
      </w:r>
      <w:r w:rsidRPr="00B747FB">
        <w:rPr>
          <w:sz w:val="28"/>
          <w:szCs w:val="28"/>
        </w:rPr>
        <w:sym w:font="Symbol" w:char="F05B"/>
      </w:r>
      <w:proofErr w:type="spellStart"/>
      <w:r w:rsidRPr="00B747FB">
        <w:rPr>
          <w:sz w:val="28"/>
          <w:szCs w:val="28"/>
          <w:lang w:val="en-US"/>
        </w:rPr>
        <w:t>ue</w:t>
      </w:r>
      <w:proofErr w:type="spellEnd"/>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lang w:val="en-US"/>
        </w:rPr>
        <w:t>e</w:t>
      </w:r>
      <w:r w:rsidRPr="00B747FB">
        <w:rPr>
          <w:sz w:val="28"/>
          <w:szCs w:val="28"/>
        </w:rPr>
        <w:sym w:font="Symbol" w:char="F05D"/>
      </w:r>
      <w:r w:rsidRPr="00B747FB">
        <w:rPr>
          <w:sz w:val="28"/>
          <w:szCs w:val="28"/>
        </w:rPr>
        <w:t>,</w:t>
      </w:r>
      <w:r w:rsidRPr="00B747FB">
        <w:rPr>
          <w:sz w:val="28"/>
          <w:szCs w:val="28"/>
        </w:rPr>
        <w:sym w:font="Symbol" w:char="F05B"/>
      </w:r>
      <w:proofErr w:type="spellStart"/>
      <w:r w:rsidRPr="00B747FB">
        <w:rPr>
          <w:sz w:val="28"/>
          <w:szCs w:val="28"/>
          <w:lang w:val="en-US"/>
        </w:rPr>
        <w:t>i</w:t>
      </w:r>
      <w:proofErr w:type="spellEnd"/>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lang w:val="en-US"/>
        </w:rPr>
        <w:t>u</w:t>
      </w:r>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lang w:val="en-US"/>
        </w:rPr>
        <w:t>a</w:t>
      </w:r>
      <w:r w:rsidRPr="00B747FB">
        <w:rPr>
          <w:sz w:val="28"/>
          <w:szCs w:val="28"/>
        </w:rPr>
        <w:t>:</w:t>
      </w:r>
      <w:r w:rsidRPr="00B747FB">
        <w:rPr>
          <w:sz w:val="28"/>
          <w:szCs w:val="28"/>
        </w:rPr>
        <w:sym w:font="Symbol" w:char="F05D"/>
      </w:r>
      <w:r w:rsidRPr="00B747FB">
        <w:rPr>
          <w:sz w:val="28"/>
          <w:szCs w:val="28"/>
        </w:rPr>
        <w:t>,</w:t>
      </w:r>
      <w:r w:rsidRPr="00B747FB">
        <w:rPr>
          <w:sz w:val="28"/>
          <w:szCs w:val="28"/>
        </w:rPr>
        <w:sym w:font="Symbol" w:char="F05B"/>
      </w:r>
      <w:proofErr w:type="spellStart"/>
      <w:r w:rsidRPr="00B747FB">
        <w:rPr>
          <w:sz w:val="28"/>
          <w:szCs w:val="28"/>
          <w:lang w:val="en-US"/>
        </w:rPr>
        <w:t>ju</w:t>
      </w:r>
      <w:proofErr w:type="spellEnd"/>
      <w:r w:rsidRPr="00B747FB">
        <w:rPr>
          <w:sz w:val="28"/>
          <w:szCs w:val="28"/>
        </w:rPr>
        <w:t>:</w:t>
      </w:r>
      <w:r w:rsidRPr="00B747FB">
        <w:rPr>
          <w:sz w:val="28"/>
          <w:szCs w:val="28"/>
        </w:rPr>
        <w:sym w:font="Symbol" w:char="F05D"/>
      </w:r>
      <w:r w:rsidRPr="00B747FB">
        <w:rPr>
          <w:sz w:val="28"/>
          <w:szCs w:val="28"/>
        </w:rPr>
        <w:t>,</w:t>
      </w:r>
      <w:r w:rsidRPr="00B747FB">
        <w:rPr>
          <w:sz w:val="28"/>
          <w:szCs w:val="28"/>
        </w:rPr>
        <w:sym w:font="Symbol" w:char="F05B"/>
      </w:r>
      <w:r w:rsidRPr="00B747FB">
        <w:rPr>
          <w:sz w:val="28"/>
          <w:szCs w:val="28"/>
          <w:lang w:val="en-US"/>
        </w:rPr>
        <w:t>o</w:t>
      </w:r>
      <w:r w:rsidRPr="00B747FB">
        <w:rPr>
          <w:sz w:val="28"/>
          <w:szCs w:val="28"/>
        </w:rPr>
        <w:t>:</w:t>
      </w:r>
      <w:r w:rsidRPr="00B747FB">
        <w:rPr>
          <w:sz w:val="28"/>
          <w:szCs w:val="28"/>
        </w:rPr>
        <w:sym w:font="Symbol" w:char="F05D"/>
      </w:r>
      <w:r w:rsidRPr="00B747FB">
        <w:rPr>
          <w:sz w:val="28"/>
          <w:szCs w:val="28"/>
        </w:rPr>
        <w:t>,</w:t>
      </w:r>
      <w:r w:rsidRPr="00B747FB">
        <w:rPr>
          <w:sz w:val="28"/>
          <w:szCs w:val="28"/>
        </w:rPr>
        <w:sym w:font="Symbol" w:char="F05B"/>
      </w:r>
      <w:proofErr w:type="spellStart"/>
      <w:r w:rsidRPr="00B747FB">
        <w:rPr>
          <w:sz w:val="28"/>
          <w:szCs w:val="28"/>
          <w:lang w:val="en-US"/>
        </w:rPr>
        <w:t>oi</w:t>
      </w:r>
      <w:proofErr w:type="spellEnd"/>
      <w:r w:rsidRPr="00B747FB">
        <w:rPr>
          <w:sz w:val="28"/>
          <w:szCs w:val="28"/>
        </w:rPr>
        <w:sym w:font="Symbol" w:char="F05D"/>
      </w:r>
      <w:r w:rsidRPr="00B747FB">
        <w:rPr>
          <w:sz w:val="28"/>
          <w:szCs w:val="28"/>
        </w:rPr>
        <w:t>,</w:t>
      </w:r>
      <w:r w:rsidRPr="00B747FB">
        <w:rPr>
          <w:sz w:val="28"/>
          <w:szCs w:val="28"/>
        </w:rPr>
        <w:sym w:font="Symbol" w:char="F05B"/>
      </w:r>
      <w:proofErr w:type="spellStart"/>
      <w:proofErr w:type="gramStart"/>
      <w:r w:rsidRPr="00B747FB">
        <w:rPr>
          <w:sz w:val="28"/>
          <w:szCs w:val="28"/>
          <w:lang w:val="en-US"/>
        </w:rPr>
        <w:t>i</w:t>
      </w:r>
      <w:proofErr w:type="spellEnd"/>
      <w:proofErr w:type="gramEnd"/>
      <w:r w:rsidRPr="00B747FB">
        <w:rPr>
          <w:sz w:val="28"/>
          <w:szCs w:val="28"/>
        </w:rPr>
        <w:t>э</w:t>
      </w:r>
      <w:r w:rsidRPr="00B747FB">
        <w:rPr>
          <w:sz w:val="28"/>
          <w:szCs w:val="28"/>
        </w:rPr>
        <w:sym w:font="Symbol" w:char="F05D"/>
      </w:r>
      <w:r w:rsidRPr="00B747FB">
        <w:rPr>
          <w:sz w:val="28"/>
          <w:szCs w:val="28"/>
        </w:rPr>
        <w:t>,</w:t>
      </w:r>
      <w:r w:rsidRPr="00B747FB">
        <w:rPr>
          <w:sz w:val="28"/>
          <w:szCs w:val="28"/>
        </w:rPr>
        <w:sym w:font="Symbol" w:char="F05B"/>
      </w:r>
      <w:proofErr w:type="spellStart"/>
      <w:r w:rsidRPr="00B747FB">
        <w:rPr>
          <w:sz w:val="28"/>
          <w:szCs w:val="28"/>
          <w:lang w:val="en-US"/>
        </w:rPr>
        <w:t>ai</w:t>
      </w:r>
      <w:proofErr w:type="spellEnd"/>
      <w:r w:rsidRPr="00B747FB">
        <w:rPr>
          <w:sz w:val="28"/>
          <w:szCs w:val="28"/>
        </w:rPr>
        <w:t>э</w:t>
      </w:r>
      <w:r w:rsidRPr="00B747FB">
        <w:rPr>
          <w:sz w:val="28"/>
          <w:szCs w:val="28"/>
        </w:rPr>
        <w:sym w:font="Symbol" w:char="F05D"/>
      </w:r>
      <w:r w:rsidRPr="00B747FB">
        <w:rPr>
          <w:sz w:val="28"/>
          <w:szCs w:val="28"/>
        </w:rPr>
        <w:t>.</w:t>
      </w:r>
    </w:p>
    <w:p w:rsidR="001F717D" w:rsidRPr="00B747FB" w:rsidRDefault="001F717D" w:rsidP="001F717D">
      <w:pPr>
        <w:pStyle w:val="af6"/>
        <w:spacing w:line="240" w:lineRule="auto"/>
        <w:rPr>
          <w:b/>
          <w:bCs/>
          <w:sz w:val="28"/>
          <w:szCs w:val="28"/>
        </w:rPr>
      </w:pPr>
      <w:r w:rsidRPr="00B747FB">
        <w:rPr>
          <w:sz w:val="28"/>
          <w:szCs w:val="28"/>
        </w:rPr>
        <w:t xml:space="preserve">Ознакомление с новой лексикой по теме «Образование в </w:t>
      </w:r>
      <w:proofErr w:type="gramStart"/>
      <w:r w:rsidRPr="00B747FB">
        <w:rPr>
          <w:sz w:val="28"/>
          <w:szCs w:val="28"/>
        </w:rPr>
        <w:t>англо-говорящих</w:t>
      </w:r>
      <w:proofErr w:type="gramEnd"/>
      <w:r w:rsidRPr="00B747FB">
        <w:rPr>
          <w:sz w:val="28"/>
          <w:szCs w:val="28"/>
        </w:rPr>
        <w:t xml:space="preserve"> странах».</w:t>
      </w:r>
    </w:p>
    <w:p w:rsidR="001F717D" w:rsidRPr="00B747FB" w:rsidRDefault="001F717D" w:rsidP="001F717D">
      <w:pPr>
        <w:pStyle w:val="af6"/>
        <w:spacing w:line="240" w:lineRule="auto"/>
        <w:rPr>
          <w:b/>
          <w:bCs/>
          <w:sz w:val="28"/>
          <w:szCs w:val="28"/>
        </w:rPr>
      </w:pPr>
      <w:r w:rsidRPr="00B747FB">
        <w:rPr>
          <w:sz w:val="28"/>
          <w:szCs w:val="28"/>
        </w:rPr>
        <w:t>Актуализация: упражнения на подстановку, на законченность фраз, на трансформацию, на дополнение; репродуктивные упражнения.</w:t>
      </w:r>
    </w:p>
    <w:p w:rsidR="001F717D" w:rsidRPr="00B747FB" w:rsidRDefault="001F717D" w:rsidP="001F717D">
      <w:pPr>
        <w:pStyle w:val="af6"/>
        <w:spacing w:line="240" w:lineRule="auto"/>
        <w:rPr>
          <w:b/>
          <w:bCs/>
          <w:sz w:val="28"/>
          <w:szCs w:val="28"/>
        </w:rPr>
      </w:pPr>
      <w:proofErr w:type="gramStart"/>
      <w:r w:rsidRPr="00B747FB">
        <w:rPr>
          <w:sz w:val="28"/>
          <w:szCs w:val="28"/>
        </w:rPr>
        <w:t>Перевод прямой речи в косвенную: упражнения на подстановку, на трансформацию.</w:t>
      </w:r>
      <w:proofErr w:type="gramEnd"/>
    </w:p>
    <w:p w:rsidR="001F717D" w:rsidRPr="00B747FB" w:rsidRDefault="001F717D" w:rsidP="001F717D">
      <w:pPr>
        <w:pStyle w:val="af6"/>
        <w:spacing w:line="240" w:lineRule="auto"/>
        <w:rPr>
          <w:b/>
          <w:bCs/>
          <w:sz w:val="28"/>
          <w:szCs w:val="28"/>
        </w:rPr>
      </w:pPr>
      <w:r w:rsidRPr="00B747FB">
        <w:rPr>
          <w:sz w:val="28"/>
          <w:szCs w:val="28"/>
        </w:rPr>
        <w:t>Чтение и перевод отрывков текста об образовании в англо-говорящих странах</w:t>
      </w:r>
      <w:proofErr w:type="gramStart"/>
      <w:r w:rsidRPr="00B747FB">
        <w:rPr>
          <w:sz w:val="28"/>
          <w:szCs w:val="28"/>
        </w:rPr>
        <w:t xml:space="preserve"> .</w:t>
      </w:r>
      <w:proofErr w:type="gramEnd"/>
    </w:p>
    <w:p w:rsidR="001F717D" w:rsidRPr="00B747FB" w:rsidRDefault="001F717D" w:rsidP="001F717D">
      <w:pPr>
        <w:pStyle w:val="af6"/>
        <w:spacing w:line="240" w:lineRule="auto"/>
        <w:rPr>
          <w:b/>
          <w:bCs/>
          <w:sz w:val="28"/>
          <w:szCs w:val="28"/>
        </w:rPr>
      </w:pPr>
      <w:r w:rsidRPr="00B747FB">
        <w:rPr>
          <w:sz w:val="28"/>
          <w:szCs w:val="28"/>
        </w:rPr>
        <w:t>Составление плана или схемы высказывания по теме.</w:t>
      </w:r>
    </w:p>
    <w:p w:rsidR="001F717D" w:rsidRPr="00B747FB" w:rsidRDefault="001F717D" w:rsidP="001F717D">
      <w:pPr>
        <w:pStyle w:val="af6"/>
        <w:spacing w:line="240" w:lineRule="auto"/>
        <w:rPr>
          <w:b/>
          <w:bCs/>
          <w:sz w:val="28"/>
          <w:szCs w:val="28"/>
        </w:rPr>
      </w:pPr>
      <w:r w:rsidRPr="00B747FB">
        <w:rPr>
          <w:sz w:val="28"/>
          <w:szCs w:val="28"/>
        </w:rPr>
        <w:lastRenderedPageBreak/>
        <w:t>Объяснение домашнего задания.</w:t>
      </w:r>
    </w:p>
    <w:p w:rsidR="001F717D" w:rsidRPr="00B747FB" w:rsidRDefault="001F717D" w:rsidP="001F717D">
      <w:pPr>
        <w:pStyle w:val="af6"/>
        <w:spacing w:line="240" w:lineRule="auto"/>
        <w:rPr>
          <w:b/>
          <w:bCs/>
          <w:sz w:val="28"/>
          <w:szCs w:val="28"/>
        </w:rPr>
      </w:pPr>
      <w:r w:rsidRPr="00B747FB">
        <w:rPr>
          <w:sz w:val="28"/>
          <w:szCs w:val="28"/>
        </w:rPr>
        <w:t>Подведение итогов занятия.</w:t>
      </w:r>
    </w:p>
    <w:p w:rsidR="001F717D" w:rsidRPr="00B747FB" w:rsidRDefault="001F717D" w:rsidP="001F717D">
      <w:pPr>
        <w:pStyle w:val="af6"/>
        <w:spacing w:line="240" w:lineRule="auto"/>
        <w:rPr>
          <w:sz w:val="28"/>
          <w:szCs w:val="28"/>
        </w:rPr>
      </w:pPr>
      <w:r w:rsidRPr="00B747FB">
        <w:rPr>
          <w:b/>
          <w:sz w:val="28"/>
          <w:szCs w:val="28"/>
        </w:rPr>
        <w:t>Домашнее задание:</w:t>
      </w:r>
      <w:r w:rsidRPr="00B747FB">
        <w:rPr>
          <w:sz w:val="28"/>
          <w:szCs w:val="28"/>
        </w:rPr>
        <w:t xml:space="preserve"> составить монологическое высказывание об образовании в </w:t>
      </w:r>
      <w:proofErr w:type="gramStart"/>
      <w:r w:rsidRPr="00B747FB">
        <w:rPr>
          <w:sz w:val="28"/>
          <w:szCs w:val="28"/>
        </w:rPr>
        <w:t>англо-говорящих</w:t>
      </w:r>
      <w:proofErr w:type="gramEnd"/>
      <w:r w:rsidRPr="00B747FB">
        <w:rPr>
          <w:sz w:val="28"/>
          <w:szCs w:val="28"/>
        </w:rPr>
        <w:t xml:space="preserve"> странах. </w:t>
      </w:r>
    </w:p>
    <w:p w:rsidR="001F717D" w:rsidRPr="00B747FB" w:rsidRDefault="001F717D" w:rsidP="001F717D">
      <w:pPr>
        <w:pStyle w:val="af6"/>
        <w:spacing w:line="240" w:lineRule="auto"/>
        <w:rPr>
          <w:sz w:val="28"/>
          <w:szCs w:val="28"/>
        </w:rPr>
      </w:pPr>
      <w:proofErr w:type="gramStart"/>
      <w:r w:rsidRPr="00B747FB">
        <w:rPr>
          <w:sz w:val="28"/>
          <w:szCs w:val="28"/>
          <w:u w:val="single"/>
        </w:rPr>
        <w:t>Самостоятельная внеаудиторная работа</w:t>
      </w:r>
      <w:r w:rsidRPr="00B747FB">
        <w:rPr>
          <w:sz w:val="28"/>
          <w:szCs w:val="28"/>
        </w:rPr>
        <w:t>: расставить правильные формы глаголов, учитывая правила перевода прямой речи в косвенную; дать перевод предложений с русского на английский:1)Существует два типа университетов и колледжей в США..2) Абитуриент должен иметь положительные оценки в аттестате, полученном в школе. 3) Каждый университет в Соединённом Королевстве имеет свою собственную организацию. 4)Университетские курсы длятся три месяца. 5).</w:t>
      </w:r>
      <w:proofErr w:type="gramEnd"/>
      <w:r w:rsidRPr="00B747FB">
        <w:rPr>
          <w:sz w:val="28"/>
          <w:szCs w:val="28"/>
        </w:rPr>
        <w:t xml:space="preserve"> Прочитать и письменно перевести отрывок о высшем образовании в Соединённом Королевстве.; </w:t>
      </w:r>
      <w:proofErr w:type="spellStart"/>
      <w:proofErr w:type="gramStart"/>
      <w:r w:rsidRPr="00B747FB">
        <w:rPr>
          <w:sz w:val="28"/>
          <w:szCs w:val="28"/>
        </w:rPr>
        <w:t>стр</w:t>
      </w:r>
      <w:proofErr w:type="spellEnd"/>
      <w:proofErr w:type="gramEnd"/>
      <w:r w:rsidRPr="00B747FB">
        <w:rPr>
          <w:sz w:val="28"/>
          <w:szCs w:val="28"/>
        </w:rPr>
        <w:t xml:space="preserve"> 113,- под редакцией доцент Л.Д. </w:t>
      </w:r>
      <w:proofErr w:type="spellStart"/>
      <w:r w:rsidRPr="00B747FB">
        <w:rPr>
          <w:sz w:val="28"/>
          <w:szCs w:val="28"/>
        </w:rPr>
        <w:t>Дерун</w:t>
      </w:r>
      <w:proofErr w:type="spellEnd"/>
      <w:r w:rsidRPr="00B747FB">
        <w:rPr>
          <w:sz w:val="28"/>
          <w:szCs w:val="28"/>
        </w:rPr>
        <w:t>; доцент Л.И. Круглова, раздел</w:t>
      </w:r>
      <w:r w:rsidRPr="00B747FB">
        <w:rPr>
          <w:sz w:val="28"/>
          <w:szCs w:val="28"/>
          <w:lang w:val="en-US"/>
        </w:rPr>
        <w:t>IV</w:t>
      </w:r>
      <w:r w:rsidRPr="00B747FB">
        <w:rPr>
          <w:sz w:val="28"/>
          <w:szCs w:val="28"/>
        </w:rPr>
        <w:t>.</w:t>
      </w:r>
    </w:p>
    <w:p w:rsidR="001F717D" w:rsidRPr="00B747FB" w:rsidRDefault="001F717D" w:rsidP="001F717D">
      <w:pPr>
        <w:pStyle w:val="af6"/>
        <w:spacing w:line="240" w:lineRule="auto"/>
        <w:rPr>
          <w:bCs/>
          <w:sz w:val="28"/>
          <w:szCs w:val="28"/>
        </w:rPr>
      </w:pPr>
    </w:p>
    <w:p w:rsidR="001F717D" w:rsidRPr="00B747FB" w:rsidRDefault="001F717D" w:rsidP="001F717D">
      <w:pPr>
        <w:spacing w:after="0" w:line="240" w:lineRule="auto"/>
        <w:ind w:firstLine="709"/>
        <w:contextualSpacing/>
        <w:jc w:val="center"/>
        <w:rPr>
          <w:rFonts w:ascii="Times New Roman" w:hAnsi="Times New Roman"/>
          <w:b/>
          <w:sz w:val="28"/>
          <w:szCs w:val="28"/>
          <w:lang w:val="en-US"/>
        </w:rPr>
      </w:pPr>
      <w:r w:rsidRPr="00B747FB">
        <w:rPr>
          <w:rFonts w:ascii="Times New Roman" w:hAnsi="Times New Roman"/>
          <w:b/>
          <w:sz w:val="28"/>
          <w:szCs w:val="28"/>
          <w:lang w:val="en-US"/>
        </w:rPr>
        <w:t>Text № 1: Higher Education in the USA and Great Britain</w:t>
      </w:r>
    </w:p>
    <w:p w:rsidR="001F717D" w:rsidRPr="00B747FB" w:rsidRDefault="001F717D" w:rsidP="001F717D">
      <w:pPr>
        <w:spacing w:after="0" w:line="240" w:lineRule="auto"/>
        <w:ind w:firstLine="709"/>
        <w:contextualSpacing/>
        <w:jc w:val="center"/>
        <w:rPr>
          <w:rFonts w:ascii="Times New Roman" w:hAnsi="Times New Roman"/>
          <w:b/>
          <w:sz w:val="28"/>
          <w:szCs w:val="28"/>
          <w:lang w:val="en-US"/>
        </w:rPr>
      </w:pPr>
    </w:p>
    <w:p w:rsidR="001F717D" w:rsidRPr="00B747FB" w:rsidRDefault="001F717D" w:rsidP="001F717D">
      <w:pPr>
        <w:spacing w:after="0" w:line="240" w:lineRule="auto"/>
        <w:ind w:firstLine="709"/>
        <w:contextualSpacing/>
        <w:jc w:val="both"/>
        <w:rPr>
          <w:rFonts w:ascii="Times New Roman" w:hAnsi="Times New Roman"/>
          <w:sz w:val="28"/>
          <w:szCs w:val="28"/>
          <w:lang w:val="en-US"/>
        </w:rPr>
      </w:pPr>
      <w:r w:rsidRPr="00B747FB">
        <w:rPr>
          <w:rFonts w:ascii="Times New Roman" w:hAnsi="Times New Roman"/>
          <w:sz w:val="28"/>
          <w:szCs w:val="28"/>
          <w:lang w:val="en-US"/>
        </w:rPr>
        <w:t xml:space="preserve"> There are two types of universities and colleges in the USA: private and state (not federal). The difference between them is the following: private colleges are very expensive, they are generally smaller and the tuition fees are much higher. In the state colleges and universities the fees are lower, especially for state residents. They are subsidized by state governments. The University of California and the State University of New York are two examples of such higher schools. Yet, it is more prestigious to get a degree at a private university where the quality of education is almost always better, and this can make a difference in the job market later on. Entrance standards and admission policies may differ considerably from university to university. First of all, the applicant must have a satisfactory high school transcript (an official document which lists a student’s classes and the grades received) which helps university officials determine the applicant’s capacity to do satisfactory work at university. An interview is required when one applies to a private university. Each university in the United Kingdom has its own organization, but usually there are about six faculties, each containing a group of departments. Lectures are appointed on the basis on the basis of students’ achievements in their first-degree examinations and postgraduate research. Apart from lecture courses the teaching is done mostly in laboratories or in tutorial groups of three or four students, or seminars for about ten. Students are required to write numerous essays or seminar papers, which may be discussed in group meetings. There are usually not more than twelve students for each teacher in a department.</w:t>
      </w:r>
    </w:p>
    <w:p w:rsidR="001F717D" w:rsidRPr="00B747FB" w:rsidRDefault="001F717D" w:rsidP="001F717D">
      <w:pPr>
        <w:spacing w:after="0" w:line="240" w:lineRule="auto"/>
        <w:jc w:val="both"/>
        <w:rPr>
          <w:rFonts w:ascii="Times New Roman" w:hAnsi="Times New Roman"/>
          <w:b/>
          <w:sz w:val="28"/>
          <w:szCs w:val="28"/>
          <w:lang w:val="en-US"/>
        </w:rPr>
      </w:pPr>
      <w:r w:rsidRPr="00B747FB">
        <w:rPr>
          <w:rFonts w:ascii="Times New Roman" w:hAnsi="Times New Roman"/>
          <w:b/>
          <w:sz w:val="28"/>
          <w:szCs w:val="28"/>
          <w:lang w:val="en-US"/>
        </w:rPr>
        <w:t xml:space="preserve">                                           </w:t>
      </w:r>
    </w:p>
    <w:p w:rsidR="001F717D" w:rsidRPr="00B747FB" w:rsidRDefault="001F717D" w:rsidP="001F717D">
      <w:pPr>
        <w:spacing w:after="0" w:line="240" w:lineRule="auto"/>
        <w:jc w:val="center"/>
        <w:rPr>
          <w:rFonts w:ascii="Times New Roman" w:hAnsi="Times New Roman"/>
          <w:b/>
          <w:sz w:val="28"/>
          <w:szCs w:val="28"/>
          <w:lang w:val="en-US"/>
        </w:rPr>
      </w:pPr>
      <w:r w:rsidRPr="00B747FB">
        <w:rPr>
          <w:rFonts w:ascii="Times New Roman" w:hAnsi="Times New Roman"/>
          <w:b/>
          <w:sz w:val="28"/>
          <w:szCs w:val="28"/>
          <w:lang w:val="en-US"/>
        </w:rPr>
        <w:t>Text № 2:  Education in the UK</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When children are two or three years old, they sometimes go to nursery school where they learn simple games and songs. Their first real school is called a primary school. In Britain children start this school at the age of five. The </w:t>
      </w:r>
      <w:r w:rsidRPr="00B747FB">
        <w:rPr>
          <w:rFonts w:ascii="Times New Roman" w:hAnsi="Times New Roman"/>
          <w:b/>
          <w:sz w:val="28"/>
          <w:szCs w:val="28"/>
          <w:lang w:val="en-US"/>
        </w:rPr>
        <w:t>academic year</w:t>
      </w:r>
      <w:r w:rsidRPr="00B747FB">
        <w:rPr>
          <w:rFonts w:ascii="Times New Roman" w:hAnsi="Times New Roman"/>
          <w:i/>
          <w:sz w:val="28"/>
          <w:szCs w:val="28"/>
          <w:lang w:val="en-US"/>
        </w:rPr>
        <w:t xml:space="preserve"> </w:t>
      </w:r>
      <w:r w:rsidRPr="00B747FB">
        <w:rPr>
          <w:rFonts w:ascii="Times New Roman" w:hAnsi="Times New Roman"/>
          <w:sz w:val="28"/>
          <w:szCs w:val="28"/>
          <w:lang w:val="en-US"/>
        </w:rPr>
        <w:t xml:space="preserve">in Britain begins in September and is divided into three </w:t>
      </w:r>
      <w:r w:rsidRPr="00B747FB">
        <w:rPr>
          <w:rFonts w:ascii="Times New Roman" w:hAnsi="Times New Roman"/>
          <w:b/>
          <w:sz w:val="28"/>
          <w:szCs w:val="28"/>
          <w:lang w:val="en-US"/>
        </w:rPr>
        <w:t>terms</w:t>
      </w:r>
      <w:r w:rsidRPr="00B747FB">
        <w:rPr>
          <w:rFonts w:ascii="Times New Roman" w:hAnsi="Times New Roman"/>
          <w:sz w:val="28"/>
          <w:szCs w:val="28"/>
          <w:lang w:val="en-US"/>
        </w:rPr>
        <w:t xml:space="preserve">. Schools have the </w:t>
      </w:r>
      <w:r w:rsidRPr="00B747FB">
        <w:rPr>
          <w:rFonts w:ascii="Times New Roman" w:hAnsi="Times New Roman"/>
          <w:sz w:val="28"/>
          <w:szCs w:val="28"/>
          <w:lang w:val="en-US"/>
        </w:rPr>
        <w:lastRenderedPageBreak/>
        <w:t xml:space="preserve">summer holiday in July. </w:t>
      </w:r>
      <w:r w:rsidRPr="00B747FB">
        <w:rPr>
          <w:rFonts w:ascii="Times New Roman" w:hAnsi="Times New Roman"/>
          <w:b/>
          <w:sz w:val="28"/>
          <w:szCs w:val="28"/>
          <w:lang w:val="en-US"/>
        </w:rPr>
        <w:t>Secondary education</w:t>
      </w:r>
      <w:r w:rsidRPr="00B747FB">
        <w:rPr>
          <w:rFonts w:ascii="Times New Roman" w:hAnsi="Times New Roman"/>
          <w:sz w:val="28"/>
          <w:szCs w:val="28"/>
          <w:lang w:val="en-US"/>
        </w:rPr>
        <w:t xml:space="preserve"> begins at the age of about eleven, and most schools at this level are co-educational, which means boys and girls study together in the same classes. In Britain education is </w:t>
      </w:r>
      <w:r w:rsidRPr="00B747FB">
        <w:rPr>
          <w:rFonts w:ascii="Times New Roman" w:hAnsi="Times New Roman"/>
          <w:b/>
          <w:sz w:val="28"/>
          <w:szCs w:val="28"/>
          <w:lang w:val="en-US"/>
        </w:rPr>
        <w:t>compulsory</w:t>
      </w:r>
      <w:r w:rsidRPr="00B747FB">
        <w:rPr>
          <w:rFonts w:ascii="Times New Roman" w:hAnsi="Times New Roman"/>
          <w:sz w:val="28"/>
          <w:szCs w:val="28"/>
          <w:lang w:val="en-US"/>
        </w:rPr>
        <w:t xml:space="preserve"> from five to 16 years of age, but many children choose to remain at school for </w:t>
      </w:r>
      <w:proofErr w:type="gramStart"/>
      <w:r w:rsidRPr="00B747FB">
        <w:rPr>
          <w:rFonts w:ascii="Times New Roman" w:hAnsi="Times New Roman"/>
          <w:sz w:val="28"/>
          <w:szCs w:val="28"/>
          <w:lang w:val="en-US"/>
        </w:rPr>
        <w:t>another two or three years</w:t>
      </w:r>
      <w:proofErr w:type="gramEnd"/>
      <w:r w:rsidRPr="00B747FB">
        <w:rPr>
          <w:rFonts w:ascii="Times New Roman" w:hAnsi="Times New Roman"/>
          <w:sz w:val="28"/>
          <w:szCs w:val="28"/>
          <w:lang w:val="en-US"/>
        </w:rPr>
        <w:t xml:space="preserve"> to take exams. Most children go to state schools, which are maintained by the government or local education authorities, but some children go to private schools. University courses normally last three years and then students receive their </w:t>
      </w:r>
      <w:r w:rsidRPr="00B747FB">
        <w:rPr>
          <w:rFonts w:ascii="Times New Roman" w:hAnsi="Times New Roman"/>
          <w:b/>
          <w:sz w:val="28"/>
          <w:szCs w:val="28"/>
          <w:lang w:val="en-US"/>
        </w:rPr>
        <w:t>degree.</w:t>
      </w:r>
      <w:r w:rsidRPr="00B747FB">
        <w:rPr>
          <w:rFonts w:ascii="Times New Roman" w:hAnsi="Times New Roman"/>
          <w:sz w:val="28"/>
          <w:szCs w:val="28"/>
          <w:lang w:val="en-US"/>
        </w:rPr>
        <w:t xml:space="preserve"> At the university students are taught by </w:t>
      </w:r>
      <w:r w:rsidRPr="00B747FB">
        <w:rPr>
          <w:rFonts w:ascii="Times New Roman" w:hAnsi="Times New Roman"/>
          <w:b/>
          <w:sz w:val="28"/>
          <w:szCs w:val="28"/>
          <w:lang w:val="en-US"/>
        </w:rPr>
        <w:t>tutorials</w:t>
      </w:r>
      <w:r w:rsidRPr="00B747FB">
        <w:rPr>
          <w:rFonts w:ascii="Times New Roman" w:hAnsi="Times New Roman"/>
          <w:sz w:val="28"/>
          <w:szCs w:val="28"/>
          <w:lang w:val="en-US"/>
        </w:rPr>
        <w:t xml:space="preserve">, seminars, lectures and, of course, private study. Most people who receive a university place are given </w:t>
      </w:r>
      <w:r w:rsidRPr="00B747FB">
        <w:rPr>
          <w:rFonts w:ascii="Times New Roman" w:hAnsi="Times New Roman"/>
          <w:b/>
          <w:sz w:val="28"/>
          <w:szCs w:val="28"/>
          <w:lang w:val="en-US"/>
        </w:rPr>
        <w:t>grant</w:t>
      </w:r>
      <w:r w:rsidRPr="00B747FB">
        <w:rPr>
          <w:rFonts w:ascii="Times New Roman" w:hAnsi="Times New Roman"/>
          <w:i/>
          <w:sz w:val="28"/>
          <w:szCs w:val="28"/>
          <w:lang w:val="en-US"/>
        </w:rPr>
        <w:t xml:space="preserve"> </w:t>
      </w:r>
      <w:r w:rsidRPr="00B747FB">
        <w:rPr>
          <w:rFonts w:ascii="Times New Roman" w:hAnsi="Times New Roman"/>
          <w:sz w:val="28"/>
          <w:szCs w:val="28"/>
          <w:lang w:val="en-US"/>
        </w:rPr>
        <w:t xml:space="preserve">by the government. It helps pay their </w:t>
      </w:r>
      <w:r w:rsidRPr="00B747FB">
        <w:rPr>
          <w:rFonts w:ascii="Times New Roman" w:hAnsi="Times New Roman"/>
          <w:b/>
          <w:sz w:val="28"/>
          <w:szCs w:val="28"/>
          <w:lang w:val="en-US"/>
        </w:rPr>
        <w:t>tuition fees</w:t>
      </w:r>
      <w:r w:rsidRPr="00B747FB">
        <w:rPr>
          <w:rFonts w:ascii="Times New Roman" w:hAnsi="Times New Roman"/>
          <w:sz w:val="28"/>
          <w:szCs w:val="28"/>
          <w:lang w:val="en-US"/>
        </w:rPr>
        <w:t xml:space="preserve"> and living expenses.</w:t>
      </w:r>
    </w:p>
    <w:p w:rsidR="001F717D" w:rsidRPr="00B747FB" w:rsidRDefault="001F717D" w:rsidP="001F717D">
      <w:pPr>
        <w:spacing w:after="0" w:line="240" w:lineRule="auto"/>
        <w:jc w:val="center"/>
        <w:rPr>
          <w:rFonts w:ascii="Times New Roman" w:hAnsi="Times New Roman"/>
          <w:b/>
          <w:sz w:val="28"/>
          <w:szCs w:val="28"/>
          <w:lang w:val="en-US"/>
        </w:rPr>
      </w:pPr>
      <w:r w:rsidRPr="00B747FB">
        <w:rPr>
          <w:rFonts w:ascii="Times New Roman" w:hAnsi="Times New Roman"/>
          <w:b/>
          <w:sz w:val="28"/>
          <w:szCs w:val="28"/>
          <w:lang w:val="en-US"/>
        </w:rPr>
        <w:t>Text № 3:  Education after School in the UK</w:t>
      </w:r>
    </w:p>
    <w:p w:rsidR="001F717D" w:rsidRPr="00B747FB" w:rsidRDefault="001F717D" w:rsidP="001F717D">
      <w:pPr>
        <w:spacing w:after="0" w:line="240" w:lineRule="auto"/>
        <w:jc w:val="center"/>
        <w:rPr>
          <w:rFonts w:ascii="Times New Roman" w:hAnsi="Times New Roman"/>
          <w:b/>
          <w:sz w:val="28"/>
          <w:szCs w:val="28"/>
          <w:lang w:val="en-US"/>
        </w:rPr>
      </w:pP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Most formal education after school is done in various technical and other colleges, of which there is at least one in every town. There are more than 500, big and small, specialized or more general, mostly maintained by their local educational authorities. Some of their students do full-time courses, but many have jobs and attend classes in the evenings, or on one or two days a week, preparing themselves for diplomas. These courses may be suitable for people who have left school at sixteen. The variety of colleges and courses is very great. The students are of all ages, including older people developing new skills. </w:t>
      </w:r>
      <w:proofErr w:type="gramStart"/>
      <w:r w:rsidRPr="00B747FB">
        <w:rPr>
          <w:rFonts w:ascii="Times New Roman" w:hAnsi="Times New Roman"/>
          <w:sz w:val="28"/>
          <w:szCs w:val="28"/>
          <w:lang w:val="en-US"/>
        </w:rPr>
        <w:t>In general, the bigger the college, the greater the range of its courses.</w:t>
      </w:r>
      <w:proofErr w:type="gramEnd"/>
      <w:r w:rsidRPr="00B747FB">
        <w:rPr>
          <w:rFonts w:ascii="Times New Roman" w:hAnsi="Times New Roman"/>
          <w:sz w:val="28"/>
          <w:szCs w:val="28"/>
          <w:lang w:val="en-US"/>
        </w:rPr>
        <w:t xml:space="preserve"> In general, people who undertake “further education” beyond the age of eighteen pay fees for their tuition as well as their living costs. However, students living in Britain may receive grants from the local authorities of the countries where they have their homes. For higher-level studies the main qualification is the “first” degree of Bachelor which can be attained by students who pass their university examinations, or in some cases other examinations of equivalent level. Bachelors’ degrees are usually awarded on the basis of answers to several three-hour examinations together with practical work or long essays or dissertations. Degrees are classified.</w:t>
      </w:r>
    </w:p>
    <w:p w:rsidR="001F717D" w:rsidRPr="00B747FB" w:rsidRDefault="001F717D" w:rsidP="001F717D">
      <w:pPr>
        <w:pStyle w:val="msonormalbullet2gif"/>
        <w:spacing w:before="0" w:beforeAutospacing="0" w:after="0" w:afterAutospacing="0"/>
        <w:ind w:firstLine="709"/>
        <w:contextualSpacing/>
        <w:jc w:val="both"/>
        <w:rPr>
          <w:b/>
          <w:sz w:val="28"/>
          <w:szCs w:val="28"/>
          <w:lang w:val="en-US"/>
        </w:rPr>
      </w:pPr>
      <w:r w:rsidRPr="00B747FB">
        <w:rPr>
          <w:b/>
          <w:sz w:val="28"/>
          <w:szCs w:val="28"/>
          <w:lang w:val="en-US"/>
        </w:rPr>
        <w:t xml:space="preserve">                                   Text № 4: Universities in the UK</w:t>
      </w:r>
    </w:p>
    <w:p w:rsidR="001F717D" w:rsidRPr="00B747FB" w:rsidRDefault="001F717D" w:rsidP="001F717D">
      <w:pPr>
        <w:pStyle w:val="msonormalbullet2gif"/>
        <w:spacing w:before="0" w:beforeAutospacing="0" w:after="0" w:afterAutospacing="0"/>
        <w:ind w:firstLine="709"/>
        <w:contextualSpacing/>
        <w:jc w:val="both"/>
        <w:rPr>
          <w:sz w:val="28"/>
          <w:szCs w:val="28"/>
          <w:lang w:val="en-US"/>
        </w:rPr>
      </w:pPr>
    </w:p>
    <w:p w:rsidR="001F717D" w:rsidRPr="00B747FB" w:rsidRDefault="001F717D" w:rsidP="001F717D">
      <w:pPr>
        <w:pStyle w:val="12"/>
        <w:ind w:firstLine="709"/>
        <w:jc w:val="both"/>
        <w:rPr>
          <w:sz w:val="28"/>
          <w:szCs w:val="28"/>
          <w:lang w:val="en-US"/>
        </w:rPr>
      </w:pPr>
      <w:r w:rsidRPr="00B747FB">
        <w:rPr>
          <w:sz w:val="28"/>
          <w:szCs w:val="28"/>
          <w:lang w:val="en-US"/>
        </w:rPr>
        <w:t xml:space="preserve">England is unusual among European countries because it had only two universities until 1820 – though there were already four in Scotland in the sixteenth century, when Scotland was still a separate kingdom. England’s two ancient universities, Oxford and Cambridge, were the only ones in the country for almost 500 years in 1348. They still have many characteristics peculiar to themselves. The beginning of the modern university system came with the grant of a charter to the University of London in 1836. It consisted then of two recently-founded </w:t>
      </w:r>
      <w:proofErr w:type="gramStart"/>
      <w:r w:rsidRPr="00B747FB">
        <w:rPr>
          <w:sz w:val="28"/>
          <w:szCs w:val="28"/>
          <w:lang w:val="en-US"/>
        </w:rPr>
        <w:t>colleges,</w:t>
      </w:r>
      <w:proofErr w:type="gramEnd"/>
      <w:r w:rsidRPr="00B747FB">
        <w:rPr>
          <w:sz w:val="28"/>
          <w:szCs w:val="28"/>
          <w:lang w:val="en-US"/>
        </w:rPr>
        <w:t xml:space="preserve"> and others were added ate various later dates. Each university has its own organization, but usually there are about six faculties, each containing a group of departments. Lectures are appointed on the basis on the basis of students’ achievements in their first-degree examinations and postgraduate research. Apart from lecture courses the teaching is done mostly in laboratories or in tutorial groups of three or four students, or seminars for about ten. Students are required to write numerous essays or seminar papers, which may be discussed in group </w:t>
      </w:r>
      <w:r w:rsidRPr="00B747FB">
        <w:rPr>
          <w:sz w:val="28"/>
          <w:szCs w:val="28"/>
          <w:lang w:val="en-US"/>
        </w:rPr>
        <w:lastRenderedPageBreak/>
        <w:t>meetings. There are usually not more than twelve students for each teacher in a department. The great majority of students are in universities far from their homes. Each university has halls of residence with enough room for all or almost all of the first-year students, and in most cases for others too.</w:t>
      </w:r>
    </w:p>
    <w:p w:rsidR="001F717D" w:rsidRPr="00B747FB" w:rsidRDefault="001F717D" w:rsidP="001F717D">
      <w:pPr>
        <w:spacing w:after="0" w:line="240" w:lineRule="auto"/>
        <w:ind w:firstLine="709"/>
        <w:contextualSpacing/>
        <w:jc w:val="both"/>
        <w:rPr>
          <w:rFonts w:ascii="Times New Roman" w:hAnsi="Times New Roman"/>
          <w:b/>
          <w:sz w:val="28"/>
          <w:szCs w:val="28"/>
          <w:lang w:val="en-US"/>
        </w:rPr>
      </w:pPr>
      <w:r w:rsidRPr="00B747FB">
        <w:rPr>
          <w:rFonts w:ascii="Times New Roman" w:hAnsi="Times New Roman"/>
          <w:b/>
          <w:sz w:val="28"/>
          <w:szCs w:val="28"/>
          <w:lang w:val="en-US"/>
        </w:rPr>
        <w:t xml:space="preserve">                                     </w:t>
      </w:r>
    </w:p>
    <w:p w:rsidR="001F717D" w:rsidRPr="00B747FB" w:rsidRDefault="001F717D" w:rsidP="001F717D">
      <w:pPr>
        <w:spacing w:after="0" w:line="240" w:lineRule="auto"/>
        <w:contextualSpacing/>
        <w:jc w:val="center"/>
        <w:rPr>
          <w:rFonts w:ascii="Times New Roman" w:hAnsi="Times New Roman"/>
          <w:b/>
          <w:sz w:val="28"/>
          <w:szCs w:val="28"/>
          <w:lang w:val="en-US"/>
        </w:rPr>
      </w:pPr>
      <w:r w:rsidRPr="00B747FB">
        <w:rPr>
          <w:rFonts w:ascii="Times New Roman" w:hAnsi="Times New Roman"/>
          <w:b/>
          <w:sz w:val="28"/>
          <w:szCs w:val="28"/>
          <w:lang w:val="en-US"/>
        </w:rPr>
        <w:t xml:space="preserve">Text № 5 Higher </w:t>
      </w:r>
      <w:proofErr w:type="gramStart"/>
      <w:r w:rsidRPr="00B747FB">
        <w:rPr>
          <w:rFonts w:ascii="Times New Roman" w:hAnsi="Times New Roman"/>
          <w:b/>
          <w:sz w:val="28"/>
          <w:szCs w:val="28"/>
          <w:lang w:val="en-US"/>
        </w:rPr>
        <w:t>Education</w:t>
      </w:r>
      <w:proofErr w:type="gramEnd"/>
      <w:r w:rsidRPr="00B747FB">
        <w:rPr>
          <w:rFonts w:ascii="Times New Roman" w:hAnsi="Times New Roman"/>
          <w:b/>
          <w:sz w:val="28"/>
          <w:szCs w:val="28"/>
          <w:lang w:val="en-US"/>
        </w:rPr>
        <w:t xml:space="preserve"> in the USA</w:t>
      </w:r>
    </w:p>
    <w:p w:rsidR="001F717D" w:rsidRPr="00B747FB" w:rsidRDefault="001F717D" w:rsidP="001F717D">
      <w:pPr>
        <w:spacing w:after="0" w:line="240" w:lineRule="auto"/>
        <w:ind w:firstLine="709"/>
        <w:contextualSpacing/>
        <w:jc w:val="both"/>
        <w:rPr>
          <w:rFonts w:ascii="Times New Roman" w:hAnsi="Times New Roman"/>
          <w:b/>
          <w:sz w:val="28"/>
          <w:szCs w:val="28"/>
          <w:lang w:val="en-US"/>
        </w:rPr>
      </w:pPr>
    </w:p>
    <w:p w:rsidR="001F717D" w:rsidRPr="00B747FB" w:rsidRDefault="001F717D" w:rsidP="001F717D">
      <w:pPr>
        <w:spacing w:after="0" w:line="240" w:lineRule="auto"/>
        <w:ind w:firstLine="709"/>
        <w:contextualSpacing/>
        <w:jc w:val="both"/>
        <w:rPr>
          <w:rFonts w:ascii="Times New Roman" w:hAnsi="Times New Roman"/>
          <w:sz w:val="28"/>
          <w:szCs w:val="28"/>
          <w:lang w:val="en-US"/>
        </w:rPr>
      </w:pPr>
      <w:r w:rsidRPr="00B747FB">
        <w:rPr>
          <w:rFonts w:ascii="Times New Roman" w:hAnsi="Times New Roman"/>
          <w:sz w:val="28"/>
          <w:szCs w:val="28"/>
          <w:lang w:val="en-US"/>
        </w:rPr>
        <w:t>Higher education in the USA is not a nation-wide system. It is not tightly organized. Its institutions differ considerably in size and sponsorship. They range from two-year community colleges to major research universities of a hundred thousand students. There are two types of universities and colleges in the USA: private and state (not federal). The difference between them is the following: private colleges are very expensive, they are generally smaller and the tuition fees are much higher. In the state colleges and universities the fees are lower, especially for state residents. They are subsidized by state governments. The University of California and the State University of New York are two examples of such higher schools. Yet, it is more prestigious to get a degree at a private university where the quality of education is almost always better, and this can make a difference in the job market later on. Entrance standards and admission policies may differ considerably from university to university. First of all, the applicant must have a satisfactory high school transcript (an official document which lists a student’s classes and the grades received) which helps university officials determine the applicant’s capacity to do satisfactory work at university. An interview is required when one applies to a private university.</w:t>
      </w:r>
    </w:p>
    <w:p w:rsidR="001F717D" w:rsidRPr="00B747FB" w:rsidRDefault="001F717D" w:rsidP="001F717D">
      <w:pPr>
        <w:spacing w:after="0" w:line="240" w:lineRule="auto"/>
        <w:ind w:firstLine="709"/>
        <w:contextualSpacing/>
        <w:jc w:val="both"/>
        <w:rPr>
          <w:rFonts w:ascii="Times New Roman" w:hAnsi="Times New Roman"/>
          <w:sz w:val="28"/>
          <w:szCs w:val="28"/>
          <w:lang w:val="en-US"/>
        </w:rPr>
      </w:pPr>
    </w:p>
    <w:p w:rsidR="001F717D" w:rsidRPr="00B747FB" w:rsidRDefault="001F717D" w:rsidP="001F717D">
      <w:pPr>
        <w:spacing w:after="0" w:line="240" w:lineRule="auto"/>
        <w:jc w:val="center"/>
        <w:rPr>
          <w:rFonts w:ascii="Times New Roman" w:hAnsi="Times New Roman"/>
          <w:b/>
          <w:sz w:val="28"/>
          <w:szCs w:val="28"/>
        </w:rPr>
      </w:pPr>
      <w:r w:rsidRPr="00B747FB">
        <w:rPr>
          <w:rFonts w:ascii="Times New Roman" w:hAnsi="Times New Roman"/>
          <w:b/>
          <w:sz w:val="28"/>
          <w:szCs w:val="28"/>
        </w:rPr>
        <w:t>Практические занятия № 51 – 57</w:t>
      </w:r>
    </w:p>
    <w:p w:rsidR="001F717D" w:rsidRPr="00B747FB" w:rsidRDefault="001F717D" w:rsidP="001F717D">
      <w:pPr>
        <w:pStyle w:val="21"/>
        <w:spacing w:after="0" w:line="240" w:lineRule="auto"/>
        <w:jc w:val="center"/>
        <w:rPr>
          <w:rFonts w:ascii="Times New Roman" w:hAnsi="Times New Roman"/>
          <w:b/>
          <w:sz w:val="28"/>
          <w:szCs w:val="28"/>
        </w:rPr>
      </w:pPr>
      <w:r w:rsidRPr="00B747FB">
        <w:rPr>
          <w:rFonts w:ascii="Times New Roman" w:hAnsi="Times New Roman"/>
          <w:b/>
          <w:sz w:val="28"/>
          <w:szCs w:val="28"/>
        </w:rPr>
        <w:t>Тема занятий:  «Россия и ее экономические взаимосвязи»</w:t>
      </w:r>
    </w:p>
    <w:p w:rsidR="001F717D" w:rsidRPr="00B747FB" w:rsidRDefault="001F717D" w:rsidP="001F717D">
      <w:pPr>
        <w:pStyle w:val="21"/>
        <w:spacing w:after="0" w:line="240" w:lineRule="auto"/>
        <w:jc w:val="center"/>
        <w:rPr>
          <w:rFonts w:ascii="Times New Roman" w:hAnsi="Times New Roman"/>
          <w:b/>
          <w:sz w:val="28"/>
          <w:szCs w:val="28"/>
        </w:rPr>
      </w:pPr>
      <w:r w:rsidRPr="00B747FB">
        <w:rPr>
          <w:rFonts w:ascii="Times New Roman" w:hAnsi="Times New Roman"/>
          <w:b/>
          <w:sz w:val="28"/>
          <w:szCs w:val="28"/>
        </w:rPr>
        <w:t>«Ярмарки и деловые встречи»</w:t>
      </w:r>
    </w:p>
    <w:p w:rsidR="001F717D" w:rsidRPr="00B747FB" w:rsidRDefault="001F717D" w:rsidP="001F717D">
      <w:pPr>
        <w:pStyle w:val="21"/>
        <w:spacing w:after="0" w:line="240" w:lineRule="auto"/>
        <w:ind w:firstLine="708"/>
        <w:jc w:val="both"/>
        <w:rPr>
          <w:rFonts w:ascii="Times New Roman" w:hAnsi="Times New Roman"/>
          <w:b/>
          <w:bCs/>
          <w:sz w:val="28"/>
          <w:szCs w:val="28"/>
        </w:rPr>
      </w:pPr>
      <w:r w:rsidRPr="00B747FB">
        <w:rPr>
          <w:rFonts w:ascii="Times New Roman" w:hAnsi="Times New Roman"/>
          <w:sz w:val="28"/>
          <w:szCs w:val="28"/>
          <w:u w:val="single"/>
        </w:rPr>
        <w:t>Задачи:</w:t>
      </w:r>
      <w:r w:rsidRPr="00B747FB">
        <w:rPr>
          <w:rFonts w:ascii="Times New Roman" w:hAnsi="Times New Roman"/>
          <w:sz w:val="28"/>
          <w:szCs w:val="28"/>
        </w:rPr>
        <w:t xml:space="preserve"> Научить учащихся употреблять слова и выражения на уровне собственн</w:t>
      </w:r>
      <w:proofErr w:type="gramStart"/>
      <w:r w:rsidRPr="00B747FB">
        <w:rPr>
          <w:rFonts w:ascii="Times New Roman" w:hAnsi="Times New Roman"/>
          <w:sz w:val="28"/>
          <w:szCs w:val="28"/>
        </w:rPr>
        <w:t>о-</w:t>
      </w:r>
      <w:proofErr w:type="gramEnd"/>
      <w:r w:rsidRPr="00B747FB">
        <w:rPr>
          <w:rFonts w:ascii="Times New Roman" w:hAnsi="Times New Roman"/>
          <w:sz w:val="28"/>
          <w:szCs w:val="28"/>
        </w:rPr>
        <w:t xml:space="preserve"> высказывания и свободной речи в рамках естественной речевой ситуации общения; научить учащихся монологическим высказываниям; научить учащихся извлекать информацию из текста и вести диалог-беседу по теме «Россия и ее экономические взаимосвязи», «Ярмарки и деловые встречи».</w:t>
      </w:r>
    </w:p>
    <w:p w:rsidR="001F717D" w:rsidRPr="00B747FB" w:rsidRDefault="001F717D" w:rsidP="001F717D">
      <w:pPr>
        <w:pStyle w:val="21"/>
        <w:spacing w:after="0" w:line="240" w:lineRule="auto"/>
        <w:ind w:firstLine="708"/>
        <w:jc w:val="both"/>
        <w:rPr>
          <w:rFonts w:ascii="Times New Roman" w:hAnsi="Times New Roman"/>
          <w:b/>
          <w:bCs/>
          <w:sz w:val="28"/>
          <w:szCs w:val="28"/>
          <w:lang w:val="en-US"/>
        </w:rPr>
      </w:pPr>
      <w:r w:rsidRPr="00B747FB">
        <w:rPr>
          <w:rFonts w:ascii="Times New Roman" w:hAnsi="Times New Roman"/>
          <w:sz w:val="28"/>
          <w:szCs w:val="28"/>
          <w:u w:val="single"/>
        </w:rPr>
        <w:t>Лексика</w:t>
      </w:r>
      <w:r w:rsidRPr="00B747FB">
        <w:rPr>
          <w:rFonts w:ascii="Times New Roman" w:hAnsi="Times New Roman"/>
          <w:sz w:val="28"/>
          <w:szCs w:val="28"/>
          <w:u w:val="single"/>
          <w:lang w:val="en-US"/>
        </w:rPr>
        <w:t>:</w:t>
      </w:r>
      <w:r w:rsidRPr="00B747FB">
        <w:rPr>
          <w:rFonts w:ascii="Times New Roman" w:hAnsi="Times New Roman"/>
          <w:sz w:val="28"/>
          <w:szCs w:val="28"/>
          <w:lang w:val="en-US"/>
        </w:rPr>
        <w:t xml:space="preserve"> Russia, foreign, tendency, direct, raw materials, be exported, equipment, city, sightseeing, pastimes, business, meeting, fairs, exhibition.</w:t>
      </w:r>
    </w:p>
    <w:p w:rsidR="001F717D" w:rsidRPr="00B747FB" w:rsidRDefault="001F717D" w:rsidP="001F717D">
      <w:pPr>
        <w:pStyle w:val="21"/>
        <w:spacing w:after="0" w:line="240" w:lineRule="auto"/>
        <w:ind w:firstLine="708"/>
        <w:jc w:val="both"/>
        <w:rPr>
          <w:rFonts w:ascii="Times New Roman" w:hAnsi="Times New Roman"/>
          <w:b/>
          <w:bCs/>
          <w:sz w:val="28"/>
          <w:szCs w:val="28"/>
        </w:rPr>
      </w:pPr>
      <w:r w:rsidRPr="00B747FB">
        <w:rPr>
          <w:rFonts w:ascii="Times New Roman" w:hAnsi="Times New Roman"/>
          <w:sz w:val="28"/>
          <w:szCs w:val="28"/>
          <w:u w:val="single"/>
        </w:rPr>
        <w:t>Материал по теме урока</w:t>
      </w:r>
      <w:r w:rsidRPr="00B747FB">
        <w:rPr>
          <w:rFonts w:ascii="Times New Roman" w:hAnsi="Times New Roman"/>
          <w:sz w:val="28"/>
          <w:szCs w:val="28"/>
        </w:rPr>
        <w:t xml:space="preserve">: лексический, грамматический: местоимения </w:t>
      </w:r>
      <w:r w:rsidRPr="00B747FB">
        <w:rPr>
          <w:rFonts w:ascii="Times New Roman" w:hAnsi="Times New Roman"/>
          <w:sz w:val="28"/>
          <w:szCs w:val="28"/>
          <w:lang w:val="en-US"/>
        </w:rPr>
        <w:t>other</w:t>
      </w:r>
      <w:r w:rsidRPr="00B747FB">
        <w:rPr>
          <w:rFonts w:ascii="Times New Roman" w:hAnsi="Times New Roman"/>
          <w:sz w:val="28"/>
          <w:szCs w:val="28"/>
        </w:rPr>
        <w:t xml:space="preserve">, </w:t>
      </w:r>
      <w:r w:rsidRPr="00B747FB">
        <w:rPr>
          <w:rFonts w:ascii="Times New Roman" w:hAnsi="Times New Roman"/>
          <w:sz w:val="28"/>
          <w:szCs w:val="28"/>
          <w:lang w:val="en-US"/>
        </w:rPr>
        <w:t>another</w:t>
      </w:r>
      <w:r w:rsidRPr="00B747FB">
        <w:rPr>
          <w:rFonts w:ascii="Times New Roman" w:hAnsi="Times New Roman"/>
          <w:sz w:val="28"/>
          <w:szCs w:val="28"/>
        </w:rPr>
        <w:t>; повторение форм настоящего продленного времени.</w:t>
      </w:r>
    </w:p>
    <w:p w:rsidR="001F717D" w:rsidRPr="00B747FB" w:rsidRDefault="001F717D" w:rsidP="001F717D">
      <w:pPr>
        <w:pStyle w:val="21"/>
        <w:spacing w:after="0" w:line="240" w:lineRule="auto"/>
        <w:ind w:left="360" w:firstLine="348"/>
        <w:jc w:val="both"/>
        <w:rPr>
          <w:rFonts w:ascii="Times New Roman" w:hAnsi="Times New Roman"/>
          <w:b/>
          <w:bCs/>
          <w:sz w:val="28"/>
          <w:szCs w:val="28"/>
        </w:rPr>
      </w:pPr>
      <w:r w:rsidRPr="00B747FB">
        <w:rPr>
          <w:rFonts w:ascii="Times New Roman" w:hAnsi="Times New Roman"/>
          <w:sz w:val="28"/>
          <w:szCs w:val="28"/>
          <w:u w:val="single"/>
        </w:rPr>
        <w:t>Оснащение</w:t>
      </w:r>
      <w:r w:rsidRPr="00B747FB">
        <w:rPr>
          <w:rFonts w:ascii="Times New Roman" w:hAnsi="Times New Roman"/>
          <w:sz w:val="28"/>
          <w:szCs w:val="28"/>
        </w:rPr>
        <w:t xml:space="preserve">: учебник, карточки, грамматические таблицы, </w:t>
      </w:r>
      <w:proofErr w:type="spellStart"/>
      <w:proofErr w:type="gramStart"/>
      <w:r w:rsidRPr="00B747FB">
        <w:rPr>
          <w:rFonts w:ascii="Times New Roman" w:hAnsi="Times New Roman"/>
          <w:sz w:val="28"/>
          <w:szCs w:val="28"/>
        </w:rPr>
        <w:t>ноут</w:t>
      </w:r>
      <w:proofErr w:type="spellEnd"/>
      <w:r w:rsidRPr="00B747FB">
        <w:rPr>
          <w:rFonts w:ascii="Times New Roman" w:hAnsi="Times New Roman"/>
          <w:sz w:val="28"/>
          <w:szCs w:val="28"/>
        </w:rPr>
        <w:t>-бук</w:t>
      </w:r>
      <w:proofErr w:type="gramEnd"/>
      <w:r w:rsidRPr="00B747FB">
        <w:rPr>
          <w:rFonts w:ascii="Times New Roman" w:hAnsi="Times New Roman"/>
          <w:sz w:val="28"/>
          <w:szCs w:val="28"/>
        </w:rPr>
        <w:t>.</w:t>
      </w:r>
    </w:p>
    <w:p w:rsidR="001F717D" w:rsidRPr="00B747FB" w:rsidRDefault="001F717D" w:rsidP="001F717D">
      <w:pPr>
        <w:pStyle w:val="21"/>
        <w:spacing w:after="0" w:line="240" w:lineRule="auto"/>
        <w:jc w:val="both"/>
        <w:rPr>
          <w:rFonts w:ascii="Times New Roman" w:hAnsi="Times New Roman"/>
          <w:sz w:val="28"/>
          <w:szCs w:val="28"/>
        </w:rPr>
      </w:pPr>
      <w:r w:rsidRPr="00B747FB">
        <w:rPr>
          <w:rFonts w:ascii="Times New Roman" w:hAnsi="Times New Roman"/>
          <w:sz w:val="28"/>
          <w:szCs w:val="28"/>
        </w:rPr>
        <w:t>Ход занятия:</w:t>
      </w:r>
    </w:p>
    <w:p w:rsidR="001F717D" w:rsidRPr="00B747FB" w:rsidRDefault="001F717D" w:rsidP="001F717D">
      <w:pPr>
        <w:numPr>
          <w:ilvl w:val="0"/>
          <w:numId w:val="24"/>
        </w:numPr>
        <w:spacing w:after="0" w:line="240" w:lineRule="auto"/>
        <w:jc w:val="both"/>
        <w:rPr>
          <w:rFonts w:ascii="Times New Roman" w:hAnsi="Times New Roman"/>
          <w:sz w:val="28"/>
          <w:szCs w:val="28"/>
        </w:rPr>
      </w:pPr>
      <w:proofErr w:type="spellStart"/>
      <w:r w:rsidRPr="00B747FB">
        <w:rPr>
          <w:rFonts w:ascii="Times New Roman" w:hAnsi="Times New Roman"/>
          <w:sz w:val="28"/>
          <w:szCs w:val="28"/>
        </w:rPr>
        <w:t>Аудирование</w:t>
      </w:r>
      <w:proofErr w:type="spellEnd"/>
      <w:r w:rsidRPr="00B747FB">
        <w:rPr>
          <w:rFonts w:ascii="Times New Roman" w:hAnsi="Times New Roman"/>
          <w:sz w:val="28"/>
          <w:szCs w:val="28"/>
        </w:rPr>
        <w:t xml:space="preserve"> учащимися звуков</w:t>
      </w:r>
      <w:r w:rsidRPr="00B747FB">
        <w:rPr>
          <w:rFonts w:ascii="Times New Roman" w:hAnsi="Times New Roman"/>
          <w:b/>
          <w:bCs/>
          <w:sz w:val="28"/>
          <w:szCs w:val="28"/>
        </w:rPr>
        <w:t xml:space="preserve">: </w:t>
      </w:r>
      <w:r w:rsidRPr="00B747FB">
        <w:rPr>
          <w:rFonts w:ascii="Times New Roman" w:hAnsi="Times New Roman"/>
          <w:sz w:val="28"/>
          <w:szCs w:val="28"/>
        </w:rPr>
        <w:sym w:font="Symbol" w:char="F05B"/>
      </w:r>
      <w:proofErr w:type="spellStart"/>
      <w:r w:rsidRPr="00B747FB">
        <w:rPr>
          <w:rFonts w:ascii="Times New Roman" w:hAnsi="Times New Roman"/>
          <w:sz w:val="28"/>
          <w:szCs w:val="28"/>
          <w:lang w:val="en-US"/>
        </w:rPr>
        <w:t>i</w:t>
      </w:r>
      <w:proofErr w:type="spellEnd"/>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lang w:val="en-US"/>
        </w:rPr>
        <w:t>e</w:t>
      </w:r>
      <w:r w:rsidRPr="00B747FB">
        <w:rPr>
          <w:rFonts w:ascii="Times New Roman" w:hAnsi="Times New Roman"/>
          <w:sz w:val="28"/>
          <w:szCs w:val="28"/>
        </w:rPr>
        <w:sym w:font="Symbol" w:char="F05D"/>
      </w:r>
      <w:r w:rsidRPr="00B747FB">
        <w:rPr>
          <w:rFonts w:ascii="Times New Roman" w:hAnsi="Times New Roman"/>
          <w:sz w:val="28"/>
          <w:szCs w:val="28"/>
        </w:rPr>
        <w:t>,</w:t>
      </w:r>
      <w:r w:rsidRPr="00B747FB">
        <w:rPr>
          <w:rFonts w:ascii="Times New Roman" w:hAnsi="Times New Roman"/>
          <w:sz w:val="28"/>
          <w:szCs w:val="28"/>
        </w:rPr>
        <w:sym w:font="Symbol" w:char="F05B"/>
      </w:r>
      <w:r w:rsidRPr="00B747FB">
        <w:rPr>
          <w:rFonts w:ascii="Times New Roman" w:hAnsi="Times New Roman"/>
          <w:sz w:val="28"/>
          <w:szCs w:val="28"/>
          <w:lang w:val="en-US"/>
        </w:rPr>
        <w:t>o</w:t>
      </w:r>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rPr>
        <w:sym w:font="Symbol" w:char="F04C"/>
      </w:r>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lang w:val="en-US"/>
        </w:rPr>
        <w:t>u</w:t>
      </w:r>
      <w:r w:rsidRPr="00B747FB">
        <w:rPr>
          <w:rFonts w:ascii="Times New Roman" w:hAnsi="Times New Roman"/>
          <w:sz w:val="28"/>
          <w:szCs w:val="28"/>
        </w:rPr>
        <w:sym w:font="Symbol" w:char="F05D"/>
      </w:r>
      <w:r w:rsidRPr="00B747FB">
        <w:rPr>
          <w:rFonts w:ascii="Times New Roman" w:hAnsi="Times New Roman"/>
          <w:sz w:val="28"/>
          <w:szCs w:val="28"/>
        </w:rPr>
        <w:t>,</w:t>
      </w:r>
      <w:r w:rsidRPr="00B747FB">
        <w:rPr>
          <w:rFonts w:ascii="Times New Roman" w:hAnsi="Times New Roman"/>
          <w:sz w:val="28"/>
          <w:szCs w:val="28"/>
        </w:rPr>
        <w:sym w:font="Symbol" w:char="F05B"/>
      </w:r>
      <w:r w:rsidRPr="00B747FB">
        <w:rPr>
          <w:rFonts w:ascii="Times New Roman" w:hAnsi="Times New Roman"/>
          <w:sz w:val="28"/>
          <w:szCs w:val="28"/>
          <w:lang w:val="en-US"/>
        </w:rPr>
        <w:t>o</w:t>
      </w:r>
      <w:r w:rsidRPr="00B747FB">
        <w:rPr>
          <w:rFonts w:ascii="Times New Roman" w:hAnsi="Times New Roman"/>
          <w:sz w:val="28"/>
          <w:szCs w:val="28"/>
        </w:rPr>
        <w:t>:</w:t>
      </w:r>
      <w:r w:rsidRPr="00B747FB">
        <w:rPr>
          <w:rFonts w:ascii="Times New Roman" w:hAnsi="Times New Roman"/>
          <w:sz w:val="28"/>
          <w:szCs w:val="28"/>
        </w:rPr>
        <w:sym w:font="Symbol" w:char="F05D"/>
      </w:r>
      <w:r w:rsidRPr="00B747FB">
        <w:rPr>
          <w:rFonts w:ascii="Times New Roman" w:hAnsi="Times New Roman"/>
          <w:sz w:val="28"/>
          <w:szCs w:val="28"/>
        </w:rPr>
        <w:t>,</w:t>
      </w:r>
      <w:r w:rsidRPr="00B747FB">
        <w:rPr>
          <w:rFonts w:ascii="Times New Roman" w:hAnsi="Times New Roman"/>
          <w:sz w:val="28"/>
          <w:szCs w:val="28"/>
        </w:rPr>
        <w:sym w:font="Symbol" w:char="F05B"/>
      </w:r>
      <w:r w:rsidRPr="00B747FB">
        <w:rPr>
          <w:rFonts w:ascii="Times New Roman" w:hAnsi="Times New Roman"/>
          <w:sz w:val="28"/>
          <w:szCs w:val="28"/>
        </w:rPr>
        <w:t>3</w:t>
      </w:r>
      <w:r w:rsidRPr="00B747FB">
        <w:rPr>
          <w:rFonts w:ascii="Times New Roman" w:hAnsi="Times New Roman"/>
          <w:sz w:val="28"/>
          <w:szCs w:val="28"/>
          <w:lang w:val="en-US"/>
        </w:rPr>
        <w:t>n</w:t>
      </w:r>
      <w:r w:rsidRPr="00B747FB">
        <w:rPr>
          <w:rFonts w:ascii="Times New Roman" w:hAnsi="Times New Roman"/>
          <w:sz w:val="28"/>
          <w:szCs w:val="28"/>
        </w:rPr>
        <w:sym w:font="Symbol" w:char="F05D"/>
      </w:r>
      <w:r w:rsidRPr="00B747FB">
        <w:rPr>
          <w:rFonts w:ascii="Times New Roman" w:hAnsi="Times New Roman"/>
          <w:sz w:val="28"/>
          <w:szCs w:val="28"/>
        </w:rPr>
        <w:t>,</w:t>
      </w:r>
      <w:r w:rsidRPr="00B747FB">
        <w:rPr>
          <w:rFonts w:ascii="Times New Roman" w:hAnsi="Times New Roman"/>
          <w:sz w:val="28"/>
          <w:szCs w:val="28"/>
        </w:rPr>
        <w:sym w:font="Symbol" w:char="F05B"/>
      </w:r>
      <w:r w:rsidRPr="00B747FB">
        <w:rPr>
          <w:rFonts w:ascii="Times New Roman" w:hAnsi="Times New Roman"/>
          <w:sz w:val="28"/>
          <w:szCs w:val="28"/>
        </w:rPr>
        <w:t>3э</w:t>
      </w:r>
      <w:r w:rsidRPr="00B747FB">
        <w:rPr>
          <w:rFonts w:ascii="Times New Roman" w:hAnsi="Times New Roman"/>
          <w:sz w:val="28"/>
          <w:szCs w:val="28"/>
        </w:rPr>
        <w:sym w:font="Symbol" w:char="F05D"/>
      </w:r>
      <w:r w:rsidRPr="00B747FB">
        <w:rPr>
          <w:rFonts w:ascii="Times New Roman" w:hAnsi="Times New Roman"/>
          <w:sz w:val="28"/>
          <w:szCs w:val="28"/>
        </w:rPr>
        <w:t>,</w:t>
      </w:r>
      <w:r w:rsidRPr="00B747FB">
        <w:rPr>
          <w:rFonts w:ascii="Times New Roman" w:hAnsi="Times New Roman"/>
          <w:sz w:val="28"/>
          <w:szCs w:val="28"/>
        </w:rPr>
        <w:sym w:font="Symbol" w:char="F05B"/>
      </w:r>
      <w:r w:rsidRPr="00B747FB">
        <w:rPr>
          <w:rFonts w:ascii="Times New Roman" w:hAnsi="Times New Roman"/>
          <w:sz w:val="28"/>
          <w:szCs w:val="28"/>
          <w:lang w:val="en-US"/>
        </w:rPr>
        <w:t>w</w:t>
      </w:r>
      <w:r w:rsidRPr="00B747FB">
        <w:rPr>
          <w:rFonts w:ascii="Times New Roman" w:hAnsi="Times New Roman"/>
          <w:sz w:val="28"/>
          <w:szCs w:val="28"/>
        </w:rPr>
        <w:sym w:font="Symbol" w:char="F04C"/>
      </w:r>
      <w:r w:rsidRPr="00B747FB">
        <w:rPr>
          <w:rFonts w:ascii="Times New Roman" w:hAnsi="Times New Roman"/>
          <w:sz w:val="28"/>
          <w:szCs w:val="28"/>
        </w:rPr>
        <w:sym w:font="Symbol" w:char="F05D"/>
      </w:r>
      <w:r w:rsidRPr="00B747FB">
        <w:rPr>
          <w:rFonts w:ascii="Times New Roman" w:hAnsi="Times New Roman"/>
          <w:sz w:val="28"/>
          <w:szCs w:val="28"/>
        </w:rPr>
        <w:t>,</w:t>
      </w:r>
      <w:r w:rsidRPr="00B747FB">
        <w:rPr>
          <w:rFonts w:ascii="Times New Roman" w:hAnsi="Times New Roman"/>
          <w:sz w:val="28"/>
          <w:szCs w:val="28"/>
        </w:rPr>
        <w:sym w:font="Symbol" w:char="F05B"/>
      </w:r>
      <w:r w:rsidRPr="00B747FB">
        <w:rPr>
          <w:rFonts w:ascii="Times New Roman" w:hAnsi="Times New Roman"/>
          <w:sz w:val="28"/>
          <w:szCs w:val="28"/>
        </w:rPr>
        <w:sym w:font="Symbol" w:char="F071"/>
      </w:r>
      <w:r w:rsidRPr="00B747FB">
        <w:rPr>
          <w:rFonts w:ascii="Times New Roman" w:hAnsi="Times New Roman"/>
          <w:sz w:val="28"/>
          <w:szCs w:val="28"/>
        </w:rPr>
        <w:sym w:font="Symbol" w:char="F04C"/>
      </w:r>
      <w:r w:rsidRPr="00B747FB">
        <w:rPr>
          <w:rFonts w:ascii="Times New Roman" w:hAnsi="Times New Roman"/>
          <w:sz w:val="28"/>
          <w:szCs w:val="28"/>
        </w:rPr>
        <w:sym w:font="Symbol" w:char="F05D"/>
      </w:r>
      <w:r w:rsidRPr="00B747FB">
        <w:rPr>
          <w:rFonts w:ascii="Times New Roman" w:hAnsi="Times New Roman"/>
          <w:sz w:val="28"/>
          <w:szCs w:val="28"/>
        </w:rPr>
        <w:t>,</w:t>
      </w:r>
      <w:r w:rsidRPr="00B747FB">
        <w:rPr>
          <w:rFonts w:ascii="Times New Roman" w:hAnsi="Times New Roman"/>
          <w:sz w:val="28"/>
          <w:szCs w:val="28"/>
        </w:rPr>
        <w:sym w:font="Symbol" w:char="F05B"/>
      </w:r>
      <w:r w:rsidRPr="00B747FB">
        <w:rPr>
          <w:rFonts w:ascii="Times New Roman" w:hAnsi="Times New Roman"/>
          <w:sz w:val="28"/>
          <w:szCs w:val="28"/>
        </w:rPr>
        <w:t>ð</w:t>
      </w:r>
      <w:r w:rsidRPr="00B747FB">
        <w:rPr>
          <w:rFonts w:ascii="Times New Roman" w:hAnsi="Times New Roman"/>
          <w:sz w:val="28"/>
          <w:szCs w:val="28"/>
        </w:rPr>
        <w:sym w:font="Symbol" w:char="F04C"/>
      </w:r>
      <w:r w:rsidRPr="00B747FB">
        <w:rPr>
          <w:rFonts w:ascii="Times New Roman" w:hAnsi="Times New Roman"/>
          <w:sz w:val="28"/>
          <w:szCs w:val="28"/>
        </w:rPr>
        <w:sym w:font="Symbol" w:char="F05D"/>
      </w:r>
      <w:r w:rsidRPr="00B747FB">
        <w:rPr>
          <w:rFonts w:ascii="Times New Roman" w:hAnsi="Times New Roman"/>
          <w:sz w:val="28"/>
          <w:szCs w:val="28"/>
        </w:rPr>
        <w:t>.</w:t>
      </w:r>
    </w:p>
    <w:p w:rsidR="001F717D" w:rsidRPr="00B747FB" w:rsidRDefault="001F717D" w:rsidP="001F717D">
      <w:pPr>
        <w:pStyle w:val="21"/>
        <w:numPr>
          <w:ilvl w:val="0"/>
          <w:numId w:val="24"/>
        </w:numPr>
        <w:spacing w:after="0" w:line="240" w:lineRule="auto"/>
        <w:jc w:val="both"/>
        <w:rPr>
          <w:rFonts w:ascii="Times New Roman" w:hAnsi="Times New Roman"/>
          <w:b/>
          <w:bCs/>
          <w:sz w:val="28"/>
          <w:szCs w:val="28"/>
        </w:rPr>
      </w:pPr>
      <w:r w:rsidRPr="00B747FB">
        <w:rPr>
          <w:rFonts w:ascii="Times New Roman" w:hAnsi="Times New Roman"/>
          <w:sz w:val="28"/>
          <w:szCs w:val="28"/>
        </w:rPr>
        <w:t>Ознакомление с новой лексикой по теме «Россия и ее экономические взаимосвязи», «Ярмарки и деловые встречи».</w:t>
      </w:r>
    </w:p>
    <w:p w:rsidR="001F717D" w:rsidRPr="00B747FB" w:rsidRDefault="001F717D" w:rsidP="001F717D">
      <w:pPr>
        <w:pStyle w:val="21"/>
        <w:numPr>
          <w:ilvl w:val="0"/>
          <w:numId w:val="24"/>
        </w:numPr>
        <w:spacing w:after="0" w:line="240" w:lineRule="auto"/>
        <w:jc w:val="both"/>
        <w:rPr>
          <w:rFonts w:ascii="Times New Roman" w:hAnsi="Times New Roman"/>
          <w:b/>
          <w:bCs/>
          <w:sz w:val="28"/>
          <w:szCs w:val="28"/>
        </w:rPr>
      </w:pPr>
      <w:r w:rsidRPr="00B747FB">
        <w:rPr>
          <w:rFonts w:ascii="Times New Roman" w:hAnsi="Times New Roman"/>
          <w:sz w:val="28"/>
          <w:szCs w:val="28"/>
        </w:rPr>
        <w:lastRenderedPageBreak/>
        <w:t>Актуализация: упражнения на подстановку, на законченность фраз, на трансформацию, на дополнение; репродуктивные упражнения.</w:t>
      </w:r>
    </w:p>
    <w:p w:rsidR="001F717D" w:rsidRPr="00B747FB" w:rsidRDefault="001F717D" w:rsidP="001F717D">
      <w:pPr>
        <w:pStyle w:val="21"/>
        <w:numPr>
          <w:ilvl w:val="0"/>
          <w:numId w:val="24"/>
        </w:numPr>
        <w:spacing w:after="0" w:line="240" w:lineRule="auto"/>
        <w:jc w:val="both"/>
        <w:rPr>
          <w:rFonts w:ascii="Times New Roman" w:hAnsi="Times New Roman"/>
          <w:b/>
          <w:bCs/>
          <w:sz w:val="28"/>
          <w:szCs w:val="28"/>
        </w:rPr>
      </w:pPr>
      <w:r w:rsidRPr="00B747FB">
        <w:rPr>
          <w:rFonts w:ascii="Times New Roman" w:hAnsi="Times New Roman"/>
          <w:sz w:val="28"/>
          <w:szCs w:val="28"/>
        </w:rPr>
        <w:t>Чтение и перевод отрывков текста о роли иностранных языков в жизни людей.</w:t>
      </w:r>
    </w:p>
    <w:p w:rsidR="001F717D" w:rsidRPr="00B747FB" w:rsidRDefault="001F717D" w:rsidP="001F717D">
      <w:pPr>
        <w:pStyle w:val="21"/>
        <w:numPr>
          <w:ilvl w:val="0"/>
          <w:numId w:val="24"/>
        </w:numPr>
        <w:spacing w:after="0" w:line="240" w:lineRule="auto"/>
        <w:jc w:val="both"/>
        <w:rPr>
          <w:rFonts w:ascii="Times New Roman" w:hAnsi="Times New Roman"/>
          <w:b/>
          <w:bCs/>
          <w:sz w:val="28"/>
          <w:szCs w:val="28"/>
        </w:rPr>
      </w:pPr>
      <w:r w:rsidRPr="00B747FB">
        <w:rPr>
          <w:rFonts w:ascii="Times New Roman" w:hAnsi="Times New Roman"/>
          <w:sz w:val="28"/>
          <w:szCs w:val="28"/>
        </w:rPr>
        <w:t>Составление плана или схемы высказывания по теме.</w:t>
      </w:r>
    </w:p>
    <w:p w:rsidR="001F717D" w:rsidRPr="00B747FB" w:rsidRDefault="001F717D" w:rsidP="001F717D">
      <w:pPr>
        <w:pStyle w:val="21"/>
        <w:numPr>
          <w:ilvl w:val="0"/>
          <w:numId w:val="24"/>
        </w:numPr>
        <w:spacing w:after="0" w:line="240" w:lineRule="auto"/>
        <w:jc w:val="both"/>
        <w:rPr>
          <w:rFonts w:ascii="Times New Roman" w:hAnsi="Times New Roman"/>
          <w:b/>
          <w:bCs/>
          <w:sz w:val="28"/>
          <w:szCs w:val="28"/>
        </w:rPr>
      </w:pPr>
      <w:r w:rsidRPr="00B747FB">
        <w:rPr>
          <w:rFonts w:ascii="Times New Roman" w:hAnsi="Times New Roman"/>
          <w:sz w:val="28"/>
          <w:szCs w:val="28"/>
        </w:rPr>
        <w:t>Объяснение домашнего задания.</w:t>
      </w:r>
    </w:p>
    <w:p w:rsidR="001F717D" w:rsidRPr="00B747FB" w:rsidRDefault="001F717D" w:rsidP="001F717D">
      <w:pPr>
        <w:pStyle w:val="21"/>
        <w:numPr>
          <w:ilvl w:val="0"/>
          <w:numId w:val="24"/>
        </w:numPr>
        <w:spacing w:after="0" w:line="240" w:lineRule="auto"/>
        <w:jc w:val="both"/>
        <w:rPr>
          <w:rFonts w:ascii="Times New Roman" w:hAnsi="Times New Roman"/>
          <w:b/>
          <w:bCs/>
          <w:sz w:val="28"/>
          <w:szCs w:val="28"/>
        </w:rPr>
      </w:pPr>
      <w:proofErr w:type="spellStart"/>
      <w:r w:rsidRPr="00B747FB">
        <w:rPr>
          <w:rFonts w:ascii="Times New Roman" w:hAnsi="Times New Roman"/>
          <w:sz w:val="28"/>
          <w:szCs w:val="28"/>
        </w:rPr>
        <w:t>Подведениеитоговзанятия</w:t>
      </w:r>
      <w:proofErr w:type="spellEnd"/>
      <w:r w:rsidRPr="00B747FB">
        <w:rPr>
          <w:rFonts w:ascii="Times New Roman" w:hAnsi="Times New Roman"/>
          <w:sz w:val="28"/>
          <w:szCs w:val="28"/>
        </w:rPr>
        <w:t>.</w:t>
      </w:r>
      <w:r w:rsidRPr="00B747FB">
        <w:rPr>
          <w:rFonts w:ascii="Times New Roman" w:hAnsi="Times New Roman"/>
          <w:sz w:val="28"/>
          <w:szCs w:val="28"/>
        </w:rPr>
        <w:br/>
      </w:r>
      <w:r w:rsidRPr="00B747FB">
        <w:rPr>
          <w:rFonts w:ascii="Times New Roman" w:hAnsi="Times New Roman"/>
          <w:sz w:val="28"/>
          <w:szCs w:val="28"/>
          <w:u w:val="single"/>
        </w:rPr>
        <w:t>Самостоятельная внеаудиторная работа:</w:t>
      </w:r>
      <w:r w:rsidRPr="00B747FB">
        <w:rPr>
          <w:rFonts w:ascii="Times New Roman" w:hAnsi="Times New Roman"/>
          <w:sz w:val="28"/>
          <w:szCs w:val="28"/>
        </w:rPr>
        <w:t xml:space="preserve"> расставить местоимения </w:t>
      </w:r>
      <w:r w:rsidRPr="00B747FB">
        <w:rPr>
          <w:rFonts w:ascii="Times New Roman" w:hAnsi="Times New Roman"/>
          <w:sz w:val="28"/>
          <w:szCs w:val="28"/>
          <w:lang w:val="en-US"/>
        </w:rPr>
        <w:t>other</w:t>
      </w:r>
      <w:r w:rsidRPr="00B747FB">
        <w:rPr>
          <w:rFonts w:ascii="Times New Roman" w:hAnsi="Times New Roman"/>
          <w:sz w:val="28"/>
          <w:szCs w:val="28"/>
        </w:rPr>
        <w:t xml:space="preserve"> и </w:t>
      </w:r>
      <w:r w:rsidRPr="00B747FB">
        <w:rPr>
          <w:rFonts w:ascii="Times New Roman" w:hAnsi="Times New Roman"/>
          <w:sz w:val="28"/>
          <w:szCs w:val="28"/>
          <w:lang w:val="en-US"/>
        </w:rPr>
        <w:t>another</w:t>
      </w:r>
      <w:r w:rsidRPr="00B747FB">
        <w:rPr>
          <w:rFonts w:ascii="Times New Roman" w:hAnsi="Times New Roman"/>
          <w:sz w:val="28"/>
          <w:szCs w:val="28"/>
        </w:rPr>
        <w:t xml:space="preserve">, составить диалоги и воспроизвести их в речи. Перевести на английский язык и воспроизвести диалоги: </w:t>
      </w:r>
    </w:p>
    <w:p w:rsidR="001F717D" w:rsidRPr="00B747FB" w:rsidRDefault="001F717D" w:rsidP="001F717D">
      <w:pPr>
        <w:pStyle w:val="21"/>
        <w:numPr>
          <w:ilvl w:val="0"/>
          <w:numId w:val="25"/>
        </w:numPr>
        <w:spacing w:after="0" w:line="240" w:lineRule="auto"/>
        <w:jc w:val="both"/>
        <w:rPr>
          <w:rFonts w:ascii="Times New Roman" w:hAnsi="Times New Roman"/>
          <w:b/>
          <w:bCs/>
          <w:sz w:val="28"/>
          <w:szCs w:val="28"/>
        </w:rPr>
      </w:pPr>
      <w:r w:rsidRPr="00B747FB">
        <w:rPr>
          <w:rFonts w:ascii="Times New Roman" w:hAnsi="Times New Roman"/>
          <w:sz w:val="28"/>
          <w:szCs w:val="28"/>
        </w:rPr>
        <w:t>Вы бегло говорите по-английски. Вы были в Англии?</w:t>
      </w:r>
    </w:p>
    <w:p w:rsidR="001F717D" w:rsidRPr="00B747FB" w:rsidRDefault="001F717D" w:rsidP="001F717D">
      <w:pPr>
        <w:pStyle w:val="21"/>
        <w:numPr>
          <w:ilvl w:val="0"/>
          <w:numId w:val="25"/>
        </w:numPr>
        <w:spacing w:after="0" w:line="240" w:lineRule="auto"/>
        <w:jc w:val="both"/>
        <w:rPr>
          <w:rFonts w:ascii="Times New Roman" w:hAnsi="Times New Roman"/>
          <w:b/>
          <w:bCs/>
          <w:sz w:val="28"/>
          <w:szCs w:val="28"/>
        </w:rPr>
      </w:pPr>
      <w:r w:rsidRPr="00B747FB">
        <w:rPr>
          <w:rFonts w:ascii="Times New Roman" w:hAnsi="Times New Roman"/>
          <w:sz w:val="28"/>
          <w:szCs w:val="28"/>
        </w:rPr>
        <w:t>Вы были во многих других странах, не так ли?</w:t>
      </w:r>
    </w:p>
    <w:p w:rsidR="001F717D" w:rsidRPr="00B747FB" w:rsidRDefault="001F717D" w:rsidP="001F717D">
      <w:pPr>
        <w:pStyle w:val="21"/>
        <w:numPr>
          <w:ilvl w:val="0"/>
          <w:numId w:val="25"/>
        </w:numPr>
        <w:spacing w:after="0" w:line="240" w:lineRule="auto"/>
        <w:jc w:val="both"/>
        <w:rPr>
          <w:rFonts w:ascii="Times New Roman" w:hAnsi="Times New Roman"/>
          <w:b/>
          <w:bCs/>
          <w:sz w:val="28"/>
          <w:szCs w:val="28"/>
        </w:rPr>
      </w:pPr>
      <w:r w:rsidRPr="00B747FB">
        <w:rPr>
          <w:rFonts w:ascii="Times New Roman" w:hAnsi="Times New Roman"/>
          <w:sz w:val="28"/>
          <w:szCs w:val="28"/>
        </w:rPr>
        <w:t>Да в прошлом году я был во Франции и принимал участие в международной ярмарке. Нам очень понравилось оборудование фирмы Браун и</w:t>
      </w:r>
      <w:proofErr w:type="gramStart"/>
      <w:r w:rsidRPr="00B747FB">
        <w:rPr>
          <w:rFonts w:ascii="Times New Roman" w:hAnsi="Times New Roman"/>
          <w:sz w:val="28"/>
          <w:szCs w:val="28"/>
        </w:rPr>
        <w:t xml:space="preserve"> К</w:t>
      </w:r>
      <w:proofErr w:type="gramEnd"/>
      <w:r w:rsidRPr="00B747FB">
        <w:rPr>
          <w:rFonts w:ascii="Times New Roman" w:hAnsi="Times New Roman"/>
          <w:sz w:val="28"/>
          <w:szCs w:val="28"/>
        </w:rPr>
        <w:t>о.</w:t>
      </w:r>
    </w:p>
    <w:p w:rsidR="001F717D" w:rsidRPr="00B747FB" w:rsidRDefault="001F717D" w:rsidP="001F717D">
      <w:pPr>
        <w:pStyle w:val="21"/>
        <w:numPr>
          <w:ilvl w:val="0"/>
          <w:numId w:val="25"/>
        </w:numPr>
        <w:spacing w:after="0" w:line="240" w:lineRule="auto"/>
        <w:jc w:val="both"/>
        <w:rPr>
          <w:rFonts w:ascii="Times New Roman" w:hAnsi="Times New Roman"/>
          <w:b/>
          <w:bCs/>
          <w:sz w:val="28"/>
          <w:szCs w:val="28"/>
        </w:rPr>
      </w:pPr>
      <w:r w:rsidRPr="00B747FB">
        <w:rPr>
          <w:rFonts w:ascii="Times New Roman" w:hAnsi="Times New Roman"/>
          <w:sz w:val="28"/>
          <w:szCs w:val="28"/>
        </w:rPr>
        <w:t>Да, оно пользуется большим спросом во всем мире.</w:t>
      </w:r>
      <w:r w:rsidRPr="00B747FB">
        <w:rPr>
          <w:rFonts w:ascii="Times New Roman" w:hAnsi="Times New Roman"/>
          <w:sz w:val="28"/>
          <w:szCs w:val="28"/>
        </w:rPr>
        <w:br/>
      </w:r>
    </w:p>
    <w:p w:rsidR="001F717D" w:rsidRPr="00B747FB" w:rsidRDefault="001F717D" w:rsidP="001F717D">
      <w:pPr>
        <w:pStyle w:val="21"/>
        <w:numPr>
          <w:ilvl w:val="0"/>
          <w:numId w:val="25"/>
        </w:numPr>
        <w:spacing w:after="0" w:line="240" w:lineRule="auto"/>
        <w:jc w:val="both"/>
        <w:rPr>
          <w:rFonts w:ascii="Times New Roman" w:hAnsi="Times New Roman"/>
          <w:b/>
          <w:bCs/>
          <w:sz w:val="28"/>
          <w:szCs w:val="28"/>
        </w:rPr>
      </w:pPr>
      <w:r w:rsidRPr="00B747FB">
        <w:rPr>
          <w:rFonts w:ascii="Times New Roman" w:hAnsi="Times New Roman"/>
          <w:sz w:val="28"/>
          <w:szCs w:val="28"/>
        </w:rPr>
        <w:t>Вы давно в Москве?</w:t>
      </w:r>
    </w:p>
    <w:p w:rsidR="001F717D" w:rsidRPr="00B747FB" w:rsidRDefault="001F717D" w:rsidP="001F717D">
      <w:pPr>
        <w:pStyle w:val="21"/>
        <w:numPr>
          <w:ilvl w:val="0"/>
          <w:numId w:val="25"/>
        </w:numPr>
        <w:spacing w:after="0" w:line="240" w:lineRule="auto"/>
        <w:jc w:val="both"/>
        <w:rPr>
          <w:rFonts w:ascii="Times New Roman" w:hAnsi="Times New Roman"/>
          <w:b/>
          <w:bCs/>
          <w:sz w:val="28"/>
          <w:szCs w:val="28"/>
        </w:rPr>
      </w:pPr>
      <w:r w:rsidRPr="00B747FB">
        <w:rPr>
          <w:rFonts w:ascii="Times New Roman" w:hAnsi="Times New Roman"/>
          <w:sz w:val="28"/>
          <w:szCs w:val="28"/>
        </w:rPr>
        <w:t>Мы здесь с понедельника.</w:t>
      </w:r>
    </w:p>
    <w:p w:rsidR="001F717D" w:rsidRPr="00B747FB" w:rsidRDefault="001F717D" w:rsidP="001F717D">
      <w:pPr>
        <w:pStyle w:val="21"/>
        <w:numPr>
          <w:ilvl w:val="0"/>
          <w:numId w:val="25"/>
        </w:numPr>
        <w:spacing w:after="0" w:line="240" w:lineRule="auto"/>
        <w:jc w:val="both"/>
        <w:rPr>
          <w:rFonts w:ascii="Times New Roman" w:hAnsi="Times New Roman"/>
          <w:b/>
          <w:bCs/>
          <w:sz w:val="28"/>
          <w:szCs w:val="28"/>
        </w:rPr>
      </w:pPr>
      <w:r w:rsidRPr="00B747FB">
        <w:rPr>
          <w:rFonts w:ascii="Times New Roman" w:hAnsi="Times New Roman"/>
          <w:sz w:val="28"/>
          <w:szCs w:val="28"/>
        </w:rPr>
        <w:t>Когда Вы собираетесь подписать контракт?</w:t>
      </w:r>
    </w:p>
    <w:p w:rsidR="001F717D" w:rsidRPr="00B747FB" w:rsidRDefault="001F717D" w:rsidP="001F717D">
      <w:pPr>
        <w:pStyle w:val="21"/>
        <w:numPr>
          <w:ilvl w:val="0"/>
          <w:numId w:val="25"/>
        </w:numPr>
        <w:spacing w:after="0" w:line="240" w:lineRule="auto"/>
        <w:jc w:val="both"/>
        <w:rPr>
          <w:rFonts w:ascii="Times New Roman" w:hAnsi="Times New Roman"/>
          <w:b/>
          <w:bCs/>
          <w:sz w:val="28"/>
          <w:szCs w:val="28"/>
        </w:rPr>
      </w:pPr>
      <w:r w:rsidRPr="00B747FB">
        <w:rPr>
          <w:rFonts w:ascii="Times New Roman" w:hAnsi="Times New Roman"/>
          <w:sz w:val="28"/>
          <w:szCs w:val="28"/>
        </w:rPr>
        <w:t>Я думаю на следующей неделе. Мы уже обсудили перспективы нашего сотрудничества.</w:t>
      </w:r>
      <w:r w:rsidRPr="00B747FB">
        <w:rPr>
          <w:rFonts w:ascii="Times New Roman" w:hAnsi="Times New Roman"/>
          <w:sz w:val="28"/>
          <w:szCs w:val="28"/>
        </w:rPr>
        <w:br/>
      </w:r>
    </w:p>
    <w:p w:rsidR="001F717D" w:rsidRPr="00B747FB" w:rsidRDefault="001F717D" w:rsidP="001F717D">
      <w:pPr>
        <w:pStyle w:val="21"/>
        <w:numPr>
          <w:ilvl w:val="0"/>
          <w:numId w:val="25"/>
        </w:numPr>
        <w:spacing w:after="0" w:line="240" w:lineRule="auto"/>
        <w:jc w:val="both"/>
        <w:rPr>
          <w:rFonts w:ascii="Times New Roman" w:hAnsi="Times New Roman"/>
          <w:b/>
          <w:bCs/>
          <w:sz w:val="28"/>
          <w:szCs w:val="28"/>
        </w:rPr>
      </w:pPr>
      <w:r w:rsidRPr="00B747FB">
        <w:rPr>
          <w:rFonts w:ascii="Times New Roman" w:hAnsi="Times New Roman"/>
          <w:sz w:val="28"/>
          <w:szCs w:val="28"/>
        </w:rPr>
        <w:t>Вы уже были в нашем павильоне?</w:t>
      </w:r>
    </w:p>
    <w:p w:rsidR="001F717D" w:rsidRPr="00B747FB" w:rsidRDefault="001F717D" w:rsidP="001F717D">
      <w:pPr>
        <w:pStyle w:val="21"/>
        <w:numPr>
          <w:ilvl w:val="0"/>
          <w:numId w:val="25"/>
        </w:numPr>
        <w:spacing w:after="0" w:line="240" w:lineRule="auto"/>
        <w:jc w:val="both"/>
        <w:rPr>
          <w:rFonts w:ascii="Times New Roman" w:hAnsi="Times New Roman"/>
          <w:b/>
          <w:bCs/>
          <w:sz w:val="28"/>
          <w:szCs w:val="28"/>
        </w:rPr>
      </w:pPr>
      <w:r w:rsidRPr="00B747FB">
        <w:rPr>
          <w:rFonts w:ascii="Times New Roman" w:hAnsi="Times New Roman"/>
          <w:sz w:val="28"/>
          <w:szCs w:val="28"/>
        </w:rPr>
        <w:t>Да. Я видел Ваше оборудование в действии. Оно нам понравилось, и мы собираемся его импортировать.</w:t>
      </w:r>
    </w:p>
    <w:p w:rsidR="001F717D" w:rsidRPr="00B747FB" w:rsidRDefault="001F717D" w:rsidP="001F717D">
      <w:pPr>
        <w:pStyle w:val="21"/>
        <w:numPr>
          <w:ilvl w:val="0"/>
          <w:numId w:val="25"/>
        </w:numPr>
        <w:spacing w:after="0" w:line="240" w:lineRule="auto"/>
        <w:jc w:val="both"/>
        <w:rPr>
          <w:rFonts w:ascii="Times New Roman" w:hAnsi="Times New Roman"/>
          <w:b/>
          <w:bCs/>
          <w:sz w:val="28"/>
          <w:szCs w:val="28"/>
        </w:rPr>
      </w:pPr>
      <w:r w:rsidRPr="00B747FB">
        <w:rPr>
          <w:rFonts w:ascii="Times New Roman" w:hAnsi="Times New Roman"/>
          <w:sz w:val="28"/>
          <w:szCs w:val="28"/>
        </w:rPr>
        <w:t>А вы хотели бы посетить наш завод?</w:t>
      </w:r>
    </w:p>
    <w:p w:rsidR="001F717D" w:rsidRPr="00B747FB" w:rsidRDefault="001F717D" w:rsidP="001F717D">
      <w:pPr>
        <w:pStyle w:val="21"/>
        <w:spacing w:after="0" w:line="240" w:lineRule="auto"/>
        <w:jc w:val="both"/>
        <w:rPr>
          <w:rFonts w:ascii="Times New Roman" w:hAnsi="Times New Roman"/>
          <w:b/>
          <w:sz w:val="28"/>
          <w:szCs w:val="28"/>
        </w:rPr>
      </w:pPr>
      <w:r w:rsidRPr="00B747FB">
        <w:rPr>
          <w:rFonts w:ascii="Times New Roman" w:hAnsi="Times New Roman"/>
          <w:sz w:val="28"/>
          <w:szCs w:val="28"/>
        </w:rPr>
        <w:t xml:space="preserve">      -     Спасибо с удовольствием. Мои коллеги там уже были.</w:t>
      </w:r>
      <w:r w:rsidRPr="00B747FB">
        <w:rPr>
          <w:rFonts w:ascii="Times New Roman" w:hAnsi="Times New Roman"/>
          <w:sz w:val="28"/>
          <w:szCs w:val="28"/>
        </w:rPr>
        <w:br/>
      </w:r>
      <w:r w:rsidRPr="00B747FB">
        <w:rPr>
          <w:rFonts w:ascii="Times New Roman" w:hAnsi="Times New Roman"/>
          <w:b/>
          <w:sz w:val="28"/>
          <w:szCs w:val="28"/>
        </w:rPr>
        <w:t xml:space="preserve">            Домашнее задание:</w:t>
      </w:r>
      <w:r w:rsidRPr="00B747FB">
        <w:rPr>
          <w:rFonts w:ascii="Times New Roman" w:hAnsi="Times New Roman"/>
          <w:sz w:val="28"/>
          <w:szCs w:val="28"/>
        </w:rPr>
        <w:t xml:space="preserve"> составить монологическое высказывание о</w:t>
      </w:r>
      <w:r w:rsidRPr="00B747FB">
        <w:rPr>
          <w:rFonts w:ascii="Times New Roman" w:hAnsi="Times New Roman"/>
          <w:b/>
          <w:sz w:val="28"/>
          <w:szCs w:val="28"/>
        </w:rPr>
        <w:t xml:space="preserve"> </w:t>
      </w:r>
      <w:r w:rsidRPr="00B747FB">
        <w:rPr>
          <w:rFonts w:ascii="Times New Roman" w:hAnsi="Times New Roman"/>
          <w:sz w:val="28"/>
          <w:szCs w:val="28"/>
        </w:rPr>
        <w:t>Росс</w:t>
      </w:r>
      <w:proofErr w:type="gramStart"/>
      <w:r w:rsidRPr="00B747FB">
        <w:rPr>
          <w:rFonts w:ascii="Times New Roman" w:hAnsi="Times New Roman"/>
          <w:sz w:val="28"/>
          <w:szCs w:val="28"/>
        </w:rPr>
        <w:t>ии и ее</w:t>
      </w:r>
      <w:proofErr w:type="gramEnd"/>
      <w:r w:rsidRPr="00B747FB">
        <w:rPr>
          <w:rFonts w:ascii="Times New Roman" w:hAnsi="Times New Roman"/>
          <w:sz w:val="28"/>
          <w:szCs w:val="28"/>
        </w:rPr>
        <w:t xml:space="preserve"> </w:t>
      </w:r>
      <w:proofErr w:type="spellStart"/>
      <w:r w:rsidRPr="00B747FB">
        <w:rPr>
          <w:rFonts w:ascii="Times New Roman" w:hAnsi="Times New Roman"/>
          <w:sz w:val="28"/>
          <w:szCs w:val="28"/>
        </w:rPr>
        <w:t>экономичес</w:t>
      </w:r>
      <w:proofErr w:type="spellEnd"/>
      <w:r w:rsidRPr="00B747FB">
        <w:rPr>
          <w:rFonts w:ascii="Times New Roman" w:hAnsi="Times New Roman"/>
          <w:sz w:val="28"/>
          <w:szCs w:val="28"/>
        </w:rPr>
        <w:t>-</w:t>
      </w:r>
      <w:r w:rsidRPr="00B747FB">
        <w:rPr>
          <w:rFonts w:ascii="Times New Roman" w:hAnsi="Times New Roman"/>
          <w:b/>
          <w:sz w:val="28"/>
          <w:szCs w:val="28"/>
        </w:rPr>
        <w:t xml:space="preserve">         </w:t>
      </w:r>
    </w:p>
    <w:p w:rsidR="001F717D" w:rsidRPr="00B747FB" w:rsidRDefault="001F717D" w:rsidP="001F717D">
      <w:pPr>
        <w:tabs>
          <w:tab w:val="left" w:pos="780"/>
        </w:tabs>
        <w:spacing w:after="0" w:line="240" w:lineRule="auto"/>
        <w:jc w:val="both"/>
        <w:rPr>
          <w:rFonts w:ascii="Times New Roman" w:hAnsi="Times New Roman"/>
          <w:sz w:val="28"/>
          <w:szCs w:val="28"/>
        </w:rPr>
      </w:pPr>
      <w:r w:rsidRPr="00B747FB">
        <w:rPr>
          <w:rFonts w:ascii="Times New Roman" w:hAnsi="Times New Roman"/>
          <w:sz w:val="28"/>
          <w:szCs w:val="28"/>
        </w:rPr>
        <w:t xml:space="preserve">ких </w:t>
      </w:r>
      <w:proofErr w:type="gramStart"/>
      <w:r w:rsidRPr="00B747FB">
        <w:rPr>
          <w:rFonts w:ascii="Times New Roman" w:hAnsi="Times New Roman"/>
          <w:sz w:val="28"/>
          <w:szCs w:val="28"/>
        </w:rPr>
        <w:t>взаимосвязях</w:t>
      </w:r>
      <w:proofErr w:type="gramEnd"/>
      <w:r w:rsidRPr="00B747FB">
        <w:rPr>
          <w:rFonts w:ascii="Times New Roman" w:hAnsi="Times New Roman"/>
          <w:sz w:val="28"/>
          <w:szCs w:val="28"/>
        </w:rPr>
        <w:t xml:space="preserve">, о ярмарках и деловых встречах.; учебник: </w:t>
      </w:r>
      <w:proofErr w:type="spellStart"/>
      <w:r w:rsidRPr="00B747FB">
        <w:rPr>
          <w:rFonts w:ascii="Times New Roman" w:hAnsi="Times New Roman"/>
          <w:sz w:val="28"/>
          <w:szCs w:val="28"/>
        </w:rPr>
        <w:t>С.Н.Любимцева</w:t>
      </w:r>
      <w:proofErr w:type="gramStart"/>
      <w:r w:rsidRPr="00B747FB">
        <w:rPr>
          <w:rFonts w:ascii="Times New Roman" w:hAnsi="Times New Roman"/>
          <w:sz w:val="28"/>
          <w:szCs w:val="28"/>
        </w:rPr>
        <w:t>,Б</w:t>
      </w:r>
      <w:proofErr w:type="gramEnd"/>
      <w:r w:rsidRPr="00B747FB">
        <w:rPr>
          <w:rFonts w:ascii="Times New Roman" w:hAnsi="Times New Roman"/>
          <w:sz w:val="28"/>
          <w:szCs w:val="28"/>
        </w:rPr>
        <w:t>.М.Тарковская</w:t>
      </w:r>
      <w:proofErr w:type="spellEnd"/>
      <w:r w:rsidRPr="00B747FB">
        <w:rPr>
          <w:rFonts w:ascii="Times New Roman" w:hAnsi="Times New Roman"/>
          <w:sz w:val="28"/>
          <w:szCs w:val="28"/>
        </w:rPr>
        <w:t xml:space="preserve">//раздел 9. </w:t>
      </w:r>
    </w:p>
    <w:p w:rsidR="001F717D" w:rsidRPr="00B747FB" w:rsidRDefault="001F717D" w:rsidP="001F717D">
      <w:pPr>
        <w:tabs>
          <w:tab w:val="left" w:pos="780"/>
        </w:tabs>
        <w:spacing w:after="0" w:line="240" w:lineRule="auto"/>
        <w:jc w:val="center"/>
        <w:rPr>
          <w:rFonts w:ascii="Times New Roman" w:hAnsi="Times New Roman"/>
          <w:b/>
          <w:sz w:val="28"/>
          <w:szCs w:val="28"/>
          <w:lang w:val="en-US"/>
        </w:rPr>
      </w:pPr>
      <w:r w:rsidRPr="00B747FB">
        <w:rPr>
          <w:rFonts w:ascii="Times New Roman" w:hAnsi="Times New Roman"/>
          <w:b/>
          <w:sz w:val="28"/>
          <w:szCs w:val="28"/>
          <w:lang w:val="en-US"/>
        </w:rPr>
        <w:t>Text №1: Russia and its economic development</w:t>
      </w:r>
    </w:p>
    <w:p w:rsidR="001F717D" w:rsidRPr="00B747FB" w:rsidRDefault="001F717D" w:rsidP="001F717D">
      <w:pPr>
        <w:spacing w:after="0" w:line="240" w:lineRule="auto"/>
        <w:ind w:firstLine="700"/>
        <w:jc w:val="both"/>
        <w:rPr>
          <w:rFonts w:ascii="Times New Roman" w:hAnsi="Times New Roman"/>
          <w:b/>
          <w:sz w:val="28"/>
          <w:szCs w:val="28"/>
          <w:lang w:val="en-US"/>
        </w:rPr>
      </w:pPr>
      <w:r w:rsidRPr="00B747FB">
        <w:rPr>
          <w:rFonts w:ascii="Times New Roman" w:hAnsi="Times New Roman"/>
          <w:sz w:val="28"/>
          <w:szCs w:val="28"/>
          <w:lang w:val="en-US"/>
        </w:rPr>
        <w:t xml:space="preserve">Russia undertakes the transition to fully-developed market economy with challenges and obstacles. However, Russian economy has great potential for growth. Russia possesses huge supplies of many of the world's most valued natural resources, especially those required to support a modern industrialized economy. It also has a well-educated </w:t>
      </w:r>
      <w:proofErr w:type="spellStart"/>
      <w:r w:rsidRPr="00B747FB">
        <w:rPr>
          <w:rFonts w:ascii="Times New Roman" w:hAnsi="Times New Roman"/>
          <w:sz w:val="28"/>
          <w:szCs w:val="28"/>
          <w:lang w:val="en-US"/>
        </w:rPr>
        <w:t>labour</w:t>
      </w:r>
      <w:proofErr w:type="spellEnd"/>
      <w:r w:rsidRPr="00B747FB">
        <w:rPr>
          <w:rFonts w:ascii="Times New Roman" w:hAnsi="Times New Roman"/>
          <w:sz w:val="28"/>
          <w:szCs w:val="28"/>
          <w:lang w:val="en-US"/>
        </w:rPr>
        <w:t xml:space="preserve"> force with substantial technical expertise. At the same time, Soviet-era management practices, old infrastructure, and inefficient supply systems hinder efficient utilization of those resources. Strong oil export earnings have allowed Russia to increase its currency reserve. These achievements, along with a renewed government effort to advance structural reforms, have raised business and investor confidence in Russia's economic prospects. Nevertheless, serious problems exist. Oil, natural gas, metals, and timber account for more than 80% of exports, leaving the country vulnerable to swings in world prices. Russia's </w:t>
      </w:r>
      <w:r w:rsidRPr="00B747FB">
        <w:rPr>
          <w:rFonts w:ascii="Times New Roman" w:hAnsi="Times New Roman"/>
          <w:sz w:val="28"/>
          <w:szCs w:val="28"/>
          <w:lang w:val="en-US"/>
        </w:rPr>
        <w:lastRenderedPageBreak/>
        <w:t>manufacturing base is dilapidated and must be replaced or modernized if the country is to achieve considerable economic growth. Other problems include a weak banking system, a poor business climate that discourages domestic and foreign investors, corruption,-local and regional government intervention in the courts, and widespread lack of trust in institutions. An economic system of Russia can be described as the collection of institutions, laws, incentives, activities that govern economic relationships among people in a society and provide a framework for answering the basic economic questions.</w:t>
      </w:r>
      <w:r w:rsidRPr="00B747FB">
        <w:rPr>
          <w:rFonts w:ascii="Times New Roman" w:hAnsi="Times New Roman"/>
          <w:b/>
          <w:sz w:val="28"/>
          <w:szCs w:val="28"/>
          <w:lang w:val="en-US"/>
        </w:rPr>
        <w:tab/>
      </w:r>
    </w:p>
    <w:p w:rsidR="001F717D" w:rsidRPr="00B747FB" w:rsidRDefault="001F717D" w:rsidP="001F717D">
      <w:pPr>
        <w:spacing w:after="0" w:line="240" w:lineRule="auto"/>
        <w:ind w:firstLine="700"/>
        <w:jc w:val="both"/>
        <w:rPr>
          <w:rFonts w:ascii="Times New Roman" w:hAnsi="Times New Roman"/>
          <w:sz w:val="28"/>
          <w:szCs w:val="28"/>
          <w:lang w:val="en-US"/>
        </w:rPr>
      </w:pPr>
    </w:p>
    <w:p w:rsidR="001F717D" w:rsidRPr="00B747FB" w:rsidRDefault="001F717D" w:rsidP="001F717D">
      <w:pPr>
        <w:spacing w:after="0" w:line="240" w:lineRule="auto"/>
        <w:contextualSpacing/>
        <w:jc w:val="center"/>
        <w:rPr>
          <w:rFonts w:ascii="Times New Roman" w:hAnsi="Times New Roman"/>
          <w:b/>
          <w:sz w:val="28"/>
          <w:szCs w:val="28"/>
          <w:lang w:val="en-US"/>
        </w:rPr>
      </w:pPr>
      <w:r w:rsidRPr="00B747FB">
        <w:rPr>
          <w:rFonts w:ascii="Times New Roman" w:hAnsi="Times New Roman"/>
          <w:b/>
          <w:sz w:val="28"/>
          <w:szCs w:val="28"/>
          <w:lang w:val="en-US"/>
        </w:rPr>
        <w:t>Text №</w:t>
      </w:r>
      <w:proofErr w:type="gramStart"/>
      <w:r w:rsidRPr="00B747FB">
        <w:rPr>
          <w:rFonts w:ascii="Times New Roman" w:hAnsi="Times New Roman"/>
          <w:b/>
          <w:sz w:val="28"/>
          <w:szCs w:val="28"/>
          <w:lang w:val="en-US"/>
        </w:rPr>
        <w:t>2 :</w:t>
      </w:r>
      <w:proofErr w:type="gramEnd"/>
      <w:r w:rsidRPr="00B747FB">
        <w:rPr>
          <w:rFonts w:ascii="Times New Roman" w:hAnsi="Times New Roman"/>
          <w:b/>
          <w:sz w:val="28"/>
          <w:szCs w:val="28"/>
          <w:lang w:val="en-US"/>
        </w:rPr>
        <w:t xml:space="preserve">   Russia and its fairs and  exhibitions</w:t>
      </w:r>
    </w:p>
    <w:p w:rsidR="001F717D" w:rsidRPr="00B747FB" w:rsidRDefault="001F717D" w:rsidP="001F717D">
      <w:pPr>
        <w:spacing w:after="0" w:line="240" w:lineRule="auto"/>
        <w:ind w:firstLine="709"/>
        <w:contextualSpacing/>
        <w:jc w:val="both"/>
        <w:rPr>
          <w:rFonts w:ascii="Times New Roman" w:hAnsi="Times New Roman"/>
          <w:b/>
          <w:sz w:val="28"/>
          <w:szCs w:val="28"/>
          <w:lang w:val="en-US"/>
        </w:rPr>
      </w:pPr>
    </w:p>
    <w:p w:rsidR="001F717D" w:rsidRPr="00B747FB" w:rsidRDefault="001F717D" w:rsidP="001F717D">
      <w:pPr>
        <w:spacing w:after="0" w:line="240" w:lineRule="auto"/>
        <w:ind w:firstLine="709"/>
        <w:contextualSpacing/>
        <w:jc w:val="both"/>
        <w:rPr>
          <w:rFonts w:ascii="Times New Roman" w:hAnsi="Times New Roman"/>
          <w:sz w:val="28"/>
          <w:szCs w:val="28"/>
          <w:lang w:val="en-US"/>
        </w:rPr>
      </w:pPr>
      <w:r w:rsidRPr="00B747FB">
        <w:rPr>
          <w:rFonts w:ascii="Times New Roman" w:hAnsi="Times New Roman"/>
          <w:sz w:val="28"/>
          <w:szCs w:val="28"/>
          <w:lang w:val="en-US"/>
        </w:rPr>
        <w:t xml:space="preserve">The vast territory of Russia lies in the Eastern part of Europe and in the northern part of Asia. </w:t>
      </w:r>
    </w:p>
    <w:p w:rsidR="001F717D" w:rsidRPr="00B747FB" w:rsidRDefault="001F717D" w:rsidP="001F717D">
      <w:pPr>
        <w:spacing w:after="0" w:line="240" w:lineRule="auto"/>
        <w:ind w:firstLine="709"/>
        <w:contextualSpacing/>
        <w:jc w:val="both"/>
        <w:rPr>
          <w:rFonts w:ascii="Times New Roman" w:hAnsi="Times New Roman"/>
          <w:sz w:val="28"/>
          <w:szCs w:val="28"/>
          <w:lang w:val="en-US"/>
        </w:rPr>
      </w:pPr>
      <w:r w:rsidRPr="00B747FB">
        <w:rPr>
          <w:rFonts w:ascii="Times New Roman" w:hAnsi="Times New Roman"/>
          <w:sz w:val="28"/>
          <w:szCs w:val="28"/>
          <w:lang w:val="en-US"/>
        </w:rPr>
        <w:t>Russia is washed by twelve seas and three oceans. The oceans are: the Atlantic, the Arctic, and the Pacific. The northern and eastern coasts of Russia are washed by the White Sea, the Barents Sea and by the Okhotsk Sea. Russia is located on two plains. They are: the Great Russian Plain and the West Siberian Plain. There are three main mountain chains in Russia. The Urals, the longest mountain chain, separates Europe from Asia. There are various types of climate on the territory of Russia. But the temperate zone with four distinct seasons prevails. Russia is a land of long rivers and deep lakes. The broad Volga River system has a great historic, economic and cultural importance to Russia. Numerous canals join all the rivers in the European part of Russia, making it the largest inland water transportation route in Europe. The Volga River runs into the Caspian Sea, which is in reality, the largest lake in the world. The Baikal is the deepest lake in the world. The European part of Russia is densely populated. There are a lot of cities, towns and villages there. Russia is rich in natural resources. It has deposits of coal, oil, natural gas, iron ore, gold, nickel, etc. Russia borders on fourteen countries, including the former Republics of the USSR, which are now independent states. The first stock exchange, the Moscow International stock Exchange, was established in 1990. Among its founders were the Ministry of Finance and a number of banks. Stock exchanges regulate the circulation of shares issued by joint stock companies. All these types of exchanges help Russia improve its financial system during its transition to a market economy.</w:t>
      </w:r>
    </w:p>
    <w:p w:rsidR="001F717D" w:rsidRPr="00B747FB" w:rsidRDefault="001F717D" w:rsidP="001F717D">
      <w:pPr>
        <w:pStyle w:val="af5"/>
        <w:numPr>
          <w:ilvl w:val="0"/>
          <w:numId w:val="26"/>
        </w:numPr>
        <w:tabs>
          <w:tab w:val="left" w:pos="780"/>
        </w:tabs>
        <w:spacing w:after="0" w:line="240" w:lineRule="auto"/>
        <w:jc w:val="both"/>
        <w:rPr>
          <w:rFonts w:ascii="Times New Roman" w:hAnsi="Times New Roman"/>
          <w:b/>
          <w:sz w:val="28"/>
          <w:szCs w:val="28"/>
          <w:lang w:val="en-US"/>
        </w:rPr>
      </w:pPr>
      <w:r w:rsidRPr="00B747FB">
        <w:rPr>
          <w:rFonts w:ascii="Times New Roman" w:hAnsi="Times New Roman"/>
          <w:b/>
          <w:sz w:val="28"/>
          <w:szCs w:val="28"/>
          <w:lang w:val="en-US"/>
        </w:rPr>
        <w:t>Fill in the blanks with articles or possessive pronouns where necessary:</w:t>
      </w:r>
    </w:p>
    <w:p w:rsidR="001F717D" w:rsidRPr="00B747FB" w:rsidRDefault="001F717D" w:rsidP="001F717D">
      <w:pPr>
        <w:tabs>
          <w:tab w:val="left" w:pos="780"/>
        </w:tabs>
        <w:spacing w:after="0" w:line="240" w:lineRule="auto"/>
        <w:jc w:val="both"/>
        <w:rPr>
          <w:rFonts w:ascii="Times New Roman" w:hAnsi="Times New Roman"/>
          <w:b/>
          <w:sz w:val="28"/>
          <w:szCs w:val="28"/>
          <w:lang w:val="en-US"/>
        </w:rPr>
      </w:pPr>
      <w:r w:rsidRPr="00B747FB">
        <w:rPr>
          <w:rFonts w:ascii="Times New Roman" w:hAnsi="Times New Roman"/>
          <w:b/>
          <w:sz w:val="28"/>
          <w:szCs w:val="28"/>
          <w:lang w:val="en-US"/>
        </w:rPr>
        <w:t xml:space="preserve">Russia is … industrial and agricultural country. It is … big exporter and importer of different goods. … Russia has trade and economic relations with … different countries of … world. As before, Russian foreign firms do … business with … lot of customers under … contracts. They export and import … raw materials and … consumer goods and give assistance to … customers in … construction of … projects.  Recently … country has introduced … new forms of trade and cooperation. … </w:t>
      </w:r>
      <w:proofErr w:type="gramStart"/>
      <w:r w:rsidRPr="00B747FB">
        <w:rPr>
          <w:rFonts w:ascii="Times New Roman" w:hAnsi="Times New Roman"/>
          <w:b/>
          <w:sz w:val="28"/>
          <w:szCs w:val="28"/>
          <w:lang w:val="en-US"/>
        </w:rPr>
        <w:t>lot</w:t>
      </w:r>
      <w:proofErr w:type="gramEnd"/>
      <w:r w:rsidRPr="00B747FB">
        <w:rPr>
          <w:rFonts w:ascii="Times New Roman" w:hAnsi="Times New Roman"/>
          <w:b/>
          <w:sz w:val="28"/>
          <w:szCs w:val="28"/>
          <w:lang w:val="en-US"/>
        </w:rPr>
        <w:t xml:space="preserve"> of joint ventures and joint-stock companies have put their products on … market. … </w:t>
      </w:r>
      <w:proofErr w:type="gramStart"/>
      <w:r w:rsidRPr="00B747FB">
        <w:rPr>
          <w:rFonts w:ascii="Times New Roman" w:hAnsi="Times New Roman"/>
          <w:b/>
          <w:sz w:val="28"/>
          <w:szCs w:val="28"/>
          <w:lang w:val="en-US"/>
        </w:rPr>
        <w:t>stock</w:t>
      </w:r>
      <w:proofErr w:type="gramEnd"/>
      <w:r w:rsidRPr="00B747FB">
        <w:rPr>
          <w:rFonts w:ascii="Times New Roman" w:hAnsi="Times New Roman"/>
          <w:b/>
          <w:sz w:val="28"/>
          <w:szCs w:val="28"/>
          <w:lang w:val="en-US"/>
        </w:rPr>
        <w:t xml:space="preserve"> exchange, … first in … Russia, has started operating in … capital. We can see that … things are changing fast in foreign trade and economic cooperation.</w:t>
      </w:r>
    </w:p>
    <w:p w:rsidR="001F717D" w:rsidRPr="00B747FB" w:rsidRDefault="001F717D" w:rsidP="001F717D">
      <w:pPr>
        <w:spacing w:after="0" w:line="240" w:lineRule="auto"/>
        <w:ind w:firstLine="709"/>
        <w:contextualSpacing/>
        <w:jc w:val="both"/>
        <w:rPr>
          <w:rFonts w:ascii="Times New Roman" w:hAnsi="Times New Roman"/>
          <w:b/>
          <w:sz w:val="28"/>
          <w:szCs w:val="28"/>
          <w:lang w:val="en-US"/>
        </w:rPr>
      </w:pPr>
      <w:r w:rsidRPr="00B747FB">
        <w:rPr>
          <w:rFonts w:ascii="Times New Roman" w:hAnsi="Times New Roman"/>
          <w:sz w:val="28"/>
          <w:szCs w:val="28"/>
          <w:lang w:val="en-US"/>
        </w:rPr>
        <w:lastRenderedPageBreak/>
        <w:t xml:space="preserve">                                         </w:t>
      </w:r>
      <w:r w:rsidRPr="00B747FB">
        <w:rPr>
          <w:rFonts w:ascii="Times New Roman" w:hAnsi="Times New Roman"/>
          <w:b/>
          <w:sz w:val="28"/>
          <w:szCs w:val="28"/>
          <w:lang w:val="en-US"/>
        </w:rPr>
        <w:t>Text №3: The Russian Federation</w:t>
      </w:r>
    </w:p>
    <w:p w:rsidR="001F717D" w:rsidRPr="00B747FB" w:rsidRDefault="001F717D" w:rsidP="001F717D">
      <w:pPr>
        <w:spacing w:after="0" w:line="240" w:lineRule="auto"/>
        <w:ind w:firstLine="709"/>
        <w:contextualSpacing/>
        <w:jc w:val="both"/>
        <w:rPr>
          <w:rFonts w:ascii="Times New Roman" w:hAnsi="Times New Roman"/>
          <w:b/>
          <w:sz w:val="28"/>
          <w:szCs w:val="28"/>
          <w:lang w:val="en-US"/>
        </w:rPr>
      </w:pPr>
    </w:p>
    <w:p w:rsidR="001F717D" w:rsidRPr="00B747FB" w:rsidRDefault="001F717D" w:rsidP="001F717D">
      <w:pPr>
        <w:spacing w:after="0" w:line="240" w:lineRule="auto"/>
        <w:ind w:firstLine="709"/>
        <w:contextualSpacing/>
        <w:jc w:val="both"/>
        <w:rPr>
          <w:rFonts w:ascii="Times New Roman" w:hAnsi="Times New Roman"/>
          <w:sz w:val="28"/>
          <w:szCs w:val="28"/>
          <w:lang w:val="en-US"/>
        </w:rPr>
      </w:pPr>
      <w:r w:rsidRPr="00B747FB">
        <w:rPr>
          <w:rFonts w:ascii="Times New Roman" w:hAnsi="Times New Roman"/>
          <w:sz w:val="28"/>
          <w:szCs w:val="28"/>
          <w:lang w:val="en-US"/>
        </w:rPr>
        <w:t xml:space="preserve">The Russian Federation is the largest country in the world. It occupies about one-seventh of the earth's surface. It covers the eastern part of Europe and the northern part of Asia. Its total area is about 17 million square kilometers. There is hardly a country in the world where such a variety of scenery can be found. We have steppes in the south, plains and forests in the midland, tundra and taiga in the north, highlands and deserts in the </w:t>
      </w:r>
      <w:proofErr w:type="spellStart"/>
      <w:r w:rsidRPr="00B747FB">
        <w:rPr>
          <w:rFonts w:ascii="Times New Roman" w:hAnsi="Times New Roman"/>
          <w:sz w:val="28"/>
          <w:szCs w:val="28"/>
          <w:lang w:val="en-US"/>
        </w:rPr>
        <w:t>east.There</w:t>
      </w:r>
      <w:proofErr w:type="spellEnd"/>
      <w:r w:rsidRPr="00B747FB">
        <w:rPr>
          <w:rFonts w:ascii="Times New Roman" w:hAnsi="Times New Roman"/>
          <w:sz w:val="28"/>
          <w:szCs w:val="28"/>
          <w:lang w:val="en-US"/>
        </w:rPr>
        <w:t xml:space="preserve"> are two </w:t>
      </w:r>
      <w:proofErr w:type="gramStart"/>
      <w:r w:rsidRPr="00B747FB">
        <w:rPr>
          <w:rFonts w:ascii="Times New Roman" w:hAnsi="Times New Roman"/>
          <w:sz w:val="28"/>
          <w:szCs w:val="28"/>
          <w:lang w:val="en-US"/>
        </w:rPr>
        <w:t>great plains</w:t>
      </w:r>
      <w:proofErr w:type="gramEnd"/>
      <w:r w:rsidRPr="00B747FB">
        <w:rPr>
          <w:rFonts w:ascii="Times New Roman" w:hAnsi="Times New Roman"/>
          <w:sz w:val="28"/>
          <w:szCs w:val="28"/>
          <w:lang w:val="en-US"/>
        </w:rPr>
        <w:t xml:space="preserve"> in Russia. There are several mountain chains on the country's territory: the Urals, the Caucasus, the Altai and others. The largest mountain chain, the Urals, separates Europe from Asia. There are over two million rivers in Russia. Europe's biggest river, the Volga, flows into the Caspian Sea. The main Siberian </w:t>
      </w:r>
      <w:proofErr w:type="gramStart"/>
      <w:r w:rsidRPr="00B747FB">
        <w:rPr>
          <w:rFonts w:ascii="Times New Roman" w:hAnsi="Times New Roman"/>
          <w:sz w:val="28"/>
          <w:szCs w:val="28"/>
          <w:lang w:val="en-US"/>
        </w:rPr>
        <w:t>rivers</w:t>
      </w:r>
      <w:proofErr w:type="gramEnd"/>
      <w:r w:rsidRPr="00B747FB">
        <w:rPr>
          <w:rFonts w:ascii="Times New Roman" w:hAnsi="Times New Roman"/>
          <w:sz w:val="28"/>
          <w:szCs w:val="28"/>
          <w:lang w:val="en-US"/>
        </w:rPr>
        <w:t>, the Ob, the Yenisei and the Lena, flow from south to north. The Amur in the Far East flows into the Pacific Ocean. Russia is rich in beautiful lakes. The world's deepest lake is Russia's Lake Baikal. It is much smaller than the Baltic Sea, but there is much more water in it than in the Baltic Sea. The water in the lake is so clear that if you look down you can count the stones on the bottom. On the vast territory of the country there are various types of climate, from arctic in the north to subtropical in the south. In the middle of the country the climate is temperate and continental. Russia is very rich in oil, iron ore, natural gas, copper, nickel and other mineral resources.</w:t>
      </w:r>
    </w:p>
    <w:p w:rsidR="001F717D" w:rsidRPr="00B747FB" w:rsidRDefault="001F717D" w:rsidP="001F717D">
      <w:pPr>
        <w:spacing w:after="0" w:line="240" w:lineRule="auto"/>
        <w:jc w:val="center"/>
        <w:rPr>
          <w:rFonts w:ascii="Times New Roman" w:hAnsi="Times New Roman"/>
          <w:b/>
          <w:sz w:val="28"/>
          <w:szCs w:val="28"/>
        </w:rPr>
      </w:pPr>
      <w:r w:rsidRPr="00B747FB">
        <w:rPr>
          <w:rFonts w:ascii="Times New Roman" w:hAnsi="Times New Roman"/>
          <w:b/>
          <w:sz w:val="28"/>
          <w:szCs w:val="28"/>
        </w:rPr>
        <w:t>Практические занятия № 57 – 86</w:t>
      </w:r>
    </w:p>
    <w:p w:rsidR="001F717D" w:rsidRPr="00B747FB" w:rsidRDefault="001F717D" w:rsidP="001F717D">
      <w:pPr>
        <w:pStyle w:val="21"/>
        <w:spacing w:after="0" w:line="240" w:lineRule="auto"/>
        <w:ind w:left="360"/>
        <w:jc w:val="center"/>
        <w:rPr>
          <w:rFonts w:ascii="Times New Roman" w:hAnsi="Times New Roman"/>
          <w:b/>
          <w:sz w:val="28"/>
          <w:szCs w:val="28"/>
        </w:rPr>
      </w:pPr>
      <w:proofErr w:type="gramStart"/>
      <w:r w:rsidRPr="00B747FB">
        <w:rPr>
          <w:rFonts w:ascii="Times New Roman" w:hAnsi="Times New Roman"/>
          <w:b/>
          <w:sz w:val="28"/>
          <w:szCs w:val="28"/>
        </w:rPr>
        <w:t>Англо-говорящие</w:t>
      </w:r>
      <w:proofErr w:type="gramEnd"/>
      <w:r w:rsidRPr="00B747FB">
        <w:rPr>
          <w:rFonts w:ascii="Times New Roman" w:hAnsi="Times New Roman"/>
          <w:b/>
          <w:sz w:val="28"/>
          <w:szCs w:val="28"/>
        </w:rPr>
        <w:t xml:space="preserve"> страны (Англия, США, Канада, Австралия, Новая Зеландия).</w:t>
      </w:r>
    </w:p>
    <w:p w:rsidR="001F717D" w:rsidRPr="00B747FB" w:rsidRDefault="001F717D" w:rsidP="001F717D">
      <w:pPr>
        <w:pStyle w:val="21"/>
        <w:spacing w:after="0" w:line="240" w:lineRule="auto"/>
        <w:ind w:left="360"/>
        <w:jc w:val="both"/>
        <w:rPr>
          <w:rFonts w:ascii="Times New Roman" w:hAnsi="Times New Roman"/>
          <w:b/>
          <w:sz w:val="28"/>
          <w:szCs w:val="28"/>
        </w:rPr>
      </w:pPr>
    </w:p>
    <w:p w:rsidR="001F717D" w:rsidRPr="00B747FB" w:rsidRDefault="001F717D" w:rsidP="001F717D">
      <w:pPr>
        <w:pStyle w:val="21"/>
        <w:spacing w:after="0" w:line="240" w:lineRule="auto"/>
        <w:ind w:firstLine="708"/>
        <w:jc w:val="both"/>
        <w:rPr>
          <w:rFonts w:ascii="Times New Roman" w:hAnsi="Times New Roman"/>
          <w:b/>
          <w:bCs/>
          <w:sz w:val="28"/>
          <w:szCs w:val="28"/>
        </w:rPr>
      </w:pPr>
      <w:r w:rsidRPr="00B747FB">
        <w:rPr>
          <w:rFonts w:ascii="Times New Roman" w:hAnsi="Times New Roman"/>
          <w:sz w:val="28"/>
          <w:szCs w:val="28"/>
          <w:u w:val="single"/>
        </w:rPr>
        <w:t>Задачи:</w:t>
      </w:r>
      <w:r w:rsidRPr="00B747FB">
        <w:rPr>
          <w:rFonts w:ascii="Times New Roman" w:hAnsi="Times New Roman"/>
          <w:sz w:val="28"/>
          <w:szCs w:val="28"/>
        </w:rPr>
        <w:t xml:space="preserve"> Научить учащихся употреблять слова и выражения на уровне собственно высказывания и свободной речи в рамках естественной речевой ситуации общения; научить учащихся монологическим высказываниям; научить учащихся извлекать информацию из текста и вести диалог-беседу по теме «</w:t>
      </w:r>
      <w:proofErr w:type="gramStart"/>
      <w:r w:rsidRPr="00B747FB">
        <w:rPr>
          <w:rFonts w:ascii="Times New Roman" w:hAnsi="Times New Roman"/>
          <w:sz w:val="28"/>
          <w:szCs w:val="28"/>
        </w:rPr>
        <w:t>Англо-говорящие</w:t>
      </w:r>
      <w:proofErr w:type="gramEnd"/>
      <w:r w:rsidRPr="00B747FB">
        <w:rPr>
          <w:rFonts w:ascii="Times New Roman" w:hAnsi="Times New Roman"/>
          <w:sz w:val="28"/>
          <w:szCs w:val="28"/>
        </w:rPr>
        <w:t xml:space="preserve"> страны».</w:t>
      </w:r>
    </w:p>
    <w:p w:rsidR="001F717D" w:rsidRPr="00B747FB" w:rsidRDefault="001F717D" w:rsidP="001F717D">
      <w:pPr>
        <w:pStyle w:val="21"/>
        <w:spacing w:after="0" w:line="240" w:lineRule="auto"/>
        <w:ind w:firstLine="708"/>
        <w:jc w:val="both"/>
        <w:rPr>
          <w:rFonts w:ascii="Times New Roman" w:hAnsi="Times New Roman"/>
          <w:b/>
          <w:bCs/>
          <w:sz w:val="28"/>
          <w:szCs w:val="28"/>
          <w:lang w:val="en-US"/>
        </w:rPr>
      </w:pPr>
      <w:r w:rsidRPr="00B747FB">
        <w:rPr>
          <w:rFonts w:ascii="Times New Roman" w:hAnsi="Times New Roman"/>
          <w:sz w:val="28"/>
          <w:szCs w:val="28"/>
          <w:u w:val="single"/>
        </w:rPr>
        <w:t>Лексика</w:t>
      </w:r>
      <w:r w:rsidRPr="00B747FB">
        <w:rPr>
          <w:rFonts w:ascii="Times New Roman" w:hAnsi="Times New Roman"/>
          <w:sz w:val="28"/>
          <w:szCs w:val="28"/>
          <w:u w:val="single"/>
          <w:lang w:val="en-US"/>
        </w:rPr>
        <w:t>:</w:t>
      </w:r>
      <w:r w:rsidRPr="00B747FB">
        <w:rPr>
          <w:rFonts w:ascii="Times New Roman" w:hAnsi="Times New Roman"/>
          <w:sz w:val="28"/>
          <w:szCs w:val="28"/>
          <w:lang w:val="en-US"/>
        </w:rPr>
        <w:t xml:space="preserve"> language, official name, population, nationality, capital, location, territory, official, name, status, area, population, nationality, exclude, system, official, name, status, area, population, nationality, location, across, channel, ocean, continent, Asia, coast line, ocean, region, central plains, temperature, include, plant, strange land.</w:t>
      </w:r>
    </w:p>
    <w:p w:rsidR="001F717D" w:rsidRPr="00B747FB" w:rsidRDefault="001F717D" w:rsidP="001F717D">
      <w:pPr>
        <w:pStyle w:val="21"/>
        <w:spacing w:after="0" w:line="240" w:lineRule="auto"/>
        <w:ind w:firstLine="708"/>
        <w:jc w:val="both"/>
        <w:rPr>
          <w:rFonts w:ascii="Times New Roman" w:hAnsi="Times New Roman"/>
          <w:b/>
          <w:bCs/>
          <w:sz w:val="28"/>
          <w:szCs w:val="28"/>
        </w:rPr>
      </w:pPr>
      <w:r w:rsidRPr="00B747FB">
        <w:rPr>
          <w:rFonts w:ascii="Times New Roman" w:hAnsi="Times New Roman"/>
          <w:sz w:val="28"/>
          <w:szCs w:val="28"/>
          <w:u w:val="single"/>
        </w:rPr>
        <w:t>Материал по теме урока</w:t>
      </w:r>
      <w:r w:rsidRPr="00B747FB">
        <w:rPr>
          <w:rFonts w:ascii="Times New Roman" w:hAnsi="Times New Roman"/>
          <w:sz w:val="28"/>
          <w:szCs w:val="28"/>
        </w:rPr>
        <w:t>: лексический, грамматический: формы перфектных времен, прямая и косвенная речь</w:t>
      </w:r>
    </w:p>
    <w:p w:rsidR="001F717D" w:rsidRPr="00B747FB" w:rsidRDefault="001F717D" w:rsidP="001F717D">
      <w:pPr>
        <w:pStyle w:val="21"/>
        <w:spacing w:after="0" w:line="240" w:lineRule="auto"/>
        <w:ind w:left="360" w:firstLine="348"/>
        <w:jc w:val="both"/>
        <w:rPr>
          <w:rFonts w:ascii="Times New Roman" w:hAnsi="Times New Roman"/>
          <w:b/>
          <w:bCs/>
          <w:sz w:val="28"/>
          <w:szCs w:val="28"/>
        </w:rPr>
      </w:pPr>
      <w:r w:rsidRPr="00B747FB">
        <w:rPr>
          <w:rFonts w:ascii="Times New Roman" w:hAnsi="Times New Roman"/>
          <w:sz w:val="28"/>
          <w:szCs w:val="28"/>
          <w:u w:val="single"/>
        </w:rPr>
        <w:t>Оснащение</w:t>
      </w:r>
      <w:r w:rsidRPr="00B747FB">
        <w:rPr>
          <w:rFonts w:ascii="Times New Roman" w:hAnsi="Times New Roman"/>
          <w:sz w:val="28"/>
          <w:szCs w:val="28"/>
        </w:rPr>
        <w:t xml:space="preserve">: учебник, карточки, грамматические таблицы, </w:t>
      </w:r>
      <w:proofErr w:type="spellStart"/>
      <w:r w:rsidRPr="00B747FB">
        <w:rPr>
          <w:rFonts w:ascii="Times New Roman" w:hAnsi="Times New Roman"/>
          <w:sz w:val="28"/>
          <w:szCs w:val="28"/>
        </w:rPr>
        <w:t>кодоскоп</w:t>
      </w:r>
      <w:proofErr w:type="spellEnd"/>
      <w:r w:rsidRPr="00B747FB">
        <w:rPr>
          <w:rFonts w:ascii="Times New Roman" w:hAnsi="Times New Roman"/>
          <w:sz w:val="28"/>
          <w:szCs w:val="28"/>
        </w:rPr>
        <w:t>.</w:t>
      </w:r>
    </w:p>
    <w:p w:rsidR="001F717D" w:rsidRPr="00B747FB" w:rsidRDefault="001F717D" w:rsidP="001F717D">
      <w:pPr>
        <w:pStyle w:val="21"/>
        <w:spacing w:after="0" w:line="240" w:lineRule="auto"/>
        <w:jc w:val="both"/>
        <w:rPr>
          <w:rFonts w:ascii="Times New Roman" w:hAnsi="Times New Roman"/>
          <w:b/>
          <w:bCs/>
          <w:sz w:val="28"/>
          <w:szCs w:val="28"/>
        </w:rPr>
      </w:pPr>
    </w:p>
    <w:p w:rsidR="001F717D" w:rsidRPr="00B747FB" w:rsidRDefault="001F717D" w:rsidP="001F717D">
      <w:pPr>
        <w:pStyle w:val="21"/>
        <w:spacing w:after="0" w:line="240" w:lineRule="auto"/>
        <w:jc w:val="both"/>
        <w:rPr>
          <w:rFonts w:ascii="Times New Roman" w:hAnsi="Times New Roman"/>
          <w:sz w:val="28"/>
          <w:szCs w:val="28"/>
        </w:rPr>
      </w:pPr>
      <w:r w:rsidRPr="00B747FB">
        <w:rPr>
          <w:rFonts w:ascii="Times New Roman" w:hAnsi="Times New Roman"/>
          <w:sz w:val="28"/>
          <w:szCs w:val="28"/>
        </w:rPr>
        <w:t>Ход урока:</w:t>
      </w:r>
    </w:p>
    <w:p w:rsidR="001F717D" w:rsidRPr="00B747FB" w:rsidRDefault="001F717D" w:rsidP="001F717D">
      <w:pPr>
        <w:pStyle w:val="21"/>
        <w:numPr>
          <w:ilvl w:val="0"/>
          <w:numId w:val="27"/>
        </w:numPr>
        <w:spacing w:after="0" w:line="240" w:lineRule="auto"/>
        <w:jc w:val="both"/>
        <w:rPr>
          <w:rFonts w:ascii="Times New Roman" w:hAnsi="Times New Roman"/>
          <w:b/>
          <w:bCs/>
          <w:sz w:val="28"/>
          <w:szCs w:val="28"/>
        </w:rPr>
      </w:pPr>
      <w:proofErr w:type="spellStart"/>
      <w:r w:rsidRPr="00B747FB">
        <w:rPr>
          <w:rFonts w:ascii="Times New Roman" w:hAnsi="Times New Roman"/>
          <w:sz w:val="28"/>
          <w:szCs w:val="28"/>
        </w:rPr>
        <w:t>Аудирование</w:t>
      </w:r>
      <w:proofErr w:type="spellEnd"/>
      <w:r w:rsidRPr="00B747FB">
        <w:rPr>
          <w:rFonts w:ascii="Times New Roman" w:hAnsi="Times New Roman"/>
          <w:sz w:val="28"/>
          <w:szCs w:val="28"/>
        </w:rPr>
        <w:t xml:space="preserve"> учащимися звуков: </w:t>
      </w:r>
      <w:r w:rsidRPr="00B747FB">
        <w:rPr>
          <w:rFonts w:ascii="Times New Roman" w:hAnsi="Times New Roman"/>
          <w:sz w:val="28"/>
          <w:szCs w:val="28"/>
          <w:lang w:val="en-US"/>
        </w:rPr>
        <w:sym w:font="Symbol" w:char="F05B"/>
      </w:r>
      <w:r w:rsidRPr="00B747FB">
        <w:rPr>
          <w:rFonts w:ascii="Times New Roman" w:hAnsi="Times New Roman"/>
          <w:sz w:val="28"/>
          <w:szCs w:val="28"/>
          <w:lang w:val="en-US"/>
        </w:rPr>
        <w:t>r</w:t>
      </w:r>
      <w:r w:rsidRPr="00B747FB">
        <w:rPr>
          <w:rFonts w:ascii="Times New Roman" w:hAnsi="Times New Roman"/>
          <w:sz w:val="28"/>
          <w:szCs w:val="28"/>
          <w:lang w:val="en-US"/>
        </w:rPr>
        <w:sym w:font="Symbol" w:char="F05D"/>
      </w:r>
      <w:r w:rsidRPr="00B747FB">
        <w:rPr>
          <w:rFonts w:ascii="Times New Roman" w:hAnsi="Times New Roman"/>
          <w:sz w:val="28"/>
          <w:szCs w:val="28"/>
        </w:rPr>
        <w:t xml:space="preserve">, </w:t>
      </w:r>
      <w:r w:rsidRPr="00B747FB">
        <w:rPr>
          <w:rFonts w:ascii="Times New Roman" w:hAnsi="Times New Roman"/>
          <w:sz w:val="28"/>
          <w:szCs w:val="28"/>
          <w:lang w:val="en-US"/>
        </w:rPr>
        <w:sym w:font="Symbol" w:char="F05B"/>
      </w:r>
      <w:r w:rsidRPr="00B747FB">
        <w:rPr>
          <w:rFonts w:ascii="Times New Roman" w:hAnsi="Times New Roman"/>
          <w:sz w:val="28"/>
          <w:szCs w:val="28"/>
          <w:lang w:val="en-US"/>
        </w:rPr>
        <w:sym w:font="Symbol" w:char="F071"/>
      </w:r>
      <w:r w:rsidRPr="00B747FB">
        <w:rPr>
          <w:rFonts w:ascii="Times New Roman" w:hAnsi="Times New Roman"/>
          <w:sz w:val="28"/>
          <w:szCs w:val="28"/>
          <w:lang w:val="en-US"/>
        </w:rPr>
        <w:sym w:font="Symbol" w:char="F05D"/>
      </w:r>
      <w:r w:rsidRPr="00B747FB">
        <w:rPr>
          <w:rFonts w:ascii="Times New Roman" w:hAnsi="Times New Roman"/>
          <w:sz w:val="28"/>
          <w:szCs w:val="28"/>
        </w:rPr>
        <w:t xml:space="preserve">, </w:t>
      </w:r>
      <w:r w:rsidRPr="00B747FB">
        <w:rPr>
          <w:rFonts w:ascii="Times New Roman" w:hAnsi="Times New Roman"/>
          <w:sz w:val="28"/>
          <w:szCs w:val="28"/>
          <w:lang w:val="en-US"/>
        </w:rPr>
        <w:sym w:font="Symbol" w:char="F05B"/>
      </w:r>
      <w:r w:rsidRPr="00B747FB">
        <w:rPr>
          <w:rFonts w:ascii="Times New Roman" w:hAnsi="Times New Roman"/>
          <w:sz w:val="28"/>
          <w:szCs w:val="28"/>
        </w:rPr>
        <w:t>ŋ</w:t>
      </w:r>
      <w:r w:rsidRPr="00B747FB">
        <w:rPr>
          <w:rFonts w:ascii="Times New Roman" w:hAnsi="Times New Roman"/>
          <w:sz w:val="28"/>
          <w:szCs w:val="28"/>
          <w:lang w:val="en-US"/>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lang w:val="en-US"/>
        </w:rPr>
        <w:t>t</w:t>
      </w:r>
      <w:r w:rsidRPr="00B747FB">
        <w:rPr>
          <w:rFonts w:ascii="Times New Roman" w:hAnsi="Times New Roman"/>
          <w:sz w:val="28"/>
          <w:szCs w:val="28"/>
        </w:rPr>
        <w:sym w:font="Symbol" w:char="F0F2"/>
      </w:r>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lang w:val="en-US"/>
        </w:rPr>
        <w:t>d</w:t>
      </w:r>
      <w:r w:rsidRPr="00B747FB">
        <w:rPr>
          <w:rFonts w:ascii="Times New Roman" w:hAnsi="Times New Roman"/>
          <w:sz w:val="28"/>
          <w:szCs w:val="28"/>
          <w:vertAlign w:val="subscript"/>
        </w:rPr>
        <w:sym w:font="Symbol" w:char="F033"/>
      </w:r>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lang w:val="en-US"/>
        </w:rPr>
        <w:t>g</w:t>
      </w:r>
      <w:r w:rsidRPr="00B747FB">
        <w:rPr>
          <w:rFonts w:ascii="Times New Roman" w:hAnsi="Times New Roman"/>
          <w:sz w:val="28"/>
          <w:szCs w:val="28"/>
        </w:rPr>
        <w:t xml:space="preserve"> </w:t>
      </w:r>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lang w:val="en-US"/>
        </w:rPr>
        <w:t>k</w:t>
      </w:r>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rPr>
        <w:t>3</w:t>
      </w:r>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rPr>
        <w:sym w:font="Symbol" w:char="F0F2"/>
      </w:r>
      <w:r w:rsidRPr="00B747FB">
        <w:rPr>
          <w:rFonts w:ascii="Times New Roman" w:hAnsi="Times New Roman"/>
          <w:sz w:val="28"/>
          <w:szCs w:val="28"/>
        </w:rPr>
        <w:sym w:font="Symbol" w:char="F05D"/>
      </w:r>
      <w:r w:rsidRPr="00B747FB">
        <w:rPr>
          <w:rFonts w:ascii="Times New Roman" w:hAnsi="Times New Roman"/>
          <w:sz w:val="28"/>
          <w:szCs w:val="28"/>
        </w:rPr>
        <w:t>,</w:t>
      </w:r>
      <w:r w:rsidRPr="00B747FB">
        <w:rPr>
          <w:rFonts w:ascii="Times New Roman" w:hAnsi="Times New Roman"/>
          <w:sz w:val="28"/>
          <w:szCs w:val="28"/>
        </w:rPr>
        <w:sym w:font="Symbol" w:char="F05B"/>
      </w:r>
      <w:proofErr w:type="spellStart"/>
      <w:r w:rsidRPr="00B747FB">
        <w:rPr>
          <w:rFonts w:ascii="Times New Roman" w:hAnsi="Times New Roman"/>
          <w:sz w:val="28"/>
          <w:szCs w:val="28"/>
          <w:lang w:val="en-US"/>
        </w:rPr>
        <w:t>i</w:t>
      </w:r>
      <w:proofErr w:type="spellEnd"/>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lang w:val="en-US"/>
        </w:rPr>
        <w:t>e</w:t>
      </w:r>
      <w:r w:rsidRPr="00B747FB">
        <w:rPr>
          <w:rFonts w:ascii="Times New Roman" w:hAnsi="Times New Roman"/>
          <w:sz w:val="28"/>
          <w:szCs w:val="28"/>
        </w:rPr>
        <w:sym w:font="Symbol" w:char="F05D"/>
      </w:r>
      <w:r w:rsidRPr="00B747FB">
        <w:rPr>
          <w:rFonts w:ascii="Times New Roman" w:hAnsi="Times New Roman"/>
          <w:sz w:val="28"/>
          <w:szCs w:val="28"/>
        </w:rPr>
        <w:t>,</w:t>
      </w:r>
      <w:r w:rsidRPr="00B747FB">
        <w:rPr>
          <w:rFonts w:ascii="Times New Roman" w:hAnsi="Times New Roman"/>
          <w:sz w:val="28"/>
          <w:szCs w:val="28"/>
        </w:rPr>
        <w:sym w:font="Symbol" w:char="F05B"/>
      </w:r>
      <w:r w:rsidRPr="00B747FB">
        <w:rPr>
          <w:rFonts w:ascii="Times New Roman" w:hAnsi="Times New Roman"/>
          <w:sz w:val="28"/>
          <w:szCs w:val="28"/>
          <w:lang w:val="en-US"/>
        </w:rPr>
        <w:t>o</w:t>
      </w:r>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rPr>
        <w:sym w:font="Symbol" w:char="F04C"/>
      </w:r>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lang w:val="en-US"/>
        </w:rPr>
        <w:t>u</w:t>
      </w:r>
      <w:r w:rsidRPr="00B747FB">
        <w:rPr>
          <w:rFonts w:ascii="Times New Roman" w:hAnsi="Times New Roman"/>
          <w:sz w:val="28"/>
          <w:szCs w:val="28"/>
        </w:rPr>
        <w:sym w:font="Symbol" w:char="F05D"/>
      </w:r>
      <w:r w:rsidRPr="00B747FB">
        <w:rPr>
          <w:rFonts w:ascii="Times New Roman" w:hAnsi="Times New Roman"/>
          <w:sz w:val="28"/>
          <w:szCs w:val="28"/>
        </w:rPr>
        <w:t>,</w:t>
      </w:r>
      <w:r w:rsidRPr="00B747FB">
        <w:rPr>
          <w:rFonts w:ascii="Times New Roman" w:hAnsi="Times New Roman"/>
          <w:sz w:val="28"/>
          <w:szCs w:val="28"/>
        </w:rPr>
        <w:sym w:font="Symbol" w:char="F05B"/>
      </w:r>
      <w:r w:rsidRPr="00B747FB">
        <w:rPr>
          <w:rFonts w:ascii="Times New Roman" w:hAnsi="Times New Roman"/>
          <w:sz w:val="28"/>
          <w:szCs w:val="28"/>
          <w:lang w:val="en-US"/>
        </w:rPr>
        <w:t>o</w:t>
      </w:r>
      <w:r w:rsidRPr="00B747FB">
        <w:rPr>
          <w:rFonts w:ascii="Times New Roman" w:hAnsi="Times New Roman"/>
          <w:sz w:val="28"/>
          <w:szCs w:val="28"/>
        </w:rPr>
        <w:t>:</w:t>
      </w:r>
      <w:r w:rsidRPr="00B747FB">
        <w:rPr>
          <w:rFonts w:ascii="Times New Roman" w:hAnsi="Times New Roman"/>
          <w:sz w:val="28"/>
          <w:szCs w:val="28"/>
        </w:rPr>
        <w:sym w:font="Symbol" w:char="F05D"/>
      </w:r>
      <w:r w:rsidRPr="00B747FB">
        <w:rPr>
          <w:rFonts w:ascii="Times New Roman" w:hAnsi="Times New Roman"/>
          <w:sz w:val="28"/>
          <w:szCs w:val="28"/>
        </w:rPr>
        <w:t>,</w:t>
      </w:r>
      <w:r w:rsidRPr="00B747FB">
        <w:rPr>
          <w:rFonts w:ascii="Times New Roman" w:hAnsi="Times New Roman"/>
          <w:sz w:val="28"/>
          <w:szCs w:val="28"/>
        </w:rPr>
        <w:sym w:font="Symbol" w:char="F05B"/>
      </w:r>
      <w:r w:rsidRPr="00B747FB">
        <w:rPr>
          <w:rFonts w:ascii="Times New Roman" w:hAnsi="Times New Roman"/>
          <w:sz w:val="28"/>
          <w:szCs w:val="28"/>
        </w:rPr>
        <w:t>3</w:t>
      </w:r>
      <w:r w:rsidRPr="00B747FB">
        <w:rPr>
          <w:rFonts w:ascii="Times New Roman" w:hAnsi="Times New Roman"/>
          <w:sz w:val="28"/>
          <w:szCs w:val="28"/>
          <w:lang w:val="en-US"/>
        </w:rPr>
        <w:t>n</w:t>
      </w:r>
      <w:r w:rsidRPr="00B747FB">
        <w:rPr>
          <w:rFonts w:ascii="Times New Roman" w:hAnsi="Times New Roman"/>
          <w:sz w:val="28"/>
          <w:szCs w:val="28"/>
        </w:rPr>
        <w:sym w:font="Symbol" w:char="F05D"/>
      </w:r>
      <w:r w:rsidRPr="00B747FB">
        <w:rPr>
          <w:rFonts w:ascii="Times New Roman" w:hAnsi="Times New Roman"/>
          <w:sz w:val="28"/>
          <w:szCs w:val="28"/>
        </w:rPr>
        <w:t>,</w:t>
      </w:r>
      <w:r w:rsidRPr="00B747FB">
        <w:rPr>
          <w:rFonts w:ascii="Times New Roman" w:hAnsi="Times New Roman"/>
          <w:sz w:val="28"/>
          <w:szCs w:val="28"/>
        </w:rPr>
        <w:sym w:font="Symbol" w:char="F05B"/>
      </w:r>
      <w:r w:rsidRPr="00B747FB">
        <w:rPr>
          <w:rFonts w:ascii="Times New Roman" w:hAnsi="Times New Roman"/>
          <w:sz w:val="28"/>
          <w:szCs w:val="28"/>
        </w:rPr>
        <w:t>3э</w:t>
      </w:r>
      <w:r w:rsidRPr="00B747FB">
        <w:rPr>
          <w:rFonts w:ascii="Times New Roman" w:hAnsi="Times New Roman"/>
          <w:sz w:val="28"/>
          <w:szCs w:val="28"/>
        </w:rPr>
        <w:sym w:font="Symbol" w:char="F05D"/>
      </w:r>
      <w:r w:rsidRPr="00B747FB">
        <w:rPr>
          <w:rFonts w:ascii="Times New Roman" w:hAnsi="Times New Roman"/>
          <w:sz w:val="28"/>
          <w:szCs w:val="28"/>
        </w:rPr>
        <w:t>,</w:t>
      </w:r>
      <w:r w:rsidRPr="00B747FB">
        <w:rPr>
          <w:rFonts w:ascii="Times New Roman" w:hAnsi="Times New Roman"/>
          <w:sz w:val="28"/>
          <w:szCs w:val="28"/>
        </w:rPr>
        <w:sym w:font="Symbol" w:char="F05B"/>
      </w:r>
      <w:r w:rsidRPr="00B747FB">
        <w:rPr>
          <w:rFonts w:ascii="Times New Roman" w:hAnsi="Times New Roman"/>
          <w:sz w:val="28"/>
          <w:szCs w:val="28"/>
          <w:lang w:val="en-US"/>
        </w:rPr>
        <w:t>w</w:t>
      </w:r>
      <w:r w:rsidRPr="00B747FB">
        <w:rPr>
          <w:rFonts w:ascii="Times New Roman" w:hAnsi="Times New Roman"/>
          <w:sz w:val="28"/>
          <w:szCs w:val="28"/>
        </w:rPr>
        <w:sym w:font="Symbol" w:char="F04C"/>
      </w:r>
      <w:r w:rsidRPr="00B747FB">
        <w:rPr>
          <w:rFonts w:ascii="Times New Roman" w:hAnsi="Times New Roman"/>
          <w:sz w:val="28"/>
          <w:szCs w:val="28"/>
        </w:rPr>
        <w:sym w:font="Symbol" w:char="F05D"/>
      </w:r>
      <w:r w:rsidRPr="00B747FB">
        <w:rPr>
          <w:rFonts w:ascii="Times New Roman" w:hAnsi="Times New Roman"/>
          <w:sz w:val="28"/>
          <w:szCs w:val="28"/>
        </w:rPr>
        <w:t>,</w:t>
      </w:r>
      <w:r w:rsidRPr="00B747FB">
        <w:rPr>
          <w:rFonts w:ascii="Times New Roman" w:hAnsi="Times New Roman"/>
          <w:sz w:val="28"/>
          <w:szCs w:val="28"/>
        </w:rPr>
        <w:sym w:font="Symbol" w:char="F05B"/>
      </w:r>
      <w:r w:rsidRPr="00B747FB">
        <w:rPr>
          <w:rFonts w:ascii="Times New Roman" w:hAnsi="Times New Roman"/>
          <w:sz w:val="28"/>
          <w:szCs w:val="28"/>
        </w:rPr>
        <w:sym w:font="Symbol" w:char="F071"/>
      </w:r>
      <w:r w:rsidRPr="00B747FB">
        <w:rPr>
          <w:rFonts w:ascii="Times New Roman" w:hAnsi="Times New Roman"/>
          <w:sz w:val="28"/>
          <w:szCs w:val="28"/>
        </w:rPr>
        <w:sym w:font="Symbol" w:char="F04C"/>
      </w:r>
      <w:r w:rsidRPr="00B747FB">
        <w:rPr>
          <w:rFonts w:ascii="Times New Roman" w:hAnsi="Times New Roman"/>
          <w:sz w:val="28"/>
          <w:szCs w:val="28"/>
        </w:rPr>
        <w:sym w:font="Symbol" w:char="F05D"/>
      </w:r>
      <w:r w:rsidRPr="00B747FB">
        <w:rPr>
          <w:rFonts w:ascii="Times New Roman" w:hAnsi="Times New Roman"/>
          <w:sz w:val="28"/>
          <w:szCs w:val="28"/>
        </w:rPr>
        <w:t>,</w:t>
      </w:r>
      <w:r w:rsidRPr="00B747FB">
        <w:rPr>
          <w:rFonts w:ascii="Times New Roman" w:hAnsi="Times New Roman"/>
          <w:sz w:val="28"/>
          <w:szCs w:val="28"/>
        </w:rPr>
        <w:sym w:font="Symbol" w:char="F05B"/>
      </w:r>
      <w:r w:rsidRPr="00B747FB">
        <w:rPr>
          <w:rFonts w:ascii="Times New Roman" w:hAnsi="Times New Roman"/>
          <w:sz w:val="28"/>
          <w:szCs w:val="28"/>
        </w:rPr>
        <w:t>ð</w:t>
      </w:r>
      <w:r w:rsidRPr="00B747FB">
        <w:rPr>
          <w:rFonts w:ascii="Times New Roman" w:hAnsi="Times New Roman"/>
          <w:sz w:val="28"/>
          <w:szCs w:val="28"/>
        </w:rPr>
        <w:sym w:font="Symbol" w:char="F04C"/>
      </w:r>
      <w:r w:rsidRPr="00B747FB">
        <w:rPr>
          <w:rFonts w:ascii="Times New Roman" w:hAnsi="Times New Roman"/>
          <w:sz w:val="28"/>
          <w:szCs w:val="28"/>
        </w:rPr>
        <w:sym w:font="Symbol" w:char="F05D"/>
      </w:r>
      <w:r w:rsidRPr="00B747FB">
        <w:rPr>
          <w:rFonts w:ascii="Times New Roman" w:hAnsi="Times New Roman"/>
          <w:sz w:val="28"/>
          <w:szCs w:val="28"/>
        </w:rPr>
        <w:t>.</w:t>
      </w:r>
    </w:p>
    <w:p w:rsidR="001F717D" w:rsidRPr="00B747FB" w:rsidRDefault="001F717D" w:rsidP="001F717D">
      <w:pPr>
        <w:pStyle w:val="21"/>
        <w:numPr>
          <w:ilvl w:val="0"/>
          <w:numId w:val="27"/>
        </w:numPr>
        <w:spacing w:after="0" w:line="240" w:lineRule="auto"/>
        <w:jc w:val="both"/>
        <w:rPr>
          <w:rFonts w:ascii="Times New Roman" w:hAnsi="Times New Roman"/>
          <w:b/>
          <w:bCs/>
          <w:sz w:val="28"/>
          <w:szCs w:val="28"/>
        </w:rPr>
      </w:pPr>
      <w:r w:rsidRPr="00B747FB">
        <w:rPr>
          <w:rFonts w:ascii="Times New Roman" w:hAnsi="Times New Roman"/>
          <w:sz w:val="28"/>
          <w:szCs w:val="28"/>
        </w:rPr>
        <w:t>Ознакомление с новой лексикой по теме «</w:t>
      </w:r>
      <w:proofErr w:type="gramStart"/>
      <w:r w:rsidRPr="00B747FB">
        <w:rPr>
          <w:rFonts w:ascii="Times New Roman" w:hAnsi="Times New Roman"/>
          <w:sz w:val="28"/>
          <w:szCs w:val="28"/>
        </w:rPr>
        <w:t>Англо-говорящие</w:t>
      </w:r>
      <w:proofErr w:type="gramEnd"/>
      <w:r w:rsidRPr="00B747FB">
        <w:rPr>
          <w:rFonts w:ascii="Times New Roman" w:hAnsi="Times New Roman"/>
          <w:sz w:val="28"/>
          <w:szCs w:val="28"/>
        </w:rPr>
        <w:t xml:space="preserve"> страны».</w:t>
      </w:r>
    </w:p>
    <w:p w:rsidR="001F717D" w:rsidRPr="00B747FB" w:rsidRDefault="001F717D" w:rsidP="001F717D">
      <w:pPr>
        <w:pStyle w:val="21"/>
        <w:numPr>
          <w:ilvl w:val="0"/>
          <w:numId w:val="27"/>
        </w:numPr>
        <w:spacing w:after="0" w:line="240" w:lineRule="auto"/>
        <w:jc w:val="both"/>
        <w:rPr>
          <w:rFonts w:ascii="Times New Roman" w:hAnsi="Times New Roman"/>
          <w:b/>
          <w:bCs/>
          <w:sz w:val="28"/>
          <w:szCs w:val="28"/>
        </w:rPr>
      </w:pPr>
      <w:r w:rsidRPr="00B747FB">
        <w:rPr>
          <w:rFonts w:ascii="Times New Roman" w:hAnsi="Times New Roman"/>
          <w:sz w:val="28"/>
          <w:szCs w:val="28"/>
        </w:rPr>
        <w:t>Актуализация: упражнения на подстановку, на законченность фраз, на трансформацию, на дополнение; репродуктивные упражнения.</w:t>
      </w:r>
    </w:p>
    <w:p w:rsidR="001F717D" w:rsidRPr="00B747FB" w:rsidRDefault="001F717D" w:rsidP="001F717D">
      <w:pPr>
        <w:pStyle w:val="21"/>
        <w:numPr>
          <w:ilvl w:val="0"/>
          <w:numId w:val="27"/>
        </w:numPr>
        <w:spacing w:after="0" w:line="240" w:lineRule="auto"/>
        <w:jc w:val="both"/>
        <w:rPr>
          <w:rFonts w:ascii="Times New Roman" w:hAnsi="Times New Roman"/>
          <w:b/>
          <w:bCs/>
          <w:sz w:val="28"/>
          <w:szCs w:val="28"/>
        </w:rPr>
      </w:pPr>
      <w:r w:rsidRPr="00B747FB">
        <w:rPr>
          <w:rFonts w:ascii="Times New Roman" w:hAnsi="Times New Roman"/>
          <w:sz w:val="28"/>
          <w:szCs w:val="28"/>
        </w:rPr>
        <w:t xml:space="preserve">Чтение и перевод отрывков текста об </w:t>
      </w:r>
      <w:proofErr w:type="gramStart"/>
      <w:r w:rsidRPr="00B747FB">
        <w:rPr>
          <w:rFonts w:ascii="Times New Roman" w:hAnsi="Times New Roman"/>
          <w:sz w:val="28"/>
          <w:szCs w:val="28"/>
        </w:rPr>
        <w:t>англо-говорящих</w:t>
      </w:r>
      <w:proofErr w:type="gramEnd"/>
      <w:r w:rsidRPr="00B747FB">
        <w:rPr>
          <w:rFonts w:ascii="Times New Roman" w:hAnsi="Times New Roman"/>
          <w:sz w:val="28"/>
          <w:szCs w:val="28"/>
        </w:rPr>
        <w:t xml:space="preserve"> странах.</w:t>
      </w:r>
    </w:p>
    <w:p w:rsidR="001F717D" w:rsidRPr="00B747FB" w:rsidRDefault="001F717D" w:rsidP="001F717D">
      <w:pPr>
        <w:pStyle w:val="21"/>
        <w:numPr>
          <w:ilvl w:val="0"/>
          <w:numId w:val="27"/>
        </w:numPr>
        <w:spacing w:after="0" w:line="240" w:lineRule="auto"/>
        <w:jc w:val="both"/>
        <w:rPr>
          <w:rFonts w:ascii="Times New Roman" w:hAnsi="Times New Roman"/>
          <w:b/>
          <w:bCs/>
          <w:sz w:val="28"/>
          <w:szCs w:val="28"/>
        </w:rPr>
      </w:pPr>
      <w:r w:rsidRPr="00B747FB">
        <w:rPr>
          <w:rFonts w:ascii="Times New Roman" w:hAnsi="Times New Roman"/>
          <w:sz w:val="28"/>
          <w:szCs w:val="28"/>
        </w:rPr>
        <w:lastRenderedPageBreak/>
        <w:t>Составление плана или схемы высказывания по теме «Англия – объединенное королевство», «США», «Канада», «Австралия», «Новая Зеландия».</w:t>
      </w:r>
    </w:p>
    <w:p w:rsidR="001F717D" w:rsidRPr="00B747FB" w:rsidRDefault="001F717D" w:rsidP="001F717D">
      <w:pPr>
        <w:pStyle w:val="21"/>
        <w:numPr>
          <w:ilvl w:val="0"/>
          <w:numId w:val="27"/>
        </w:numPr>
        <w:spacing w:after="0" w:line="240" w:lineRule="auto"/>
        <w:jc w:val="both"/>
        <w:rPr>
          <w:rFonts w:ascii="Times New Roman" w:hAnsi="Times New Roman"/>
          <w:b/>
          <w:bCs/>
          <w:sz w:val="28"/>
          <w:szCs w:val="28"/>
        </w:rPr>
      </w:pPr>
      <w:r w:rsidRPr="00B747FB">
        <w:rPr>
          <w:rFonts w:ascii="Times New Roman" w:hAnsi="Times New Roman"/>
          <w:b/>
          <w:sz w:val="28"/>
          <w:szCs w:val="28"/>
        </w:rPr>
        <w:t>Объяснение домашнего задания:</w:t>
      </w:r>
      <w:r w:rsidRPr="00B747FB">
        <w:rPr>
          <w:rFonts w:ascii="Times New Roman" w:hAnsi="Times New Roman"/>
          <w:sz w:val="28"/>
          <w:szCs w:val="28"/>
        </w:rPr>
        <w:t xml:space="preserve"> построить монологическое высказывание по теме: </w:t>
      </w:r>
      <w:r w:rsidRPr="00B747FB">
        <w:rPr>
          <w:rFonts w:ascii="Times New Roman" w:hAnsi="Times New Roman"/>
          <w:b/>
          <w:sz w:val="28"/>
          <w:szCs w:val="28"/>
        </w:rPr>
        <w:t>«</w:t>
      </w:r>
      <w:proofErr w:type="gramStart"/>
      <w:r w:rsidRPr="00B747FB">
        <w:rPr>
          <w:rFonts w:ascii="Times New Roman" w:hAnsi="Times New Roman"/>
          <w:b/>
          <w:sz w:val="28"/>
          <w:szCs w:val="28"/>
        </w:rPr>
        <w:t>Англо-говорящие</w:t>
      </w:r>
      <w:proofErr w:type="gramEnd"/>
      <w:r w:rsidRPr="00B747FB">
        <w:rPr>
          <w:rFonts w:ascii="Times New Roman" w:hAnsi="Times New Roman"/>
          <w:b/>
          <w:sz w:val="28"/>
          <w:szCs w:val="28"/>
        </w:rPr>
        <w:t xml:space="preserve"> страны»</w:t>
      </w:r>
      <w:r w:rsidRPr="00B747FB">
        <w:rPr>
          <w:rFonts w:ascii="Times New Roman" w:hAnsi="Times New Roman"/>
          <w:sz w:val="28"/>
          <w:szCs w:val="28"/>
        </w:rPr>
        <w:t xml:space="preserve"> на уровне свободной речи в рамках естественной речевой ситуации общения</w:t>
      </w:r>
      <w:r w:rsidRPr="00B747FB">
        <w:rPr>
          <w:rFonts w:ascii="Times New Roman" w:hAnsi="Times New Roman"/>
          <w:b/>
          <w:sz w:val="28"/>
          <w:szCs w:val="28"/>
        </w:rPr>
        <w:t>; учебник:</w:t>
      </w:r>
      <w:r w:rsidRPr="00B747FB">
        <w:rPr>
          <w:rFonts w:ascii="Times New Roman" w:hAnsi="Times New Roman"/>
          <w:sz w:val="28"/>
          <w:szCs w:val="28"/>
        </w:rPr>
        <w:t xml:space="preserve"> </w:t>
      </w:r>
      <w:proofErr w:type="spellStart"/>
      <w:r w:rsidRPr="00B747FB">
        <w:rPr>
          <w:rFonts w:ascii="Times New Roman" w:hAnsi="Times New Roman"/>
          <w:b/>
          <w:sz w:val="28"/>
          <w:szCs w:val="28"/>
        </w:rPr>
        <w:t>С.Н.Любимцева</w:t>
      </w:r>
      <w:proofErr w:type="gramStart"/>
      <w:r w:rsidRPr="00B747FB">
        <w:rPr>
          <w:rFonts w:ascii="Times New Roman" w:hAnsi="Times New Roman"/>
          <w:b/>
          <w:sz w:val="28"/>
          <w:szCs w:val="28"/>
        </w:rPr>
        <w:t>,Б</w:t>
      </w:r>
      <w:proofErr w:type="gramEnd"/>
      <w:r w:rsidRPr="00B747FB">
        <w:rPr>
          <w:rFonts w:ascii="Times New Roman" w:hAnsi="Times New Roman"/>
          <w:b/>
          <w:sz w:val="28"/>
          <w:szCs w:val="28"/>
        </w:rPr>
        <w:t>.М.Тарковская</w:t>
      </w:r>
      <w:proofErr w:type="spellEnd"/>
      <w:r w:rsidRPr="00B747FB">
        <w:rPr>
          <w:rFonts w:ascii="Times New Roman" w:hAnsi="Times New Roman"/>
          <w:b/>
          <w:sz w:val="28"/>
          <w:szCs w:val="28"/>
        </w:rPr>
        <w:t>//раздел 9; стр.244,245,266,267. Перевести тексты: №1,2,3,4,5,6.</w:t>
      </w:r>
    </w:p>
    <w:p w:rsidR="001F717D" w:rsidRPr="00B747FB" w:rsidRDefault="001F717D" w:rsidP="001F717D">
      <w:pPr>
        <w:pStyle w:val="21"/>
        <w:numPr>
          <w:ilvl w:val="0"/>
          <w:numId w:val="27"/>
        </w:numPr>
        <w:spacing w:after="0" w:line="240" w:lineRule="auto"/>
        <w:jc w:val="both"/>
        <w:rPr>
          <w:rFonts w:ascii="Times New Roman" w:hAnsi="Times New Roman"/>
          <w:b/>
          <w:bCs/>
          <w:sz w:val="28"/>
          <w:szCs w:val="28"/>
          <w:lang w:val="en-US"/>
        </w:rPr>
      </w:pPr>
      <w:r w:rsidRPr="00B747FB">
        <w:rPr>
          <w:rFonts w:ascii="Times New Roman" w:hAnsi="Times New Roman"/>
          <w:sz w:val="28"/>
          <w:szCs w:val="28"/>
        </w:rPr>
        <w:t>Подведение итогов урока.</w:t>
      </w:r>
      <w:r w:rsidRPr="00B747FB">
        <w:rPr>
          <w:rFonts w:ascii="Times New Roman" w:hAnsi="Times New Roman"/>
          <w:sz w:val="28"/>
          <w:szCs w:val="28"/>
        </w:rPr>
        <w:br/>
      </w:r>
      <w:r w:rsidRPr="00B747FB">
        <w:rPr>
          <w:rFonts w:ascii="Times New Roman" w:hAnsi="Times New Roman"/>
          <w:b/>
          <w:sz w:val="28"/>
          <w:szCs w:val="28"/>
        </w:rPr>
        <w:t>Самостоятельная работа</w:t>
      </w:r>
      <w:r w:rsidRPr="00B747FB">
        <w:rPr>
          <w:rFonts w:ascii="Times New Roman" w:hAnsi="Times New Roman"/>
          <w:sz w:val="28"/>
          <w:szCs w:val="28"/>
        </w:rPr>
        <w:t>: драматизация диалогов, диалогов – клише.</w:t>
      </w:r>
      <w:r w:rsidRPr="00B747FB">
        <w:rPr>
          <w:rFonts w:ascii="Times New Roman" w:hAnsi="Times New Roman"/>
          <w:sz w:val="28"/>
          <w:szCs w:val="28"/>
        </w:rPr>
        <w:br/>
      </w:r>
      <w:r w:rsidRPr="00B747FB">
        <w:rPr>
          <w:rFonts w:ascii="Times New Roman" w:hAnsi="Times New Roman"/>
          <w:sz w:val="28"/>
          <w:szCs w:val="28"/>
          <w:lang w:val="en-US"/>
        </w:rPr>
        <w:t>Have you ever been to England?</w:t>
      </w:r>
      <w:r w:rsidRPr="00B747FB">
        <w:rPr>
          <w:rFonts w:ascii="Times New Roman" w:hAnsi="Times New Roman"/>
          <w:b/>
          <w:bCs/>
          <w:sz w:val="28"/>
          <w:szCs w:val="28"/>
          <w:lang w:val="en-US"/>
        </w:rPr>
        <w:t xml:space="preserve"> </w:t>
      </w:r>
      <w:r w:rsidRPr="00B747FB">
        <w:rPr>
          <w:rFonts w:ascii="Times New Roman" w:hAnsi="Times New Roman"/>
          <w:sz w:val="28"/>
          <w:szCs w:val="28"/>
          <w:lang w:val="en-US"/>
        </w:rPr>
        <w:t>To the USA to Australia to New Zealand</w:t>
      </w:r>
      <w:r w:rsidRPr="00B747FB">
        <w:rPr>
          <w:rFonts w:ascii="Times New Roman" w:hAnsi="Times New Roman"/>
          <w:b/>
          <w:bCs/>
          <w:sz w:val="28"/>
          <w:szCs w:val="28"/>
          <w:lang w:val="en-US"/>
        </w:rPr>
        <w:t xml:space="preserve">. </w:t>
      </w:r>
      <w:r w:rsidRPr="00B747FB">
        <w:rPr>
          <w:rFonts w:ascii="Times New Roman" w:hAnsi="Times New Roman"/>
          <w:sz w:val="28"/>
          <w:szCs w:val="28"/>
          <w:lang w:val="en-US"/>
        </w:rPr>
        <w:t>I have read the book about the exhibition.</w:t>
      </w:r>
    </w:p>
    <w:p w:rsidR="001F717D" w:rsidRPr="00B747FB" w:rsidRDefault="001F717D" w:rsidP="001F717D">
      <w:pPr>
        <w:pStyle w:val="21"/>
        <w:spacing w:after="0" w:line="240" w:lineRule="auto"/>
        <w:jc w:val="center"/>
        <w:rPr>
          <w:rFonts w:ascii="Times New Roman" w:hAnsi="Times New Roman"/>
          <w:b/>
          <w:bCs/>
          <w:sz w:val="28"/>
          <w:szCs w:val="28"/>
          <w:lang w:val="en-US"/>
        </w:rPr>
      </w:pPr>
    </w:p>
    <w:p w:rsidR="001F717D" w:rsidRPr="00B747FB" w:rsidRDefault="001F717D" w:rsidP="001F717D">
      <w:pPr>
        <w:pStyle w:val="21"/>
        <w:spacing w:after="0" w:line="240" w:lineRule="auto"/>
        <w:jc w:val="center"/>
        <w:rPr>
          <w:rFonts w:ascii="Times New Roman" w:hAnsi="Times New Roman"/>
          <w:b/>
          <w:bCs/>
          <w:sz w:val="28"/>
          <w:szCs w:val="28"/>
          <w:lang w:val="en-US"/>
        </w:rPr>
      </w:pPr>
      <w:r w:rsidRPr="00B747FB">
        <w:rPr>
          <w:rFonts w:ascii="Times New Roman" w:hAnsi="Times New Roman"/>
          <w:b/>
          <w:bCs/>
          <w:sz w:val="28"/>
          <w:szCs w:val="28"/>
          <w:lang w:val="en-US"/>
        </w:rPr>
        <w:t>Text № 1: England</w:t>
      </w:r>
    </w:p>
    <w:p w:rsidR="001F717D" w:rsidRPr="00B747FB" w:rsidRDefault="001F717D" w:rsidP="001F717D">
      <w:pPr>
        <w:pStyle w:val="msonormalbullet2gif"/>
        <w:spacing w:before="0" w:beforeAutospacing="0" w:after="0" w:afterAutospacing="0"/>
        <w:ind w:firstLine="709"/>
        <w:contextualSpacing/>
        <w:jc w:val="both"/>
        <w:rPr>
          <w:sz w:val="28"/>
          <w:szCs w:val="28"/>
          <w:lang w:val="en-US"/>
        </w:rPr>
      </w:pPr>
      <w:r w:rsidRPr="00B747FB">
        <w:rPr>
          <w:sz w:val="28"/>
          <w:szCs w:val="28"/>
          <w:lang w:val="en-US"/>
        </w:rPr>
        <w:t>There are two large islands and several smaller ones, which lie in the north-west coast of Europe. Collectively they are known as the British Isles. The largest island is called Great Britain. The smaller one is called Ireland. Great Britain is separated from the continent by the English Channel. The country is washed by the waters of the Atlantic Ocean. Great Britain is separated from Belgium and Holland by the North Sea, and from Ireland — by the Irish Sea. In the British Isles there are two states. One of them governs the most of the island of Ireland. This state is usually called the Republic of Ireland. The other state has authority over the rest of the territory. The official name of this country is the United Kingdom of Great Britain and Northern Ireland. But it is usually known by a shorter name — “The United Kingdom”. The total area of Great Britain is 244,000 square km. They say that the British love of compromise is the result of the country’s physical geography. This may or may not be true, but it is certainly true that the land and climate in Great Britain have a notable lack of extremes. The mountains in the country are not very high. It doesn’t usually get very cold in the winter or very not in the summer. It has no active volcanoes. The insular geographical position of Great Britain promoted the development of shipbuilding, different training contacts with other countries.</w:t>
      </w:r>
    </w:p>
    <w:p w:rsidR="001F717D" w:rsidRPr="00B747FB" w:rsidRDefault="001F717D" w:rsidP="001F717D">
      <w:pPr>
        <w:pStyle w:val="msonormalbullet2gif"/>
        <w:spacing w:before="0" w:beforeAutospacing="0" w:after="0" w:afterAutospacing="0"/>
        <w:ind w:firstLine="709"/>
        <w:contextualSpacing/>
        <w:jc w:val="both"/>
        <w:rPr>
          <w:sz w:val="28"/>
          <w:szCs w:val="28"/>
          <w:lang w:val="en-US"/>
        </w:rPr>
      </w:pPr>
    </w:p>
    <w:p w:rsidR="001F717D" w:rsidRPr="00B747FB" w:rsidRDefault="001F717D" w:rsidP="001F717D">
      <w:pPr>
        <w:pStyle w:val="12"/>
        <w:jc w:val="center"/>
        <w:rPr>
          <w:sz w:val="28"/>
          <w:szCs w:val="28"/>
          <w:lang w:val="en-US"/>
        </w:rPr>
      </w:pPr>
      <w:r w:rsidRPr="00B747FB">
        <w:rPr>
          <w:b/>
          <w:bCs/>
          <w:sz w:val="28"/>
          <w:szCs w:val="28"/>
          <w:lang w:val="en-US"/>
        </w:rPr>
        <w:t>Text № 2: The United States of America</w:t>
      </w:r>
    </w:p>
    <w:p w:rsidR="001F717D" w:rsidRPr="00B747FB" w:rsidRDefault="001F717D" w:rsidP="001F717D">
      <w:pPr>
        <w:pStyle w:val="12"/>
        <w:tabs>
          <w:tab w:val="left" w:pos="4065"/>
        </w:tabs>
        <w:ind w:firstLine="709"/>
        <w:jc w:val="both"/>
        <w:rPr>
          <w:sz w:val="28"/>
          <w:szCs w:val="28"/>
          <w:lang w:val="en-US"/>
        </w:rPr>
      </w:pPr>
      <w:r w:rsidRPr="00B747FB">
        <w:rPr>
          <w:sz w:val="28"/>
          <w:szCs w:val="28"/>
          <w:lang w:val="en-US"/>
        </w:rPr>
        <w:tab/>
      </w:r>
    </w:p>
    <w:p w:rsidR="001F717D" w:rsidRPr="00B747FB" w:rsidRDefault="001F717D" w:rsidP="001F717D">
      <w:pPr>
        <w:pStyle w:val="12"/>
        <w:ind w:firstLine="709"/>
        <w:jc w:val="both"/>
        <w:rPr>
          <w:sz w:val="28"/>
          <w:szCs w:val="28"/>
          <w:lang w:val="en-US"/>
        </w:rPr>
      </w:pPr>
      <w:r w:rsidRPr="00B747FB">
        <w:rPr>
          <w:sz w:val="28"/>
          <w:szCs w:val="28"/>
          <w:lang w:val="en-US"/>
        </w:rPr>
        <w:t xml:space="preserve">The USA is situated in the central part of the North American continent. Its western coast is washed by the Pacific Ocean and its eastern coast is washed by the Atlantic Ocean and the Gulf of Mexico. The total area of the USA is over 9 million square kilometers. The continental part of the USA consists of the highland regions and two lowland regions. The principal rivers of the USA are the Mississippi, the longest river in the world, and the Hudson </w:t>
      </w:r>
      <w:proofErr w:type="gramStart"/>
      <w:r w:rsidRPr="00B747FB">
        <w:rPr>
          <w:sz w:val="28"/>
          <w:szCs w:val="28"/>
          <w:lang w:val="en-US"/>
        </w:rPr>
        <w:t>river</w:t>
      </w:r>
      <w:proofErr w:type="gramEnd"/>
      <w:r w:rsidRPr="00B747FB">
        <w:rPr>
          <w:sz w:val="28"/>
          <w:szCs w:val="28"/>
          <w:lang w:val="en-US"/>
        </w:rPr>
        <w:t xml:space="preserve">. The climate of the USA differs greatly from one part of the country to another. The coldest climate is in the northern part, where there is heavy snow in winter and the temperature may go down to 40 degrees below zero. The south has a subtropical climate, with temperature as high as 49 degrees in summer. The population of the United States </w:t>
      </w:r>
      <w:r w:rsidRPr="00B747FB">
        <w:rPr>
          <w:sz w:val="28"/>
          <w:szCs w:val="28"/>
          <w:lang w:val="en-US"/>
        </w:rPr>
        <w:lastRenderedPageBreak/>
        <w:t xml:space="preserve">of America is about 250 million people, who are called Americans. Most of the people live in towns and the population of the countryside is becoming smaller and smaller. The capital of the USA is Washington. The USA is a highly developed industrial state. Its agriculture is also highly mechanized. There are coal-mines in the Cordillera Mountains, in the Kansas City region. Iron is mined near the Great Lakes. The USA has rich oil-fields in California, Texas and some other regions. It occupies one of the first places among the countries of the world for production of coal, iron and oil. The USA is a federal country. </w:t>
      </w:r>
    </w:p>
    <w:p w:rsidR="001F717D" w:rsidRPr="00B747FB" w:rsidRDefault="001F717D" w:rsidP="001F717D">
      <w:pPr>
        <w:pStyle w:val="12"/>
        <w:ind w:firstLine="709"/>
        <w:jc w:val="both"/>
        <w:rPr>
          <w:sz w:val="28"/>
          <w:szCs w:val="28"/>
          <w:lang w:val="en-US"/>
        </w:rPr>
      </w:pPr>
    </w:p>
    <w:p w:rsidR="001F717D" w:rsidRPr="00B747FB" w:rsidRDefault="001F717D" w:rsidP="001F717D">
      <w:pPr>
        <w:pStyle w:val="12"/>
        <w:tabs>
          <w:tab w:val="left" w:pos="3840"/>
        </w:tabs>
        <w:jc w:val="center"/>
        <w:rPr>
          <w:sz w:val="28"/>
          <w:szCs w:val="28"/>
          <w:lang w:val="en-US"/>
        </w:rPr>
      </w:pPr>
      <w:r w:rsidRPr="00B747FB">
        <w:rPr>
          <w:b/>
          <w:bCs/>
          <w:sz w:val="28"/>
          <w:szCs w:val="28"/>
          <w:lang w:val="en-US"/>
        </w:rPr>
        <w:t>Text № 3: Canada</w:t>
      </w:r>
    </w:p>
    <w:p w:rsidR="001F717D" w:rsidRPr="00B747FB" w:rsidRDefault="001F717D" w:rsidP="001F717D">
      <w:pPr>
        <w:spacing w:after="0" w:line="240" w:lineRule="auto"/>
        <w:ind w:firstLine="709"/>
        <w:jc w:val="both"/>
        <w:rPr>
          <w:rFonts w:ascii="Times New Roman" w:hAnsi="Times New Roman"/>
          <w:sz w:val="28"/>
          <w:szCs w:val="28"/>
          <w:lang w:val="en-US"/>
        </w:rPr>
      </w:pPr>
      <w:r w:rsidRPr="00B747FB">
        <w:rPr>
          <w:rFonts w:ascii="Times New Roman" w:hAnsi="Times New Roman"/>
          <w:sz w:val="28"/>
          <w:szCs w:val="28"/>
          <w:lang w:val="en-US"/>
        </w:rPr>
        <w:t xml:space="preserve">Canada consists of almost </w:t>
      </w:r>
      <w:proofErr w:type="gramStart"/>
      <w:r w:rsidRPr="00B747FB">
        <w:rPr>
          <w:rFonts w:ascii="Times New Roman" w:hAnsi="Times New Roman"/>
          <w:sz w:val="28"/>
          <w:szCs w:val="28"/>
          <w:lang w:val="en-US"/>
        </w:rPr>
        <w:t>all of the</w:t>
      </w:r>
      <w:proofErr w:type="gramEnd"/>
      <w:r w:rsidRPr="00B747FB">
        <w:rPr>
          <w:rFonts w:ascii="Times New Roman" w:hAnsi="Times New Roman"/>
          <w:sz w:val="28"/>
          <w:szCs w:val="28"/>
          <w:lang w:val="en-US"/>
        </w:rPr>
        <w:t xml:space="preserve"> North American continent north of the US except Alaska. Its total land area of more than 9 </w:t>
      </w:r>
      <w:proofErr w:type="spellStart"/>
      <w:r w:rsidRPr="00B747FB">
        <w:rPr>
          <w:rFonts w:ascii="Times New Roman" w:hAnsi="Times New Roman"/>
          <w:sz w:val="28"/>
          <w:szCs w:val="28"/>
          <w:lang w:val="en-US"/>
        </w:rPr>
        <w:t>mln</w:t>
      </w:r>
      <w:proofErr w:type="spellEnd"/>
      <w:r w:rsidRPr="00B747FB">
        <w:rPr>
          <w:rFonts w:ascii="Times New Roman" w:hAnsi="Times New Roman"/>
          <w:sz w:val="28"/>
          <w:szCs w:val="28"/>
          <w:lang w:val="en-US"/>
        </w:rPr>
        <w:t xml:space="preserve"> sq. km makes it the second largest country in the world. Canada`s topography is dominated by the Canadian Shield, an ice-scoured area covering half the country. Most of northern Canada has subarctic or arctic climates, with long cold winters lasting 8 to 11 month, short sunny summers, and little precipitation. In contrast, the populated south has a variety of climatological landscapes. The total population according to the 1981 census was about 24 </w:t>
      </w:r>
      <w:proofErr w:type="spellStart"/>
      <w:r w:rsidRPr="00B747FB">
        <w:rPr>
          <w:rFonts w:ascii="Times New Roman" w:hAnsi="Times New Roman"/>
          <w:sz w:val="28"/>
          <w:szCs w:val="28"/>
          <w:lang w:val="en-US"/>
        </w:rPr>
        <w:t>mln</w:t>
      </w:r>
      <w:proofErr w:type="spellEnd"/>
      <w:r w:rsidRPr="00B747FB">
        <w:rPr>
          <w:rFonts w:ascii="Times New Roman" w:hAnsi="Times New Roman"/>
          <w:sz w:val="28"/>
          <w:szCs w:val="28"/>
          <w:lang w:val="en-US"/>
        </w:rPr>
        <w:t xml:space="preserve"> people with an average population density of 2.8 per sq.km. English and French are the official languages of Canada and have equal status, rights and privileges as to their use in all governmental institutions. Canada is a federation of 10 provinces and 2 northern territories. The federal Parliament is made up of the House of Commons and the Senate. The leader of the party that wins the largest number of seats in a newly elected House of Commons is asked to form the government. Canada is a world leader in the production of asbestos, nickel and other elements, forestry products, and ranks first in the world in export of minerals. Although no longer the foremost sector of the economy, agriculture is of major importance to the economy as a whole. Canada is among the world`s leading wheat producers and is second in the export of wheat. Basically, Canada has a free-enterprise economy. A recurrent problem for Canada has been the dominant position of US corporations and investors.</w:t>
      </w:r>
    </w:p>
    <w:p w:rsidR="001F717D" w:rsidRPr="00B747FB" w:rsidRDefault="001F717D" w:rsidP="001F717D">
      <w:pPr>
        <w:tabs>
          <w:tab w:val="left" w:pos="4155"/>
        </w:tabs>
        <w:spacing w:after="0" w:line="240" w:lineRule="auto"/>
        <w:jc w:val="center"/>
        <w:rPr>
          <w:rFonts w:ascii="Times New Roman" w:hAnsi="Times New Roman"/>
          <w:sz w:val="28"/>
          <w:szCs w:val="28"/>
          <w:lang w:val="en-US"/>
        </w:rPr>
      </w:pPr>
      <w:r w:rsidRPr="00B747FB">
        <w:rPr>
          <w:rFonts w:ascii="Times New Roman" w:hAnsi="Times New Roman"/>
          <w:b/>
          <w:bCs/>
          <w:sz w:val="28"/>
          <w:szCs w:val="28"/>
          <w:lang w:val="en-US"/>
        </w:rPr>
        <w:t>Text № 4: Australia</w:t>
      </w:r>
    </w:p>
    <w:p w:rsidR="001F717D" w:rsidRPr="00B747FB" w:rsidRDefault="001F717D" w:rsidP="001F717D">
      <w:pPr>
        <w:tabs>
          <w:tab w:val="left" w:pos="4155"/>
        </w:tabs>
        <w:spacing w:after="0" w:line="240" w:lineRule="auto"/>
        <w:ind w:firstLine="709"/>
        <w:jc w:val="both"/>
        <w:rPr>
          <w:rFonts w:ascii="Times New Roman" w:hAnsi="Times New Roman"/>
          <w:sz w:val="28"/>
          <w:szCs w:val="28"/>
          <w:lang w:val="en-US"/>
        </w:rPr>
      </w:pPr>
      <w:r w:rsidRPr="00B747FB">
        <w:rPr>
          <w:rFonts w:ascii="Times New Roman" w:hAnsi="Times New Roman"/>
          <w:bCs/>
          <w:sz w:val="28"/>
          <w:szCs w:val="28"/>
          <w:lang w:val="en-US"/>
        </w:rPr>
        <w:t xml:space="preserve">Australia lies to the south-east of Asia, between the Pacific and Indian oceans. It is the world`s smallest continent which is almost completely surrounded by ocean expanses. Its total area is 7,682, 300 sq.km. The continent is divided into four general topographic regions: a low, sandy eastern coastal plain, the eastern highlands, the central plain, and the western plateau. Although Australia has a wide diversity of climatic conditions, the climate of Australia is generally warm and dry, with no extreme cold and little frost. The total population in 1986 was about 16 </w:t>
      </w:r>
      <w:proofErr w:type="spellStart"/>
      <w:r w:rsidRPr="00B747FB">
        <w:rPr>
          <w:rFonts w:ascii="Times New Roman" w:hAnsi="Times New Roman"/>
          <w:bCs/>
          <w:sz w:val="28"/>
          <w:szCs w:val="28"/>
          <w:lang w:val="en-US"/>
        </w:rPr>
        <w:t>mln</w:t>
      </w:r>
      <w:proofErr w:type="spellEnd"/>
      <w:r w:rsidRPr="00B747FB">
        <w:rPr>
          <w:rFonts w:ascii="Times New Roman" w:hAnsi="Times New Roman"/>
          <w:bCs/>
          <w:sz w:val="28"/>
          <w:szCs w:val="28"/>
          <w:lang w:val="en-US"/>
        </w:rPr>
        <w:t xml:space="preserve"> people with the average population density of about 2 persons per sq. km. Most Australians are of British or Irish ancestry.  More than 99 percent of the population speaks English. The capital of Australia is Canberra. Australia has a federal parliamentary government. The Australian federation was formed on January 1, 1901, from six former British colonies, which thereupon became states. The Australian constitution combines the traditions of British parliamentary monarchy with important elements of the US federal system. Powers of the federal </w:t>
      </w:r>
      <w:r w:rsidRPr="00B747FB">
        <w:rPr>
          <w:rFonts w:ascii="Times New Roman" w:hAnsi="Times New Roman"/>
          <w:bCs/>
          <w:sz w:val="28"/>
          <w:szCs w:val="28"/>
          <w:lang w:val="en-US"/>
        </w:rPr>
        <w:lastRenderedPageBreak/>
        <w:t>government are enumerated and limited. The government consists of the British sovereign and the Australian Parliament. Australia is the world`s largest wool producer and one of the world`s largest wheat exporters. The main sources of foreign earnings are wool, food and minerals which also provide raw materials for home processing industries.</w:t>
      </w:r>
    </w:p>
    <w:p w:rsidR="001F717D" w:rsidRPr="00B747FB" w:rsidRDefault="001F717D" w:rsidP="001F717D">
      <w:pPr>
        <w:tabs>
          <w:tab w:val="left" w:pos="4155"/>
        </w:tabs>
        <w:spacing w:after="0" w:line="240" w:lineRule="auto"/>
        <w:jc w:val="center"/>
        <w:rPr>
          <w:rFonts w:ascii="Times New Roman" w:hAnsi="Times New Roman"/>
          <w:sz w:val="28"/>
          <w:szCs w:val="28"/>
          <w:lang w:val="en-US"/>
        </w:rPr>
      </w:pPr>
      <w:r w:rsidRPr="00B747FB">
        <w:rPr>
          <w:rFonts w:ascii="Times New Roman" w:hAnsi="Times New Roman"/>
          <w:b/>
          <w:bCs/>
          <w:sz w:val="28"/>
          <w:szCs w:val="28"/>
          <w:lang w:val="en-US"/>
        </w:rPr>
        <w:t>Text № 5: New Zealand</w:t>
      </w:r>
    </w:p>
    <w:p w:rsidR="001F717D" w:rsidRPr="00B747FB" w:rsidRDefault="001F717D" w:rsidP="001F717D">
      <w:pPr>
        <w:tabs>
          <w:tab w:val="left" w:pos="4155"/>
        </w:tabs>
        <w:spacing w:after="0" w:line="240" w:lineRule="auto"/>
        <w:ind w:firstLine="709"/>
        <w:jc w:val="both"/>
        <w:rPr>
          <w:rFonts w:ascii="Times New Roman" w:hAnsi="Times New Roman"/>
          <w:sz w:val="28"/>
          <w:szCs w:val="28"/>
          <w:lang w:val="en-US"/>
        </w:rPr>
      </w:pPr>
      <w:r w:rsidRPr="00B747FB">
        <w:rPr>
          <w:rFonts w:ascii="Times New Roman" w:hAnsi="Times New Roman"/>
          <w:b/>
          <w:bCs/>
          <w:sz w:val="28"/>
          <w:szCs w:val="28"/>
          <w:lang w:val="en-US"/>
        </w:rPr>
        <w:t xml:space="preserve"> </w:t>
      </w:r>
      <w:r w:rsidRPr="00B747FB">
        <w:rPr>
          <w:rFonts w:ascii="Times New Roman" w:hAnsi="Times New Roman"/>
          <w:bCs/>
          <w:sz w:val="28"/>
          <w:szCs w:val="28"/>
          <w:lang w:val="en-US"/>
        </w:rPr>
        <w:t xml:space="preserve">New Zealand is situated in the southwest Pacific Ocean on two large islands: the North Island and the South Island. Its total area is </w:t>
      </w:r>
      <w:proofErr w:type="gramStart"/>
      <w:r w:rsidRPr="00B747FB">
        <w:rPr>
          <w:rFonts w:ascii="Times New Roman" w:hAnsi="Times New Roman"/>
          <w:bCs/>
          <w:sz w:val="28"/>
          <w:szCs w:val="28"/>
          <w:lang w:val="en-US"/>
        </w:rPr>
        <w:t>268,112 sq.km</w:t>
      </w:r>
      <w:proofErr w:type="gramEnd"/>
      <w:r w:rsidRPr="00B747FB">
        <w:rPr>
          <w:rFonts w:ascii="Times New Roman" w:hAnsi="Times New Roman"/>
          <w:bCs/>
          <w:sz w:val="28"/>
          <w:szCs w:val="28"/>
          <w:lang w:val="en-US"/>
        </w:rPr>
        <w:t xml:space="preserve">. </w:t>
      </w:r>
      <w:r w:rsidRPr="00B747FB">
        <w:rPr>
          <w:rFonts w:ascii="Times New Roman" w:hAnsi="Times New Roman"/>
          <w:b/>
          <w:bCs/>
          <w:sz w:val="28"/>
          <w:szCs w:val="28"/>
          <w:lang w:val="en-US"/>
        </w:rPr>
        <w:t xml:space="preserve"> </w:t>
      </w:r>
      <w:r w:rsidRPr="00B747FB">
        <w:rPr>
          <w:rFonts w:ascii="Times New Roman" w:hAnsi="Times New Roman"/>
          <w:bCs/>
          <w:sz w:val="28"/>
          <w:szCs w:val="28"/>
          <w:lang w:val="en-US"/>
        </w:rPr>
        <w:t xml:space="preserve">New Zealand has a temperate, moist ocean climate without marked seasonal variations in temperature or rainfall. About 85 percent of the population is classified as Europeans. Most of them are of British descend. English is the universal language. The capital of New Zealand is Wellington. </w:t>
      </w:r>
      <w:r w:rsidRPr="00B747FB">
        <w:rPr>
          <w:rFonts w:ascii="Times New Roman" w:hAnsi="Times New Roman"/>
          <w:b/>
          <w:bCs/>
          <w:sz w:val="28"/>
          <w:szCs w:val="28"/>
          <w:lang w:val="en-US"/>
        </w:rPr>
        <w:t xml:space="preserve"> </w:t>
      </w:r>
      <w:r w:rsidRPr="00B747FB">
        <w:rPr>
          <w:rFonts w:ascii="Times New Roman" w:hAnsi="Times New Roman"/>
          <w:bCs/>
          <w:sz w:val="28"/>
          <w:szCs w:val="28"/>
          <w:lang w:val="en-US"/>
        </w:rPr>
        <w:t xml:space="preserve">New Zealand is a constitutional monarchy. Officially the head of the state is the British Queen (or King) whose representative, the governor-general, is appointed for a five-year term. The government of </w:t>
      </w:r>
      <w:r w:rsidRPr="00B747FB">
        <w:rPr>
          <w:rFonts w:ascii="Times New Roman" w:hAnsi="Times New Roman"/>
          <w:b/>
          <w:bCs/>
          <w:sz w:val="28"/>
          <w:szCs w:val="28"/>
          <w:lang w:val="en-US"/>
        </w:rPr>
        <w:t>New</w:t>
      </w:r>
      <w:r w:rsidRPr="00B747FB">
        <w:rPr>
          <w:rFonts w:ascii="Times New Roman" w:hAnsi="Times New Roman"/>
          <w:bCs/>
          <w:sz w:val="28"/>
          <w:szCs w:val="28"/>
          <w:lang w:val="en-US"/>
        </w:rPr>
        <w:t xml:space="preserve"> Zealand is democratic and modeled on that of the United Kingdom. The economy of New Zealand has traditionally been based on pastoral farming. </w:t>
      </w:r>
      <w:r w:rsidRPr="00B747FB">
        <w:rPr>
          <w:rFonts w:ascii="Times New Roman" w:hAnsi="Times New Roman"/>
          <w:b/>
          <w:bCs/>
          <w:sz w:val="28"/>
          <w:szCs w:val="28"/>
          <w:lang w:val="en-US"/>
        </w:rPr>
        <w:t xml:space="preserve"> </w:t>
      </w:r>
      <w:r w:rsidRPr="00B747FB">
        <w:rPr>
          <w:rFonts w:ascii="Times New Roman" w:hAnsi="Times New Roman"/>
          <w:bCs/>
          <w:sz w:val="28"/>
          <w:szCs w:val="28"/>
          <w:lang w:val="en-US"/>
        </w:rPr>
        <w:t>New Zealand draws many thousands of tourists to its shores because of the beauty, diversity, and compactness of its natural attractions.</w:t>
      </w:r>
    </w:p>
    <w:p w:rsidR="001F717D" w:rsidRPr="00B747FB" w:rsidRDefault="001F717D" w:rsidP="001F717D">
      <w:pPr>
        <w:tabs>
          <w:tab w:val="left" w:pos="4155"/>
        </w:tabs>
        <w:spacing w:after="0" w:line="240" w:lineRule="auto"/>
        <w:ind w:firstLine="709"/>
        <w:jc w:val="both"/>
        <w:rPr>
          <w:rFonts w:ascii="Times New Roman" w:hAnsi="Times New Roman"/>
          <w:sz w:val="28"/>
          <w:szCs w:val="28"/>
          <w:lang w:val="en-US"/>
        </w:rPr>
      </w:pPr>
      <w:r w:rsidRPr="00B747FB">
        <w:rPr>
          <w:rFonts w:ascii="Times New Roman" w:hAnsi="Times New Roman"/>
          <w:b/>
          <w:sz w:val="28"/>
          <w:szCs w:val="28"/>
          <w:lang w:val="en-US"/>
        </w:rPr>
        <w:t>Task №1: Answer the questions about Canada</w:t>
      </w:r>
      <w:r w:rsidRPr="00B747FB">
        <w:rPr>
          <w:rFonts w:ascii="Times New Roman" w:hAnsi="Times New Roman"/>
          <w:sz w:val="28"/>
          <w:szCs w:val="28"/>
          <w:lang w:val="en-US"/>
        </w:rPr>
        <w:t xml:space="preserve"> 1) </w:t>
      </w:r>
      <w:proofErr w:type="gramStart"/>
      <w:r w:rsidRPr="00B747FB">
        <w:rPr>
          <w:rFonts w:ascii="Times New Roman" w:hAnsi="Times New Roman"/>
          <w:sz w:val="28"/>
          <w:szCs w:val="28"/>
          <w:lang w:val="en-US"/>
        </w:rPr>
        <w:t>What</w:t>
      </w:r>
      <w:proofErr w:type="gramEnd"/>
      <w:r w:rsidRPr="00B747FB">
        <w:rPr>
          <w:rFonts w:ascii="Times New Roman" w:hAnsi="Times New Roman"/>
          <w:sz w:val="28"/>
          <w:szCs w:val="28"/>
          <w:lang w:val="en-US"/>
        </w:rPr>
        <w:t xml:space="preserve"> can you say about the climate of Canada? 2) What is its political status? 3) Does Canada have one official language? </w:t>
      </w:r>
      <w:proofErr w:type="gramStart"/>
      <w:r w:rsidRPr="00B747FB">
        <w:rPr>
          <w:rFonts w:ascii="Times New Roman" w:hAnsi="Times New Roman"/>
          <w:sz w:val="28"/>
          <w:szCs w:val="28"/>
          <w:lang w:val="en-US"/>
        </w:rPr>
        <w:t>4)What</w:t>
      </w:r>
      <w:proofErr w:type="gramEnd"/>
      <w:r w:rsidRPr="00B747FB">
        <w:rPr>
          <w:rFonts w:ascii="Times New Roman" w:hAnsi="Times New Roman"/>
          <w:sz w:val="28"/>
          <w:szCs w:val="28"/>
          <w:lang w:val="en-US"/>
        </w:rPr>
        <w:t xml:space="preserve"> is the jurisdiction of Canada like? 5) Describe Canada`s economy.</w:t>
      </w:r>
    </w:p>
    <w:p w:rsidR="001F717D" w:rsidRPr="00B747FB" w:rsidRDefault="001F717D" w:rsidP="001F717D">
      <w:pPr>
        <w:tabs>
          <w:tab w:val="left" w:pos="4155"/>
        </w:tabs>
        <w:spacing w:after="0" w:line="240" w:lineRule="auto"/>
        <w:ind w:firstLine="709"/>
        <w:jc w:val="both"/>
        <w:rPr>
          <w:rFonts w:ascii="Times New Roman" w:hAnsi="Times New Roman"/>
          <w:sz w:val="28"/>
          <w:szCs w:val="28"/>
          <w:lang w:val="en-US"/>
        </w:rPr>
      </w:pPr>
      <w:r w:rsidRPr="00B747FB">
        <w:rPr>
          <w:rFonts w:ascii="Times New Roman" w:hAnsi="Times New Roman"/>
          <w:b/>
          <w:sz w:val="28"/>
          <w:szCs w:val="28"/>
          <w:lang w:val="en-US"/>
        </w:rPr>
        <w:t>Task №2: Answer the questions about Australia 1</w:t>
      </w:r>
      <w:r w:rsidRPr="00B747FB">
        <w:rPr>
          <w:rFonts w:ascii="Times New Roman" w:hAnsi="Times New Roman"/>
          <w:sz w:val="28"/>
          <w:szCs w:val="28"/>
          <w:lang w:val="en-US"/>
        </w:rPr>
        <w:t xml:space="preserve">) </w:t>
      </w:r>
      <w:proofErr w:type="gramStart"/>
      <w:r w:rsidRPr="00B747FB">
        <w:rPr>
          <w:rFonts w:ascii="Times New Roman" w:hAnsi="Times New Roman"/>
          <w:sz w:val="28"/>
          <w:szCs w:val="28"/>
          <w:lang w:val="en-US"/>
        </w:rPr>
        <w:t>What</w:t>
      </w:r>
      <w:proofErr w:type="gramEnd"/>
      <w:r w:rsidRPr="00B747FB">
        <w:rPr>
          <w:rFonts w:ascii="Times New Roman" w:hAnsi="Times New Roman"/>
          <w:sz w:val="28"/>
          <w:szCs w:val="28"/>
          <w:lang w:val="en-US"/>
        </w:rPr>
        <w:t xml:space="preserve"> kind of climate is there in Australia? 2) Into what </w:t>
      </w:r>
      <w:proofErr w:type="gramStart"/>
      <w:r w:rsidRPr="00B747FB">
        <w:rPr>
          <w:rFonts w:ascii="Times New Roman" w:hAnsi="Times New Roman"/>
          <w:sz w:val="28"/>
          <w:szCs w:val="28"/>
          <w:lang w:val="en-US"/>
        </w:rPr>
        <w:t>parts does</w:t>
      </w:r>
      <w:proofErr w:type="gramEnd"/>
      <w:r w:rsidRPr="00B747FB">
        <w:rPr>
          <w:rFonts w:ascii="Times New Roman" w:hAnsi="Times New Roman"/>
          <w:sz w:val="28"/>
          <w:szCs w:val="28"/>
          <w:lang w:val="en-US"/>
        </w:rPr>
        <w:t xml:space="preserve"> the continent of Australia</w:t>
      </w:r>
      <w:r w:rsidRPr="00B747FB">
        <w:rPr>
          <w:rFonts w:ascii="Times New Roman" w:hAnsi="Times New Roman"/>
          <w:sz w:val="28"/>
          <w:szCs w:val="28"/>
          <w:lang w:val="en-US"/>
        </w:rPr>
        <w:tab/>
      </w:r>
      <w:r w:rsidRPr="00B747FB">
        <w:rPr>
          <w:rFonts w:ascii="Times New Roman" w:hAnsi="Times New Roman"/>
          <w:sz w:val="28"/>
          <w:szCs w:val="28"/>
          <w:lang w:val="en-US"/>
        </w:rPr>
        <w:tab/>
        <w:t xml:space="preserve">is divided? 3) Does Australia have a wide diversity of climatic conditions? 4) </w:t>
      </w:r>
      <w:proofErr w:type="gramStart"/>
      <w:r w:rsidRPr="00B747FB">
        <w:rPr>
          <w:rFonts w:ascii="Times New Roman" w:hAnsi="Times New Roman"/>
          <w:sz w:val="28"/>
          <w:szCs w:val="28"/>
          <w:lang w:val="en-US"/>
        </w:rPr>
        <w:t>Are  most</w:t>
      </w:r>
      <w:proofErr w:type="gramEnd"/>
      <w:r w:rsidRPr="00B747FB">
        <w:rPr>
          <w:rFonts w:ascii="Times New Roman" w:hAnsi="Times New Roman"/>
          <w:sz w:val="28"/>
          <w:szCs w:val="28"/>
          <w:lang w:val="en-US"/>
        </w:rPr>
        <w:t xml:space="preserve"> of Australians of British ancestry? </w:t>
      </w:r>
      <w:proofErr w:type="gramStart"/>
      <w:r w:rsidRPr="00B747FB">
        <w:rPr>
          <w:rFonts w:ascii="Times New Roman" w:hAnsi="Times New Roman"/>
          <w:sz w:val="28"/>
          <w:szCs w:val="28"/>
          <w:lang w:val="en-US"/>
        </w:rPr>
        <w:t>5)More</w:t>
      </w:r>
      <w:proofErr w:type="gramEnd"/>
      <w:r w:rsidRPr="00B747FB">
        <w:rPr>
          <w:rFonts w:ascii="Times New Roman" w:hAnsi="Times New Roman"/>
          <w:sz w:val="28"/>
          <w:szCs w:val="28"/>
          <w:lang w:val="en-US"/>
        </w:rPr>
        <w:t xml:space="preserve"> than 99% of the population speaks English,- doesn`t they?</w:t>
      </w:r>
    </w:p>
    <w:p w:rsidR="001F717D" w:rsidRPr="00B747FB" w:rsidRDefault="001F717D" w:rsidP="001F717D">
      <w:pPr>
        <w:tabs>
          <w:tab w:val="left" w:pos="4155"/>
        </w:tabs>
        <w:spacing w:after="0" w:line="240" w:lineRule="auto"/>
        <w:ind w:firstLine="709"/>
        <w:jc w:val="both"/>
        <w:rPr>
          <w:rFonts w:ascii="Times New Roman" w:hAnsi="Times New Roman"/>
          <w:sz w:val="28"/>
          <w:szCs w:val="28"/>
        </w:rPr>
      </w:pPr>
      <w:r w:rsidRPr="00B747FB">
        <w:rPr>
          <w:rFonts w:ascii="Times New Roman" w:hAnsi="Times New Roman"/>
          <w:b/>
          <w:sz w:val="28"/>
          <w:szCs w:val="28"/>
          <w:lang w:val="en-US"/>
        </w:rPr>
        <w:t xml:space="preserve">Task №2: Answer the questions about New Zealand 1) </w:t>
      </w:r>
      <w:proofErr w:type="gramStart"/>
      <w:r w:rsidRPr="00B747FB">
        <w:rPr>
          <w:rFonts w:ascii="Times New Roman" w:hAnsi="Times New Roman"/>
          <w:sz w:val="28"/>
          <w:szCs w:val="28"/>
          <w:lang w:val="en-US"/>
        </w:rPr>
        <w:t>Where</w:t>
      </w:r>
      <w:proofErr w:type="gramEnd"/>
      <w:r w:rsidRPr="00B747FB">
        <w:rPr>
          <w:rFonts w:ascii="Times New Roman" w:hAnsi="Times New Roman"/>
          <w:sz w:val="28"/>
          <w:szCs w:val="28"/>
          <w:lang w:val="en-US"/>
        </w:rPr>
        <w:t xml:space="preserve"> is</w:t>
      </w:r>
      <w:r w:rsidRPr="00B747FB">
        <w:rPr>
          <w:rFonts w:ascii="Times New Roman" w:hAnsi="Times New Roman"/>
          <w:b/>
          <w:sz w:val="28"/>
          <w:szCs w:val="28"/>
          <w:lang w:val="en-US"/>
        </w:rPr>
        <w:t xml:space="preserve"> </w:t>
      </w:r>
      <w:r w:rsidRPr="00B747FB">
        <w:rPr>
          <w:rFonts w:ascii="Times New Roman" w:hAnsi="Times New Roman"/>
          <w:sz w:val="28"/>
          <w:szCs w:val="28"/>
          <w:lang w:val="en-US"/>
        </w:rPr>
        <w:t>New Zealand situated? 2) What is its total population? 3) The capital of New Zealand is Wellington</w:t>
      </w:r>
      <w:proofErr w:type="gramStart"/>
      <w:r w:rsidRPr="00B747FB">
        <w:rPr>
          <w:rFonts w:ascii="Times New Roman" w:hAnsi="Times New Roman"/>
          <w:sz w:val="28"/>
          <w:szCs w:val="28"/>
          <w:lang w:val="en-US"/>
        </w:rPr>
        <w:t>,-</w:t>
      </w:r>
      <w:proofErr w:type="gramEnd"/>
      <w:r w:rsidRPr="00B747FB">
        <w:rPr>
          <w:rFonts w:ascii="Times New Roman" w:hAnsi="Times New Roman"/>
          <w:sz w:val="28"/>
          <w:szCs w:val="28"/>
          <w:lang w:val="en-US"/>
        </w:rPr>
        <w:t xml:space="preserve"> isn’t it? </w:t>
      </w:r>
      <w:proofErr w:type="gramStart"/>
      <w:r w:rsidRPr="00B747FB">
        <w:rPr>
          <w:rFonts w:ascii="Times New Roman" w:hAnsi="Times New Roman"/>
          <w:sz w:val="28"/>
          <w:szCs w:val="28"/>
          <w:lang w:val="en-US"/>
        </w:rPr>
        <w:t>4)Who</w:t>
      </w:r>
      <w:proofErr w:type="gramEnd"/>
      <w:r w:rsidRPr="00B747FB">
        <w:rPr>
          <w:rFonts w:ascii="Times New Roman" w:hAnsi="Times New Roman"/>
          <w:sz w:val="28"/>
          <w:szCs w:val="28"/>
          <w:lang w:val="en-US"/>
        </w:rPr>
        <w:t xml:space="preserve"> is the head of the state in New Zealand? 4) What are the main branches of New Zealand`s economy? </w:t>
      </w:r>
      <w:r w:rsidRPr="00B747FB">
        <w:rPr>
          <w:rFonts w:ascii="Times New Roman" w:hAnsi="Times New Roman"/>
          <w:sz w:val="28"/>
          <w:szCs w:val="28"/>
        </w:rPr>
        <w:t xml:space="preserve">5) </w:t>
      </w:r>
      <w:r w:rsidRPr="00B747FB">
        <w:rPr>
          <w:rFonts w:ascii="Times New Roman" w:hAnsi="Times New Roman"/>
          <w:sz w:val="28"/>
          <w:szCs w:val="28"/>
          <w:lang w:val="en-US"/>
        </w:rPr>
        <w:t>What</w:t>
      </w:r>
      <w:r w:rsidRPr="00B747FB">
        <w:rPr>
          <w:rFonts w:ascii="Times New Roman" w:hAnsi="Times New Roman"/>
          <w:sz w:val="28"/>
          <w:szCs w:val="28"/>
        </w:rPr>
        <w:t xml:space="preserve"> </w:t>
      </w:r>
      <w:r w:rsidRPr="00B747FB">
        <w:rPr>
          <w:rFonts w:ascii="Times New Roman" w:hAnsi="Times New Roman"/>
          <w:sz w:val="28"/>
          <w:szCs w:val="28"/>
          <w:lang w:val="en-US"/>
        </w:rPr>
        <w:t>is</w:t>
      </w:r>
      <w:r w:rsidRPr="00B747FB">
        <w:rPr>
          <w:rFonts w:ascii="Times New Roman" w:hAnsi="Times New Roman"/>
          <w:sz w:val="28"/>
          <w:szCs w:val="28"/>
        </w:rPr>
        <w:t xml:space="preserve"> </w:t>
      </w:r>
      <w:r w:rsidRPr="00B747FB">
        <w:rPr>
          <w:rFonts w:ascii="Times New Roman" w:hAnsi="Times New Roman"/>
          <w:sz w:val="28"/>
          <w:szCs w:val="28"/>
          <w:lang w:val="en-US"/>
        </w:rPr>
        <w:t>the</w:t>
      </w:r>
      <w:r w:rsidRPr="00B747FB">
        <w:rPr>
          <w:rFonts w:ascii="Times New Roman" w:hAnsi="Times New Roman"/>
          <w:sz w:val="28"/>
          <w:szCs w:val="28"/>
        </w:rPr>
        <w:t xml:space="preserve"> </w:t>
      </w:r>
      <w:r w:rsidRPr="00B747FB">
        <w:rPr>
          <w:rFonts w:ascii="Times New Roman" w:hAnsi="Times New Roman"/>
          <w:sz w:val="28"/>
          <w:szCs w:val="28"/>
          <w:lang w:val="en-US"/>
        </w:rPr>
        <w:t>capital</w:t>
      </w:r>
      <w:r w:rsidRPr="00B747FB">
        <w:rPr>
          <w:rFonts w:ascii="Times New Roman" w:hAnsi="Times New Roman"/>
          <w:sz w:val="28"/>
          <w:szCs w:val="28"/>
        </w:rPr>
        <w:t xml:space="preserve"> </w:t>
      </w:r>
      <w:r w:rsidRPr="00B747FB">
        <w:rPr>
          <w:rFonts w:ascii="Times New Roman" w:hAnsi="Times New Roman"/>
          <w:sz w:val="28"/>
          <w:szCs w:val="28"/>
          <w:lang w:val="en-US"/>
        </w:rPr>
        <w:t>of</w:t>
      </w:r>
      <w:r w:rsidRPr="00B747FB">
        <w:rPr>
          <w:rFonts w:ascii="Times New Roman" w:hAnsi="Times New Roman"/>
          <w:sz w:val="28"/>
          <w:szCs w:val="28"/>
        </w:rPr>
        <w:t xml:space="preserve"> </w:t>
      </w:r>
      <w:r w:rsidRPr="00B747FB">
        <w:rPr>
          <w:rFonts w:ascii="Times New Roman" w:hAnsi="Times New Roman"/>
          <w:sz w:val="28"/>
          <w:szCs w:val="28"/>
          <w:lang w:val="en-US"/>
        </w:rPr>
        <w:t>New</w:t>
      </w:r>
      <w:r w:rsidRPr="00B747FB">
        <w:rPr>
          <w:rFonts w:ascii="Times New Roman" w:hAnsi="Times New Roman"/>
          <w:sz w:val="28"/>
          <w:szCs w:val="28"/>
        </w:rPr>
        <w:t xml:space="preserve"> </w:t>
      </w:r>
      <w:r w:rsidRPr="00B747FB">
        <w:rPr>
          <w:rFonts w:ascii="Times New Roman" w:hAnsi="Times New Roman"/>
          <w:sz w:val="28"/>
          <w:szCs w:val="28"/>
          <w:lang w:val="en-US"/>
        </w:rPr>
        <w:t>Zealand</w:t>
      </w:r>
      <w:r w:rsidRPr="00B747FB">
        <w:rPr>
          <w:rFonts w:ascii="Times New Roman" w:hAnsi="Times New Roman"/>
          <w:sz w:val="28"/>
          <w:szCs w:val="28"/>
        </w:rPr>
        <w:t>?</w:t>
      </w:r>
    </w:p>
    <w:p w:rsidR="001F717D" w:rsidRPr="00B747FB" w:rsidRDefault="001F717D" w:rsidP="001F717D">
      <w:pPr>
        <w:tabs>
          <w:tab w:val="left" w:pos="4155"/>
        </w:tabs>
        <w:spacing w:after="0" w:line="240" w:lineRule="auto"/>
        <w:jc w:val="right"/>
        <w:rPr>
          <w:rFonts w:ascii="Times New Roman" w:hAnsi="Times New Roman"/>
          <w:b/>
          <w:bCs/>
          <w:sz w:val="28"/>
          <w:szCs w:val="28"/>
        </w:rPr>
      </w:pPr>
      <w:r w:rsidRPr="00B747FB">
        <w:rPr>
          <w:rFonts w:ascii="Times New Roman" w:hAnsi="Times New Roman"/>
          <w:b/>
          <w:bCs/>
          <w:sz w:val="28"/>
          <w:szCs w:val="28"/>
        </w:rPr>
        <w:t>Приложение №2</w:t>
      </w:r>
    </w:p>
    <w:p w:rsidR="001F717D" w:rsidRPr="00B747FB" w:rsidRDefault="001F717D" w:rsidP="001F717D">
      <w:pPr>
        <w:tabs>
          <w:tab w:val="left" w:pos="4155"/>
        </w:tabs>
        <w:spacing w:after="0" w:line="240" w:lineRule="auto"/>
        <w:jc w:val="center"/>
        <w:rPr>
          <w:rFonts w:ascii="Times New Roman" w:hAnsi="Times New Roman"/>
          <w:b/>
          <w:bCs/>
          <w:sz w:val="28"/>
          <w:szCs w:val="28"/>
        </w:rPr>
      </w:pPr>
      <w:r w:rsidRPr="00B747FB">
        <w:rPr>
          <w:rFonts w:ascii="Times New Roman" w:hAnsi="Times New Roman"/>
          <w:b/>
          <w:bCs/>
          <w:sz w:val="28"/>
          <w:szCs w:val="28"/>
        </w:rPr>
        <w:t>Тесты и контрольные работы для  рубежной,  промежуточной, завершающей  аттестации</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b/>
          <w:sz w:val="28"/>
          <w:szCs w:val="28"/>
        </w:rPr>
        <w:t>За каждый верный ответ выставляется 1 балл. Максимальное количество баллов этого блока - 1.</w:t>
      </w:r>
    </w:p>
    <w:p w:rsidR="001F717D" w:rsidRPr="00B747FB" w:rsidRDefault="001F717D" w:rsidP="001F717D">
      <w:pPr>
        <w:spacing w:after="0" w:line="240" w:lineRule="auto"/>
        <w:jc w:val="both"/>
        <w:rPr>
          <w:rFonts w:ascii="Times New Roman" w:hAnsi="Times New Roman"/>
          <w:sz w:val="28"/>
          <w:szCs w:val="28"/>
        </w:rPr>
      </w:pPr>
      <w:r w:rsidRPr="00B747FB">
        <w:rPr>
          <w:rFonts w:ascii="Times New Roman" w:hAnsi="Times New Roman"/>
          <w:sz w:val="28"/>
          <w:szCs w:val="28"/>
        </w:rPr>
        <w:t>Если имеется</w:t>
      </w:r>
      <w:r w:rsidRPr="00B747FB">
        <w:rPr>
          <w:rFonts w:ascii="Times New Roman" w:hAnsi="Times New Roman"/>
          <w:b/>
          <w:sz w:val="28"/>
          <w:szCs w:val="28"/>
        </w:rPr>
        <w:t xml:space="preserve"> 2 и более</w:t>
      </w:r>
      <w:r w:rsidRPr="00B747FB">
        <w:rPr>
          <w:rFonts w:ascii="Times New Roman" w:hAnsi="Times New Roman"/>
          <w:sz w:val="28"/>
          <w:szCs w:val="28"/>
        </w:rPr>
        <w:t xml:space="preserve"> </w:t>
      </w:r>
      <w:r w:rsidRPr="00B747FB">
        <w:rPr>
          <w:rFonts w:ascii="Times New Roman" w:hAnsi="Times New Roman"/>
          <w:b/>
          <w:sz w:val="28"/>
          <w:szCs w:val="28"/>
        </w:rPr>
        <w:t>ошибок,</w:t>
      </w:r>
      <w:r w:rsidRPr="00B747FB">
        <w:rPr>
          <w:rFonts w:ascii="Times New Roman" w:hAnsi="Times New Roman"/>
          <w:sz w:val="28"/>
          <w:szCs w:val="28"/>
        </w:rPr>
        <w:t xml:space="preserve"> то выставляется </w:t>
      </w:r>
      <w:r w:rsidRPr="00B747FB">
        <w:rPr>
          <w:rFonts w:ascii="Times New Roman" w:hAnsi="Times New Roman"/>
          <w:b/>
          <w:sz w:val="28"/>
          <w:szCs w:val="28"/>
        </w:rPr>
        <w:t>0 баллов</w:t>
      </w:r>
      <w:r w:rsidRPr="00B747FB">
        <w:rPr>
          <w:rFonts w:ascii="Times New Roman" w:hAnsi="Times New Roman"/>
          <w:sz w:val="28"/>
          <w:szCs w:val="28"/>
        </w:rPr>
        <w:t xml:space="preserve">. </w:t>
      </w:r>
    </w:p>
    <w:p w:rsidR="001F717D" w:rsidRPr="00B747FB" w:rsidRDefault="001F717D" w:rsidP="001F717D">
      <w:pPr>
        <w:spacing w:after="0" w:line="240" w:lineRule="auto"/>
        <w:ind w:firstLine="360"/>
        <w:jc w:val="both"/>
        <w:rPr>
          <w:rFonts w:ascii="Times New Roman" w:hAnsi="Times New Roman"/>
          <w:b/>
          <w:sz w:val="28"/>
          <w:szCs w:val="28"/>
        </w:rPr>
      </w:pPr>
      <w:r w:rsidRPr="00B747FB">
        <w:rPr>
          <w:rFonts w:ascii="Times New Roman" w:hAnsi="Times New Roman"/>
          <w:b/>
          <w:sz w:val="28"/>
          <w:szCs w:val="28"/>
        </w:rPr>
        <w:t>Контрольная работа №1   Фонетика</w:t>
      </w:r>
    </w:p>
    <w:p w:rsidR="001F717D" w:rsidRPr="00B747FB" w:rsidRDefault="001F717D" w:rsidP="001F717D">
      <w:pPr>
        <w:spacing w:after="0" w:line="240" w:lineRule="auto"/>
        <w:ind w:firstLine="360"/>
        <w:jc w:val="both"/>
        <w:rPr>
          <w:rFonts w:ascii="Times New Roman" w:hAnsi="Times New Roman"/>
          <w:b/>
          <w:sz w:val="28"/>
          <w:szCs w:val="28"/>
        </w:rPr>
      </w:pPr>
      <w:proofErr w:type="gramStart"/>
      <w:r w:rsidRPr="00B747FB">
        <w:rPr>
          <w:rFonts w:ascii="Times New Roman" w:hAnsi="Times New Roman"/>
          <w:b/>
          <w:sz w:val="28"/>
          <w:szCs w:val="28"/>
          <w:lang w:val="en-US"/>
        </w:rPr>
        <w:t>Test</w:t>
      </w:r>
      <w:r w:rsidRPr="00B747FB">
        <w:rPr>
          <w:rFonts w:ascii="Times New Roman" w:hAnsi="Times New Roman"/>
          <w:b/>
          <w:sz w:val="28"/>
          <w:szCs w:val="28"/>
        </w:rPr>
        <w:t xml:space="preserve">  №</w:t>
      </w:r>
      <w:proofErr w:type="gramEnd"/>
      <w:r w:rsidRPr="00B747FB">
        <w:rPr>
          <w:rFonts w:ascii="Times New Roman" w:hAnsi="Times New Roman"/>
          <w:b/>
          <w:sz w:val="28"/>
          <w:szCs w:val="28"/>
        </w:rPr>
        <w:t xml:space="preserve">1. </w:t>
      </w:r>
    </w:p>
    <w:p w:rsidR="001F717D" w:rsidRPr="00B747FB" w:rsidRDefault="001F717D" w:rsidP="001F717D">
      <w:pPr>
        <w:spacing w:after="0" w:line="240" w:lineRule="auto"/>
        <w:ind w:firstLine="360"/>
        <w:jc w:val="both"/>
        <w:rPr>
          <w:rFonts w:ascii="Times New Roman" w:hAnsi="Times New Roman"/>
          <w:sz w:val="28"/>
          <w:szCs w:val="28"/>
        </w:rPr>
      </w:pPr>
      <w:r w:rsidRPr="00B747FB">
        <w:rPr>
          <w:rFonts w:ascii="Times New Roman" w:hAnsi="Times New Roman"/>
          <w:sz w:val="28"/>
          <w:szCs w:val="28"/>
        </w:rPr>
        <w:t xml:space="preserve">Посмотри на звуки </w:t>
      </w:r>
      <w:r w:rsidRPr="00B747FB">
        <w:rPr>
          <w:rFonts w:ascii="Times New Roman" w:hAnsi="Times New Roman"/>
          <w:sz w:val="28"/>
          <w:szCs w:val="28"/>
          <w:lang w:val="en-US"/>
        </w:rPr>
        <w:sym w:font="Symbol" w:char="F05B"/>
      </w:r>
      <w:r w:rsidRPr="00B747FB">
        <w:rPr>
          <w:rFonts w:ascii="Times New Roman" w:hAnsi="Times New Roman"/>
          <w:sz w:val="28"/>
          <w:szCs w:val="28"/>
        </w:rPr>
        <w:t>ð</w:t>
      </w:r>
      <w:r w:rsidRPr="00B747FB">
        <w:rPr>
          <w:rFonts w:ascii="Times New Roman" w:hAnsi="Times New Roman"/>
          <w:sz w:val="28"/>
          <w:szCs w:val="28"/>
          <w:lang w:val="en-US"/>
        </w:rPr>
        <w:sym w:font="Symbol" w:char="F05D"/>
      </w:r>
      <w:r w:rsidRPr="00B747FB">
        <w:rPr>
          <w:rFonts w:ascii="Times New Roman" w:hAnsi="Times New Roman"/>
          <w:sz w:val="28"/>
          <w:szCs w:val="28"/>
        </w:rPr>
        <w:t xml:space="preserve">, </w:t>
      </w:r>
      <w:r w:rsidRPr="00B747FB">
        <w:rPr>
          <w:rFonts w:ascii="Times New Roman" w:hAnsi="Times New Roman"/>
          <w:sz w:val="28"/>
          <w:szCs w:val="28"/>
          <w:lang w:val="en-US"/>
        </w:rPr>
        <w:sym w:font="Symbol" w:char="F05B"/>
      </w:r>
      <w:r w:rsidRPr="00B747FB">
        <w:rPr>
          <w:rFonts w:ascii="Times New Roman" w:hAnsi="Times New Roman"/>
          <w:sz w:val="28"/>
          <w:szCs w:val="28"/>
          <w:lang w:val="en-US"/>
        </w:rPr>
        <w:t>θ</w:t>
      </w:r>
      <w:r w:rsidRPr="00B747FB">
        <w:rPr>
          <w:rFonts w:ascii="Times New Roman" w:hAnsi="Times New Roman"/>
          <w:sz w:val="28"/>
          <w:szCs w:val="28"/>
          <w:lang w:val="en-US"/>
        </w:rPr>
        <w:sym w:font="Symbol" w:char="F05D"/>
      </w:r>
      <w:r w:rsidRPr="00B747FB">
        <w:rPr>
          <w:rFonts w:ascii="Times New Roman" w:hAnsi="Times New Roman"/>
          <w:sz w:val="28"/>
          <w:szCs w:val="28"/>
        </w:rPr>
        <w:t xml:space="preserve">, </w:t>
      </w:r>
      <w:r w:rsidRPr="00B747FB">
        <w:rPr>
          <w:rFonts w:ascii="Times New Roman" w:hAnsi="Times New Roman"/>
          <w:sz w:val="28"/>
          <w:szCs w:val="28"/>
          <w:lang w:val="en-US"/>
        </w:rPr>
        <w:sym w:font="Symbol" w:char="F05B"/>
      </w:r>
      <w:r w:rsidRPr="00B747FB">
        <w:rPr>
          <w:rFonts w:ascii="Times New Roman" w:hAnsi="Times New Roman"/>
          <w:sz w:val="28"/>
          <w:szCs w:val="28"/>
          <w:lang w:val="en-US"/>
        </w:rPr>
        <w:t>r</w:t>
      </w:r>
      <w:r w:rsidRPr="00B747FB">
        <w:rPr>
          <w:rFonts w:ascii="Times New Roman" w:hAnsi="Times New Roman"/>
          <w:sz w:val="28"/>
          <w:szCs w:val="28"/>
          <w:lang w:val="en-US"/>
        </w:rPr>
        <w:sym w:font="Symbol" w:char="F05D"/>
      </w:r>
      <w:r w:rsidRPr="00B747FB">
        <w:rPr>
          <w:rFonts w:ascii="Times New Roman" w:hAnsi="Times New Roman"/>
          <w:sz w:val="28"/>
          <w:szCs w:val="28"/>
        </w:rPr>
        <w:t xml:space="preserve">, </w:t>
      </w:r>
      <w:r w:rsidRPr="00B747FB">
        <w:rPr>
          <w:rFonts w:ascii="Times New Roman" w:hAnsi="Times New Roman"/>
          <w:sz w:val="28"/>
          <w:szCs w:val="28"/>
          <w:lang w:val="en-US"/>
        </w:rPr>
        <w:sym w:font="Symbol" w:char="F05B"/>
      </w:r>
      <w:r w:rsidRPr="00B747FB">
        <w:rPr>
          <w:rFonts w:ascii="Times New Roman" w:hAnsi="Times New Roman"/>
          <w:sz w:val="28"/>
          <w:szCs w:val="28"/>
        </w:rPr>
        <w:t>ŋ</w:t>
      </w:r>
      <w:r w:rsidRPr="00B747FB">
        <w:rPr>
          <w:rFonts w:ascii="Times New Roman" w:hAnsi="Times New Roman"/>
          <w:sz w:val="28"/>
          <w:szCs w:val="28"/>
          <w:lang w:val="en-US"/>
        </w:rPr>
        <w:sym w:font="Symbol" w:char="F05D"/>
      </w:r>
      <w:r w:rsidRPr="00B747FB">
        <w:rPr>
          <w:rFonts w:ascii="Times New Roman" w:hAnsi="Times New Roman"/>
          <w:sz w:val="28"/>
          <w:szCs w:val="28"/>
        </w:rPr>
        <w:t xml:space="preserve">, </w:t>
      </w:r>
      <w:r w:rsidRPr="00B747FB">
        <w:rPr>
          <w:rFonts w:ascii="Times New Roman" w:hAnsi="Times New Roman"/>
          <w:sz w:val="28"/>
          <w:szCs w:val="28"/>
          <w:lang w:val="en-US"/>
        </w:rPr>
        <w:sym w:font="Symbol" w:char="F05B"/>
      </w:r>
      <w:r w:rsidRPr="00B747FB">
        <w:rPr>
          <w:rFonts w:ascii="Times New Roman" w:hAnsi="Times New Roman"/>
          <w:sz w:val="28"/>
          <w:szCs w:val="28"/>
          <w:lang w:val="en-US"/>
        </w:rPr>
        <w:t>t</w:t>
      </w:r>
      <w:r w:rsidRPr="00B747FB">
        <w:rPr>
          <w:rFonts w:ascii="Times New Roman" w:hAnsi="Times New Roman"/>
          <w:sz w:val="28"/>
          <w:szCs w:val="28"/>
          <w:lang w:val="en-US"/>
        </w:rPr>
        <w:sym w:font="Symbol" w:char="F05D"/>
      </w:r>
      <w:r w:rsidRPr="00B747FB">
        <w:rPr>
          <w:rFonts w:ascii="Times New Roman" w:hAnsi="Times New Roman"/>
          <w:sz w:val="28"/>
          <w:szCs w:val="28"/>
        </w:rPr>
        <w:t xml:space="preserve">, </w:t>
      </w:r>
      <w:r w:rsidRPr="00B747FB">
        <w:rPr>
          <w:rFonts w:ascii="Times New Roman" w:hAnsi="Times New Roman"/>
          <w:sz w:val="28"/>
          <w:szCs w:val="28"/>
          <w:lang w:val="en-US"/>
        </w:rPr>
        <w:sym w:font="Symbol" w:char="F05B"/>
      </w:r>
      <w:r w:rsidRPr="00B747FB">
        <w:rPr>
          <w:rFonts w:ascii="Times New Roman" w:hAnsi="Times New Roman"/>
          <w:sz w:val="28"/>
          <w:szCs w:val="28"/>
          <w:lang w:val="en-US"/>
        </w:rPr>
        <w:t>t</w:t>
      </w:r>
      <w:r w:rsidRPr="00B747FB">
        <w:rPr>
          <w:rFonts w:ascii="Times New Roman" w:hAnsi="Times New Roman"/>
          <w:sz w:val="28"/>
          <w:szCs w:val="28"/>
        </w:rPr>
        <w:t>∫</w:t>
      </w:r>
      <w:r w:rsidRPr="00B747FB">
        <w:rPr>
          <w:rFonts w:ascii="Times New Roman" w:hAnsi="Times New Roman"/>
          <w:sz w:val="28"/>
          <w:szCs w:val="28"/>
          <w:lang w:val="en-US"/>
        </w:rPr>
        <w:sym w:font="Symbol" w:char="F05D"/>
      </w:r>
      <w:r w:rsidRPr="00B747FB">
        <w:rPr>
          <w:rFonts w:ascii="Times New Roman" w:hAnsi="Times New Roman"/>
          <w:sz w:val="28"/>
          <w:szCs w:val="28"/>
        </w:rPr>
        <w:t xml:space="preserve">, </w:t>
      </w:r>
      <w:r w:rsidRPr="00B747FB">
        <w:rPr>
          <w:rFonts w:ascii="Times New Roman" w:hAnsi="Times New Roman"/>
          <w:sz w:val="28"/>
          <w:szCs w:val="28"/>
          <w:lang w:val="en-US"/>
        </w:rPr>
        <w:sym w:font="Symbol" w:char="F05B"/>
      </w:r>
      <w:r w:rsidRPr="00B747FB">
        <w:rPr>
          <w:rFonts w:ascii="Times New Roman" w:hAnsi="Times New Roman"/>
          <w:sz w:val="28"/>
          <w:szCs w:val="28"/>
          <w:lang w:val="en-US"/>
        </w:rPr>
        <w:t>d</w:t>
      </w:r>
      <w:r w:rsidRPr="00B747FB">
        <w:rPr>
          <w:rFonts w:ascii="Times New Roman" w:hAnsi="Times New Roman"/>
          <w:sz w:val="28"/>
          <w:szCs w:val="28"/>
          <w:vertAlign w:val="subscript"/>
        </w:rPr>
        <w:t>3</w:t>
      </w:r>
      <w:r w:rsidRPr="00B747FB">
        <w:rPr>
          <w:rFonts w:ascii="Times New Roman" w:hAnsi="Times New Roman"/>
          <w:sz w:val="28"/>
          <w:szCs w:val="28"/>
          <w:lang w:val="en-US"/>
        </w:rPr>
        <w:sym w:font="Symbol" w:char="F05D"/>
      </w:r>
      <w:r w:rsidRPr="00B747FB">
        <w:rPr>
          <w:rFonts w:ascii="Times New Roman" w:hAnsi="Times New Roman"/>
          <w:sz w:val="28"/>
          <w:szCs w:val="28"/>
        </w:rPr>
        <w:t xml:space="preserve">, </w:t>
      </w:r>
      <w:r w:rsidRPr="00B747FB">
        <w:rPr>
          <w:rFonts w:ascii="Times New Roman" w:hAnsi="Times New Roman"/>
          <w:sz w:val="28"/>
          <w:szCs w:val="28"/>
          <w:lang w:val="en-US"/>
        </w:rPr>
        <w:sym w:font="Symbol" w:char="F05B"/>
      </w:r>
      <w:r w:rsidRPr="00B747FB">
        <w:rPr>
          <w:rFonts w:ascii="Times New Roman" w:hAnsi="Times New Roman"/>
          <w:sz w:val="28"/>
          <w:szCs w:val="28"/>
          <w:lang w:val="en-US"/>
        </w:rPr>
        <w:t>l</w:t>
      </w:r>
      <w:r w:rsidRPr="00B747FB">
        <w:rPr>
          <w:rFonts w:ascii="Times New Roman" w:hAnsi="Times New Roman"/>
          <w:sz w:val="28"/>
          <w:szCs w:val="28"/>
          <w:lang w:val="en-US"/>
        </w:rPr>
        <w:sym w:font="Symbol" w:char="F05D"/>
      </w:r>
      <w:r w:rsidRPr="00B747FB">
        <w:rPr>
          <w:rFonts w:ascii="Times New Roman" w:hAnsi="Times New Roman"/>
          <w:sz w:val="28"/>
          <w:szCs w:val="28"/>
        </w:rPr>
        <w:t xml:space="preserve">, </w:t>
      </w:r>
      <w:r w:rsidRPr="00B747FB">
        <w:rPr>
          <w:rFonts w:ascii="Times New Roman" w:hAnsi="Times New Roman"/>
          <w:sz w:val="28"/>
          <w:szCs w:val="28"/>
          <w:lang w:val="en-US"/>
        </w:rPr>
        <w:sym w:font="Symbol" w:char="F05B"/>
      </w:r>
      <w:r w:rsidRPr="00B747FB">
        <w:rPr>
          <w:rFonts w:ascii="Times New Roman" w:hAnsi="Times New Roman"/>
          <w:sz w:val="28"/>
          <w:szCs w:val="28"/>
          <w:lang w:val="en-US"/>
        </w:rPr>
        <w:t>w</w:t>
      </w:r>
      <w:r w:rsidRPr="00B747FB">
        <w:rPr>
          <w:rFonts w:ascii="Times New Roman" w:hAnsi="Times New Roman"/>
          <w:sz w:val="28"/>
          <w:szCs w:val="28"/>
          <w:lang w:val="en-US"/>
        </w:rPr>
        <w:sym w:font="Symbol" w:char="F05D"/>
      </w:r>
      <w:r w:rsidRPr="00B747FB">
        <w:rPr>
          <w:rFonts w:ascii="Times New Roman" w:hAnsi="Times New Roman"/>
          <w:sz w:val="28"/>
          <w:szCs w:val="28"/>
        </w:rPr>
        <w:t xml:space="preserve"> и назови их. </w:t>
      </w:r>
    </w:p>
    <w:p w:rsidR="001F717D" w:rsidRPr="00B747FB" w:rsidRDefault="001F717D" w:rsidP="001F717D">
      <w:pPr>
        <w:spacing w:after="0" w:line="240" w:lineRule="auto"/>
        <w:ind w:firstLine="360"/>
        <w:jc w:val="both"/>
        <w:rPr>
          <w:rFonts w:ascii="Times New Roman" w:hAnsi="Times New Roman"/>
          <w:b/>
          <w:sz w:val="28"/>
          <w:szCs w:val="28"/>
          <w:lang w:val="en-US"/>
        </w:rPr>
      </w:pPr>
      <w:r w:rsidRPr="00B747FB">
        <w:rPr>
          <w:rFonts w:ascii="Times New Roman" w:hAnsi="Times New Roman"/>
          <w:b/>
          <w:sz w:val="28"/>
          <w:szCs w:val="28"/>
          <w:lang w:val="en-US"/>
        </w:rPr>
        <w:t>Look at the sounds and name them</w:t>
      </w:r>
    </w:p>
    <w:p w:rsidR="001F717D" w:rsidRPr="00B747FB" w:rsidRDefault="001F717D" w:rsidP="001F717D">
      <w:pPr>
        <w:pStyle w:val="23"/>
        <w:spacing w:after="0" w:line="240" w:lineRule="auto"/>
        <w:rPr>
          <w:rFonts w:ascii="Times New Roman" w:hAnsi="Times New Roman"/>
          <w:sz w:val="28"/>
          <w:szCs w:val="28"/>
          <w:lang w:val="en-US"/>
        </w:rPr>
      </w:pPr>
      <w:r w:rsidRPr="00B747FB">
        <w:rPr>
          <w:rFonts w:ascii="Times New Roman" w:hAnsi="Times New Roman"/>
          <w:sz w:val="28"/>
          <w:szCs w:val="28"/>
          <w:lang w:val="en-US"/>
        </w:rPr>
        <w:sym w:font="Symbol" w:char="F05B"/>
      </w:r>
      <w:proofErr w:type="gramStart"/>
      <w:r w:rsidRPr="00B747FB">
        <w:rPr>
          <w:rFonts w:ascii="Times New Roman" w:hAnsi="Times New Roman"/>
          <w:sz w:val="28"/>
          <w:szCs w:val="28"/>
          <w:lang w:val="en-US"/>
        </w:rPr>
        <w:t>θ</w:t>
      </w:r>
      <w:proofErr w:type="gramEnd"/>
      <w:r w:rsidRPr="00B747FB">
        <w:rPr>
          <w:rFonts w:ascii="Times New Roman" w:hAnsi="Times New Roman"/>
          <w:sz w:val="28"/>
          <w:szCs w:val="28"/>
          <w:lang w:val="en-US"/>
        </w:rPr>
        <w:sym w:font="Symbol" w:char="F05D"/>
      </w:r>
      <w:r w:rsidRPr="00B747FB">
        <w:rPr>
          <w:rFonts w:ascii="Times New Roman" w:hAnsi="Times New Roman"/>
          <w:sz w:val="28"/>
          <w:szCs w:val="28"/>
          <w:lang w:val="en-US"/>
        </w:rPr>
        <w:t xml:space="preserve"> </w:t>
      </w:r>
      <w:r w:rsidRPr="00B747FB">
        <w:rPr>
          <w:rFonts w:ascii="Times New Roman" w:hAnsi="Times New Roman"/>
          <w:sz w:val="28"/>
          <w:szCs w:val="28"/>
          <w:lang w:val="en-US"/>
        </w:rPr>
        <w:tab/>
        <w:t>in the words: thickness, thin, thing, tenth.</w:t>
      </w:r>
    </w:p>
    <w:p w:rsidR="001F717D" w:rsidRPr="00B747FB" w:rsidRDefault="001F717D" w:rsidP="001F717D">
      <w:pPr>
        <w:spacing w:after="0" w:line="240" w:lineRule="auto"/>
        <w:ind w:firstLine="360"/>
        <w:jc w:val="both"/>
        <w:rPr>
          <w:rFonts w:ascii="Times New Roman" w:hAnsi="Times New Roman"/>
          <w:sz w:val="28"/>
          <w:szCs w:val="28"/>
          <w:lang w:val="en-US"/>
        </w:rPr>
      </w:pPr>
      <w:r w:rsidRPr="00B747FB">
        <w:rPr>
          <w:rFonts w:ascii="Times New Roman" w:hAnsi="Times New Roman"/>
          <w:sz w:val="28"/>
          <w:szCs w:val="28"/>
          <w:lang w:val="en-US"/>
        </w:rPr>
        <w:sym w:font="Symbol" w:char="F05B"/>
      </w:r>
      <w:proofErr w:type="gramStart"/>
      <w:r w:rsidRPr="00B747FB">
        <w:rPr>
          <w:rFonts w:ascii="Times New Roman" w:hAnsi="Times New Roman"/>
          <w:sz w:val="28"/>
          <w:szCs w:val="28"/>
          <w:lang w:val="en-US"/>
        </w:rPr>
        <w:t>ð</w:t>
      </w:r>
      <w:proofErr w:type="gramEnd"/>
      <w:r w:rsidRPr="00B747FB">
        <w:rPr>
          <w:rFonts w:ascii="Times New Roman" w:hAnsi="Times New Roman"/>
          <w:sz w:val="28"/>
          <w:szCs w:val="28"/>
          <w:lang w:val="en-US"/>
        </w:rPr>
        <w:sym w:font="Symbol" w:char="F05D"/>
      </w:r>
      <w:r w:rsidRPr="00B747FB">
        <w:rPr>
          <w:rFonts w:ascii="Times New Roman" w:hAnsi="Times New Roman"/>
          <w:sz w:val="28"/>
          <w:szCs w:val="28"/>
          <w:lang w:val="en-US"/>
        </w:rPr>
        <w:t xml:space="preserve"> in the words: together, though, this.</w:t>
      </w:r>
    </w:p>
    <w:p w:rsidR="001F717D" w:rsidRPr="00B747FB" w:rsidRDefault="001F717D" w:rsidP="001F717D">
      <w:pPr>
        <w:spacing w:after="0" w:line="240" w:lineRule="auto"/>
        <w:ind w:firstLine="360"/>
        <w:jc w:val="both"/>
        <w:rPr>
          <w:rFonts w:ascii="Times New Roman" w:hAnsi="Times New Roman"/>
          <w:sz w:val="28"/>
          <w:szCs w:val="28"/>
          <w:lang w:val="en-US"/>
        </w:rPr>
      </w:pPr>
      <w:r w:rsidRPr="00B747FB">
        <w:rPr>
          <w:rFonts w:ascii="Times New Roman" w:hAnsi="Times New Roman"/>
          <w:sz w:val="28"/>
          <w:szCs w:val="28"/>
          <w:lang w:val="en-US"/>
        </w:rPr>
        <w:lastRenderedPageBreak/>
        <w:sym w:font="Symbol" w:char="F05B"/>
      </w:r>
      <w:proofErr w:type="gramStart"/>
      <w:r w:rsidRPr="00B747FB">
        <w:rPr>
          <w:rFonts w:ascii="Times New Roman" w:hAnsi="Times New Roman"/>
          <w:sz w:val="28"/>
          <w:szCs w:val="28"/>
          <w:lang w:val="en-US"/>
        </w:rPr>
        <w:t>ŋ</w:t>
      </w:r>
      <w:proofErr w:type="gramEnd"/>
      <w:r w:rsidRPr="00B747FB">
        <w:rPr>
          <w:rFonts w:ascii="Times New Roman" w:hAnsi="Times New Roman"/>
          <w:sz w:val="28"/>
          <w:szCs w:val="28"/>
          <w:lang w:val="en-US"/>
        </w:rPr>
        <w:sym w:font="Symbol" w:char="F05D"/>
      </w:r>
      <w:r w:rsidRPr="00B747FB">
        <w:rPr>
          <w:rFonts w:ascii="Times New Roman" w:hAnsi="Times New Roman"/>
          <w:sz w:val="28"/>
          <w:szCs w:val="28"/>
          <w:lang w:val="en-US"/>
        </w:rPr>
        <w:t xml:space="preserve"> in the words: tightening, loosening, twisting.</w:t>
      </w:r>
    </w:p>
    <w:p w:rsidR="001F717D" w:rsidRPr="00B747FB" w:rsidRDefault="001F717D" w:rsidP="001F717D">
      <w:pPr>
        <w:pStyle w:val="23"/>
        <w:spacing w:after="0" w:line="240" w:lineRule="auto"/>
        <w:rPr>
          <w:rFonts w:ascii="Times New Roman" w:hAnsi="Times New Roman"/>
          <w:sz w:val="28"/>
          <w:szCs w:val="28"/>
          <w:lang w:val="en-US"/>
        </w:rPr>
      </w:pPr>
      <w:r w:rsidRPr="00B747FB">
        <w:rPr>
          <w:rFonts w:ascii="Times New Roman" w:hAnsi="Times New Roman"/>
          <w:sz w:val="28"/>
          <w:szCs w:val="28"/>
          <w:lang w:val="en-US"/>
        </w:rPr>
        <w:sym w:font="Symbol" w:char="F05B"/>
      </w:r>
      <w:proofErr w:type="gramStart"/>
      <w:r w:rsidRPr="00B747FB">
        <w:rPr>
          <w:rFonts w:ascii="Times New Roman" w:hAnsi="Times New Roman"/>
          <w:sz w:val="28"/>
          <w:szCs w:val="28"/>
          <w:lang w:val="en-US"/>
        </w:rPr>
        <w:t>r</w:t>
      </w:r>
      <w:proofErr w:type="gramEnd"/>
      <w:r w:rsidRPr="00B747FB">
        <w:rPr>
          <w:rFonts w:ascii="Times New Roman" w:hAnsi="Times New Roman"/>
          <w:sz w:val="28"/>
          <w:szCs w:val="28"/>
          <w:lang w:val="en-US"/>
        </w:rPr>
        <w:sym w:font="Symbol" w:char="F05D"/>
      </w:r>
      <w:r w:rsidRPr="00B747FB">
        <w:rPr>
          <w:rFonts w:ascii="Times New Roman" w:hAnsi="Times New Roman"/>
          <w:sz w:val="28"/>
          <w:szCs w:val="28"/>
          <w:lang w:val="en-US"/>
        </w:rPr>
        <w:t xml:space="preserve"> in the words: drill, screwdriver, drive, break.</w:t>
      </w:r>
    </w:p>
    <w:p w:rsidR="001F717D" w:rsidRPr="00B747FB" w:rsidRDefault="001F717D" w:rsidP="001F717D">
      <w:pPr>
        <w:spacing w:after="0" w:line="240" w:lineRule="auto"/>
        <w:ind w:firstLine="360"/>
        <w:jc w:val="both"/>
        <w:rPr>
          <w:rFonts w:ascii="Times New Roman" w:hAnsi="Times New Roman"/>
          <w:sz w:val="28"/>
          <w:szCs w:val="28"/>
          <w:lang w:val="en-US"/>
        </w:rPr>
      </w:pPr>
      <w:r w:rsidRPr="00B747FB">
        <w:rPr>
          <w:rFonts w:ascii="Times New Roman" w:hAnsi="Times New Roman"/>
          <w:sz w:val="28"/>
          <w:szCs w:val="28"/>
          <w:lang w:val="en-US"/>
        </w:rPr>
        <w:sym w:font="Symbol" w:char="F05B"/>
      </w:r>
      <w:proofErr w:type="gramStart"/>
      <w:r w:rsidRPr="00B747FB">
        <w:rPr>
          <w:rFonts w:ascii="Times New Roman" w:hAnsi="Times New Roman"/>
          <w:sz w:val="28"/>
          <w:szCs w:val="28"/>
          <w:lang w:val="en-US"/>
        </w:rPr>
        <w:t>l</w:t>
      </w:r>
      <w:proofErr w:type="gramEnd"/>
      <w:r w:rsidRPr="00B747FB">
        <w:rPr>
          <w:rFonts w:ascii="Times New Roman" w:hAnsi="Times New Roman"/>
          <w:sz w:val="28"/>
          <w:szCs w:val="28"/>
          <w:lang w:val="en-US"/>
        </w:rPr>
        <w:sym w:font="Symbol" w:char="F05D"/>
      </w:r>
      <w:r w:rsidRPr="00B747FB">
        <w:rPr>
          <w:rFonts w:ascii="Times New Roman" w:hAnsi="Times New Roman"/>
          <w:sz w:val="28"/>
          <w:szCs w:val="28"/>
          <w:lang w:val="en-US"/>
        </w:rPr>
        <w:t xml:space="preserve"> in the words: pliers, chisel, metal, nails.</w:t>
      </w:r>
    </w:p>
    <w:p w:rsidR="001F717D" w:rsidRPr="00B747FB" w:rsidRDefault="001F717D" w:rsidP="001F717D">
      <w:pPr>
        <w:spacing w:after="0" w:line="240" w:lineRule="auto"/>
        <w:rPr>
          <w:rFonts w:ascii="Times New Roman" w:hAnsi="Times New Roman"/>
          <w:b/>
          <w:sz w:val="28"/>
          <w:szCs w:val="28"/>
        </w:rPr>
      </w:pPr>
      <w:r w:rsidRPr="00B747FB">
        <w:rPr>
          <w:rFonts w:ascii="Times New Roman" w:hAnsi="Times New Roman"/>
          <w:sz w:val="28"/>
          <w:szCs w:val="28"/>
          <w:lang w:val="en-US"/>
        </w:rPr>
        <w:t xml:space="preserve">        </w:t>
      </w:r>
      <w:r w:rsidRPr="00B747FB">
        <w:rPr>
          <w:rFonts w:ascii="Times New Roman" w:hAnsi="Times New Roman"/>
          <w:b/>
          <w:sz w:val="28"/>
          <w:szCs w:val="28"/>
          <w:lang w:val="en-US"/>
        </w:rPr>
        <w:t>Test</w:t>
      </w:r>
      <w:r w:rsidRPr="00B747FB">
        <w:rPr>
          <w:rFonts w:ascii="Times New Roman" w:hAnsi="Times New Roman"/>
          <w:b/>
          <w:sz w:val="28"/>
          <w:szCs w:val="28"/>
        </w:rPr>
        <w:t xml:space="preserve"> №2</w:t>
      </w:r>
    </w:p>
    <w:p w:rsidR="001F717D" w:rsidRPr="00B747FB" w:rsidRDefault="001F717D" w:rsidP="001F717D">
      <w:pPr>
        <w:spacing w:after="0" w:line="240" w:lineRule="auto"/>
        <w:rPr>
          <w:rFonts w:ascii="Times New Roman" w:hAnsi="Times New Roman"/>
          <w:b/>
          <w:sz w:val="28"/>
          <w:szCs w:val="28"/>
        </w:rPr>
      </w:pPr>
      <w:r w:rsidRPr="00B747FB">
        <w:rPr>
          <w:rFonts w:ascii="Times New Roman" w:hAnsi="Times New Roman"/>
          <w:b/>
          <w:sz w:val="28"/>
          <w:szCs w:val="28"/>
        </w:rPr>
        <w:t xml:space="preserve">        Узнай в фонетических знаках слова</w:t>
      </w:r>
    </w:p>
    <w:p w:rsidR="001F717D" w:rsidRPr="00B747FB" w:rsidRDefault="001F717D" w:rsidP="001F717D">
      <w:pPr>
        <w:spacing w:after="0" w:line="240" w:lineRule="auto"/>
        <w:ind w:firstLine="360"/>
        <w:jc w:val="both"/>
        <w:rPr>
          <w:rFonts w:ascii="Times New Roman" w:hAnsi="Times New Roman"/>
          <w:sz w:val="28"/>
          <w:szCs w:val="28"/>
          <w:lang w:val="en-US"/>
        </w:rPr>
      </w:pPr>
      <w:r w:rsidRPr="00B747FB">
        <w:rPr>
          <w:rFonts w:ascii="Times New Roman" w:hAnsi="Times New Roman"/>
          <w:sz w:val="28"/>
          <w:szCs w:val="28"/>
          <w:lang w:val="en-US"/>
        </w:rPr>
        <w:t>Learn the words in phonetic symbols:</w:t>
      </w:r>
    </w:p>
    <w:p w:rsidR="001F717D" w:rsidRPr="00B747FB" w:rsidRDefault="001F717D" w:rsidP="001F717D">
      <w:pPr>
        <w:spacing w:after="0" w:line="240" w:lineRule="auto"/>
        <w:ind w:firstLine="360"/>
        <w:jc w:val="both"/>
        <w:rPr>
          <w:rFonts w:ascii="Times New Roman" w:hAnsi="Times New Roman"/>
          <w:sz w:val="28"/>
          <w:szCs w:val="28"/>
          <w:lang w:val="en-US"/>
        </w:rPr>
      </w:pPr>
      <w:r w:rsidRPr="00B747FB">
        <w:rPr>
          <w:rFonts w:ascii="Times New Roman" w:hAnsi="Times New Roman"/>
          <w:sz w:val="28"/>
          <w:szCs w:val="28"/>
          <w:lang w:val="en-US"/>
        </w:rPr>
        <w:sym w:font="Symbol" w:char="F05B"/>
      </w:r>
      <w:proofErr w:type="spellStart"/>
      <w:proofErr w:type="gramStart"/>
      <w:r w:rsidRPr="00B747FB">
        <w:rPr>
          <w:rFonts w:ascii="Times New Roman" w:hAnsi="Times New Roman"/>
          <w:sz w:val="28"/>
          <w:szCs w:val="28"/>
          <w:lang w:val="en-US"/>
        </w:rPr>
        <w:t>θiknes</w:t>
      </w:r>
      <w:proofErr w:type="spellEnd"/>
      <w:proofErr w:type="gramEnd"/>
      <w:r w:rsidRPr="00B747FB">
        <w:rPr>
          <w:rFonts w:ascii="Times New Roman" w:hAnsi="Times New Roman"/>
          <w:sz w:val="28"/>
          <w:szCs w:val="28"/>
          <w:lang w:val="en-US"/>
        </w:rPr>
        <w:sym w:font="Symbol" w:char="F05D"/>
      </w:r>
      <w:r w:rsidRPr="00B747FB">
        <w:rPr>
          <w:rFonts w:ascii="Times New Roman" w:hAnsi="Times New Roman"/>
          <w:sz w:val="28"/>
          <w:szCs w:val="28"/>
          <w:lang w:val="en-US"/>
        </w:rPr>
        <w:t xml:space="preserve">, </w:t>
      </w:r>
      <w:r w:rsidRPr="00B747FB">
        <w:rPr>
          <w:rFonts w:ascii="Times New Roman" w:hAnsi="Times New Roman"/>
          <w:sz w:val="28"/>
          <w:szCs w:val="28"/>
          <w:lang w:val="en-US"/>
        </w:rPr>
        <w:sym w:font="Symbol" w:char="F05B"/>
      </w:r>
      <w:proofErr w:type="spellStart"/>
      <w:r w:rsidRPr="00B747FB">
        <w:rPr>
          <w:rFonts w:ascii="Times New Roman" w:hAnsi="Times New Roman"/>
          <w:sz w:val="28"/>
          <w:szCs w:val="28"/>
          <w:lang w:val="en-US"/>
        </w:rPr>
        <w:t>fε:mn</w:t>
      </w:r>
      <w:proofErr w:type="spellEnd"/>
      <w:r w:rsidRPr="00B747FB">
        <w:rPr>
          <w:rFonts w:ascii="Times New Roman" w:hAnsi="Times New Roman"/>
          <w:sz w:val="28"/>
          <w:szCs w:val="28"/>
          <w:lang w:val="en-US"/>
        </w:rPr>
        <w:t xml:space="preserve">  s</w:t>
      </w:r>
      <w:r w:rsidRPr="00B747FB">
        <w:rPr>
          <w:rFonts w:ascii="Times New Roman" w:hAnsi="Times New Roman"/>
          <w:sz w:val="28"/>
          <w:szCs w:val="28"/>
          <w:lang w:val="en-US"/>
        </w:rPr>
        <w:sym w:font="Symbol" w:char="F05D"/>
      </w:r>
      <w:r w:rsidRPr="00B747FB">
        <w:rPr>
          <w:rFonts w:ascii="Times New Roman" w:hAnsi="Times New Roman"/>
          <w:sz w:val="28"/>
          <w:szCs w:val="28"/>
          <w:lang w:val="en-US"/>
        </w:rPr>
        <w:t xml:space="preserve">, </w:t>
      </w:r>
      <w:r w:rsidRPr="00B747FB">
        <w:rPr>
          <w:rFonts w:ascii="Times New Roman" w:hAnsi="Times New Roman"/>
          <w:sz w:val="28"/>
          <w:szCs w:val="28"/>
          <w:lang w:val="en-US"/>
        </w:rPr>
        <w:sym w:font="Symbol" w:char="F05B"/>
      </w:r>
      <w:proofErr w:type="spellStart"/>
      <w:r w:rsidRPr="00B747FB">
        <w:rPr>
          <w:rFonts w:ascii="Times New Roman" w:hAnsi="Times New Roman"/>
          <w:sz w:val="28"/>
          <w:szCs w:val="28"/>
          <w:lang w:val="en-US"/>
        </w:rPr>
        <w:t>breik</w:t>
      </w:r>
      <w:proofErr w:type="spellEnd"/>
      <w:r w:rsidRPr="00B747FB">
        <w:rPr>
          <w:rFonts w:ascii="Times New Roman" w:hAnsi="Times New Roman"/>
          <w:sz w:val="28"/>
          <w:szCs w:val="28"/>
          <w:lang w:val="en-US"/>
        </w:rPr>
        <w:sym w:font="Symbol" w:char="F05D"/>
      </w:r>
      <w:r w:rsidRPr="00B747FB">
        <w:rPr>
          <w:rFonts w:ascii="Times New Roman" w:hAnsi="Times New Roman"/>
          <w:sz w:val="28"/>
          <w:szCs w:val="28"/>
          <w:lang w:val="en-US"/>
        </w:rPr>
        <w:t xml:space="preserve">, </w:t>
      </w:r>
      <w:r w:rsidRPr="00B747FB">
        <w:rPr>
          <w:rFonts w:ascii="Times New Roman" w:hAnsi="Times New Roman"/>
          <w:sz w:val="28"/>
          <w:szCs w:val="28"/>
          <w:lang w:val="en-US"/>
        </w:rPr>
        <w:sym w:font="Symbol" w:char="F05B"/>
      </w:r>
      <w:proofErr w:type="spellStart"/>
      <w:r w:rsidRPr="00B747FB">
        <w:rPr>
          <w:rFonts w:ascii="Times New Roman" w:hAnsi="Times New Roman"/>
          <w:sz w:val="28"/>
          <w:szCs w:val="28"/>
          <w:lang w:val="en-US"/>
        </w:rPr>
        <w:t>plaiz</w:t>
      </w:r>
      <w:proofErr w:type="spellEnd"/>
      <w:r w:rsidRPr="00B747FB">
        <w:rPr>
          <w:rFonts w:ascii="Times New Roman" w:hAnsi="Times New Roman"/>
          <w:sz w:val="28"/>
          <w:szCs w:val="28"/>
          <w:lang w:val="en-US"/>
        </w:rPr>
        <w:sym w:font="Symbol" w:char="F05D"/>
      </w:r>
      <w:r w:rsidRPr="00B747FB">
        <w:rPr>
          <w:rFonts w:ascii="Times New Roman" w:hAnsi="Times New Roman"/>
          <w:sz w:val="28"/>
          <w:szCs w:val="28"/>
          <w:lang w:val="en-US"/>
        </w:rPr>
        <w:t xml:space="preserve">, </w:t>
      </w:r>
      <w:r w:rsidRPr="00B747FB">
        <w:rPr>
          <w:rFonts w:ascii="Times New Roman" w:hAnsi="Times New Roman"/>
          <w:sz w:val="28"/>
          <w:szCs w:val="28"/>
          <w:lang w:val="en-US"/>
        </w:rPr>
        <w:sym w:font="Symbol" w:char="F05B"/>
      </w:r>
      <w:proofErr w:type="spellStart"/>
      <w:r w:rsidRPr="00B747FB">
        <w:rPr>
          <w:rFonts w:ascii="Times New Roman" w:hAnsi="Times New Roman"/>
          <w:sz w:val="28"/>
          <w:szCs w:val="28"/>
          <w:lang w:val="en-US"/>
        </w:rPr>
        <w:t>t∫izl</w:t>
      </w:r>
      <w:proofErr w:type="spellEnd"/>
      <w:r w:rsidRPr="00B747FB">
        <w:rPr>
          <w:rFonts w:ascii="Times New Roman" w:hAnsi="Times New Roman"/>
          <w:sz w:val="28"/>
          <w:szCs w:val="28"/>
          <w:lang w:val="en-US"/>
        </w:rPr>
        <w:sym w:font="Symbol" w:char="F05D"/>
      </w:r>
      <w:r w:rsidRPr="00B747FB">
        <w:rPr>
          <w:rFonts w:ascii="Times New Roman" w:hAnsi="Times New Roman"/>
          <w:sz w:val="28"/>
          <w:szCs w:val="28"/>
          <w:lang w:val="en-US"/>
        </w:rPr>
        <w:t xml:space="preserve">, </w:t>
      </w:r>
      <w:r w:rsidRPr="00B747FB">
        <w:rPr>
          <w:rFonts w:ascii="Times New Roman" w:hAnsi="Times New Roman"/>
          <w:sz w:val="28"/>
          <w:szCs w:val="28"/>
          <w:lang w:val="en-US"/>
        </w:rPr>
        <w:sym w:font="Symbol" w:char="F05B"/>
      </w:r>
      <w:proofErr w:type="spellStart"/>
      <w:r w:rsidRPr="00B747FB">
        <w:rPr>
          <w:rFonts w:ascii="Times New Roman" w:hAnsi="Times New Roman"/>
          <w:sz w:val="28"/>
          <w:szCs w:val="28"/>
          <w:lang w:val="en-US"/>
        </w:rPr>
        <w:t>neilz</w:t>
      </w:r>
      <w:proofErr w:type="spellEnd"/>
      <w:r w:rsidRPr="00B747FB">
        <w:rPr>
          <w:rFonts w:ascii="Times New Roman" w:hAnsi="Times New Roman"/>
          <w:sz w:val="28"/>
          <w:szCs w:val="28"/>
          <w:lang w:val="en-US"/>
        </w:rPr>
        <w:sym w:font="Symbol" w:char="F05D"/>
      </w:r>
      <w:r w:rsidRPr="00B747FB">
        <w:rPr>
          <w:rFonts w:ascii="Times New Roman" w:hAnsi="Times New Roman"/>
          <w:sz w:val="28"/>
          <w:szCs w:val="28"/>
          <w:lang w:val="en-US"/>
        </w:rPr>
        <w:t xml:space="preserve">, </w:t>
      </w:r>
      <w:r w:rsidRPr="00B747FB">
        <w:rPr>
          <w:rFonts w:ascii="Times New Roman" w:hAnsi="Times New Roman"/>
          <w:sz w:val="28"/>
          <w:szCs w:val="28"/>
          <w:lang w:val="en-US"/>
        </w:rPr>
        <w:sym w:font="Symbol" w:char="F05B"/>
      </w:r>
      <w:r w:rsidRPr="00B747FB">
        <w:rPr>
          <w:rFonts w:ascii="Times New Roman" w:hAnsi="Times New Roman"/>
          <w:sz w:val="28"/>
          <w:szCs w:val="28"/>
          <w:lang w:val="en-US"/>
        </w:rPr>
        <w:t xml:space="preserve"> </w:t>
      </w:r>
      <w:proofErr w:type="spellStart"/>
      <w:r w:rsidRPr="00B747FB">
        <w:rPr>
          <w:rFonts w:ascii="Times New Roman" w:hAnsi="Times New Roman"/>
          <w:sz w:val="28"/>
          <w:szCs w:val="28"/>
          <w:lang w:val="en-US"/>
        </w:rPr>
        <w:t>ðou</w:t>
      </w:r>
      <w:proofErr w:type="spellEnd"/>
      <w:r w:rsidRPr="00B747FB">
        <w:rPr>
          <w:rFonts w:ascii="Times New Roman" w:hAnsi="Times New Roman"/>
          <w:sz w:val="28"/>
          <w:szCs w:val="28"/>
          <w:lang w:val="en-US"/>
        </w:rPr>
        <w:sym w:font="Symbol" w:char="F05D"/>
      </w:r>
      <w:r w:rsidRPr="00B747FB">
        <w:rPr>
          <w:rFonts w:ascii="Times New Roman" w:hAnsi="Times New Roman"/>
          <w:sz w:val="28"/>
          <w:szCs w:val="28"/>
          <w:lang w:val="en-US"/>
        </w:rPr>
        <w:t xml:space="preserve">, </w:t>
      </w:r>
      <w:r w:rsidRPr="00B747FB">
        <w:rPr>
          <w:rFonts w:ascii="Times New Roman" w:hAnsi="Times New Roman"/>
          <w:sz w:val="28"/>
          <w:szCs w:val="28"/>
          <w:lang w:val="en-US"/>
        </w:rPr>
        <w:sym w:font="Symbol" w:char="F05B"/>
      </w:r>
      <w:proofErr w:type="spellStart"/>
      <w:r w:rsidRPr="00B747FB">
        <w:rPr>
          <w:rFonts w:ascii="Times New Roman" w:hAnsi="Times New Roman"/>
          <w:sz w:val="28"/>
          <w:szCs w:val="28"/>
          <w:lang w:val="en-US"/>
        </w:rPr>
        <w:t>θin</w:t>
      </w:r>
      <w:proofErr w:type="spellEnd"/>
      <w:r w:rsidRPr="00B747FB">
        <w:rPr>
          <w:rFonts w:ascii="Times New Roman" w:hAnsi="Times New Roman"/>
          <w:sz w:val="28"/>
          <w:szCs w:val="28"/>
          <w:lang w:val="en-US"/>
        </w:rPr>
        <w:sym w:font="Symbol" w:char="F05D"/>
      </w:r>
      <w:r w:rsidRPr="00B747FB">
        <w:rPr>
          <w:rFonts w:ascii="Times New Roman" w:hAnsi="Times New Roman"/>
          <w:sz w:val="28"/>
          <w:szCs w:val="28"/>
          <w:lang w:val="en-US"/>
        </w:rPr>
        <w:t xml:space="preserve">, </w:t>
      </w:r>
      <w:r w:rsidRPr="00B747FB">
        <w:rPr>
          <w:rFonts w:ascii="Times New Roman" w:hAnsi="Times New Roman"/>
          <w:sz w:val="28"/>
          <w:szCs w:val="28"/>
          <w:lang w:val="en-US"/>
        </w:rPr>
        <w:sym w:font="Symbol" w:char="F05B"/>
      </w:r>
      <w:proofErr w:type="spellStart"/>
      <w:r w:rsidRPr="00B747FB">
        <w:rPr>
          <w:rFonts w:ascii="Times New Roman" w:hAnsi="Times New Roman"/>
          <w:sz w:val="28"/>
          <w:szCs w:val="28"/>
          <w:lang w:val="en-US"/>
        </w:rPr>
        <w:t>tenθ</w:t>
      </w:r>
      <w:proofErr w:type="spellEnd"/>
      <w:r w:rsidRPr="00B747FB">
        <w:rPr>
          <w:rFonts w:ascii="Times New Roman" w:hAnsi="Times New Roman"/>
          <w:sz w:val="28"/>
          <w:szCs w:val="28"/>
          <w:lang w:val="en-US"/>
        </w:rPr>
        <w:sym w:font="Symbol" w:char="F05D"/>
      </w:r>
      <w:r w:rsidRPr="00B747FB">
        <w:rPr>
          <w:rFonts w:ascii="Times New Roman" w:hAnsi="Times New Roman"/>
          <w:sz w:val="28"/>
          <w:szCs w:val="28"/>
          <w:lang w:val="en-US"/>
        </w:rPr>
        <w:t>.</w:t>
      </w:r>
    </w:p>
    <w:p w:rsidR="001F717D" w:rsidRPr="00B747FB" w:rsidRDefault="001F717D" w:rsidP="001F717D">
      <w:pPr>
        <w:spacing w:after="0" w:line="240" w:lineRule="auto"/>
        <w:ind w:firstLine="360"/>
        <w:jc w:val="both"/>
        <w:rPr>
          <w:rFonts w:ascii="Times New Roman" w:hAnsi="Times New Roman"/>
          <w:sz w:val="28"/>
          <w:szCs w:val="28"/>
          <w:lang w:val="en-US"/>
        </w:rPr>
      </w:pPr>
      <w:r w:rsidRPr="00B747FB">
        <w:rPr>
          <w:rFonts w:ascii="Times New Roman" w:hAnsi="Times New Roman"/>
          <w:sz w:val="28"/>
          <w:szCs w:val="28"/>
          <w:lang w:val="en-US"/>
        </w:rPr>
        <w:t>Pupil: I look learn and comment.</w:t>
      </w:r>
    </w:p>
    <w:p w:rsidR="001F717D" w:rsidRPr="00B747FB" w:rsidRDefault="001F717D" w:rsidP="001F717D">
      <w:pPr>
        <w:spacing w:after="0" w:line="240" w:lineRule="auto"/>
        <w:ind w:firstLine="360"/>
        <w:jc w:val="both"/>
        <w:rPr>
          <w:rFonts w:ascii="Times New Roman" w:hAnsi="Times New Roman"/>
          <w:sz w:val="28"/>
          <w:szCs w:val="28"/>
          <w:lang w:val="en-US"/>
        </w:rPr>
      </w:pPr>
      <w:r w:rsidRPr="00B747FB">
        <w:rPr>
          <w:rFonts w:ascii="Times New Roman" w:hAnsi="Times New Roman"/>
          <w:sz w:val="28"/>
          <w:szCs w:val="28"/>
          <w:lang w:val="en-US"/>
        </w:rPr>
        <w:sym w:font="Symbol" w:char="F05B"/>
      </w:r>
      <w:proofErr w:type="gramStart"/>
      <w:r w:rsidRPr="00B747FB">
        <w:rPr>
          <w:rFonts w:ascii="Times New Roman" w:hAnsi="Times New Roman"/>
          <w:sz w:val="28"/>
          <w:szCs w:val="28"/>
          <w:lang w:val="en-US"/>
        </w:rPr>
        <w:t>θ</w:t>
      </w:r>
      <w:proofErr w:type="gramEnd"/>
      <w:r w:rsidRPr="00B747FB">
        <w:rPr>
          <w:rFonts w:ascii="Times New Roman" w:hAnsi="Times New Roman"/>
          <w:sz w:val="28"/>
          <w:szCs w:val="28"/>
          <w:lang w:val="en-US"/>
        </w:rPr>
        <w:sym w:font="Symbol" w:char="F05D"/>
      </w:r>
      <w:r w:rsidRPr="00B747FB">
        <w:rPr>
          <w:rFonts w:ascii="Times New Roman" w:hAnsi="Times New Roman"/>
          <w:sz w:val="28"/>
          <w:szCs w:val="28"/>
          <w:lang w:val="en-US"/>
        </w:rPr>
        <w:t xml:space="preserve"> in “thickness”, “thin”, “tenth”</w:t>
      </w:r>
    </w:p>
    <w:p w:rsidR="001F717D" w:rsidRPr="00B747FB" w:rsidRDefault="001F717D" w:rsidP="001F717D">
      <w:pPr>
        <w:spacing w:after="0" w:line="240" w:lineRule="auto"/>
        <w:ind w:firstLine="360"/>
        <w:jc w:val="both"/>
        <w:rPr>
          <w:rFonts w:ascii="Times New Roman" w:hAnsi="Times New Roman"/>
          <w:sz w:val="28"/>
          <w:szCs w:val="28"/>
          <w:lang w:val="en-US"/>
        </w:rPr>
      </w:pPr>
      <w:r w:rsidRPr="00B747FB">
        <w:rPr>
          <w:rFonts w:ascii="Times New Roman" w:hAnsi="Times New Roman"/>
          <w:sz w:val="28"/>
          <w:szCs w:val="28"/>
          <w:lang w:val="en-US"/>
        </w:rPr>
        <w:sym w:font="Symbol" w:char="F05B"/>
      </w:r>
      <w:proofErr w:type="gramStart"/>
      <w:r w:rsidRPr="00B747FB">
        <w:rPr>
          <w:rFonts w:ascii="Times New Roman" w:hAnsi="Times New Roman"/>
          <w:sz w:val="28"/>
          <w:szCs w:val="28"/>
          <w:lang w:val="en-US"/>
        </w:rPr>
        <w:t>ε</w:t>
      </w:r>
      <w:proofErr w:type="gramEnd"/>
      <w:r w:rsidRPr="00B747FB">
        <w:rPr>
          <w:rFonts w:ascii="Times New Roman" w:hAnsi="Times New Roman"/>
          <w:sz w:val="28"/>
          <w:szCs w:val="28"/>
          <w:lang w:val="en-US"/>
        </w:rPr>
        <w:t>:</w:t>
      </w:r>
      <w:r w:rsidRPr="00B747FB">
        <w:rPr>
          <w:rFonts w:ascii="Times New Roman" w:hAnsi="Times New Roman"/>
          <w:sz w:val="28"/>
          <w:szCs w:val="28"/>
          <w:lang w:val="en-US"/>
        </w:rPr>
        <w:sym w:font="Symbol" w:char="F05D"/>
      </w:r>
      <w:r w:rsidRPr="00B747FB">
        <w:rPr>
          <w:rFonts w:ascii="Times New Roman" w:hAnsi="Times New Roman"/>
          <w:sz w:val="28"/>
          <w:szCs w:val="28"/>
          <w:lang w:val="en-US"/>
        </w:rPr>
        <w:t xml:space="preserve"> in “firmness”</w:t>
      </w:r>
    </w:p>
    <w:p w:rsidR="001F717D" w:rsidRPr="00B747FB" w:rsidRDefault="001F717D" w:rsidP="001F717D">
      <w:pPr>
        <w:spacing w:after="0" w:line="240" w:lineRule="auto"/>
        <w:ind w:firstLine="360"/>
        <w:jc w:val="both"/>
        <w:rPr>
          <w:rFonts w:ascii="Times New Roman" w:hAnsi="Times New Roman"/>
          <w:sz w:val="28"/>
          <w:szCs w:val="28"/>
          <w:lang w:val="en-US"/>
        </w:rPr>
      </w:pPr>
      <w:r w:rsidRPr="00B747FB">
        <w:rPr>
          <w:rFonts w:ascii="Times New Roman" w:hAnsi="Times New Roman"/>
          <w:sz w:val="28"/>
          <w:szCs w:val="28"/>
          <w:lang w:val="en-US"/>
        </w:rPr>
        <w:sym w:font="Symbol" w:char="F05B"/>
      </w:r>
      <w:proofErr w:type="spellStart"/>
      <w:proofErr w:type="gramStart"/>
      <w:r w:rsidRPr="00B747FB">
        <w:rPr>
          <w:rFonts w:ascii="Times New Roman" w:hAnsi="Times New Roman"/>
          <w:sz w:val="28"/>
          <w:szCs w:val="28"/>
          <w:lang w:val="en-US"/>
        </w:rPr>
        <w:t>ei</w:t>
      </w:r>
      <w:proofErr w:type="spellEnd"/>
      <w:proofErr w:type="gramEnd"/>
      <w:r w:rsidRPr="00B747FB">
        <w:rPr>
          <w:rFonts w:ascii="Times New Roman" w:hAnsi="Times New Roman"/>
          <w:sz w:val="28"/>
          <w:szCs w:val="28"/>
          <w:lang w:val="en-US"/>
        </w:rPr>
        <w:sym w:font="Symbol" w:char="F05D"/>
      </w:r>
      <w:r w:rsidRPr="00B747FB">
        <w:rPr>
          <w:rFonts w:ascii="Times New Roman" w:hAnsi="Times New Roman"/>
          <w:sz w:val="28"/>
          <w:szCs w:val="28"/>
          <w:lang w:val="en-US"/>
        </w:rPr>
        <w:t xml:space="preserve"> in “break”, “nails”</w:t>
      </w:r>
    </w:p>
    <w:p w:rsidR="001F717D" w:rsidRPr="00B747FB" w:rsidRDefault="001F717D" w:rsidP="001F717D">
      <w:pPr>
        <w:spacing w:after="0" w:line="240" w:lineRule="auto"/>
        <w:ind w:firstLine="360"/>
        <w:jc w:val="both"/>
        <w:rPr>
          <w:rFonts w:ascii="Times New Roman" w:hAnsi="Times New Roman"/>
          <w:sz w:val="28"/>
          <w:szCs w:val="28"/>
          <w:lang w:val="en-US"/>
        </w:rPr>
      </w:pPr>
      <w:r w:rsidRPr="00B747FB">
        <w:rPr>
          <w:rFonts w:ascii="Times New Roman" w:hAnsi="Times New Roman"/>
          <w:sz w:val="28"/>
          <w:szCs w:val="28"/>
          <w:lang w:val="en-US"/>
        </w:rPr>
        <w:sym w:font="Symbol" w:char="F05B"/>
      </w:r>
      <w:proofErr w:type="spellStart"/>
      <w:proofErr w:type="gramStart"/>
      <w:r w:rsidRPr="00B747FB">
        <w:rPr>
          <w:rFonts w:ascii="Times New Roman" w:hAnsi="Times New Roman"/>
          <w:sz w:val="28"/>
          <w:szCs w:val="28"/>
          <w:lang w:val="en-US"/>
        </w:rPr>
        <w:t>ai</w:t>
      </w:r>
      <w:proofErr w:type="spellEnd"/>
      <w:proofErr w:type="gramEnd"/>
      <w:r w:rsidRPr="00B747FB">
        <w:rPr>
          <w:rFonts w:ascii="Times New Roman" w:hAnsi="Times New Roman"/>
          <w:sz w:val="28"/>
          <w:szCs w:val="28"/>
          <w:lang w:val="en-US"/>
        </w:rPr>
        <w:sym w:font="Symbol" w:char="F05D"/>
      </w:r>
      <w:r w:rsidRPr="00B747FB">
        <w:rPr>
          <w:rFonts w:ascii="Times New Roman" w:hAnsi="Times New Roman"/>
          <w:sz w:val="28"/>
          <w:szCs w:val="28"/>
          <w:lang w:val="en-US"/>
        </w:rPr>
        <w:t xml:space="preserve"> in “pliers”</w:t>
      </w:r>
    </w:p>
    <w:p w:rsidR="001F717D" w:rsidRPr="00B747FB" w:rsidRDefault="001F717D" w:rsidP="001F717D">
      <w:pPr>
        <w:spacing w:after="0" w:line="240" w:lineRule="auto"/>
        <w:ind w:firstLine="360"/>
        <w:jc w:val="both"/>
        <w:rPr>
          <w:rFonts w:ascii="Times New Roman" w:hAnsi="Times New Roman"/>
          <w:sz w:val="28"/>
          <w:szCs w:val="28"/>
          <w:lang w:val="en-US"/>
        </w:rPr>
      </w:pPr>
      <w:r w:rsidRPr="00B747FB">
        <w:rPr>
          <w:rFonts w:ascii="Times New Roman" w:hAnsi="Times New Roman"/>
          <w:sz w:val="28"/>
          <w:szCs w:val="28"/>
          <w:lang w:val="en-US"/>
        </w:rPr>
        <w:sym w:font="Symbol" w:char="F05B"/>
      </w:r>
      <w:proofErr w:type="gramStart"/>
      <w:r w:rsidRPr="00B747FB">
        <w:rPr>
          <w:rFonts w:ascii="Times New Roman" w:hAnsi="Times New Roman"/>
          <w:sz w:val="28"/>
          <w:szCs w:val="28"/>
          <w:lang w:val="en-US"/>
        </w:rPr>
        <w:t>t</w:t>
      </w:r>
      <w:proofErr w:type="gramEnd"/>
      <w:r w:rsidRPr="00B747FB">
        <w:rPr>
          <w:rFonts w:ascii="Times New Roman" w:hAnsi="Times New Roman"/>
          <w:sz w:val="28"/>
          <w:szCs w:val="28"/>
          <w:lang w:val="en-US"/>
        </w:rPr>
        <w:t>∫</w:t>
      </w:r>
      <w:r w:rsidRPr="00B747FB">
        <w:rPr>
          <w:rFonts w:ascii="Times New Roman" w:hAnsi="Times New Roman"/>
          <w:sz w:val="28"/>
          <w:szCs w:val="28"/>
          <w:lang w:val="en-US"/>
        </w:rPr>
        <w:sym w:font="Symbol" w:char="F05D"/>
      </w:r>
      <w:r w:rsidRPr="00B747FB">
        <w:rPr>
          <w:rFonts w:ascii="Times New Roman" w:hAnsi="Times New Roman"/>
          <w:sz w:val="28"/>
          <w:szCs w:val="28"/>
          <w:lang w:val="en-US"/>
        </w:rPr>
        <w:t xml:space="preserve"> in “chisel”</w:t>
      </w:r>
    </w:p>
    <w:p w:rsidR="001F717D" w:rsidRPr="00B747FB" w:rsidRDefault="001F717D" w:rsidP="001F717D">
      <w:pPr>
        <w:spacing w:after="0" w:line="240" w:lineRule="auto"/>
        <w:ind w:firstLine="360"/>
        <w:jc w:val="both"/>
        <w:rPr>
          <w:rFonts w:ascii="Times New Roman" w:hAnsi="Times New Roman"/>
          <w:sz w:val="28"/>
          <w:szCs w:val="28"/>
          <w:lang w:val="en-US"/>
        </w:rPr>
      </w:pPr>
      <w:r w:rsidRPr="00B747FB">
        <w:rPr>
          <w:rFonts w:ascii="Times New Roman" w:hAnsi="Times New Roman"/>
          <w:sz w:val="28"/>
          <w:szCs w:val="28"/>
          <w:lang w:val="en-US"/>
        </w:rPr>
        <w:sym w:font="Symbol" w:char="F05B"/>
      </w:r>
      <w:proofErr w:type="gramStart"/>
      <w:r w:rsidRPr="00B747FB">
        <w:rPr>
          <w:rFonts w:ascii="Times New Roman" w:hAnsi="Times New Roman"/>
          <w:sz w:val="28"/>
          <w:szCs w:val="28"/>
          <w:lang w:val="en-US"/>
        </w:rPr>
        <w:t>ð</w:t>
      </w:r>
      <w:proofErr w:type="gramEnd"/>
      <w:r w:rsidRPr="00B747FB">
        <w:rPr>
          <w:rFonts w:ascii="Times New Roman" w:hAnsi="Times New Roman"/>
          <w:sz w:val="28"/>
          <w:szCs w:val="28"/>
          <w:lang w:val="en-US"/>
        </w:rPr>
        <w:sym w:font="Symbol" w:char="F05D"/>
      </w:r>
      <w:r w:rsidRPr="00B747FB">
        <w:rPr>
          <w:rFonts w:ascii="Times New Roman" w:hAnsi="Times New Roman"/>
          <w:sz w:val="28"/>
          <w:szCs w:val="28"/>
          <w:lang w:val="en-US"/>
        </w:rPr>
        <w:t xml:space="preserve"> in “though”.</w:t>
      </w:r>
    </w:p>
    <w:p w:rsidR="001F717D" w:rsidRPr="00B747FB" w:rsidRDefault="001F717D" w:rsidP="001F717D">
      <w:pPr>
        <w:spacing w:after="0" w:line="240" w:lineRule="auto"/>
        <w:rPr>
          <w:rFonts w:ascii="Times New Roman" w:hAnsi="Times New Roman"/>
          <w:b/>
          <w:sz w:val="28"/>
          <w:szCs w:val="28"/>
          <w:lang w:val="en-US"/>
        </w:rPr>
      </w:pPr>
      <w:r w:rsidRPr="00B747FB">
        <w:rPr>
          <w:rFonts w:ascii="Times New Roman" w:hAnsi="Times New Roman"/>
          <w:b/>
          <w:sz w:val="28"/>
          <w:szCs w:val="28"/>
          <w:lang w:val="en-US"/>
        </w:rPr>
        <w:t xml:space="preserve">          Test №3</w:t>
      </w:r>
    </w:p>
    <w:p w:rsidR="001F717D" w:rsidRPr="00B747FB" w:rsidRDefault="001F717D" w:rsidP="001F717D">
      <w:pPr>
        <w:pStyle w:val="33"/>
        <w:spacing w:after="0" w:line="240" w:lineRule="auto"/>
        <w:rPr>
          <w:rFonts w:ascii="Times New Roman" w:hAnsi="Times New Roman"/>
          <w:b/>
          <w:sz w:val="28"/>
          <w:szCs w:val="28"/>
          <w:lang w:val="en-US"/>
        </w:rPr>
      </w:pPr>
      <w:r w:rsidRPr="00B747FB">
        <w:rPr>
          <w:rFonts w:ascii="Times New Roman" w:hAnsi="Times New Roman"/>
          <w:b/>
          <w:sz w:val="28"/>
          <w:szCs w:val="28"/>
        </w:rPr>
        <w:t>Слуховая</w:t>
      </w:r>
      <w:r w:rsidRPr="00B747FB">
        <w:rPr>
          <w:rFonts w:ascii="Times New Roman" w:hAnsi="Times New Roman"/>
          <w:b/>
          <w:sz w:val="28"/>
          <w:szCs w:val="28"/>
          <w:lang w:val="en-US"/>
        </w:rPr>
        <w:t xml:space="preserve"> </w:t>
      </w:r>
      <w:r w:rsidRPr="00B747FB">
        <w:rPr>
          <w:rFonts w:ascii="Times New Roman" w:hAnsi="Times New Roman"/>
          <w:b/>
          <w:sz w:val="28"/>
          <w:szCs w:val="28"/>
        </w:rPr>
        <w:t>запись</w:t>
      </w:r>
    </w:p>
    <w:p w:rsidR="001F717D" w:rsidRPr="00B747FB" w:rsidRDefault="001F717D" w:rsidP="001F717D">
      <w:pPr>
        <w:pStyle w:val="33"/>
        <w:spacing w:after="0" w:line="240" w:lineRule="auto"/>
        <w:rPr>
          <w:rFonts w:ascii="Times New Roman" w:hAnsi="Times New Roman"/>
          <w:sz w:val="28"/>
          <w:szCs w:val="28"/>
        </w:rPr>
      </w:pPr>
      <w:r w:rsidRPr="00B747FB">
        <w:rPr>
          <w:rFonts w:ascii="Times New Roman" w:hAnsi="Times New Roman"/>
          <w:b/>
          <w:sz w:val="28"/>
          <w:szCs w:val="28"/>
        </w:rPr>
        <w:t>Прослушайте звуки и дайте их фонетическое изображение</w:t>
      </w:r>
      <w:r w:rsidRPr="00B747FB">
        <w:rPr>
          <w:rFonts w:ascii="Times New Roman" w:hAnsi="Times New Roman"/>
          <w:sz w:val="28"/>
          <w:szCs w:val="28"/>
        </w:rPr>
        <w:t>:</w:t>
      </w:r>
    </w:p>
    <w:p w:rsidR="001F717D" w:rsidRPr="00B747FB" w:rsidRDefault="001F717D" w:rsidP="001F717D">
      <w:pPr>
        <w:pStyle w:val="33"/>
        <w:spacing w:after="0" w:line="240" w:lineRule="auto"/>
        <w:rPr>
          <w:rFonts w:ascii="Times New Roman" w:hAnsi="Times New Roman"/>
          <w:sz w:val="28"/>
          <w:szCs w:val="28"/>
          <w:lang w:val="en-US"/>
        </w:rPr>
      </w:pPr>
      <w:r w:rsidRPr="00B747FB">
        <w:rPr>
          <w:rFonts w:ascii="Times New Roman" w:hAnsi="Times New Roman"/>
          <w:sz w:val="28"/>
          <w:szCs w:val="28"/>
        </w:rPr>
        <w:sym w:font="Symbol" w:char="F05B"/>
      </w:r>
      <w:r w:rsidRPr="00B747FB">
        <w:rPr>
          <w:rFonts w:ascii="Times New Roman" w:hAnsi="Times New Roman"/>
          <w:sz w:val="28"/>
          <w:szCs w:val="28"/>
        </w:rPr>
        <w:t>і</w:t>
      </w:r>
      <w:r w:rsidRPr="00B747FB">
        <w:rPr>
          <w:rFonts w:ascii="Times New Roman" w:hAnsi="Times New Roman"/>
          <w:sz w:val="28"/>
          <w:szCs w:val="28"/>
          <w:lang w:val="en-US"/>
        </w:rPr>
        <w:t>:</w:t>
      </w:r>
      <w:r w:rsidRPr="00B747FB">
        <w:rPr>
          <w:rFonts w:ascii="Times New Roman" w:hAnsi="Times New Roman"/>
          <w:sz w:val="28"/>
          <w:szCs w:val="28"/>
        </w:rPr>
        <w:sym w:font="Symbol" w:char="F05D"/>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B"/>
      </w:r>
      <w:r w:rsidRPr="00B747FB">
        <w:rPr>
          <w:rFonts w:ascii="Times New Roman" w:hAnsi="Times New Roman"/>
          <w:sz w:val="28"/>
          <w:szCs w:val="28"/>
        </w:rPr>
        <w:t>і</w:t>
      </w:r>
      <w:r w:rsidRPr="00B747FB">
        <w:rPr>
          <w:rFonts w:ascii="Times New Roman" w:hAnsi="Times New Roman"/>
          <w:sz w:val="28"/>
          <w:szCs w:val="28"/>
        </w:rPr>
        <w:sym w:font="Symbol" w:char="F05D"/>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B"/>
      </w:r>
      <w:r w:rsidRPr="00B747FB">
        <w:rPr>
          <w:rFonts w:ascii="Times New Roman" w:hAnsi="Times New Roman"/>
          <w:sz w:val="28"/>
          <w:szCs w:val="28"/>
          <w:lang w:val="en-US"/>
        </w:rPr>
        <w:t>e</w:t>
      </w:r>
      <w:r w:rsidRPr="00B747FB">
        <w:rPr>
          <w:rFonts w:ascii="Times New Roman" w:hAnsi="Times New Roman"/>
          <w:sz w:val="28"/>
          <w:szCs w:val="28"/>
        </w:rPr>
        <w:sym w:font="Symbol" w:char="F05D"/>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B"/>
      </w:r>
      <w:r w:rsidRPr="00B747FB">
        <w:rPr>
          <w:rFonts w:ascii="Times New Roman" w:hAnsi="Times New Roman"/>
          <w:sz w:val="28"/>
          <w:szCs w:val="28"/>
          <w:lang w:val="en-US"/>
        </w:rPr>
        <w:t>ǽ</w:t>
      </w:r>
      <w:r w:rsidRPr="00B747FB">
        <w:rPr>
          <w:rFonts w:ascii="Times New Roman" w:hAnsi="Times New Roman"/>
          <w:sz w:val="28"/>
          <w:szCs w:val="28"/>
        </w:rPr>
        <w:sym w:font="Symbol" w:char="F05D"/>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B"/>
      </w:r>
      <w:r w:rsidRPr="00B747FB">
        <w:rPr>
          <w:rFonts w:ascii="Times New Roman" w:hAnsi="Times New Roman"/>
          <w:sz w:val="28"/>
          <w:szCs w:val="28"/>
          <w:lang w:val="en-US"/>
        </w:rPr>
        <w:t>a:</w:t>
      </w:r>
      <w:r w:rsidRPr="00B747FB">
        <w:rPr>
          <w:rFonts w:ascii="Times New Roman" w:hAnsi="Times New Roman"/>
          <w:sz w:val="28"/>
          <w:szCs w:val="28"/>
        </w:rPr>
        <w:sym w:font="Symbol" w:char="F05D"/>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B"/>
      </w:r>
      <w:r w:rsidRPr="00B747FB">
        <w:rPr>
          <w:rFonts w:ascii="Times New Roman" w:hAnsi="Times New Roman"/>
          <w:sz w:val="28"/>
          <w:szCs w:val="28"/>
          <w:lang w:val="en-US"/>
        </w:rPr>
        <w:t>u</w:t>
      </w:r>
      <w:r w:rsidRPr="00B747FB">
        <w:rPr>
          <w:rFonts w:ascii="Times New Roman" w:hAnsi="Times New Roman"/>
          <w:sz w:val="28"/>
          <w:szCs w:val="28"/>
        </w:rPr>
        <w:sym w:font="Symbol" w:char="F05D"/>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B"/>
      </w:r>
      <w:r w:rsidRPr="00B747FB">
        <w:rPr>
          <w:rFonts w:ascii="Times New Roman" w:hAnsi="Times New Roman"/>
          <w:sz w:val="28"/>
          <w:szCs w:val="28"/>
          <w:lang w:val="en-US"/>
        </w:rPr>
        <w:t>u:</w:t>
      </w:r>
      <w:r w:rsidRPr="00B747FB">
        <w:rPr>
          <w:rFonts w:ascii="Times New Roman" w:hAnsi="Times New Roman"/>
          <w:sz w:val="28"/>
          <w:szCs w:val="28"/>
        </w:rPr>
        <w:sym w:font="Symbol" w:char="F05D"/>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B"/>
      </w:r>
      <w:r w:rsidRPr="00B747FB">
        <w:rPr>
          <w:rFonts w:ascii="Times New Roman" w:hAnsi="Times New Roman"/>
          <w:sz w:val="28"/>
          <w:szCs w:val="28"/>
        </w:rPr>
        <w:t>Λ</w:t>
      </w:r>
      <w:r w:rsidRPr="00B747FB">
        <w:rPr>
          <w:rFonts w:ascii="Times New Roman" w:hAnsi="Times New Roman"/>
          <w:sz w:val="28"/>
          <w:szCs w:val="28"/>
        </w:rPr>
        <w:sym w:font="Symbol" w:char="F05D"/>
      </w:r>
    </w:p>
    <w:p w:rsidR="001F717D" w:rsidRPr="00B747FB" w:rsidRDefault="001F717D" w:rsidP="001F717D">
      <w:pPr>
        <w:spacing w:after="0" w:line="240" w:lineRule="auto"/>
        <w:rPr>
          <w:rFonts w:ascii="Times New Roman" w:hAnsi="Times New Roman"/>
          <w:b/>
          <w:sz w:val="28"/>
          <w:szCs w:val="28"/>
          <w:lang w:val="en-US"/>
        </w:rPr>
      </w:pPr>
      <w:r w:rsidRPr="00B747FB">
        <w:rPr>
          <w:rFonts w:ascii="Times New Roman" w:hAnsi="Times New Roman"/>
          <w:b/>
          <w:sz w:val="28"/>
          <w:szCs w:val="28"/>
          <w:lang w:val="en-US"/>
        </w:rPr>
        <w:t xml:space="preserve">         Test №4</w:t>
      </w:r>
    </w:p>
    <w:p w:rsidR="001F717D" w:rsidRPr="00B747FB" w:rsidRDefault="001F717D" w:rsidP="001F717D">
      <w:pPr>
        <w:pStyle w:val="33"/>
        <w:spacing w:after="0" w:line="240" w:lineRule="auto"/>
        <w:rPr>
          <w:rFonts w:ascii="Times New Roman" w:hAnsi="Times New Roman"/>
          <w:sz w:val="28"/>
          <w:szCs w:val="28"/>
        </w:rPr>
      </w:pPr>
      <w:r w:rsidRPr="00B747FB">
        <w:rPr>
          <w:rFonts w:ascii="Times New Roman" w:hAnsi="Times New Roman"/>
          <w:b/>
          <w:sz w:val="28"/>
          <w:szCs w:val="28"/>
        </w:rPr>
        <w:t>Из прослушанных вами звуков, выберите только те, которые были названы учителем</w:t>
      </w:r>
      <w:r w:rsidRPr="00B747FB">
        <w:rPr>
          <w:rFonts w:ascii="Times New Roman" w:hAnsi="Times New Roman"/>
          <w:sz w:val="28"/>
          <w:szCs w:val="28"/>
        </w:rPr>
        <w:t xml:space="preserve">. </w:t>
      </w:r>
      <w:r w:rsidRPr="00B747FB">
        <w:rPr>
          <w:rFonts w:ascii="Times New Roman" w:hAnsi="Times New Roman"/>
          <w:b/>
          <w:sz w:val="28"/>
          <w:szCs w:val="28"/>
        </w:rPr>
        <w:t>Дается серия звуков</w:t>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rPr>
        <w:t>r</w:t>
      </w:r>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rPr>
        <w:t xml:space="preserve"> ŋ</w:t>
      </w:r>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rPr>
        <w:sym w:font="Symbol" w:char="F071"/>
      </w:r>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rPr>
        <w:t>h</w:t>
      </w:r>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rPr>
        <w:t>j</w:t>
      </w:r>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rPr>
        <w:t>l</w:t>
      </w:r>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rPr>
        <w:t>m</w:t>
      </w:r>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rPr>
        <w:t>n</w:t>
      </w:r>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proofErr w:type="spellStart"/>
      <w:r w:rsidRPr="00B747FB">
        <w:rPr>
          <w:rFonts w:ascii="Times New Roman" w:hAnsi="Times New Roman"/>
          <w:sz w:val="28"/>
          <w:szCs w:val="28"/>
        </w:rPr>
        <w:t>au</w:t>
      </w:r>
      <w:proofErr w:type="spellEnd"/>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rPr>
        <w:t>b</w:t>
      </w:r>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rPr>
        <w:t>g</w:t>
      </w:r>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rPr>
        <w:t>k</w:t>
      </w:r>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rPr>
        <w:t>w</w:t>
      </w:r>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proofErr w:type="spellStart"/>
      <w:r w:rsidRPr="00B747FB">
        <w:rPr>
          <w:rFonts w:ascii="Times New Roman" w:hAnsi="Times New Roman"/>
          <w:sz w:val="28"/>
          <w:szCs w:val="28"/>
        </w:rPr>
        <w:t>о</w:t>
      </w:r>
      <w:proofErr w:type="gramStart"/>
      <w:r w:rsidRPr="00B747FB">
        <w:rPr>
          <w:rFonts w:ascii="Times New Roman" w:hAnsi="Times New Roman"/>
          <w:sz w:val="28"/>
          <w:szCs w:val="28"/>
        </w:rPr>
        <w:t>u</w:t>
      </w:r>
      <w:proofErr w:type="spellEnd"/>
      <w:proofErr w:type="gramEnd"/>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rPr>
        <w:t xml:space="preserve"> ε:</w:t>
      </w:r>
      <w:r w:rsidRPr="00B747FB">
        <w:rPr>
          <w:rFonts w:ascii="Times New Roman" w:hAnsi="Times New Roman"/>
          <w:sz w:val="28"/>
          <w:szCs w:val="28"/>
        </w:rPr>
        <w:sym w:font="Symbol" w:char="F05D"/>
      </w:r>
    </w:p>
    <w:p w:rsidR="001F717D" w:rsidRPr="00B747FB" w:rsidRDefault="001F717D" w:rsidP="001F717D">
      <w:pPr>
        <w:spacing w:after="0" w:line="240" w:lineRule="auto"/>
        <w:rPr>
          <w:rFonts w:ascii="Times New Roman" w:hAnsi="Times New Roman"/>
          <w:sz w:val="28"/>
          <w:szCs w:val="28"/>
          <w:lang w:val="en-US"/>
        </w:rPr>
      </w:pPr>
      <w:r w:rsidRPr="00B747FB">
        <w:rPr>
          <w:rFonts w:ascii="Times New Roman" w:hAnsi="Times New Roman"/>
          <w:b/>
          <w:sz w:val="28"/>
          <w:szCs w:val="28"/>
        </w:rPr>
        <w:t xml:space="preserve">      </w:t>
      </w:r>
      <w:r w:rsidRPr="00B747FB">
        <w:rPr>
          <w:rFonts w:ascii="Times New Roman" w:hAnsi="Times New Roman"/>
          <w:b/>
          <w:sz w:val="28"/>
          <w:szCs w:val="28"/>
          <w:lang w:val="en-US"/>
        </w:rPr>
        <w:t>Key:</w:t>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B"/>
      </w:r>
      <w:r w:rsidRPr="00B747FB">
        <w:rPr>
          <w:rFonts w:ascii="Times New Roman" w:hAnsi="Times New Roman"/>
          <w:sz w:val="28"/>
          <w:szCs w:val="28"/>
          <w:lang w:val="en-US"/>
        </w:rPr>
        <w:t>r</w:t>
      </w:r>
      <w:r w:rsidRPr="00B747FB">
        <w:rPr>
          <w:rFonts w:ascii="Times New Roman" w:hAnsi="Times New Roman"/>
          <w:sz w:val="28"/>
          <w:szCs w:val="28"/>
        </w:rPr>
        <w:sym w:font="Symbol" w:char="F05D"/>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B"/>
      </w:r>
      <w:r w:rsidRPr="00B747FB">
        <w:rPr>
          <w:rFonts w:ascii="Times New Roman" w:hAnsi="Times New Roman"/>
          <w:sz w:val="28"/>
          <w:szCs w:val="28"/>
          <w:lang w:val="en-US"/>
        </w:rPr>
        <w:t>ŋ</w:t>
      </w:r>
      <w:r w:rsidRPr="00B747FB">
        <w:rPr>
          <w:rFonts w:ascii="Times New Roman" w:hAnsi="Times New Roman"/>
          <w:sz w:val="28"/>
          <w:szCs w:val="28"/>
        </w:rPr>
        <w:sym w:font="Symbol" w:char="F05D"/>
      </w:r>
      <w:proofErr w:type="gramStart"/>
      <w:r w:rsidRPr="00B747FB">
        <w:rPr>
          <w:rFonts w:ascii="Times New Roman" w:hAnsi="Times New Roman"/>
          <w:sz w:val="28"/>
          <w:szCs w:val="28"/>
          <w:lang w:val="en-US"/>
        </w:rPr>
        <w:t xml:space="preserve">, </w:t>
      </w:r>
      <w:proofErr w:type="gramEnd"/>
      <w:r w:rsidRPr="00B747FB">
        <w:rPr>
          <w:rFonts w:ascii="Times New Roman" w:hAnsi="Times New Roman"/>
          <w:sz w:val="28"/>
          <w:szCs w:val="28"/>
        </w:rPr>
        <w:sym w:font="Symbol" w:char="F05B"/>
      </w:r>
      <w:r w:rsidRPr="00B747FB">
        <w:rPr>
          <w:rFonts w:ascii="Times New Roman" w:hAnsi="Times New Roman"/>
          <w:sz w:val="28"/>
          <w:szCs w:val="28"/>
        </w:rPr>
        <w:sym w:font="Symbol" w:char="F071"/>
      </w:r>
      <w:r w:rsidRPr="00B747FB">
        <w:rPr>
          <w:rFonts w:ascii="Times New Roman" w:hAnsi="Times New Roman"/>
          <w:sz w:val="28"/>
          <w:szCs w:val="28"/>
        </w:rPr>
        <w:sym w:font="Symbol" w:char="F05D"/>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B"/>
      </w:r>
      <w:r w:rsidRPr="00B747FB">
        <w:rPr>
          <w:rFonts w:ascii="Times New Roman" w:hAnsi="Times New Roman"/>
          <w:sz w:val="28"/>
          <w:szCs w:val="28"/>
          <w:lang w:val="en-US"/>
        </w:rPr>
        <w:t>h</w:t>
      </w:r>
      <w:r w:rsidRPr="00B747FB">
        <w:rPr>
          <w:rFonts w:ascii="Times New Roman" w:hAnsi="Times New Roman"/>
          <w:sz w:val="28"/>
          <w:szCs w:val="28"/>
        </w:rPr>
        <w:sym w:font="Symbol" w:char="F05D"/>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B"/>
      </w:r>
      <w:r w:rsidRPr="00B747FB">
        <w:rPr>
          <w:rFonts w:ascii="Times New Roman" w:hAnsi="Times New Roman"/>
          <w:sz w:val="28"/>
          <w:szCs w:val="28"/>
        </w:rPr>
        <w:t>ε</w:t>
      </w:r>
      <w:r w:rsidRPr="00B747FB">
        <w:rPr>
          <w:rFonts w:ascii="Times New Roman" w:hAnsi="Times New Roman"/>
          <w:sz w:val="28"/>
          <w:szCs w:val="28"/>
          <w:lang w:val="en-US"/>
        </w:rPr>
        <w:t>:</w:t>
      </w:r>
      <w:r w:rsidRPr="00B747FB">
        <w:rPr>
          <w:rFonts w:ascii="Times New Roman" w:hAnsi="Times New Roman"/>
          <w:sz w:val="28"/>
          <w:szCs w:val="28"/>
        </w:rPr>
        <w:sym w:font="Symbol" w:char="F05D"/>
      </w:r>
      <w:r w:rsidRPr="00B747FB">
        <w:rPr>
          <w:rFonts w:ascii="Times New Roman" w:hAnsi="Times New Roman"/>
          <w:sz w:val="28"/>
          <w:szCs w:val="28"/>
          <w:lang w:val="en-US"/>
        </w:rPr>
        <w:t xml:space="preserve">.   </w:t>
      </w:r>
    </w:p>
    <w:p w:rsidR="001F717D" w:rsidRPr="00B747FB" w:rsidRDefault="001F717D" w:rsidP="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w:t>
      </w:r>
    </w:p>
    <w:p w:rsidR="001F717D" w:rsidRPr="00B747FB" w:rsidRDefault="001F717D" w:rsidP="001F717D">
      <w:pPr>
        <w:spacing w:after="0" w:line="240" w:lineRule="auto"/>
        <w:rPr>
          <w:rFonts w:ascii="Times New Roman" w:hAnsi="Times New Roman"/>
          <w:b/>
          <w:sz w:val="28"/>
          <w:szCs w:val="28"/>
          <w:lang w:val="en-US"/>
        </w:rPr>
      </w:pPr>
      <w:r w:rsidRPr="00B747FB">
        <w:rPr>
          <w:rFonts w:ascii="Times New Roman" w:hAnsi="Times New Roman"/>
          <w:sz w:val="28"/>
          <w:szCs w:val="28"/>
          <w:lang w:val="en-US"/>
        </w:rPr>
        <w:t xml:space="preserve">           </w:t>
      </w:r>
      <w:r w:rsidRPr="00B747FB">
        <w:rPr>
          <w:rFonts w:ascii="Times New Roman" w:hAnsi="Times New Roman"/>
          <w:b/>
          <w:sz w:val="28"/>
          <w:szCs w:val="28"/>
          <w:lang w:val="en-US"/>
        </w:rPr>
        <w:t>Test №5</w:t>
      </w:r>
    </w:p>
    <w:p w:rsidR="001F717D" w:rsidRPr="00B747FB" w:rsidRDefault="001F717D" w:rsidP="001F717D">
      <w:pPr>
        <w:pStyle w:val="33"/>
        <w:spacing w:after="0" w:line="240" w:lineRule="auto"/>
        <w:rPr>
          <w:rFonts w:ascii="Times New Roman" w:hAnsi="Times New Roman"/>
          <w:b/>
          <w:bCs/>
          <w:sz w:val="28"/>
          <w:szCs w:val="28"/>
        </w:rPr>
      </w:pPr>
      <w:r w:rsidRPr="00B747FB">
        <w:rPr>
          <w:rFonts w:ascii="Times New Roman" w:hAnsi="Times New Roman"/>
          <w:b/>
          <w:bCs/>
          <w:sz w:val="28"/>
          <w:szCs w:val="28"/>
        </w:rPr>
        <w:t>Запиши в транскрипционных знаках слова.</w:t>
      </w:r>
    </w:p>
    <w:p w:rsidR="001F717D" w:rsidRPr="00B747FB" w:rsidRDefault="001F717D" w:rsidP="001F717D">
      <w:pPr>
        <w:pStyle w:val="33"/>
        <w:spacing w:after="0" w:line="240" w:lineRule="auto"/>
        <w:rPr>
          <w:rFonts w:ascii="Times New Roman" w:hAnsi="Times New Roman"/>
          <w:sz w:val="28"/>
          <w:szCs w:val="28"/>
          <w:lang w:val="en-US"/>
        </w:rPr>
      </w:pPr>
      <w:r w:rsidRPr="00B747FB">
        <w:rPr>
          <w:rFonts w:ascii="Times New Roman" w:hAnsi="Times New Roman"/>
          <w:sz w:val="28"/>
          <w:szCs w:val="28"/>
          <w:lang w:val="en-US"/>
        </w:rPr>
        <w:t>File, Operator, Hammer, Lathe, Tool, Pliers, Nipper and Iron.</w:t>
      </w:r>
    </w:p>
    <w:p w:rsidR="001F717D" w:rsidRPr="00B747FB" w:rsidRDefault="001F717D" w:rsidP="001F717D">
      <w:pPr>
        <w:spacing w:after="0" w:line="240" w:lineRule="auto"/>
        <w:rPr>
          <w:rFonts w:ascii="Times New Roman" w:hAnsi="Times New Roman"/>
          <w:b/>
          <w:sz w:val="28"/>
          <w:szCs w:val="28"/>
        </w:rPr>
      </w:pPr>
      <w:r w:rsidRPr="00B747FB">
        <w:rPr>
          <w:rFonts w:ascii="Times New Roman" w:hAnsi="Times New Roman"/>
          <w:b/>
          <w:sz w:val="28"/>
          <w:szCs w:val="28"/>
          <w:lang w:val="en-US"/>
        </w:rPr>
        <w:t xml:space="preserve">           Test</w:t>
      </w:r>
      <w:r w:rsidRPr="00B747FB">
        <w:rPr>
          <w:rFonts w:ascii="Times New Roman" w:hAnsi="Times New Roman"/>
          <w:b/>
          <w:sz w:val="28"/>
          <w:szCs w:val="28"/>
        </w:rPr>
        <w:t xml:space="preserve"> №6</w:t>
      </w:r>
    </w:p>
    <w:p w:rsidR="001F717D" w:rsidRPr="00B747FB" w:rsidRDefault="001F717D" w:rsidP="001F717D">
      <w:pPr>
        <w:pStyle w:val="33"/>
        <w:spacing w:after="0" w:line="240" w:lineRule="auto"/>
        <w:rPr>
          <w:rFonts w:ascii="Times New Roman" w:hAnsi="Times New Roman"/>
          <w:b/>
          <w:bCs/>
          <w:sz w:val="28"/>
          <w:szCs w:val="28"/>
        </w:rPr>
      </w:pPr>
      <w:r w:rsidRPr="00B747FB">
        <w:rPr>
          <w:rFonts w:ascii="Times New Roman" w:hAnsi="Times New Roman"/>
          <w:b/>
          <w:bCs/>
          <w:sz w:val="28"/>
          <w:szCs w:val="28"/>
        </w:rPr>
        <w:t xml:space="preserve">Узнай в транскрипционных знаках слова. </w:t>
      </w:r>
    </w:p>
    <w:p w:rsidR="001F717D" w:rsidRPr="00B747FB" w:rsidRDefault="001F717D" w:rsidP="001F717D">
      <w:pPr>
        <w:pStyle w:val="33"/>
        <w:spacing w:after="0" w:line="240" w:lineRule="auto"/>
        <w:rPr>
          <w:rFonts w:ascii="Times New Roman" w:hAnsi="Times New Roman"/>
          <w:sz w:val="28"/>
          <w:szCs w:val="28"/>
        </w:rPr>
      </w:pPr>
      <w:r w:rsidRPr="00B747FB">
        <w:rPr>
          <w:rFonts w:ascii="Times New Roman" w:hAnsi="Times New Roman"/>
          <w:sz w:val="28"/>
          <w:szCs w:val="28"/>
        </w:rPr>
        <w:sym w:font="Symbol" w:char="F05B"/>
      </w:r>
      <w:proofErr w:type="spellStart"/>
      <w:r w:rsidRPr="00B747FB">
        <w:rPr>
          <w:rFonts w:ascii="Times New Roman" w:hAnsi="Times New Roman"/>
          <w:sz w:val="28"/>
          <w:szCs w:val="28"/>
        </w:rPr>
        <w:t>faіl</w:t>
      </w:r>
      <w:proofErr w:type="spellEnd"/>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proofErr w:type="spellStart"/>
      <w:r w:rsidRPr="00B747FB">
        <w:rPr>
          <w:rFonts w:ascii="Times New Roman" w:hAnsi="Times New Roman"/>
          <w:sz w:val="28"/>
          <w:szCs w:val="28"/>
        </w:rPr>
        <w:t>plai∂z</w:t>
      </w:r>
      <w:proofErr w:type="spellEnd"/>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proofErr w:type="spellStart"/>
      <w:r w:rsidRPr="00B747FB">
        <w:rPr>
          <w:rFonts w:ascii="Times New Roman" w:hAnsi="Times New Roman"/>
          <w:sz w:val="28"/>
          <w:szCs w:val="28"/>
        </w:rPr>
        <w:t>hæm</w:t>
      </w:r>
      <w:proofErr w:type="spellEnd"/>
      <w:r w:rsidRPr="00B747FB">
        <w:rPr>
          <w:rFonts w:ascii="Times New Roman" w:hAnsi="Times New Roman"/>
          <w:sz w:val="28"/>
          <w:szCs w:val="28"/>
        </w:rPr>
        <w:t>∂</w:t>
      </w:r>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proofErr w:type="spellStart"/>
      <w:r w:rsidRPr="00B747FB">
        <w:rPr>
          <w:rFonts w:ascii="Times New Roman" w:hAnsi="Times New Roman"/>
          <w:sz w:val="28"/>
          <w:szCs w:val="28"/>
        </w:rPr>
        <w:t>ai∂n</w:t>
      </w:r>
      <w:proofErr w:type="spellEnd"/>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r w:rsidRPr="00B747FB">
        <w:rPr>
          <w:rFonts w:ascii="Times New Roman" w:hAnsi="Times New Roman"/>
          <w:sz w:val="28"/>
          <w:szCs w:val="28"/>
          <w:lang w:val="en-US"/>
        </w:rPr>
        <w:t>t</w:t>
      </w:r>
      <w:r w:rsidRPr="00B747FB">
        <w:rPr>
          <w:rFonts w:ascii="Times New Roman" w:hAnsi="Times New Roman"/>
          <w:sz w:val="28"/>
          <w:szCs w:val="28"/>
        </w:rPr>
        <w:t>∫</w:t>
      </w:r>
      <w:proofErr w:type="spellStart"/>
      <w:r w:rsidRPr="00B747FB">
        <w:rPr>
          <w:rFonts w:ascii="Times New Roman" w:hAnsi="Times New Roman"/>
          <w:sz w:val="28"/>
          <w:szCs w:val="28"/>
        </w:rPr>
        <w:t>izl</w:t>
      </w:r>
      <w:proofErr w:type="spellEnd"/>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proofErr w:type="spellStart"/>
      <w:r w:rsidRPr="00B747FB">
        <w:rPr>
          <w:rFonts w:ascii="Times New Roman" w:hAnsi="Times New Roman"/>
          <w:sz w:val="28"/>
          <w:szCs w:val="28"/>
        </w:rPr>
        <w:t>tu:l</w:t>
      </w:r>
      <w:proofErr w:type="spellEnd"/>
      <w:r w:rsidRPr="00B747FB">
        <w:rPr>
          <w:rFonts w:ascii="Times New Roman" w:hAnsi="Times New Roman"/>
          <w:sz w:val="28"/>
          <w:szCs w:val="28"/>
        </w:rPr>
        <w:sym w:font="Symbol" w:char="F05D"/>
      </w:r>
      <w:r w:rsidRPr="00B747FB">
        <w:rPr>
          <w:rFonts w:ascii="Times New Roman" w:hAnsi="Times New Roman"/>
          <w:sz w:val="28"/>
          <w:szCs w:val="28"/>
        </w:rPr>
        <w:t xml:space="preserve">, </w:t>
      </w:r>
      <w:r w:rsidRPr="00B747FB">
        <w:rPr>
          <w:rFonts w:ascii="Times New Roman" w:hAnsi="Times New Roman"/>
          <w:sz w:val="28"/>
          <w:szCs w:val="28"/>
        </w:rPr>
        <w:sym w:font="Symbol" w:char="F05B"/>
      </w:r>
      <w:proofErr w:type="spellStart"/>
      <w:r w:rsidRPr="00B747FB">
        <w:rPr>
          <w:rFonts w:ascii="Times New Roman" w:hAnsi="Times New Roman"/>
          <w:sz w:val="28"/>
          <w:szCs w:val="28"/>
        </w:rPr>
        <w:t>wε:k</w:t>
      </w:r>
      <w:proofErr w:type="spellEnd"/>
      <w:r w:rsidRPr="00B747FB">
        <w:rPr>
          <w:rFonts w:ascii="Times New Roman" w:hAnsi="Times New Roman"/>
          <w:sz w:val="28"/>
          <w:szCs w:val="28"/>
        </w:rPr>
        <w:sym w:font="Symbol" w:char="F05D"/>
      </w:r>
    </w:p>
    <w:p w:rsidR="001F717D" w:rsidRPr="00B747FB" w:rsidRDefault="001F717D" w:rsidP="001F717D">
      <w:pPr>
        <w:pStyle w:val="33"/>
        <w:spacing w:after="0" w:line="240" w:lineRule="auto"/>
        <w:rPr>
          <w:rFonts w:ascii="Times New Roman" w:hAnsi="Times New Roman"/>
          <w:sz w:val="28"/>
          <w:szCs w:val="28"/>
          <w:lang w:val="en-US"/>
        </w:rPr>
      </w:pPr>
      <w:r w:rsidRPr="00B747FB">
        <w:rPr>
          <w:rFonts w:ascii="Times New Roman" w:hAnsi="Times New Roman"/>
          <w:b/>
          <w:sz w:val="28"/>
          <w:szCs w:val="28"/>
          <w:lang w:val="en-US"/>
        </w:rPr>
        <w:t>Key</w:t>
      </w:r>
      <w:r w:rsidRPr="00B747FB">
        <w:rPr>
          <w:rFonts w:ascii="Times New Roman" w:hAnsi="Times New Roman"/>
          <w:sz w:val="28"/>
          <w:szCs w:val="28"/>
          <w:lang w:val="en-US"/>
        </w:rPr>
        <w:t>: shears, file, pliers, hammer, iron, chisel, tool, work.</w:t>
      </w:r>
    </w:p>
    <w:p w:rsidR="001F717D" w:rsidRPr="00B747FB" w:rsidRDefault="001F717D" w:rsidP="001F717D">
      <w:pPr>
        <w:spacing w:after="0" w:line="240" w:lineRule="auto"/>
        <w:ind w:firstLine="708"/>
        <w:rPr>
          <w:rFonts w:ascii="Times New Roman" w:hAnsi="Times New Roman"/>
          <w:b/>
          <w:sz w:val="28"/>
          <w:szCs w:val="28"/>
        </w:rPr>
      </w:pPr>
      <w:r w:rsidRPr="00B747FB">
        <w:rPr>
          <w:rFonts w:ascii="Times New Roman" w:hAnsi="Times New Roman"/>
          <w:b/>
          <w:sz w:val="28"/>
          <w:szCs w:val="28"/>
          <w:lang w:val="en-US"/>
        </w:rPr>
        <w:t>Test</w:t>
      </w:r>
      <w:r w:rsidRPr="00B747FB">
        <w:rPr>
          <w:rFonts w:ascii="Times New Roman" w:hAnsi="Times New Roman"/>
          <w:b/>
          <w:sz w:val="28"/>
          <w:szCs w:val="28"/>
        </w:rPr>
        <w:t>№7</w:t>
      </w:r>
    </w:p>
    <w:p w:rsidR="001F717D" w:rsidRPr="00B747FB" w:rsidRDefault="001F717D" w:rsidP="001F717D">
      <w:pPr>
        <w:pStyle w:val="33"/>
        <w:spacing w:after="0" w:line="240" w:lineRule="auto"/>
        <w:rPr>
          <w:rFonts w:ascii="Times New Roman" w:hAnsi="Times New Roman"/>
          <w:b/>
          <w:bCs/>
          <w:sz w:val="28"/>
          <w:szCs w:val="28"/>
        </w:rPr>
      </w:pPr>
      <w:r w:rsidRPr="00B747FB">
        <w:rPr>
          <w:rFonts w:ascii="Times New Roman" w:hAnsi="Times New Roman"/>
          <w:b/>
          <w:bCs/>
          <w:sz w:val="28"/>
          <w:szCs w:val="28"/>
        </w:rPr>
        <w:t>Запиши слова в транскрипционных знаках.</w:t>
      </w:r>
    </w:p>
    <w:p w:rsidR="001F717D" w:rsidRPr="00B747FB" w:rsidRDefault="001F717D" w:rsidP="001F717D">
      <w:pPr>
        <w:spacing w:after="0" w:line="240" w:lineRule="auto"/>
        <w:rPr>
          <w:rFonts w:ascii="Times New Roman" w:hAnsi="Times New Roman"/>
          <w:sz w:val="28"/>
          <w:szCs w:val="28"/>
          <w:lang w:val="en-US"/>
        </w:rPr>
      </w:pPr>
      <w:r w:rsidRPr="00B747FB">
        <w:rPr>
          <w:rFonts w:ascii="Times New Roman" w:hAnsi="Times New Roman"/>
          <w:bCs/>
          <w:sz w:val="28"/>
          <w:szCs w:val="28"/>
        </w:rPr>
        <w:t xml:space="preserve">     </w:t>
      </w:r>
      <w:r w:rsidRPr="00B747FB">
        <w:rPr>
          <w:rFonts w:ascii="Times New Roman" w:hAnsi="Times New Roman"/>
          <w:bCs/>
          <w:sz w:val="28"/>
          <w:szCs w:val="28"/>
          <w:lang w:val="en-US"/>
        </w:rPr>
        <w:t>Tour, say, aim, shock, look, tool</w:t>
      </w:r>
      <w:r w:rsidRPr="00B747FB">
        <w:rPr>
          <w:rFonts w:ascii="Times New Roman" w:hAnsi="Times New Roman"/>
          <w:sz w:val="28"/>
          <w:szCs w:val="28"/>
          <w:lang w:val="en-US"/>
        </w:rPr>
        <w:t>, file, iron, hack-saw</w:t>
      </w:r>
    </w:p>
    <w:p w:rsidR="001F717D" w:rsidRPr="00B747FB" w:rsidRDefault="001F717D" w:rsidP="001F717D">
      <w:pPr>
        <w:spacing w:after="0" w:line="240" w:lineRule="auto"/>
        <w:ind w:firstLine="708"/>
        <w:rPr>
          <w:rFonts w:ascii="Times New Roman" w:hAnsi="Times New Roman"/>
          <w:b/>
          <w:sz w:val="28"/>
          <w:szCs w:val="28"/>
        </w:rPr>
      </w:pPr>
      <w:r w:rsidRPr="00B747FB">
        <w:rPr>
          <w:rFonts w:ascii="Times New Roman" w:hAnsi="Times New Roman"/>
          <w:b/>
          <w:sz w:val="28"/>
          <w:szCs w:val="28"/>
          <w:lang w:val="en-US"/>
        </w:rPr>
        <w:t>Test</w:t>
      </w:r>
      <w:r w:rsidRPr="00B747FB">
        <w:rPr>
          <w:rFonts w:ascii="Times New Roman" w:hAnsi="Times New Roman"/>
          <w:b/>
          <w:sz w:val="28"/>
          <w:szCs w:val="28"/>
        </w:rPr>
        <w:t xml:space="preserve"> №8</w:t>
      </w:r>
    </w:p>
    <w:p w:rsidR="001F717D" w:rsidRPr="00B747FB" w:rsidRDefault="001F717D" w:rsidP="001F717D">
      <w:pPr>
        <w:pStyle w:val="33"/>
        <w:spacing w:after="0" w:line="240" w:lineRule="auto"/>
        <w:rPr>
          <w:rFonts w:ascii="Times New Roman" w:hAnsi="Times New Roman"/>
          <w:b/>
          <w:bCs/>
          <w:sz w:val="28"/>
          <w:szCs w:val="28"/>
        </w:rPr>
      </w:pPr>
      <w:r w:rsidRPr="00B747FB">
        <w:rPr>
          <w:rFonts w:ascii="Times New Roman" w:hAnsi="Times New Roman"/>
          <w:b/>
          <w:sz w:val="28"/>
          <w:szCs w:val="28"/>
        </w:rPr>
        <w:t xml:space="preserve"> </w:t>
      </w:r>
      <w:r w:rsidRPr="00B747FB">
        <w:rPr>
          <w:rFonts w:ascii="Times New Roman" w:hAnsi="Times New Roman"/>
          <w:b/>
          <w:bCs/>
          <w:sz w:val="28"/>
          <w:szCs w:val="28"/>
        </w:rPr>
        <w:t>Расставь в скобках подчеркнутые транскрипционные знаки.</w:t>
      </w:r>
    </w:p>
    <w:p w:rsidR="001F717D" w:rsidRPr="00B747FB" w:rsidRDefault="001F717D" w:rsidP="001F717D">
      <w:pPr>
        <w:pStyle w:val="33"/>
        <w:spacing w:after="0" w:line="240" w:lineRule="auto"/>
        <w:ind w:left="360"/>
        <w:rPr>
          <w:rFonts w:ascii="Times New Roman" w:hAnsi="Times New Roman"/>
          <w:sz w:val="28"/>
          <w:szCs w:val="28"/>
          <w:lang w:val="en-US"/>
        </w:rPr>
      </w:pPr>
      <w:proofErr w:type="gramStart"/>
      <w:r w:rsidRPr="00B747FB">
        <w:rPr>
          <w:rFonts w:ascii="Times New Roman" w:hAnsi="Times New Roman"/>
          <w:sz w:val="28"/>
          <w:szCs w:val="28"/>
          <w:lang w:val="en-US"/>
        </w:rPr>
        <w:t>C</w:t>
      </w:r>
      <w:r w:rsidRPr="00B747FB">
        <w:rPr>
          <w:rFonts w:ascii="Times New Roman" w:hAnsi="Times New Roman"/>
          <w:sz w:val="28"/>
          <w:szCs w:val="28"/>
          <w:u w:val="single"/>
          <w:lang w:val="en-US"/>
        </w:rPr>
        <w:t>ar</w:t>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B"/>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D"/>
      </w:r>
      <w:r w:rsidRPr="00B747FB">
        <w:rPr>
          <w:rFonts w:ascii="Times New Roman" w:hAnsi="Times New Roman"/>
          <w:sz w:val="28"/>
          <w:szCs w:val="28"/>
          <w:lang w:val="en-US"/>
        </w:rPr>
        <w:t>, c</w:t>
      </w:r>
      <w:r w:rsidRPr="00B747FB">
        <w:rPr>
          <w:rFonts w:ascii="Times New Roman" w:hAnsi="Times New Roman"/>
          <w:sz w:val="28"/>
          <w:szCs w:val="28"/>
          <w:u w:val="single"/>
          <w:lang w:val="en-US"/>
        </w:rPr>
        <w:t>o</w:t>
      </w:r>
      <w:r w:rsidRPr="00B747FB">
        <w:rPr>
          <w:rFonts w:ascii="Times New Roman" w:hAnsi="Times New Roman"/>
          <w:sz w:val="28"/>
          <w:szCs w:val="28"/>
          <w:lang w:val="en-US"/>
        </w:rPr>
        <w:t xml:space="preserve">ffee </w:t>
      </w:r>
      <w:r w:rsidRPr="00B747FB">
        <w:rPr>
          <w:rFonts w:ascii="Times New Roman" w:hAnsi="Times New Roman"/>
          <w:sz w:val="28"/>
          <w:szCs w:val="28"/>
        </w:rPr>
        <w:sym w:font="Symbol" w:char="F05B"/>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D"/>
      </w:r>
      <w:r w:rsidRPr="00B747FB">
        <w:rPr>
          <w:rFonts w:ascii="Times New Roman" w:hAnsi="Times New Roman"/>
          <w:sz w:val="28"/>
          <w:szCs w:val="28"/>
          <w:lang w:val="en-US"/>
        </w:rPr>
        <w:t>, r</w:t>
      </w:r>
      <w:r w:rsidRPr="00B747FB">
        <w:rPr>
          <w:rFonts w:ascii="Times New Roman" w:hAnsi="Times New Roman"/>
          <w:sz w:val="28"/>
          <w:szCs w:val="28"/>
          <w:u w:val="single"/>
          <w:lang w:val="en-US"/>
        </w:rPr>
        <w:t>o</w:t>
      </w:r>
      <w:r w:rsidRPr="00B747FB">
        <w:rPr>
          <w:rFonts w:ascii="Times New Roman" w:hAnsi="Times New Roman"/>
          <w:sz w:val="28"/>
          <w:szCs w:val="28"/>
          <w:lang w:val="en-US"/>
        </w:rPr>
        <w:t xml:space="preserve">ck </w:t>
      </w:r>
      <w:r w:rsidRPr="00B747FB">
        <w:rPr>
          <w:rFonts w:ascii="Times New Roman" w:hAnsi="Times New Roman"/>
          <w:sz w:val="28"/>
          <w:szCs w:val="28"/>
        </w:rPr>
        <w:sym w:font="Symbol" w:char="F05B"/>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D"/>
      </w:r>
      <w:r w:rsidRPr="00B747FB">
        <w:rPr>
          <w:rFonts w:ascii="Times New Roman" w:hAnsi="Times New Roman"/>
          <w:sz w:val="28"/>
          <w:szCs w:val="28"/>
          <w:lang w:val="en-US"/>
        </w:rPr>
        <w:t>, fr</w:t>
      </w:r>
      <w:r w:rsidRPr="00B747FB">
        <w:rPr>
          <w:rFonts w:ascii="Times New Roman" w:hAnsi="Times New Roman"/>
          <w:sz w:val="28"/>
          <w:szCs w:val="28"/>
          <w:u w:val="single"/>
          <w:lang w:val="en-US"/>
        </w:rPr>
        <w:t>o</w:t>
      </w:r>
      <w:r w:rsidRPr="00B747FB">
        <w:rPr>
          <w:rFonts w:ascii="Times New Roman" w:hAnsi="Times New Roman"/>
          <w:sz w:val="28"/>
          <w:szCs w:val="28"/>
          <w:lang w:val="en-US"/>
        </w:rPr>
        <w:t xml:space="preserve">m </w:t>
      </w:r>
      <w:r w:rsidRPr="00B747FB">
        <w:rPr>
          <w:rFonts w:ascii="Times New Roman" w:hAnsi="Times New Roman"/>
          <w:sz w:val="28"/>
          <w:szCs w:val="28"/>
        </w:rPr>
        <w:sym w:font="Symbol" w:char="F05B"/>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D"/>
      </w:r>
      <w:r w:rsidRPr="00B747FB">
        <w:rPr>
          <w:rFonts w:ascii="Times New Roman" w:hAnsi="Times New Roman"/>
          <w:sz w:val="28"/>
          <w:szCs w:val="28"/>
          <w:lang w:val="en-US"/>
        </w:rPr>
        <w:t>, f</w:t>
      </w:r>
      <w:r w:rsidRPr="00B747FB">
        <w:rPr>
          <w:rFonts w:ascii="Times New Roman" w:hAnsi="Times New Roman"/>
          <w:sz w:val="28"/>
          <w:szCs w:val="28"/>
          <w:u w:val="single"/>
          <w:lang w:val="en-US"/>
        </w:rPr>
        <w:t>oo</w:t>
      </w:r>
      <w:r w:rsidRPr="00B747FB">
        <w:rPr>
          <w:rFonts w:ascii="Times New Roman" w:hAnsi="Times New Roman"/>
          <w:sz w:val="28"/>
          <w:szCs w:val="28"/>
          <w:lang w:val="en-US"/>
        </w:rPr>
        <w:t xml:space="preserve">t </w:t>
      </w:r>
      <w:r w:rsidRPr="00B747FB">
        <w:rPr>
          <w:rFonts w:ascii="Times New Roman" w:hAnsi="Times New Roman"/>
          <w:sz w:val="28"/>
          <w:szCs w:val="28"/>
        </w:rPr>
        <w:sym w:font="Symbol" w:char="F05B"/>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D"/>
      </w:r>
      <w:r w:rsidRPr="00B747FB">
        <w:rPr>
          <w:rFonts w:ascii="Times New Roman" w:hAnsi="Times New Roman"/>
          <w:sz w:val="28"/>
          <w:szCs w:val="28"/>
          <w:lang w:val="en-US"/>
        </w:rPr>
        <w:t>, b</w:t>
      </w:r>
      <w:r w:rsidRPr="00B747FB">
        <w:rPr>
          <w:rFonts w:ascii="Times New Roman" w:hAnsi="Times New Roman"/>
          <w:sz w:val="28"/>
          <w:szCs w:val="28"/>
          <w:u w:val="single"/>
          <w:lang w:val="en-US"/>
        </w:rPr>
        <w:t>u</w:t>
      </w:r>
      <w:r w:rsidRPr="00B747FB">
        <w:rPr>
          <w:rFonts w:ascii="Times New Roman" w:hAnsi="Times New Roman"/>
          <w:sz w:val="28"/>
          <w:szCs w:val="28"/>
          <w:lang w:val="en-US"/>
        </w:rPr>
        <w:t xml:space="preserve">t </w:t>
      </w:r>
      <w:r w:rsidRPr="00B747FB">
        <w:rPr>
          <w:rFonts w:ascii="Times New Roman" w:hAnsi="Times New Roman"/>
          <w:sz w:val="28"/>
          <w:szCs w:val="28"/>
        </w:rPr>
        <w:sym w:font="Symbol" w:char="F05B"/>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D"/>
      </w:r>
      <w:r w:rsidRPr="00B747FB">
        <w:rPr>
          <w:rFonts w:ascii="Times New Roman" w:hAnsi="Times New Roman"/>
          <w:sz w:val="28"/>
          <w:szCs w:val="28"/>
          <w:lang w:val="en-US"/>
        </w:rPr>
        <w:t>, s</w:t>
      </w:r>
      <w:r w:rsidRPr="00B747FB">
        <w:rPr>
          <w:rFonts w:ascii="Times New Roman" w:hAnsi="Times New Roman"/>
          <w:sz w:val="28"/>
          <w:szCs w:val="28"/>
          <w:u w:val="single"/>
          <w:lang w:val="en-US"/>
        </w:rPr>
        <w:t>o</w:t>
      </w:r>
      <w:r w:rsidRPr="00B747FB">
        <w:rPr>
          <w:rFonts w:ascii="Times New Roman" w:hAnsi="Times New Roman"/>
          <w:sz w:val="28"/>
          <w:szCs w:val="28"/>
          <w:lang w:val="en-US"/>
        </w:rPr>
        <w:t xml:space="preserve">me </w:t>
      </w:r>
      <w:r w:rsidRPr="00B747FB">
        <w:rPr>
          <w:rFonts w:ascii="Times New Roman" w:hAnsi="Times New Roman"/>
          <w:sz w:val="28"/>
          <w:szCs w:val="28"/>
        </w:rPr>
        <w:sym w:font="Symbol" w:char="F05B"/>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D"/>
      </w:r>
      <w:r w:rsidRPr="00B747FB">
        <w:rPr>
          <w:rFonts w:ascii="Times New Roman" w:hAnsi="Times New Roman"/>
          <w:sz w:val="28"/>
          <w:szCs w:val="28"/>
          <w:lang w:val="en-US"/>
        </w:rPr>
        <w:t>, b</w:t>
      </w:r>
      <w:r w:rsidRPr="00B747FB">
        <w:rPr>
          <w:rFonts w:ascii="Times New Roman" w:hAnsi="Times New Roman"/>
          <w:sz w:val="28"/>
          <w:szCs w:val="28"/>
          <w:u w:val="single"/>
          <w:lang w:val="en-US"/>
        </w:rPr>
        <w:t>ur</w:t>
      </w:r>
      <w:r w:rsidRPr="00B747FB">
        <w:rPr>
          <w:rFonts w:ascii="Times New Roman" w:hAnsi="Times New Roman"/>
          <w:sz w:val="28"/>
          <w:szCs w:val="28"/>
          <w:lang w:val="en-US"/>
        </w:rPr>
        <w:t xml:space="preserve">n </w:t>
      </w:r>
      <w:r w:rsidRPr="00B747FB">
        <w:rPr>
          <w:rFonts w:ascii="Times New Roman" w:hAnsi="Times New Roman"/>
          <w:sz w:val="28"/>
          <w:szCs w:val="28"/>
        </w:rPr>
        <w:sym w:font="Symbol" w:char="F05B"/>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D"/>
      </w:r>
      <w:r w:rsidRPr="00B747FB">
        <w:rPr>
          <w:rFonts w:ascii="Times New Roman" w:hAnsi="Times New Roman"/>
          <w:sz w:val="28"/>
          <w:szCs w:val="28"/>
          <w:lang w:val="en-US"/>
        </w:rPr>
        <w:t>, th</w:t>
      </w:r>
      <w:r w:rsidRPr="00B747FB">
        <w:rPr>
          <w:rFonts w:ascii="Times New Roman" w:hAnsi="Times New Roman"/>
          <w:sz w:val="28"/>
          <w:szCs w:val="28"/>
          <w:u w:val="single"/>
          <w:lang w:val="en-US"/>
        </w:rPr>
        <w:t>ir</w:t>
      </w:r>
      <w:r w:rsidRPr="00B747FB">
        <w:rPr>
          <w:rFonts w:ascii="Times New Roman" w:hAnsi="Times New Roman"/>
          <w:sz w:val="28"/>
          <w:szCs w:val="28"/>
          <w:lang w:val="en-US"/>
        </w:rPr>
        <w:t xml:space="preserve">d </w:t>
      </w:r>
      <w:r w:rsidRPr="00B747FB">
        <w:rPr>
          <w:rFonts w:ascii="Times New Roman" w:hAnsi="Times New Roman"/>
          <w:sz w:val="28"/>
          <w:szCs w:val="28"/>
        </w:rPr>
        <w:sym w:font="Symbol" w:char="F05B"/>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D"/>
      </w:r>
      <w:r w:rsidRPr="00B747FB">
        <w:rPr>
          <w:rFonts w:ascii="Times New Roman" w:hAnsi="Times New Roman"/>
          <w:sz w:val="28"/>
          <w:szCs w:val="28"/>
          <w:lang w:val="en-US"/>
        </w:rPr>
        <w:t>, s</w:t>
      </w:r>
      <w:r w:rsidRPr="00B747FB">
        <w:rPr>
          <w:rFonts w:ascii="Times New Roman" w:hAnsi="Times New Roman"/>
          <w:sz w:val="28"/>
          <w:szCs w:val="28"/>
          <w:u w:val="single"/>
          <w:lang w:val="en-US"/>
        </w:rPr>
        <w:t>u</w:t>
      </w:r>
      <w:r w:rsidRPr="00B747FB">
        <w:rPr>
          <w:rFonts w:ascii="Times New Roman" w:hAnsi="Times New Roman"/>
          <w:sz w:val="28"/>
          <w:szCs w:val="28"/>
          <w:lang w:val="en-US"/>
        </w:rPr>
        <w:t xml:space="preserve">n </w:t>
      </w:r>
      <w:r w:rsidRPr="00B747FB">
        <w:rPr>
          <w:rFonts w:ascii="Times New Roman" w:hAnsi="Times New Roman"/>
          <w:sz w:val="28"/>
          <w:szCs w:val="28"/>
        </w:rPr>
        <w:sym w:font="Symbol" w:char="F05B"/>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D"/>
      </w:r>
      <w:r w:rsidRPr="00B747FB">
        <w:rPr>
          <w:rFonts w:ascii="Times New Roman" w:hAnsi="Times New Roman"/>
          <w:sz w:val="28"/>
          <w:szCs w:val="28"/>
          <w:lang w:val="en-US"/>
        </w:rPr>
        <w:t xml:space="preserve">, </w:t>
      </w:r>
      <w:r w:rsidRPr="00B747FB">
        <w:rPr>
          <w:rFonts w:ascii="Times New Roman" w:hAnsi="Times New Roman"/>
          <w:sz w:val="28"/>
          <w:szCs w:val="28"/>
          <w:u w:val="single"/>
          <w:lang w:val="en-US"/>
        </w:rPr>
        <w:t>u</w:t>
      </w:r>
      <w:r w:rsidRPr="00B747FB">
        <w:rPr>
          <w:rFonts w:ascii="Times New Roman" w:hAnsi="Times New Roman"/>
          <w:sz w:val="28"/>
          <w:szCs w:val="28"/>
          <w:lang w:val="en-US"/>
        </w:rPr>
        <w:t xml:space="preserve">p </w:t>
      </w:r>
      <w:r w:rsidRPr="00B747FB">
        <w:rPr>
          <w:rFonts w:ascii="Times New Roman" w:hAnsi="Times New Roman"/>
          <w:sz w:val="28"/>
          <w:szCs w:val="28"/>
        </w:rPr>
        <w:sym w:font="Symbol" w:char="F05B"/>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D"/>
      </w:r>
      <w:r w:rsidRPr="00B747FB">
        <w:rPr>
          <w:rFonts w:ascii="Times New Roman" w:hAnsi="Times New Roman"/>
          <w:sz w:val="28"/>
          <w:szCs w:val="28"/>
          <w:lang w:val="en-US"/>
        </w:rPr>
        <w:t>, m</w:t>
      </w:r>
      <w:r w:rsidRPr="00B747FB">
        <w:rPr>
          <w:rFonts w:ascii="Times New Roman" w:hAnsi="Times New Roman"/>
          <w:sz w:val="28"/>
          <w:szCs w:val="28"/>
          <w:u w:val="single"/>
          <w:lang w:val="en-US"/>
        </w:rPr>
        <w:t xml:space="preserve">ore </w:t>
      </w:r>
      <w:r w:rsidRPr="00B747FB">
        <w:rPr>
          <w:rFonts w:ascii="Times New Roman" w:hAnsi="Times New Roman"/>
          <w:sz w:val="28"/>
          <w:szCs w:val="28"/>
        </w:rPr>
        <w:sym w:font="Symbol" w:char="F05B"/>
      </w:r>
      <w:r w:rsidRPr="00B747FB">
        <w:rPr>
          <w:rFonts w:ascii="Times New Roman" w:hAnsi="Times New Roman"/>
          <w:sz w:val="28"/>
          <w:szCs w:val="28"/>
          <w:lang w:val="en-US"/>
        </w:rPr>
        <w:t xml:space="preserve">  </w:t>
      </w:r>
      <w:r w:rsidRPr="00B747FB">
        <w:rPr>
          <w:rFonts w:ascii="Times New Roman" w:hAnsi="Times New Roman"/>
          <w:sz w:val="28"/>
          <w:szCs w:val="28"/>
        </w:rPr>
        <w:sym w:font="Symbol" w:char="F05D"/>
      </w:r>
      <w:r w:rsidRPr="00B747FB">
        <w:rPr>
          <w:rFonts w:ascii="Times New Roman" w:hAnsi="Times New Roman"/>
          <w:sz w:val="28"/>
          <w:szCs w:val="28"/>
          <w:lang w:val="en-US"/>
        </w:rPr>
        <w:t>.</w:t>
      </w:r>
      <w:proofErr w:type="gramEnd"/>
    </w:p>
    <w:p w:rsidR="001F717D" w:rsidRPr="00B747FB" w:rsidRDefault="001F717D" w:rsidP="001F717D">
      <w:pPr>
        <w:spacing w:after="0" w:line="240" w:lineRule="auto"/>
        <w:ind w:firstLine="708"/>
        <w:jc w:val="center"/>
        <w:outlineLvl w:val="0"/>
        <w:rPr>
          <w:rFonts w:ascii="Times New Roman" w:hAnsi="Times New Roman"/>
          <w:b/>
          <w:sz w:val="28"/>
          <w:szCs w:val="28"/>
        </w:rPr>
      </w:pPr>
      <w:r w:rsidRPr="00B747FB">
        <w:rPr>
          <w:rFonts w:ascii="Times New Roman" w:hAnsi="Times New Roman"/>
          <w:b/>
          <w:sz w:val="28"/>
          <w:szCs w:val="28"/>
        </w:rPr>
        <w:t>Критерии оценивания тестового контроля знаний студентов</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6"/>
        <w:gridCol w:w="3737"/>
        <w:gridCol w:w="2538"/>
      </w:tblGrid>
      <w:tr w:rsidR="001F717D" w:rsidRPr="00B747FB" w:rsidTr="001F717D">
        <w:trPr>
          <w:trHeight w:val="281"/>
        </w:trPr>
        <w:tc>
          <w:tcPr>
            <w:tcW w:w="1722"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both"/>
              <w:rPr>
                <w:rFonts w:ascii="Times New Roman" w:hAnsi="Times New Roman"/>
                <w:sz w:val="28"/>
                <w:szCs w:val="28"/>
              </w:rPr>
            </w:pPr>
            <w:r w:rsidRPr="00B747FB">
              <w:rPr>
                <w:rFonts w:ascii="Times New Roman" w:hAnsi="Times New Roman"/>
                <w:sz w:val="28"/>
                <w:szCs w:val="28"/>
              </w:rPr>
              <w:t>Оценка «отлично»</w:t>
            </w:r>
          </w:p>
        </w:tc>
        <w:tc>
          <w:tcPr>
            <w:tcW w:w="1952"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center"/>
              <w:rPr>
                <w:rFonts w:ascii="Times New Roman" w:hAnsi="Times New Roman"/>
                <w:sz w:val="28"/>
                <w:szCs w:val="28"/>
              </w:rPr>
            </w:pPr>
            <w:r w:rsidRPr="00B747FB">
              <w:rPr>
                <w:rFonts w:ascii="Times New Roman" w:hAnsi="Times New Roman"/>
                <w:sz w:val="28"/>
                <w:szCs w:val="28"/>
              </w:rPr>
              <w:t>91-100% правильных ответов</w:t>
            </w:r>
          </w:p>
        </w:tc>
        <w:tc>
          <w:tcPr>
            <w:tcW w:w="1326"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center"/>
              <w:rPr>
                <w:rFonts w:ascii="Times New Roman" w:hAnsi="Times New Roman"/>
                <w:sz w:val="28"/>
                <w:szCs w:val="28"/>
              </w:rPr>
            </w:pPr>
            <w:r w:rsidRPr="00B747FB">
              <w:rPr>
                <w:rFonts w:ascii="Times New Roman" w:hAnsi="Times New Roman"/>
                <w:sz w:val="28"/>
                <w:szCs w:val="28"/>
              </w:rPr>
              <w:t>17-19 баллов</w:t>
            </w:r>
          </w:p>
        </w:tc>
      </w:tr>
      <w:tr w:rsidR="001F717D" w:rsidRPr="00B747FB" w:rsidTr="001F717D">
        <w:trPr>
          <w:trHeight w:val="168"/>
        </w:trPr>
        <w:tc>
          <w:tcPr>
            <w:tcW w:w="1722"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both"/>
              <w:rPr>
                <w:rFonts w:ascii="Times New Roman" w:hAnsi="Times New Roman"/>
                <w:sz w:val="28"/>
                <w:szCs w:val="28"/>
              </w:rPr>
            </w:pPr>
            <w:r w:rsidRPr="00B747FB">
              <w:rPr>
                <w:rFonts w:ascii="Times New Roman" w:hAnsi="Times New Roman"/>
                <w:sz w:val="28"/>
                <w:szCs w:val="28"/>
              </w:rPr>
              <w:t>Оценка «хорошо»</w:t>
            </w:r>
          </w:p>
        </w:tc>
        <w:tc>
          <w:tcPr>
            <w:tcW w:w="1952"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center"/>
              <w:rPr>
                <w:rFonts w:ascii="Times New Roman" w:hAnsi="Times New Roman"/>
                <w:sz w:val="28"/>
                <w:szCs w:val="28"/>
              </w:rPr>
            </w:pPr>
            <w:r w:rsidRPr="00B747FB">
              <w:rPr>
                <w:rFonts w:ascii="Times New Roman" w:hAnsi="Times New Roman"/>
                <w:sz w:val="28"/>
                <w:szCs w:val="28"/>
              </w:rPr>
              <w:t>71-90% правильных ответов</w:t>
            </w:r>
          </w:p>
        </w:tc>
        <w:tc>
          <w:tcPr>
            <w:tcW w:w="1326"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center"/>
              <w:rPr>
                <w:rFonts w:ascii="Times New Roman" w:hAnsi="Times New Roman"/>
                <w:sz w:val="28"/>
                <w:szCs w:val="28"/>
              </w:rPr>
            </w:pPr>
            <w:r w:rsidRPr="00B747FB">
              <w:rPr>
                <w:rFonts w:ascii="Times New Roman" w:hAnsi="Times New Roman"/>
                <w:sz w:val="28"/>
                <w:szCs w:val="28"/>
              </w:rPr>
              <w:t>14-17 баллов</w:t>
            </w:r>
          </w:p>
        </w:tc>
      </w:tr>
      <w:tr w:rsidR="001F717D" w:rsidRPr="00B747FB" w:rsidTr="001F717D">
        <w:trPr>
          <w:trHeight w:val="166"/>
        </w:trPr>
        <w:tc>
          <w:tcPr>
            <w:tcW w:w="1722"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both"/>
              <w:rPr>
                <w:rFonts w:ascii="Times New Roman" w:hAnsi="Times New Roman"/>
                <w:sz w:val="28"/>
                <w:szCs w:val="28"/>
              </w:rPr>
            </w:pPr>
            <w:r w:rsidRPr="00B747FB">
              <w:rPr>
                <w:rFonts w:ascii="Times New Roman" w:hAnsi="Times New Roman"/>
                <w:sz w:val="28"/>
                <w:szCs w:val="28"/>
              </w:rPr>
              <w:t>Оценка «удовлетворительно»</w:t>
            </w:r>
          </w:p>
        </w:tc>
        <w:tc>
          <w:tcPr>
            <w:tcW w:w="1952"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center"/>
              <w:rPr>
                <w:rFonts w:ascii="Times New Roman" w:hAnsi="Times New Roman"/>
                <w:sz w:val="28"/>
                <w:szCs w:val="28"/>
              </w:rPr>
            </w:pPr>
            <w:r w:rsidRPr="00B747FB">
              <w:rPr>
                <w:rFonts w:ascii="Times New Roman" w:hAnsi="Times New Roman"/>
                <w:sz w:val="28"/>
                <w:szCs w:val="28"/>
              </w:rPr>
              <w:t>51-70%  правильных ответов</w:t>
            </w:r>
          </w:p>
        </w:tc>
        <w:tc>
          <w:tcPr>
            <w:tcW w:w="1326"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center"/>
              <w:rPr>
                <w:rFonts w:ascii="Times New Roman" w:hAnsi="Times New Roman"/>
                <w:sz w:val="28"/>
                <w:szCs w:val="28"/>
              </w:rPr>
            </w:pPr>
            <w:r w:rsidRPr="00B747FB">
              <w:rPr>
                <w:rFonts w:ascii="Times New Roman" w:hAnsi="Times New Roman"/>
                <w:sz w:val="28"/>
                <w:szCs w:val="28"/>
              </w:rPr>
              <w:t>10-14 баллов</w:t>
            </w:r>
          </w:p>
        </w:tc>
      </w:tr>
      <w:tr w:rsidR="001F717D" w:rsidRPr="00B747FB" w:rsidTr="001F717D">
        <w:trPr>
          <w:trHeight w:val="168"/>
        </w:trPr>
        <w:tc>
          <w:tcPr>
            <w:tcW w:w="1722"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both"/>
              <w:rPr>
                <w:rFonts w:ascii="Times New Roman" w:hAnsi="Times New Roman"/>
                <w:sz w:val="28"/>
                <w:szCs w:val="28"/>
              </w:rPr>
            </w:pPr>
            <w:r w:rsidRPr="00B747FB">
              <w:rPr>
                <w:rFonts w:ascii="Times New Roman" w:hAnsi="Times New Roman"/>
                <w:sz w:val="28"/>
                <w:szCs w:val="28"/>
              </w:rPr>
              <w:lastRenderedPageBreak/>
              <w:t>Оценка «неудовлетворительно»</w:t>
            </w:r>
          </w:p>
        </w:tc>
        <w:tc>
          <w:tcPr>
            <w:tcW w:w="1952"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spacing w:after="0" w:line="240" w:lineRule="auto"/>
              <w:jc w:val="center"/>
              <w:rPr>
                <w:rFonts w:ascii="Times New Roman" w:hAnsi="Times New Roman"/>
                <w:sz w:val="28"/>
                <w:szCs w:val="28"/>
              </w:rPr>
            </w:pPr>
            <w:r w:rsidRPr="00B747FB">
              <w:rPr>
                <w:rFonts w:ascii="Times New Roman" w:hAnsi="Times New Roman"/>
                <w:sz w:val="28"/>
                <w:szCs w:val="28"/>
              </w:rPr>
              <w:t>50% и менее правильных ответов</w:t>
            </w:r>
          </w:p>
        </w:tc>
        <w:tc>
          <w:tcPr>
            <w:tcW w:w="1326" w:type="pct"/>
            <w:tcBorders>
              <w:top w:val="single" w:sz="4" w:space="0" w:color="000000"/>
              <w:left w:val="single" w:sz="4" w:space="0" w:color="000000"/>
              <w:bottom w:val="single" w:sz="4" w:space="0" w:color="000000"/>
              <w:right w:val="single" w:sz="4" w:space="0" w:color="000000"/>
            </w:tcBorders>
            <w:hideMark/>
          </w:tcPr>
          <w:p w:rsidR="001F717D" w:rsidRPr="00B747FB" w:rsidRDefault="001F717D">
            <w:pPr>
              <w:tabs>
                <w:tab w:val="center" w:pos="1243"/>
              </w:tabs>
              <w:spacing w:after="0" w:line="240" w:lineRule="auto"/>
              <w:jc w:val="center"/>
              <w:rPr>
                <w:rFonts w:ascii="Times New Roman" w:hAnsi="Times New Roman"/>
                <w:sz w:val="28"/>
                <w:szCs w:val="28"/>
              </w:rPr>
            </w:pPr>
            <w:r w:rsidRPr="00B747FB">
              <w:rPr>
                <w:rFonts w:ascii="Times New Roman" w:hAnsi="Times New Roman"/>
                <w:sz w:val="28"/>
                <w:szCs w:val="28"/>
              </w:rPr>
              <w:t>10 баллов и менее</w:t>
            </w:r>
          </w:p>
        </w:tc>
      </w:tr>
    </w:tbl>
    <w:p w:rsidR="001F717D" w:rsidRPr="00B747FB" w:rsidRDefault="001F717D" w:rsidP="001F717D">
      <w:pPr>
        <w:spacing w:after="0" w:line="240" w:lineRule="auto"/>
        <w:rPr>
          <w:rFonts w:ascii="Times New Roman" w:hAnsi="Times New Roman"/>
          <w:sz w:val="28"/>
          <w:szCs w:val="28"/>
        </w:rPr>
      </w:pPr>
    </w:p>
    <w:p w:rsidR="001F717D" w:rsidRPr="00B747FB" w:rsidRDefault="001F717D" w:rsidP="001F717D">
      <w:pPr>
        <w:spacing w:after="0" w:line="240" w:lineRule="auto"/>
        <w:rPr>
          <w:rFonts w:ascii="Times New Roman" w:hAnsi="Times New Roman"/>
          <w:sz w:val="28"/>
          <w:szCs w:val="28"/>
          <w:lang w:val="en-US"/>
        </w:rPr>
      </w:pPr>
      <w:r w:rsidRPr="00B747FB">
        <w:rPr>
          <w:rFonts w:ascii="Times New Roman" w:hAnsi="Times New Roman"/>
          <w:b/>
          <w:sz w:val="28"/>
          <w:szCs w:val="28"/>
        </w:rPr>
        <w:t>Контрольная работа №2     Времена</w:t>
      </w:r>
    </w:p>
    <w:p w:rsidR="001F717D" w:rsidRPr="00B747FB" w:rsidRDefault="001F717D" w:rsidP="001F717D">
      <w:pPr>
        <w:tabs>
          <w:tab w:val="left" w:pos="1305"/>
          <w:tab w:val="center" w:pos="4677"/>
        </w:tabs>
        <w:spacing w:after="0" w:line="240" w:lineRule="auto"/>
        <w:rPr>
          <w:rFonts w:ascii="Times New Roman" w:hAnsi="Times New Roman"/>
          <w:sz w:val="28"/>
          <w:szCs w:val="28"/>
          <w:lang w:val="en-US"/>
        </w:rPr>
      </w:pPr>
      <w:r w:rsidRPr="00B747FB">
        <w:rPr>
          <w:rFonts w:ascii="Times New Roman" w:hAnsi="Times New Roman"/>
          <w:b/>
          <w:sz w:val="28"/>
          <w:szCs w:val="28"/>
          <w:lang w:val="en-US"/>
        </w:rPr>
        <w:t>Test №1.</w:t>
      </w:r>
    </w:p>
    <w:p w:rsidR="001F717D" w:rsidRPr="00B747FB" w:rsidRDefault="001F717D" w:rsidP="001F717D">
      <w:pPr>
        <w:spacing w:after="0" w:line="240" w:lineRule="auto"/>
        <w:rPr>
          <w:rFonts w:ascii="Times New Roman" w:hAnsi="Times New Roman"/>
          <w:b/>
          <w:sz w:val="28"/>
          <w:szCs w:val="28"/>
          <w:u w:val="single"/>
          <w:lang w:val="en-US"/>
        </w:rPr>
      </w:pPr>
      <w:r w:rsidRPr="00B747FB">
        <w:rPr>
          <w:rFonts w:ascii="Times New Roman" w:hAnsi="Times New Roman"/>
          <w:b/>
          <w:sz w:val="28"/>
          <w:szCs w:val="28"/>
          <w:u w:val="single"/>
          <w:lang w:val="en-US"/>
        </w:rPr>
        <w:t>Insert the necessary form of the verb.</w:t>
      </w:r>
    </w:p>
    <w:p w:rsidR="001F717D" w:rsidRPr="00B747FB" w:rsidRDefault="001F717D" w:rsidP="001F717D">
      <w:pPr>
        <w:spacing w:after="0" w:line="240" w:lineRule="auto"/>
        <w:ind w:left="720"/>
        <w:rPr>
          <w:rFonts w:ascii="Times New Roman" w:hAnsi="Times New Roman"/>
          <w:sz w:val="28"/>
          <w:szCs w:val="28"/>
          <w:lang w:val="en-US"/>
        </w:rPr>
      </w:pPr>
      <w:proofErr w:type="gramStart"/>
      <w:r w:rsidRPr="00B747FB">
        <w:rPr>
          <w:rFonts w:ascii="Times New Roman" w:hAnsi="Times New Roman"/>
          <w:sz w:val="28"/>
          <w:szCs w:val="28"/>
          <w:lang w:val="en-US"/>
        </w:rPr>
        <w:t>Present/past perfect.</w:t>
      </w:r>
      <w:proofErr w:type="gramEnd"/>
    </w:p>
    <w:p w:rsidR="001F717D" w:rsidRPr="00B747FB" w:rsidRDefault="001F717D" w:rsidP="001F717D">
      <w:pPr>
        <w:spacing w:after="0" w:line="240" w:lineRule="auto"/>
        <w:ind w:left="720"/>
        <w:rPr>
          <w:rFonts w:ascii="Times New Roman" w:hAnsi="Times New Roman"/>
          <w:sz w:val="28"/>
          <w:szCs w:val="28"/>
          <w:lang w:val="en-US"/>
        </w:rPr>
      </w:pPr>
      <w:r w:rsidRPr="00B747FB">
        <w:rPr>
          <w:rFonts w:ascii="Times New Roman" w:hAnsi="Times New Roman"/>
          <w:sz w:val="28"/>
          <w:szCs w:val="28"/>
          <w:lang w:val="en-US"/>
        </w:rPr>
        <w:t xml:space="preserve">I ….. </w:t>
      </w:r>
      <w:proofErr w:type="gramStart"/>
      <w:r w:rsidRPr="00B747FB">
        <w:rPr>
          <w:rFonts w:ascii="Times New Roman" w:hAnsi="Times New Roman"/>
          <w:sz w:val="28"/>
          <w:szCs w:val="28"/>
          <w:lang w:val="en-US"/>
        </w:rPr>
        <w:t>become</w:t>
      </w:r>
      <w:proofErr w:type="gramEnd"/>
      <w:r w:rsidRPr="00B747FB">
        <w:rPr>
          <w:rFonts w:ascii="Times New Roman" w:hAnsi="Times New Roman"/>
          <w:sz w:val="28"/>
          <w:szCs w:val="28"/>
          <w:lang w:val="en-US"/>
        </w:rPr>
        <w:t xml:space="preserve"> a qualified specialist this year.</w:t>
      </w:r>
    </w:p>
    <w:p w:rsidR="001F717D" w:rsidRPr="00B747FB" w:rsidRDefault="001F717D" w:rsidP="001F717D">
      <w:pPr>
        <w:numPr>
          <w:ilvl w:val="0"/>
          <w:numId w:val="28"/>
        </w:numPr>
        <w:spacing w:after="0" w:line="240" w:lineRule="auto"/>
        <w:rPr>
          <w:rFonts w:ascii="Times New Roman" w:hAnsi="Times New Roman"/>
          <w:sz w:val="28"/>
          <w:szCs w:val="28"/>
          <w:lang w:val="en-US"/>
        </w:rPr>
      </w:pPr>
      <w:r w:rsidRPr="00B747FB">
        <w:rPr>
          <w:rFonts w:ascii="Times New Roman" w:hAnsi="Times New Roman"/>
          <w:sz w:val="28"/>
          <w:szCs w:val="28"/>
          <w:lang w:val="en-US"/>
        </w:rPr>
        <w:t>has become</w:t>
      </w:r>
    </w:p>
    <w:p w:rsidR="001F717D" w:rsidRPr="00B747FB" w:rsidRDefault="001F717D" w:rsidP="001F717D">
      <w:pPr>
        <w:numPr>
          <w:ilvl w:val="0"/>
          <w:numId w:val="28"/>
        </w:numPr>
        <w:spacing w:after="0" w:line="240" w:lineRule="auto"/>
        <w:rPr>
          <w:rFonts w:ascii="Times New Roman" w:hAnsi="Times New Roman"/>
          <w:sz w:val="28"/>
          <w:szCs w:val="28"/>
          <w:lang w:val="en-US"/>
        </w:rPr>
      </w:pPr>
      <w:r w:rsidRPr="00B747FB">
        <w:rPr>
          <w:rFonts w:ascii="Times New Roman" w:hAnsi="Times New Roman"/>
          <w:sz w:val="28"/>
          <w:szCs w:val="28"/>
          <w:lang w:val="en-US"/>
        </w:rPr>
        <w:t>have become</w:t>
      </w:r>
    </w:p>
    <w:p w:rsidR="001F717D" w:rsidRPr="00B747FB" w:rsidRDefault="001F717D" w:rsidP="001F717D">
      <w:pPr>
        <w:numPr>
          <w:ilvl w:val="0"/>
          <w:numId w:val="28"/>
        </w:numPr>
        <w:spacing w:after="0" w:line="240" w:lineRule="auto"/>
        <w:rPr>
          <w:rFonts w:ascii="Times New Roman" w:hAnsi="Times New Roman"/>
          <w:sz w:val="28"/>
          <w:szCs w:val="28"/>
          <w:lang w:val="en-US"/>
        </w:rPr>
      </w:pPr>
      <w:r w:rsidRPr="00B747FB">
        <w:rPr>
          <w:rFonts w:ascii="Times New Roman" w:hAnsi="Times New Roman"/>
          <w:sz w:val="28"/>
          <w:szCs w:val="28"/>
          <w:lang w:val="en-US"/>
        </w:rPr>
        <w:t>had become</w:t>
      </w:r>
    </w:p>
    <w:p w:rsidR="001F717D" w:rsidRPr="00B747FB" w:rsidRDefault="001F717D" w:rsidP="001F717D">
      <w:pPr>
        <w:spacing w:after="0" w:line="240" w:lineRule="auto"/>
        <w:ind w:left="720"/>
        <w:rPr>
          <w:rFonts w:ascii="Times New Roman" w:hAnsi="Times New Roman"/>
          <w:sz w:val="28"/>
          <w:szCs w:val="28"/>
          <w:lang w:val="en-US"/>
        </w:rPr>
      </w:pPr>
      <w:r w:rsidRPr="00B747FB">
        <w:rPr>
          <w:rFonts w:ascii="Times New Roman" w:hAnsi="Times New Roman"/>
          <w:sz w:val="28"/>
          <w:szCs w:val="28"/>
          <w:lang w:val="en-US"/>
        </w:rPr>
        <w:t>I … passed all the exams this month.</w:t>
      </w:r>
    </w:p>
    <w:p w:rsidR="001F717D" w:rsidRPr="00B747FB" w:rsidRDefault="001F717D" w:rsidP="001F717D">
      <w:pPr>
        <w:numPr>
          <w:ilvl w:val="0"/>
          <w:numId w:val="29"/>
        </w:numPr>
        <w:tabs>
          <w:tab w:val="num" w:pos="1800"/>
        </w:tabs>
        <w:spacing w:after="0" w:line="240" w:lineRule="auto"/>
        <w:rPr>
          <w:rFonts w:ascii="Times New Roman" w:hAnsi="Times New Roman"/>
          <w:sz w:val="28"/>
          <w:szCs w:val="28"/>
          <w:lang w:val="en-US"/>
        </w:rPr>
      </w:pPr>
      <w:r w:rsidRPr="00B747FB">
        <w:rPr>
          <w:rFonts w:ascii="Times New Roman" w:hAnsi="Times New Roman"/>
          <w:sz w:val="28"/>
          <w:szCs w:val="28"/>
          <w:lang w:val="en-US"/>
        </w:rPr>
        <w:t>have passed</w:t>
      </w:r>
    </w:p>
    <w:p w:rsidR="001F717D" w:rsidRPr="00B747FB" w:rsidRDefault="001F717D" w:rsidP="001F717D">
      <w:pPr>
        <w:numPr>
          <w:ilvl w:val="0"/>
          <w:numId w:val="29"/>
        </w:numPr>
        <w:tabs>
          <w:tab w:val="num" w:pos="1800"/>
        </w:tabs>
        <w:spacing w:after="0" w:line="240" w:lineRule="auto"/>
        <w:rPr>
          <w:rFonts w:ascii="Times New Roman" w:hAnsi="Times New Roman"/>
          <w:sz w:val="28"/>
          <w:szCs w:val="28"/>
          <w:lang w:val="en-US"/>
        </w:rPr>
      </w:pPr>
      <w:r w:rsidRPr="00B747FB">
        <w:rPr>
          <w:rFonts w:ascii="Times New Roman" w:hAnsi="Times New Roman"/>
          <w:sz w:val="28"/>
          <w:szCs w:val="28"/>
          <w:lang w:val="en-US"/>
        </w:rPr>
        <w:t>has passed</w:t>
      </w:r>
    </w:p>
    <w:p w:rsidR="001F717D" w:rsidRPr="00B747FB" w:rsidRDefault="001F717D" w:rsidP="001F717D">
      <w:pPr>
        <w:numPr>
          <w:ilvl w:val="0"/>
          <w:numId w:val="29"/>
        </w:numPr>
        <w:tabs>
          <w:tab w:val="num" w:pos="1800"/>
        </w:tabs>
        <w:spacing w:after="0" w:line="240" w:lineRule="auto"/>
        <w:rPr>
          <w:rFonts w:ascii="Times New Roman" w:hAnsi="Times New Roman"/>
          <w:sz w:val="28"/>
          <w:szCs w:val="28"/>
          <w:lang w:val="en-US"/>
        </w:rPr>
      </w:pPr>
      <w:r w:rsidRPr="00B747FB">
        <w:rPr>
          <w:rFonts w:ascii="Times New Roman" w:hAnsi="Times New Roman"/>
          <w:sz w:val="28"/>
          <w:szCs w:val="28"/>
          <w:lang w:val="en-US"/>
        </w:rPr>
        <w:t>had passed</w:t>
      </w:r>
    </w:p>
    <w:p w:rsidR="001F717D" w:rsidRPr="00B747FB" w:rsidRDefault="001F717D" w:rsidP="001F717D">
      <w:pPr>
        <w:spacing w:after="0" w:line="240" w:lineRule="auto"/>
        <w:ind w:left="720"/>
        <w:rPr>
          <w:rFonts w:ascii="Times New Roman" w:hAnsi="Times New Roman"/>
          <w:sz w:val="28"/>
          <w:szCs w:val="28"/>
          <w:lang w:val="en-US"/>
        </w:rPr>
      </w:pPr>
      <w:r w:rsidRPr="00B747FB">
        <w:rPr>
          <w:rFonts w:ascii="Times New Roman" w:hAnsi="Times New Roman"/>
          <w:sz w:val="28"/>
          <w:szCs w:val="28"/>
          <w:lang w:val="en-US"/>
        </w:rPr>
        <w:t>By three o</w:t>
      </w:r>
      <w:r w:rsidRPr="00B747FB">
        <w:rPr>
          <w:rFonts w:ascii="Times New Roman" w:hAnsi="Times New Roman"/>
          <w:sz w:val="28"/>
          <w:szCs w:val="28"/>
          <w:lang w:val="en-US"/>
        </w:rPr>
        <w:sym w:font="Symbol" w:char="F0A2"/>
      </w:r>
      <w:r w:rsidRPr="00B747FB">
        <w:rPr>
          <w:rFonts w:ascii="Times New Roman" w:hAnsi="Times New Roman"/>
          <w:sz w:val="28"/>
          <w:szCs w:val="28"/>
          <w:lang w:val="en-US"/>
        </w:rPr>
        <w:t xml:space="preserve">clock he ….. </w:t>
      </w:r>
      <w:proofErr w:type="gramStart"/>
      <w:r w:rsidRPr="00B747FB">
        <w:rPr>
          <w:rFonts w:ascii="Times New Roman" w:hAnsi="Times New Roman"/>
          <w:sz w:val="28"/>
          <w:szCs w:val="28"/>
          <w:lang w:val="en-US"/>
        </w:rPr>
        <w:t>finished</w:t>
      </w:r>
      <w:proofErr w:type="gramEnd"/>
      <w:r w:rsidRPr="00B747FB">
        <w:rPr>
          <w:rFonts w:ascii="Times New Roman" w:hAnsi="Times New Roman"/>
          <w:sz w:val="28"/>
          <w:szCs w:val="28"/>
          <w:lang w:val="en-US"/>
        </w:rPr>
        <w:t xml:space="preserve"> his work.</w:t>
      </w:r>
    </w:p>
    <w:p w:rsidR="001F717D" w:rsidRPr="00B747FB" w:rsidRDefault="001F717D" w:rsidP="001F717D">
      <w:pPr>
        <w:numPr>
          <w:ilvl w:val="0"/>
          <w:numId w:val="30"/>
        </w:numPr>
        <w:spacing w:after="0" w:line="240" w:lineRule="auto"/>
        <w:rPr>
          <w:rFonts w:ascii="Times New Roman" w:hAnsi="Times New Roman"/>
          <w:sz w:val="28"/>
          <w:szCs w:val="28"/>
          <w:lang w:val="en-US"/>
        </w:rPr>
      </w:pPr>
      <w:r w:rsidRPr="00B747FB">
        <w:rPr>
          <w:rFonts w:ascii="Times New Roman" w:hAnsi="Times New Roman"/>
          <w:sz w:val="28"/>
          <w:szCs w:val="28"/>
          <w:lang w:val="en-US"/>
        </w:rPr>
        <w:t>has finished</w:t>
      </w:r>
    </w:p>
    <w:p w:rsidR="001F717D" w:rsidRPr="00B747FB" w:rsidRDefault="001F717D" w:rsidP="001F717D">
      <w:pPr>
        <w:numPr>
          <w:ilvl w:val="0"/>
          <w:numId w:val="30"/>
        </w:numPr>
        <w:spacing w:after="0" w:line="240" w:lineRule="auto"/>
        <w:rPr>
          <w:rFonts w:ascii="Times New Roman" w:hAnsi="Times New Roman"/>
          <w:sz w:val="28"/>
          <w:szCs w:val="28"/>
          <w:lang w:val="en-US"/>
        </w:rPr>
      </w:pPr>
      <w:r w:rsidRPr="00B747FB">
        <w:rPr>
          <w:rFonts w:ascii="Times New Roman" w:hAnsi="Times New Roman"/>
          <w:sz w:val="28"/>
          <w:szCs w:val="28"/>
          <w:lang w:val="en-US"/>
        </w:rPr>
        <w:t>had finished</w:t>
      </w:r>
    </w:p>
    <w:p w:rsidR="001F717D" w:rsidRPr="00B747FB" w:rsidRDefault="001F717D" w:rsidP="001F717D">
      <w:pPr>
        <w:numPr>
          <w:ilvl w:val="0"/>
          <w:numId w:val="30"/>
        </w:numPr>
        <w:spacing w:after="0" w:line="240" w:lineRule="auto"/>
        <w:rPr>
          <w:rFonts w:ascii="Times New Roman" w:hAnsi="Times New Roman"/>
          <w:sz w:val="28"/>
          <w:szCs w:val="28"/>
          <w:lang w:val="en-US"/>
        </w:rPr>
      </w:pPr>
      <w:r w:rsidRPr="00B747FB">
        <w:rPr>
          <w:rFonts w:ascii="Times New Roman" w:hAnsi="Times New Roman"/>
          <w:sz w:val="28"/>
          <w:szCs w:val="28"/>
          <w:lang w:val="en-US"/>
        </w:rPr>
        <w:t>have finished</w:t>
      </w:r>
    </w:p>
    <w:p w:rsidR="001F717D" w:rsidRPr="00B747FB" w:rsidRDefault="001F717D" w:rsidP="001F717D">
      <w:pPr>
        <w:spacing w:after="0" w:line="240" w:lineRule="auto"/>
        <w:rPr>
          <w:rFonts w:ascii="Times New Roman" w:hAnsi="Times New Roman"/>
          <w:b/>
          <w:sz w:val="28"/>
          <w:szCs w:val="28"/>
        </w:rPr>
      </w:pPr>
    </w:p>
    <w:p w:rsidR="001F717D" w:rsidRPr="00B747FB" w:rsidRDefault="001F717D" w:rsidP="001F717D">
      <w:pPr>
        <w:spacing w:after="0" w:line="240" w:lineRule="auto"/>
        <w:rPr>
          <w:rFonts w:ascii="Times New Roman" w:hAnsi="Times New Roman"/>
          <w:b/>
          <w:sz w:val="28"/>
          <w:szCs w:val="28"/>
        </w:rPr>
      </w:pPr>
      <w:r w:rsidRPr="00B747FB">
        <w:rPr>
          <w:rFonts w:ascii="Times New Roman" w:hAnsi="Times New Roman"/>
          <w:b/>
          <w:sz w:val="28"/>
          <w:szCs w:val="28"/>
          <w:lang w:val="en-US"/>
        </w:rPr>
        <w:t>Test №2</w:t>
      </w:r>
    </w:p>
    <w:p w:rsidR="001F717D" w:rsidRPr="00B747FB" w:rsidRDefault="001F717D" w:rsidP="001F717D">
      <w:pPr>
        <w:spacing w:after="0" w:line="240" w:lineRule="auto"/>
        <w:rPr>
          <w:rFonts w:ascii="Times New Roman" w:hAnsi="Times New Roman"/>
          <w:b/>
          <w:sz w:val="28"/>
          <w:szCs w:val="28"/>
          <w:lang w:val="en-US"/>
        </w:rPr>
      </w:pPr>
      <w:r w:rsidRPr="00B747FB">
        <w:rPr>
          <w:rFonts w:ascii="Times New Roman" w:hAnsi="Times New Roman"/>
          <w:b/>
          <w:sz w:val="28"/>
          <w:szCs w:val="28"/>
          <w:u w:val="single"/>
          <w:lang w:val="en-US"/>
        </w:rPr>
        <w:t>Read and translate the underlined words in the sentences</w:t>
      </w:r>
      <w:r w:rsidRPr="00B747FB">
        <w:rPr>
          <w:rFonts w:ascii="Times New Roman" w:hAnsi="Times New Roman"/>
          <w:b/>
          <w:sz w:val="28"/>
          <w:szCs w:val="28"/>
          <w:lang w:val="en-US"/>
        </w:rPr>
        <w:t>.</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 xml:space="preserve">1. </w:t>
      </w:r>
      <w:proofErr w:type="gramStart"/>
      <w:r w:rsidRPr="00B747FB">
        <w:rPr>
          <w:rFonts w:ascii="Times New Roman" w:hAnsi="Times New Roman"/>
          <w:szCs w:val="28"/>
          <w:lang w:val="en-US"/>
        </w:rPr>
        <w:t>a</w:t>
      </w:r>
      <w:proofErr w:type="gramEnd"/>
      <w:r w:rsidRPr="00B747FB">
        <w:rPr>
          <w:rFonts w:ascii="Times New Roman" w:hAnsi="Times New Roman"/>
          <w:szCs w:val="28"/>
          <w:lang w:val="en-US"/>
        </w:rPr>
        <w:t xml:space="preserve">) They </w:t>
      </w:r>
      <w:r w:rsidRPr="00B747FB">
        <w:rPr>
          <w:rFonts w:ascii="Times New Roman" w:hAnsi="Times New Roman"/>
          <w:szCs w:val="28"/>
          <w:u w:val="single"/>
          <w:lang w:val="en-US"/>
        </w:rPr>
        <w:t>graduated</w:t>
      </w:r>
      <w:r w:rsidRPr="00B747FB">
        <w:rPr>
          <w:rFonts w:ascii="Times New Roman" w:hAnsi="Times New Roman"/>
          <w:szCs w:val="28"/>
          <w:lang w:val="en-US"/>
        </w:rPr>
        <w:t xml:space="preserve"> from the technical secondary school last year . b) He is a </w:t>
      </w:r>
      <w:r w:rsidRPr="00B747FB">
        <w:rPr>
          <w:rFonts w:ascii="Times New Roman" w:hAnsi="Times New Roman"/>
          <w:szCs w:val="28"/>
          <w:u w:val="single"/>
          <w:lang w:val="en-US"/>
        </w:rPr>
        <w:t>graduate</w:t>
      </w:r>
      <w:r w:rsidRPr="00B747FB">
        <w:rPr>
          <w:rFonts w:ascii="Times New Roman" w:hAnsi="Times New Roman"/>
          <w:szCs w:val="28"/>
          <w:lang w:val="en-US"/>
        </w:rPr>
        <w:t xml:space="preserve"> of our Academy.  2. </w:t>
      </w:r>
      <w:proofErr w:type="gramStart"/>
      <w:r w:rsidRPr="00B747FB">
        <w:rPr>
          <w:rFonts w:ascii="Times New Roman" w:hAnsi="Times New Roman"/>
          <w:szCs w:val="28"/>
          <w:lang w:val="en-US"/>
        </w:rPr>
        <w:t>a</w:t>
      </w:r>
      <w:proofErr w:type="gramEnd"/>
      <w:r w:rsidRPr="00B747FB">
        <w:rPr>
          <w:rFonts w:ascii="Times New Roman" w:hAnsi="Times New Roman"/>
          <w:szCs w:val="28"/>
          <w:lang w:val="en-US"/>
        </w:rPr>
        <w:t xml:space="preserve">) We always </w:t>
      </w:r>
      <w:r w:rsidRPr="00B747FB">
        <w:rPr>
          <w:rFonts w:ascii="Times New Roman" w:hAnsi="Times New Roman"/>
          <w:szCs w:val="28"/>
          <w:u w:val="single"/>
          <w:lang w:val="en-US"/>
        </w:rPr>
        <w:t>help</w:t>
      </w:r>
      <w:r w:rsidRPr="00B747FB">
        <w:rPr>
          <w:rFonts w:ascii="Times New Roman" w:hAnsi="Times New Roman"/>
          <w:szCs w:val="28"/>
          <w:lang w:val="en-US"/>
        </w:rPr>
        <w:t xml:space="preserve"> them with their English. </w:t>
      </w:r>
      <w:proofErr w:type="gramStart"/>
      <w:r w:rsidRPr="00B747FB">
        <w:rPr>
          <w:rFonts w:ascii="Times New Roman" w:hAnsi="Times New Roman"/>
          <w:szCs w:val="28"/>
          <w:lang w:val="en-US"/>
        </w:rPr>
        <w:t>b)I</w:t>
      </w:r>
      <w:proofErr w:type="gramEnd"/>
      <w:r w:rsidRPr="00B747FB">
        <w:rPr>
          <w:rFonts w:ascii="Times New Roman" w:hAnsi="Times New Roman"/>
          <w:szCs w:val="28"/>
          <w:lang w:val="en-US"/>
        </w:rPr>
        <w:t xml:space="preserve"> don't need his </w:t>
      </w:r>
      <w:r w:rsidRPr="00B747FB">
        <w:rPr>
          <w:rFonts w:ascii="Times New Roman" w:hAnsi="Times New Roman"/>
          <w:szCs w:val="28"/>
          <w:u w:val="single"/>
          <w:lang w:val="en-US"/>
        </w:rPr>
        <w:t>help</w:t>
      </w:r>
      <w:r w:rsidRPr="00B747FB">
        <w:rPr>
          <w:rFonts w:ascii="Times New Roman" w:hAnsi="Times New Roman"/>
          <w:szCs w:val="28"/>
          <w:lang w:val="en-US"/>
        </w:rPr>
        <w:t xml:space="preserve">.      3. </w:t>
      </w:r>
      <w:proofErr w:type="gramStart"/>
      <w:r w:rsidRPr="00B747FB">
        <w:rPr>
          <w:rFonts w:ascii="Times New Roman" w:hAnsi="Times New Roman"/>
          <w:szCs w:val="28"/>
          <w:lang w:val="en-US"/>
        </w:rPr>
        <w:t>a)</w:t>
      </w:r>
      <w:proofErr w:type="gramEnd"/>
      <w:r w:rsidRPr="00B747FB">
        <w:rPr>
          <w:rFonts w:ascii="Times New Roman" w:hAnsi="Times New Roman"/>
          <w:szCs w:val="28"/>
          <w:lang w:val="en-US"/>
        </w:rPr>
        <w:t xml:space="preserve">They study a </w:t>
      </w:r>
      <w:r w:rsidRPr="00B747FB">
        <w:rPr>
          <w:rFonts w:ascii="Times New Roman" w:hAnsi="Times New Roman"/>
          <w:szCs w:val="28"/>
          <w:u w:val="single"/>
          <w:lang w:val="en-US"/>
        </w:rPr>
        <w:t xml:space="preserve">number </w:t>
      </w:r>
      <w:r w:rsidRPr="00B747FB">
        <w:rPr>
          <w:rFonts w:ascii="Times New Roman" w:hAnsi="Times New Roman"/>
          <w:szCs w:val="28"/>
          <w:lang w:val="en-US"/>
        </w:rPr>
        <w:t xml:space="preserve">of special subjects. </w:t>
      </w:r>
      <w:proofErr w:type="gramStart"/>
      <w:r w:rsidRPr="00B747FB">
        <w:rPr>
          <w:rFonts w:ascii="Times New Roman" w:hAnsi="Times New Roman"/>
          <w:szCs w:val="28"/>
          <w:lang w:val="en-US"/>
        </w:rPr>
        <w:t>b)Their</w:t>
      </w:r>
      <w:proofErr w:type="gramEnd"/>
      <w:r w:rsidRPr="00B747FB">
        <w:rPr>
          <w:rFonts w:ascii="Times New Roman" w:hAnsi="Times New Roman"/>
          <w:szCs w:val="28"/>
          <w:lang w:val="en-US"/>
        </w:rPr>
        <w:t xml:space="preserve"> group </w:t>
      </w:r>
      <w:r w:rsidRPr="00B747FB">
        <w:rPr>
          <w:rFonts w:ascii="Times New Roman" w:hAnsi="Times New Roman"/>
          <w:szCs w:val="28"/>
          <w:u w:val="single"/>
          <w:lang w:val="en-US"/>
        </w:rPr>
        <w:t>numbers</w:t>
      </w:r>
      <w:r w:rsidRPr="00B747FB">
        <w:rPr>
          <w:rFonts w:ascii="Times New Roman" w:hAnsi="Times New Roman"/>
          <w:szCs w:val="28"/>
          <w:lang w:val="en-US"/>
        </w:rPr>
        <w:t xml:space="preserve"> thirty students. 4. </w:t>
      </w:r>
      <w:proofErr w:type="gramStart"/>
      <w:r w:rsidRPr="00B747FB">
        <w:rPr>
          <w:rFonts w:ascii="Times New Roman" w:hAnsi="Times New Roman"/>
          <w:szCs w:val="28"/>
          <w:lang w:val="en-US"/>
        </w:rPr>
        <w:t>a)</w:t>
      </w:r>
      <w:proofErr w:type="gramEnd"/>
      <w:r w:rsidRPr="00B747FB">
        <w:rPr>
          <w:rFonts w:ascii="Times New Roman" w:hAnsi="Times New Roman"/>
          <w:szCs w:val="28"/>
          <w:lang w:val="en-US"/>
        </w:rPr>
        <w:t xml:space="preserve">They </w:t>
      </w:r>
      <w:r w:rsidRPr="00B747FB">
        <w:rPr>
          <w:rFonts w:ascii="Times New Roman" w:hAnsi="Times New Roman"/>
          <w:szCs w:val="28"/>
          <w:u w:val="single"/>
          <w:lang w:val="en-US"/>
        </w:rPr>
        <w:t>plan</w:t>
      </w:r>
      <w:r w:rsidRPr="00B747FB">
        <w:rPr>
          <w:rFonts w:ascii="Times New Roman" w:hAnsi="Times New Roman"/>
          <w:szCs w:val="28"/>
          <w:lang w:val="en-US"/>
        </w:rPr>
        <w:t xml:space="preserve"> to work tonight. </w:t>
      </w:r>
      <w:proofErr w:type="gramStart"/>
      <w:r w:rsidRPr="00B747FB">
        <w:rPr>
          <w:rFonts w:ascii="Times New Roman" w:hAnsi="Times New Roman"/>
          <w:szCs w:val="28"/>
          <w:lang w:val="en-US"/>
        </w:rPr>
        <w:t>b)</w:t>
      </w:r>
      <w:proofErr w:type="gramEnd"/>
      <w:r w:rsidRPr="00B747FB">
        <w:rPr>
          <w:rFonts w:ascii="Times New Roman" w:hAnsi="Times New Roman"/>
          <w:szCs w:val="28"/>
          <w:lang w:val="en-US"/>
        </w:rPr>
        <w:t xml:space="preserve">I like his </w:t>
      </w:r>
      <w:r w:rsidRPr="00B747FB">
        <w:rPr>
          <w:rFonts w:ascii="Times New Roman" w:hAnsi="Times New Roman"/>
          <w:szCs w:val="28"/>
          <w:u w:val="single"/>
          <w:lang w:val="en-US"/>
        </w:rPr>
        <w:t>plan</w:t>
      </w:r>
      <w:r w:rsidRPr="00B747FB">
        <w:rPr>
          <w:rFonts w:ascii="Times New Roman" w:hAnsi="Times New Roman"/>
          <w:szCs w:val="28"/>
          <w:lang w:val="en-US"/>
        </w:rPr>
        <w:t xml:space="preserve"> to enter the college. 5. </w:t>
      </w:r>
      <w:proofErr w:type="gramStart"/>
      <w:r w:rsidRPr="00B747FB">
        <w:rPr>
          <w:rFonts w:ascii="Times New Roman" w:hAnsi="Times New Roman"/>
          <w:szCs w:val="28"/>
          <w:lang w:val="en-US"/>
        </w:rPr>
        <w:t>a)</w:t>
      </w:r>
      <w:proofErr w:type="gramEnd"/>
      <w:r w:rsidRPr="00B747FB">
        <w:rPr>
          <w:rFonts w:ascii="Times New Roman" w:hAnsi="Times New Roman"/>
          <w:szCs w:val="28"/>
          <w:lang w:val="en-US"/>
        </w:rPr>
        <w:t xml:space="preserve">He always </w:t>
      </w:r>
      <w:r w:rsidRPr="00B747FB">
        <w:rPr>
          <w:rFonts w:ascii="Times New Roman" w:hAnsi="Times New Roman"/>
          <w:szCs w:val="28"/>
          <w:u w:val="single"/>
          <w:lang w:val="en-US"/>
        </w:rPr>
        <w:t>answers</w:t>
      </w:r>
      <w:r w:rsidRPr="00B747FB">
        <w:rPr>
          <w:rFonts w:ascii="Times New Roman" w:hAnsi="Times New Roman"/>
          <w:szCs w:val="28"/>
          <w:lang w:val="en-US"/>
        </w:rPr>
        <w:t xml:space="preserve"> his teachers’ questions very well. </w:t>
      </w:r>
      <w:proofErr w:type="gramStart"/>
      <w:r w:rsidRPr="00B747FB">
        <w:rPr>
          <w:rFonts w:ascii="Times New Roman" w:hAnsi="Times New Roman"/>
          <w:szCs w:val="28"/>
          <w:lang w:val="en-US"/>
        </w:rPr>
        <w:t>b)Their</w:t>
      </w:r>
      <w:proofErr w:type="gramEnd"/>
      <w:r w:rsidRPr="00B747FB">
        <w:rPr>
          <w:rFonts w:ascii="Times New Roman" w:hAnsi="Times New Roman"/>
          <w:szCs w:val="28"/>
          <w:lang w:val="en-US"/>
        </w:rPr>
        <w:t xml:space="preserve"> </w:t>
      </w:r>
      <w:r w:rsidRPr="00B747FB">
        <w:rPr>
          <w:rFonts w:ascii="Times New Roman" w:hAnsi="Times New Roman"/>
          <w:szCs w:val="28"/>
          <w:u w:val="single"/>
          <w:lang w:val="en-US"/>
        </w:rPr>
        <w:t>answers</w:t>
      </w:r>
      <w:r w:rsidRPr="00B747FB">
        <w:rPr>
          <w:rFonts w:ascii="Times New Roman" w:hAnsi="Times New Roman"/>
          <w:szCs w:val="28"/>
          <w:lang w:val="en-US"/>
        </w:rPr>
        <w:t xml:space="preserve"> in English are usually very good. 6. </w:t>
      </w:r>
      <w:proofErr w:type="gramStart"/>
      <w:r w:rsidRPr="00B747FB">
        <w:rPr>
          <w:rFonts w:ascii="Times New Roman" w:hAnsi="Times New Roman"/>
          <w:szCs w:val="28"/>
          <w:lang w:val="en-US"/>
        </w:rPr>
        <w:t>a)</w:t>
      </w:r>
      <w:proofErr w:type="gramEnd"/>
      <w:r w:rsidRPr="00B747FB">
        <w:rPr>
          <w:rFonts w:ascii="Times New Roman" w:hAnsi="Times New Roman"/>
          <w:szCs w:val="28"/>
          <w:lang w:val="en-US"/>
        </w:rPr>
        <w:t xml:space="preserve">Let's speak about this </w:t>
      </w:r>
      <w:r w:rsidRPr="00B747FB">
        <w:rPr>
          <w:rFonts w:ascii="Times New Roman" w:hAnsi="Times New Roman"/>
          <w:szCs w:val="28"/>
          <w:u w:val="single"/>
          <w:lang w:val="en-US"/>
        </w:rPr>
        <w:t>play</w:t>
      </w:r>
      <w:r w:rsidRPr="00B747FB">
        <w:rPr>
          <w:rFonts w:ascii="Times New Roman" w:hAnsi="Times New Roman"/>
          <w:szCs w:val="28"/>
          <w:lang w:val="en-US"/>
        </w:rPr>
        <w:t xml:space="preserve">. </w:t>
      </w:r>
      <w:proofErr w:type="gramStart"/>
      <w:r w:rsidRPr="00B747FB">
        <w:rPr>
          <w:rFonts w:ascii="Times New Roman" w:hAnsi="Times New Roman"/>
          <w:szCs w:val="28"/>
          <w:lang w:val="en-US"/>
        </w:rPr>
        <w:t>b)They</w:t>
      </w:r>
      <w:proofErr w:type="gramEnd"/>
      <w:r w:rsidRPr="00B747FB">
        <w:rPr>
          <w:rFonts w:ascii="Times New Roman" w:hAnsi="Times New Roman"/>
          <w:szCs w:val="28"/>
          <w:lang w:val="en-US"/>
        </w:rPr>
        <w:t xml:space="preserve"> </w:t>
      </w:r>
      <w:r w:rsidRPr="00B747FB">
        <w:rPr>
          <w:rFonts w:ascii="Times New Roman" w:hAnsi="Times New Roman"/>
          <w:szCs w:val="28"/>
          <w:u w:val="single"/>
          <w:lang w:val="en-US"/>
        </w:rPr>
        <w:t>play</w:t>
      </w:r>
      <w:r w:rsidRPr="00B747FB">
        <w:rPr>
          <w:rFonts w:ascii="Times New Roman" w:hAnsi="Times New Roman"/>
          <w:szCs w:val="28"/>
          <w:lang w:val="en-US"/>
        </w:rPr>
        <w:t xml:space="preserve"> chess very well.         7. </w:t>
      </w:r>
      <w:proofErr w:type="gramStart"/>
      <w:r w:rsidRPr="00B747FB">
        <w:rPr>
          <w:rFonts w:ascii="Times New Roman" w:hAnsi="Times New Roman"/>
          <w:szCs w:val="28"/>
          <w:lang w:val="en-US"/>
        </w:rPr>
        <w:t>a)</w:t>
      </w:r>
      <w:proofErr w:type="gramEnd"/>
      <w:r w:rsidRPr="00B747FB">
        <w:rPr>
          <w:rFonts w:ascii="Times New Roman" w:hAnsi="Times New Roman"/>
          <w:szCs w:val="28"/>
          <w:lang w:val="en-US"/>
        </w:rPr>
        <w:t xml:space="preserve">They </w:t>
      </w:r>
      <w:r w:rsidRPr="00B747FB">
        <w:rPr>
          <w:rFonts w:ascii="Times New Roman" w:hAnsi="Times New Roman"/>
          <w:szCs w:val="28"/>
          <w:u w:val="single"/>
          <w:lang w:val="en-US"/>
        </w:rPr>
        <w:t>watch</w:t>
      </w:r>
      <w:r w:rsidRPr="00B747FB">
        <w:rPr>
          <w:rFonts w:ascii="Times New Roman" w:hAnsi="Times New Roman"/>
          <w:szCs w:val="28"/>
          <w:lang w:val="en-US"/>
        </w:rPr>
        <w:t xml:space="preserve"> all the </w:t>
      </w:r>
      <w:r w:rsidRPr="00B747FB">
        <w:rPr>
          <w:rFonts w:ascii="Times New Roman" w:hAnsi="Times New Roman"/>
          <w:szCs w:val="28"/>
          <w:u w:val="single"/>
          <w:lang w:val="en-US"/>
        </w:rPr>
        <w:t>plays</w:t>
      </w:r>
      <w:r w:rsidRPr="00B747FB">
        <w:rPr>
          <w:rFonts w:ascii="Times New Roman" w:hAnsi="Times New Roman"/>
          <w:szCs w:val="28"/>
          <w:lang w:val="en-US"/>
        </w:rPr>
        <w:t xml:space="preserve"> of this team. </w:t>
      </w:r>
      <w:proofErr w:type="gramStart"/>
      <w:r w:rsidRPr="00B747FB">
        <w:rPr>
          <w:rFonts w:ascii="Times New Roman" w:hAnsi="Times New Roman"/>
          <w:szCs w:val="28"/>
          <w:lang w:val="en-US"/>
        </w:rPr>
        <w:t>b)His</w:t>
      </w:r>
      <w:proofErr w:type="gramEnd"/>
      <w:r w:rsidRPr="00B747FB">
        <w:rPr>
          <w:rFonts w:ascii="Times New Roman" w:hAnsi="Times New Roman"/>
          <w:szCs w:val="28"/>
          <w:lang w:val="en-US"/>
        </w:rPr>
        <w:t xml:space="preserve"> </w:t>
      </w:r>
      <w:r w:rsidRPr="00B747FB">
        <w:rPr>
          <w:rFonts w:ascii="Times New Roman" w:hAnsi="Times New Roman"/>
          <w:szCs w:val="28"/>
          <w:u w:val="single"/>
          <w:lang w:val="en-US"/>
        </w:rPr>
        <w:t>watch</w:t>
      </w:r>
      <w:r w:rsidRPr="00B747FB">
        <w:rPr>
          <w:rFonts w:ascii="Times New Roman" w:hAnsi="Times New Roman"/>
          <w:szCs w:val="28"/>
          <w:lang w:val="en-US"/>
        </w:rPr>
        <w:t xml:space="preserve"> is always slow. </w:t>
      </w:r>
      <w:proofErr w:type="gramStart"/>
      <w:r w:rsidRPr="00B747FB">
        <w:rPr>
          <w:rFonts w:ascii="Times New Roman" w:hAnsi="Times New Roman"/>
          <w:szCs w:val="28"/>
          <w:lang w:val="en-US"/>
        </w:rPr>
        <w:t>c)Nick</w:t>
      </w:r>
      <w:proofErr w:type="gramEnd"/>
      <w:r w:rsidRPr="00B747FB">
        <w:rPr>
          <w:rFonts w:ascii="Times New Roman" w:hAnsi="Times New Roman"/>
          <w:szCs w:val="28"/>
          <w:lang w:val="en-US"/>
        </w:rPr>
        <w:t xml:space="preserve"> </w:t>
      </w:r>
      <w:r w:rsidRPr="00B747FB">
        <w:rPr>
          <w:rFonts w:ascii="Times New Roman" w:hAnsi="Times New Roman"/>
          <w:szCs w:val="28"/>
          <w:u w:val="single"/>
          <w:lang w:val="en-US"/>
        </w:rPr>
        <w:t>plays</w:t>
      </w:r>
      <w:r w:rsidRPr="00B747FB">
        <w:rPr>
          <w:rFonts w:ascii="Times New Roman" w:hAnsi="Times New Roman"/>
          <w:szCs w:val="28"/>
          <w:lang w:val="en-US"/>
        </w:rPr>
        <w:t xml:space="preserve"> tennis very well. 8. </w:t>
      </w:r>
      <w:proofErr w:type="gramStart"/>
      <w:r w:rsidRPr="00B747FB">
        <w:rPr>
          <w:rFonts w:ascii="Times New Roman" w:hAnsi="Times New Roman"/>
          <w:szCs w:val="28"/>
          <w:lang w:val="en-US"/>
        </w:rPr>
        <w:t>a)</w:t>
      </w:r>
      <w:proofErr w:type="gramEnd"/>
      <w:r w:rsidRPr="00B747FB">
        <w:rPr>
          <w:rFonts w:ascii="Times New Roman" w:hAnsi="Times New Roman"/>
          <w:szCs w:val="28"/>
          <w:lang w:val="en-US"/>
        </w:rPr>
        <w:t xml:space="preserve">I like this writer's </w:t>
      </w:r>
      <w:r w:rsidRPr="00B747FB">
        <w:rPr>
          <w:rFonts w:ascii="Times New Roman" w:hAnsi="Times New Roman"/>
          <w:szCs w:val="28"/>
          <w:u w:val="single"/>
          <w:lang w:val="en-US"/>
        </w:rPr>
        <w:t>works</w:t>
      </w:r>
      <w:r w:rsidRPr="00B747FB">
        <w:rPr>
          <w:rFonts w:ascii="Times New Roman" w:hAnsi="Times New Roman"/>
          <w:szCs w:val="28"/>
          <w:lang w:val="en-US"/>
        </w:rPr>
        <w:t xml:space="preserve">. </w:t>
      </w:r>
      <w:proofErr w:type="gramStart"/>
      <w:r w:rsidRPr="00B747FB">
        <w:rPr>
          <w:rFonts w:ascii="Times New Roman" w:hAnsi="Times New Roman"/>
          <w:szCs w:val="28"/>
          <w:lang w:val="en-US"/>
        </w:rPr>
        <w:t>b)She</w:t>
      </w:r>
      <w:proofErr w:type="gramEnd"/>
      <w:r w:rsidRPr="00B747FB">
        <w:rPr>
          <w:rFonts w:ascii="Times New Roman" w:hAnsi="Times New Roman"/>
          <w:szCs w:val="28"/>
          <w:lang w:val="en-US"/>
        </w:rPr>
        <w:t xml:space="preserve"> </w:t>
      </w:r>
      <w:r w:rsidRPr="00B747FB">
        <w:rPr>
          <w:rFonts w:ascii="Times New Roman" w:hAnsi="Times New Roman"/>
          <w:szCs w:val="28"/>
          <w:u w:val="single"/>
          <w:lang w:val="en-US"/>
        </w:rPr>
        <w:t xml:space="preserve">works </w:t>
      </w:r>
      <w:r w:rsidRPr="00B747FB">
        <w:rPr>
          <w:rFonts w:ascii="Times New Roman" w:hAnsi="Times New Roman"/>
          <w:szCs w:val="28"/>
          <w:lang w:val="en-US"/>
        </w:rPr>
        <w:t xml:space="preserve">at school. 9. </w:t>
      </w:r>
      <w:proofErr w:type="gramStart"/>
      <w:r w:rsidRPr="00B747FB">
        <w:rPr>
          <w:rFonts w:ascii="Times New Roman" w:hAnsi="Times New Roman"/>
          <w:szCs w:val="28"/>
          <w:lang w:val="en-US"/>
        </w:rPr>
        <w:t>a)</w:t>
      </w:r>
      <w:proofErr w:type="gramEnd"/>
      <w:r w:rsidRPr="00B747FB">
        <w:rPr>
          <w:rFonts w:ascii="Times New Roman" w:hAnsi="Times New Roman"/>
          <w:szCs w:val="28"/>
          <w:lang w:val="en-US"/>
        </w:rPr>
        <w:t xml:space="preserve">We don't know her </w:t>
      </w:r>
      <w:r w:rsidRPr="00B747FB">
        <w:rPr>
          <w:rFonts w:ascii="Times New Roman" w:hAnsi="Times New Roman"/>
          <w:szCs w:val="28"/>
          <w:u w:val="single"/>
          <w:lang w:val="en-US"/>
        </w:rPr>
        <w:t>name</w:t>
      </w:r>
      <w:r w:rsidRPr="00B747FB">
        <w:rPr>
          <w:rFonts w:ascii="Times New Roman" w:hAnsi="Times New Roman"/>
          <w:szCs w:val="28"/>
          <w:lang w:val="en-US"/>
        </w:rPr>
        <w:t xml:space="preserve">. b) </w:t>
      </w:r>
      <w:r w:rsidRPr="00B747FB">
        <w:rPr>
          <w:rFonts w:ascii="Times New Roman" w:hAnsi="Times New Roman"/>
          <w:szCs w:val="28"/>
          <w:u w:val="single"/>
          <w:lang w:val="en-US"/>
        </w:rPr>
        <w:t>Name</w:t>
      </w:r>
      <w:r w:rsidRPr="00B747FB">
        <w:rPr>
          <w:rFonts w:ascii="Times New Roman" w:hAnsi="Times New Roman"/>
          <w:szCs w:val="28"/>
          <w:lang w:val="en-US"/>
        </w:rPr>
        <w:t xml:space="preserve"> the days of week, please. 10. </w:t>
      </w:r>
      <w:proofErr w:type="gramStart"/>
      <w:r w:rsidRPr="00B747FB">
        <w:rPr>
          <w:rFonts w:ascii="Times New Roman" w:hAnsi="Times New Roman"/>
          <w:szCs w:val="28"/>
          <w:lang w:val="en-US"/>
        </w:rPr>
        <w:t>a</w:t>
      </w:r>
      <w:proofErr w:type="gramEnd"/>
      <w:r w:rsidRPr="00B747FB">
        <w:rPr>
          <w:rFonts w:ascii="Times New Roman" w:hAnsi="Times New Roman"/>
          <w:szCs w:val="28"/>
          <w:lang w:val="en-US"/>
        </w:rPr>
        <w:t xml:space="preserve">) </w:t>
      </w:r>
      <w:proofErr w:type="spellStart"/>
      <w:r w:rsidRPr="00B747FB">
        <w:rPr>
          <w:rFonts w:ascii="Times New Roman" w:hAnsi="Times New Roman"/>
          <w:szCs w:val="28"/>
          <w:lang w:val="en-US"/>
        </w:rPr>
        <w:t>Pavel</w:t>
      </w:r>
      <w:proofErr w:type="spellEnd"/>
      <w:r w:rsidRPr="00B747FB">
        <w:rPr>
          <w:rFonts w:ascii="Times New Roman" w:hAnsi="Times New Roman"/>
          <w:szCs w:val="28"/>
          <w:lang w:val="en-US"/>
        </w:rPr>
        <w:t xml:space="preserve"> </w:t>
      </w:r>
      <w:r w:rsidRPr="00B747FB">
        <w:rPr>
          <w:rFonts w:ascii="Times New Roman" w:hAnsi="Times New Roman"/>
          <w:szCs w:val="28"/>
          <w:u w:val="single"/>
          <w:lang w:val="en-US"/>
        </w:rPr>
        <w:t>studies</w:t>
      </w:r>
      <w:r w:rsidRPr="00B747FB">
        <w:rPr>
          <w:rFonts w:ascii="Times New Roman" w:hAnsi="Times New Roman"/>
          <w:szCs w:val="28"/>
          <w:lang w:val="en-US"/>
        </w:rPr>
        <w:t xml:space="preserve"> at the </w:t>
      </w:r>
      <w:r w:rsidRPr="00B747FB">
        <w:rPr>
          <w:rFonts w:ascii="Times New Roman" w:hAnsi="Times New Roman"/>
          <w:szCs w:val="28"/>
          <w:u w:val="single"/>
          <w:lang w:val="en-US"/>
        </w:rPr>
        <w:t>Law</w:t>
      </w:r>
      <w:r w:rsidRPr="00B747FB">
        <w:rPr>
          <w:rFonts w:ascii="Times New Roman" w:hAnsi="Times New Roman"/>
          <w:szCs w:val="28"/>
          <w:lang w:val="en-US"/>
        </w:rPr>
        <w:t xml:space="preserve"> Academy. </w:t>
      </w:r>
      <w:proofErr w:type="gramStart"/>
      <w:r w:rsidRPr="00B747FB">
        <w:rPr>
          <w:rFonts w:ascii="Times New Roman" w:hAnsi="Times New Roman"/>
          <w:szCs w:val="28"/>
          <w:lang w:val="en-US"/>
        </w:rPr>
        <w:t>b)Judges</w:t>
      </w:r>
      <w:proofErr w:type="gramEnd"/>
      <w:r w:rsidRPr="00B747FB">
        <w:rPr>
          <w:rFonts w:ascii="Times New Roman" w:hAnsi="Times New Roman"/>
          <w:szCs w:val="28"/>
          <w:lang w:val="en-US"/>
        </w:rPr>
        <w:t xml:space="preserve"> must know all </w:t>
      </w:r>
      <w:r w:rsidRPr="00B747FB">
        <w:rPr>
          <w:rFonts w:ascii="Times New Roman" w:hAnsi="Times New Roman"/>
          <w:szCs w:val="28"/>
          <w:u w:val="single"/>
          <w:lang w:val="en-US"/>
        </w:rPr>
        <w:t>laws</w:t>
      </w:r>
      <w:r w:rsidRPr="00B747FB">
        <w:rPr>
          <w:rFonts w:ascii="Times New Roman" w:hAnsi="Times New Roman"/>
          <w:szCs w:val="28"/>
          <w:lang w:val="en-US"/>
        </w:rPr>
        <w:t xml:space="preserve">. </w:t>
      </w:r>
      <w:proofErr w:type="gramStart"/>
      <w:r w:rsidRPr="00B747FB">
        <w:rPr>
          <w:rFonts w:ascii="Times New Roman" w:hAnsi="Times New Roman"/>
          <w:szCs w:val="28"/>
          <w:lang w:val="en-US"/>
        </w:rPr>
        <w:t>c)All</w:t>
      </w:r>
      <w:proofErr w:type="gramEnd"/>
      <w:r w:rsidRPr="00B747FB">
        <w:rPr>
          <w:rFonts w:ascii="Times New Roman" w:hAnsi="Times New Roman"/>
          <w:szCs w:val="28"/>
          <w:lang w:val="en-US"/>
        </w:rPr>
        <w:t xml:space="preserve"> </w:t>
      </w:r>
      <w:r w:rsidRPr="00B747FB">
        <w:rPr>
          <w:rFonts w:ascii="Times New Roman" w:hAnsi="Times New Roman"/>
          <w:szCs w:val="28"/>
          <w:u w:val="single"/>
          <w:lang w:val="en-US"/>
        </w:rPr>
        <w:t>studies</w:t>
      </w:r>
      <w:r w:rsidRPr="00B747FB">
        <w:rPr>
          <w:rFonts w:ascii="Times New Roman" w:hAnsi="Times New Roman"/>
          <w:szCs w:val="28"/>
          <w:lang w:val="en-US"/>
        </w:rPr>
        <w:t xml:space="preserve"> here are very comfortable. d) She gives all the time to </w:t>
      </w:r>
      <w:r w:rsidRPr="00B747FB">
        <w:rPr>
          <w:rFonts w:ascii="Times New Roman" w:hAnsi="Times New Roman"/>
          <w:szCs w:val="28"/>
          <w:u w:val="single"/>
          <w:lang w:val="en-US"/>
        </w:rPr>
        <w:t>studies</w:t>
      </w:r>
      <w:r w:rsidRPr="00B747FB">
        <w:rPr>
          <w:rFonts w:ascii="Times New Roman" w:hAnsi="Times New Roman"/>
          <w:szCs w:val="28"/>
          <w:lang w:val="en-US"/>
        </w:rPr>
        <w:t>.</w:t>
      </w:r>
    </w:p>
    <w:p w:rsidR="001F717D" w:rsidRPr="00B747FB" w:rsidRDefault="001F717D" w:rsidP="001F717D">
      <w:pPr>
        <w:pStyle w:val="11"/>
        <w:spacing w:line="240" w:lineRule="auto"/>
        <w:jc w:val="both"/>
        <w:rPr>
          <w:rFonts w:ascii="Times New Roman" w:hAnsi="Times New Roman"/>
          <w:szCs w:val="28"/>
          <w:lang w:val="en-US"/>
        </w:rPr>
      </w:pPr>
    </w:p>
    <w:p w:rsidR="001F717D" w:rsidRPr="00B747FB" w:rsidRDefault="001F717D" w:rsidP="001F717D">
      <w:pPr>
        <w:spacing w:after="0" w:line="240" w:lineRule="auto"/>
        <w:rPr>
          <w:rFonts w:ascii="Times New Roman" w:hAnsi="Times New Roman"/>
          <w:b/>
          <w:sz w:val="28"/>
          <w:szCs w:val="28"/>
          <w:lang w:val="en-US"/>
        </w:rPr>
      </w:pPr>
      <w:r w:rsidRPr="00B747FB">
        <w:rPr>
          <w:rFonts w:ascii="Times New Roman" w:hAnsi="Times New Roman"/>
          <w:b/>
          <w:sz w:val="28"/>
          <w:szCs w:val="28"/>
          <w:lang w:val="en-US"/>
        </w:rPr>
        <w:t>Test № 3</w:t>
      </w:r>
    </w:p>
    <w:p w:rsidR="001F717D" w:rsidRPr="00B747FB" w:rsidRDefault="001F717D" w:rsidP="001F717D">
      <w:pPr>
        <w:spacing w:after="0" w:line="240" w:lineRule="auto"/>
        <w:rPr>
          <w:rFonts w:ascii="Times New Roman" w:hAnsi="Times New Roman"/>
          <w:sz w:val="28"/>
          <w:szCs w:val="28"/>
          <w:u w:val="single"/>
          <w:lang w:val="en-US"/>
        </w:rPr>
      </w:pPr>
      <w:r w:rsidRPr="00B747FB">
        <w:rPr>
          <w:rFonts w:ascii="Times New Roman" w:hAnsi="Times New Roman"/>
          <w:bCs/>
          <w:sz w:val="28"/>
          <w:szCs w:val="28"/>
          <w:u w:val="single"/>
          <w:lang w:val="en-US"/>
        </w:rPr>
        <w:t xml:space="preserve">Choose the right form of the verb:  to be </w:t>
      </w:r>
      <w:r w:rsidRPr="00B747FB">
        <w:rPr>
          <w:rFonts w:ascii="Times New Roman" w:hAnsi="Times New Roman"/>
          <w:bCs/>
          <w:sz w:val="28"/>
          <w:szCs w:val="28"/>
          <w:u w:val="single"/>
        </w:rPr>
        <w:t>и</w:t>
      </w:r>
      <w:r w:rsidRPr="00B747FB">
        <w:rPr>
          <w:rFonts w:ascii="Times New Roman" w:hAnsi="Times New Roman"/>
          <w:bCs/>
          <w:sz w:val="28"/>
          <w:szCs w:val="28"/>
          <w:u w:val="single"/>
          <w:lang w:val="en-US"/>
        </w:rPr>
        <w:t xml:space="preserve"> to have.</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 xml:space="preserve">1. Special Technology </w:t>
      </w:r>
      <w:r w:rsidRPr="00B747FB">
        <w:rPr>
          <w:rFonts w:ascii="Times New Roman" w:hAnsi="Times New Roman"/>
          <w:b/>
          <w:szCs w:val="28"/>
          <w:lang w:val="en-US"/>
        </w:rPr>
        <w:t>are/is</w:t>
      </w:r>
      <w:r w:rsidRPr="00B747FB">
        <w:rPr>
          <w:rFonts w:ascii="Times New Roman" w:hAnsi="Times New Roman"/>
          <w:szCs w:val="28"/>
          <w:lang w:val="en-US"/>
        </w:rPr>
        <w:t xml:space="preserve"> a special subject.</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 xml:space="preserve">2. At the end of each term students </w:t>
      </w:r>
      <w:r w:rsidRPr="00B747FB">
        <w:rPr>
          <w:rFonts w:ascii="Times New Roman" w:hAnsi="Times New Roman"/>
          <w:b/>
          <w:szCs w:val="28"/>
          <w:lang w:val="en-US"/>
        </w:rPr>
        <w:t>have/has</w:t>
      </w:r>
      <w:r w:rsidRPr="00B747FB">
        <w:rPr>
          <w:rFonts w:ascii="Times New Roman" w:hAnsi="Times New Roman"/>
          <w:szCs w:val="28"/>
          <w:lang w:val="en-US"/>
        </w:rPr>
        <w:t xml:space="preserve"> various tests.</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 xml:space="preserve">3. Would-be workers </w:t>
      </w:r>
      <w:r w:rsidRPr="00B747FB">
        <w:rPr>
          <w:rFonts w:ascii="Times New Roman" w:hAnsi="Times New Roman"/>
          <w:b/>
          <w:szCs w:val="28"/>
          <w:lang w:val="en-US"/>
        </w:rPr>
        <w:t>has/have</w:t>
      </w:r>
      <w:r w:rsidRPr="00B747FB">
        <w:rPr>
          <w:rFonts w:ascii="Times New Roman" w:hAnsi="Times New Roman"/>
          <w:szCs w:val="28"/>
          <w:lang w:val="en-US"/>
        </w:rPr>
        <w:t xml:space="preserve"> practical training at the shop.</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 xml:space="preserve">4. Students </w:t>
      </w:r>
      <w:r w:rsidRPr="00B747FB">
        <w:rPr>
          <w:rFonts w:ascii="Times New Roman" w:hAnsi="Times New Roman"/>
          <w:b/>
          <w:szCs w:val="28"/>
          <w:lang w:val="en-US"/>
        </w:rPr>
        <w:t xml:space="preserve">has/have </w:t>
      </w:r>
      <w:r w:rsidRPr="00B747FB">
        <w:rPr>
          <w:rFonts w:ascii="Times New Roman" w:hAnsi="Times New Roman"/>
          <w:szCs w:val="28"/>
          <w:lang w:val="en-US"/>
        </w:rPr>
        <w:t>vacations in summer.</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 xml:space="preserve">5. The attendance of seminars </w:t>
      </w:r>
      <w:r w:rsidRPr="00B747FB">
        <w:rPr>
          <w:rFonts w:ascii="Times New Roman" w:hAnsi="Times New Roman"/>
          <w:b/>
          <w:szCs w:val="28"/>
          <w:lang w:val="en-US"/>
        </w:rPr>
        <w:t>is/are</w:t>
      </w:r>
      <w:r w:rsidRPr="00B747FB">
        <w:rPr>
          <w:rFonts w:ascii="Times New Roman" w:hAnsi="Times New Roman"/>
          <w:szCs w:val="28"/>
          <w:lang w:val="en-US"/>
        </w:rPr>
        <w:t xml:space="preserve"> obligatory.</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 xml:space="preserve">6. First-year students </w:t>
      </w:r>
      <w:r w:rsidRPr="00B747FB">
        <w:rPr>
          <w:rFonts w:ascii="Times New Roman" w:hAnsi="Times New Roman"/>
          <w:b/>
          <w:szCs w:val="28"/>
          <w:lang w:val="en-US"/>
        </w:rPr>
        <w:t>has/have</w:t>
      </w:r>
      <w:r w:rsidRPr="00B747FB">
        <w:rPr>
          <w:rFonts w:ascii="Times New Roman" w:hAnsi="Times New Roman"/>
          <w:szCs w:val="28"/>
          <w:lang w:val="en-US"/>
        </w:rPr>
        <w:t xml:space="preserve"> English classes twice a week.</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 xml:space="preserve">7. Mathematics </w:t>
      </w:r>
      <w:r w:rsidRPr="00B747FB">
        <w:rPr>
          <w:rFonts w:ascii="Times New Roman" w:hAnsi="Times New Roman"/>
          <w:b/>
          <w:szCs w:val="28"/>
          <w:lang w:val="en-US"/>
        </w:rPr>
        <w:t>are/is</w:t>
      </w:r>
      <w:r w:rsidRPr="00B747FB">
        <w:rPr>
          <w:rFonts w:ascii="Times New Roman" w:hAnsi="Times New Roman"/>
          <w:szCs w:val="28"/>
          <w:lang w:val="en-US"/>
        </w:rPr>
        <w:t xml:space="preserve"> a very interesting subject.</w:t>
      </w:r>
    </w:p>
    <w:p w:rsidR="001F717D" w:rsidRPr="00B747FB" w:rsidRDefault="001F717D" w:rsidP="001F717D">
      <w:pPr>
        <w:spacing w:after="0" w:line="240" w:lineRule="auto"/>
        <w:rPr>
          <w:rFonts w:ascii="Times New Roman" w:hAnsi="Times New Roman"/>
          <w:b/>
          <w:sz w:val="28"/>
          <w:szCs w:val="28"/>
          <w:lang w:val="en-US"/>
        </w:rPr>
      </w:pPr>
    </w:p>
    <w:p w:rsidR="001F717D" w:rsidRPr="00B747FB" w:rsidRDefault="001F717D" w:rsidP="001F717D">
      <w:pPr>
        <w:spacing w:after="0" w:line="240" w:lineRule="auto"/>
        <w:rPr>
          <w:rFonts w:ascii="Times New Roman" w:hAnsi="Times New Roman"/>
          <w:b/>
          <w:sz w:val="28"/>
          <w:szCs w:val="28"/>
          <w:lang w:val="en-US"/>
        </w:rPr>
      </w:pPr>
      <w:r w:rsidRPr="00B747FB">
        <w:rPr>
          <w:rFonts w:ascii="Times New Roman" w:hAnsi="Times New Roman"/>
          <w:b/>
          <w:sz w:val="28"/>
          <w:szCs w:val="28"/>
          <w:lang w:val="en-US"/>
        </w:rPr>
        <w:t>Test № 4</w:t>
      </w:r>
    </w:p>
    <w:p w:rsidR="001F717D" w:rsidRPr="00B747FB" w:rsidRDefault="001F717D" w:rsidP="001F717D">
      <w:pPr>
        <w:pStyle w:val="11"/>
        <w:spacing w:line="240" w:lineRule="auto"/>
        <w:jc w:val="both"/>
        <w:rPr>
          <w:rFonts w:ascii="Times New Roman" w:hAnsi="Times New Roman"/>
          <w:bCs/>
          <w:szCs w:val="28"/>
          <w:u w:val="single"/>
          <w:lang w:val="en-US"/>
        </w:rPr>
      </w:pPr>
      <w:r w:rsidRPr="00B747FB">
        <w:rPr>
          <w:rFonts w:ascii="Times New Roman" w:hAnsi="Times New Roman"/>
          <w:bCs/>
          <w:szCs w:val="28"/>
          <w:u w:val="single"/>
          <w:lang w:val="en-US"/>
        </w:rPr>
        <w:lastRenderedPageBreak/>
        <w:t xml:space="preserve">Fulfill </w:t>
      </w:r>
      <w:proofErr w:type="gramStart"/>
      <w:r w:rsidRPr="00B747FB">
        <w:rPr>
          <w:rFonts w:ascii="Times New Roman" w:hAnsi="Times New Roman"/>
          <w:bCs/>
          <w:szCs w:val="28"/>
          <w:u w:val="single"/>
          <w:lang w:val="en-US"/>
        </w:rPr>
        <w:t>the  task</w:t>
      </w:r>
      <w:proofErr w:type="gramEnd"/>
      <w:r w:rsidRPr="00B747FB">
        <w:rPr>
          <w:rFonts w:ascii="Times New Roman" w:hAnsi="Times New Roman"/>
          <w:bCs/>
          <w:szCs w:val="28"/>
          <w:u w:val="single"/>
          <w:lang w:val="en-US"/>
        </w:rPr>
        <w:t xml:space="preserve"> according to the model:</w:t>
      </w:r>
    </w:p>
    <w:p w:rsidR="001F717D" w:rsidRPr="00B747FB" w:rsidRDefault="001F717D" w:rsidP="001F717D">
      <w:pPr>
        <w:pStyle w:val="11"/>
        <w:spacing w:line="240" w:lineRule="auto"/>
        <w:jc w:val="both"/>
        <w:rPr>
          <w:rFonts w:ascii="Times New Roman" w:hAnsi="Times New Roman"/>
          <w:szCs w:val="28"/>
          <w:lang w:val="en-US"/>
        </w:rPr>
      </w:pP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b/>
          <w:szCs w:val="28"/>
          <w:lang w:val="en-US"/>
        </w:rPr>
        <w:t>Model 1</w:t>
      </w:r>
      <w:r w:rsidRPr="00B747FB">
        <w:rPr>
          <w:rFonts w:ascii="Times New Roman" w:hAnsi="Times New Roman"/>
          <w:szCs w:val="28"/>
          <w:lang w:val="en-US"/>
        </w:rPr>
        <w:t>: Jim speaks German</w:t>
      </w:r>
      <w:proofErr w:type="gramStart"/>
      <w:r w:rsidRPr="00B747FB">
        <w:rPr>
          <w:rFonts w:ascii="Times New Roman" w:hAnsi="Times New Roman"/>
          <w:szCs w:val="28"/>
          <w:lang w:val="en-US"/>
        </w:rPr>
        <w:t>,…</w:t>
      </w:r>
      <w:proofErr w:type="gramEnd"/>
      <w:r w:rsidRPr="00B747FB">
        <w:rPr>
          <w:rFonts w:ascii="Times New Roman" w:hAnsi="Times New Roman"/>
          <w:szCs w:val="28"/>
          <w:lang w:val="en-US"/>
        </w:rPr>
        <w:t xml:space="preserve"> (Polish) </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 xml:space="preserve">               Jim speaks German, but he </w:t>
      </w:r>
      <w:r w:rsidRPr="00B747FB">
        <w:rPr>
          <w:rFonts w:ascii="Times New Roman" w:hAnsi="Times New Roman"/>
          <w:szCs w:val="28"/>
          <w:u w:val="single"/>
          <w:lang w:val="en-US"/>
        </w:rPr>
        <w:t>doesn't speak</w:t>
      </w:r>
      <w:r w:rsidRPr="00B747FB">
        <w:rPr>
          <w:rFonts w:ascii="Times New Roman" w:hAnsi="Times New Roman"/>
          <w:szCs w:val="28"/>
          <w:lang w:val="en-US"/>
        </w:rPr>
        <w:t xml:space="preserve"> Polish.</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b/>
          <w:szCs w:val="28"/>
          <w:lang w:val="en-US"/>
        </w:rPr>
        <w:t>Model 2:</w:t>
      </w:r>
      <w:r w:rsidRPr="00B747FB">
        <w:rPr>
          <w:rFonts w:ascii="Times New Roman" w:hAnsi="Times New Roman"/>
          <w:szCs w:val="28"/>
          <w:lang w:val="en-US"/>
        </w:rPr>
        <w:t xml:space="preserve"> They speak English</w:t>
      </w:r>
      <w:proofErr w:type="gramStart"/>
      <w:r w:rsidRPr="00B747FB">
        <w:rPr>
          <w:rFonts w:ascii="Times New Roman" w:hAnsi="Times New Roman"/>
          <w:szCs w:val="28"/>
          <w:lang w:val="en-US"/>
        </w:rPr>
        <w:t>,…</w:t>
      </w:r>
      <w:proofErr w:type="gramEnd"/>
      <w:r w:rsidRPr="00B747FB">
        <w:rPr>
          <w:rFonts w:ascii="Times New Roman" w:hAnsi="Times New Roman"/>
          <w:szCs w:val="28"/>
          <w:lang w:val="en-US"/>
        </w:rPr>
        <w:t xml:space="preserve"> (French)</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 xml:space="preserve">               They speak English, but they </w:t>
      </w:r>
      <w:r w:rsidRPr="00B747FB">
        <w:rPr>
          <w:rFonts w:ascii="Times New Roman" w:hAnsi="Times New Roman"/>
          <w:szCs w:val="28"/>
          <w:u w:val="single"/>
          <w:lang w:val="en-US"/>
        </w:rPr>
        <w:t>don't speak</w:t>
      </w:r>
      <w:r w:rsidRPr="00B747FB">
        <w:rPr>
          <w:rFonts w:ascii="Times New Roman" w:hAnsi="Times New Roman"/>
          <w:szCs w:val="28"/>
          <w:lang w:val="en-US"/>
        </w:rPr>
        <w:t xml:space="preserve"> French.</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 xml:space="preserve">1. My brother play football … (hockey).     2. We study Logics… </w:t>
      </w:r>
      <w:proofErr w:type="gramStart"/>
      <w:r w:rsidRPr="00B747FB">
        <w:rPr>
          <w:rFonts w:ascii="Times New Roman" w:hAnsi="Times New Roman"/>
          <w:szCs w:val="28"/>
          <w:lang w:val="en-US"/>
        </w:rPr>
        <w:t>(</w:t>
      </w:r>
      <w:proofErr w:type="spellStart"/>
      <w:r w:rsidRPr="00B747FB">
        <w:rPr>
          <w:rFonts w:ascii="Times New Roman" w:hAnsi="Times New Roman"/>
          <w:szCs w:val="28"/>
          <w:lang w:val="en-US"/>
        </w:rPr>
        <w:t>Maths</w:t>
      </w:r>
      <w:proofErr w:type="spellEnd"/>
      <w:r w:rsidRPr="00B747FB">
        <w:rPr>
          <w:rFonts w:ascii="Times New Roman" w:hAnsi="Times New Roman"/>
          <w:szCs w:val="28"/>
          <w:lang w:val="en-US"/>
        </w:rPr>
        <w:t>).</w:t>
      </w:r>
      <w:proofErr w:type="gramEnd"/>
      <w:r w:rsidRPr="00B747FB">
        <w:rPr>
          <w:rFonts w:ascii="Times New Roman" w:hAnsi="Times New Roman"/>
          <w:szCs w:val="28"/>
          <w:lang w:val="en-US"/>
        </w:rPr>
        <w:t xml:space="preserve">     3. Brian drives a motor-cycle … (a car).    4. My sister plays table tennis… (</w:t>
      </w:r>
      <w:proofErr w:type="gramStart"/>
      <w:r w:rsidRPr="00B747FB">
        <w:rPr>
          <w:rFonts w:ascii="Times New Roman" w:hAnsi="Times New Roman"/>
          <w:szCs w:val="28"/>
          <w:lang w:val="en-US"/>
        </w:rPr>
        <w:t>lawn</w:t>
      </w:r>
      <w:proofErr w:type="gramEnd"/>
      <w:r w:rsidRPr="00B747FB">
        <w:rPr>
          <w:rFonts w:ascii="Times New Roman" w:hAnsi="Times New Roman"/>
          <w:szCs w:val="28"/>
          <w:lang w:val="en-US"/>
        </w:rPr>
        <w:t xml:space="preserve"> tennis).      5. I like serious music … (pop music).    6. My father works at a hospital … (factory).    7. I like tea … (coffee).    8. They take exams in January, (in December).   9. Her brother studies at school. … (</w:t>
      </w:r>
      <w:proofErr w:type="gramStart"/>
      <w:r w:rsidRPr="00B747FB">
        <w:rPr>
          <w:rFonts w:ascii="Times New Roman" w:hAnsi="Times New Roman"/>
          <w:szCs w:val="28"/>
          <w:lang w:val="en-US"/>
        </w:rPr>
        <w:t>at</w:t>
      </w:r>
      <w:proofErr w:type="gramEnd"/>
      <w:r w:rsidRPr="00B747FB">
        <w:rPr>
          <w:rFonts w:ascii="Times New Roman" w:hAnsi="Times New Roman"/>
          <w:szCs w:val="28"/>
          <w:lang w:val="en-US"/>
        </w:rPr>
        <w:t xml:space="preserve"> the University).       10. We live in Russia, (in the USA).</w:t>
      </w:r>
    </w:p>
    <w:p w:rsidR="001F717D" w:rsidRPr="00B747FB" w:rsidRDefault="001F717D" w:rsidP="001F717D">
      <w:pPr>
        <w:pStyle w:val="11"/>
        <w:spacing w:line="240" w:lineRule="auto"/>
        <w:rPr>
          <w:rFonts w:ascii="Times New Roman" w:hAnsi="Times New Roman"/>
          <w:b/>
          <w:bCs/>
          <w:szCs w:val="28"/>
          <w:lang w:val="en-US"/>
        </w:rPr>
      </w:pPr>
    </w:p>
    <w:p w:rsidR="001F717D" w:rsidRPr="00B747FB" w:rsidRDefault="001F717D" w:rsidP="001F717D">
      <w:pPr>
        <w:pStyle w:val="11"/>
        <w:spacing w:line="240" w:lineRule="auto"/>
        <w:rPr>
          <w:rFonts w:ascii="Times New Roman" w:hAnsi="Times New Roman"/>
          <w:b/>
          <w:bCs/>
          <w:szCs w:val="28"/>
          <w:lang w:val="en-US"/>
        </w:rPr>
      </w:pPr>
      <w:r w:rsidRPr="00B747FB">
        <w:rPr>
          <w:rFonts w:ascii="Times New Roman" w:hAnsi="Times New Roman"/>
          <w:b/>
          <w:bCs/>
          <w:szCs w:val="28"/>
          <w:lang w:val="en-US"/>
        </w:rPr>
        <w:t>Test№5</w:t>
      </w:r>
    </w:p>
    <w:p w:rsidR="001F717D" w:rsidRPr="00B747FB" w:rsidRDefault="001F717D" w:rsidP="001F717D">
      <w:pPr>
        <w:pStyle w:val="11"/>
        <w:spacing w:line="240" w:lineRule="auto"/>
        <w:jc w:val="both"/>
        <w:rPr>
          <w:rFonts w:ascii="Times New Roman" w:hAnsi="Times New Roman"/>
          <w:b/>
          <w:bCs/>
          <w:szCs w:val="28"/>
          <w:lang w:val="en-US"/>
        </w:rPr>
      </w:pPr>
    </w:p>
    <w:p w:rsidR="001F717D" w:rsidRPr="00B747FB" w:rsidRDefault="001F717D" w:rsidP="001F717D">
      <w:pPr>
        <w:pStyle w:val="11"/>
        <w:spacing w:line="240" w:lineRule="auto"/>
        <w:jc w:val="both"/>
        <w:rPr>
          <w:rFonts w:ascii="Times New Roman" w:hAnsi="Times New Roman"/>
          <w:bCs/>
          <w:szCs w:val="28"/>
          <w:u w:val="single"/>
          <w:lang w:val="en-US"/>
        </w:rPr>
      </w:pPr>
      <w:r w:rsidRPr="00B747FB">
        <w:rPr>
          <w:rFonts w:ascii="Times New Roman" w:hAnsi="Times New Roman"/>
          <w:b/>
          <w:bCs/>
          <w:szCs w:val="28"/>
          <w:lang w:val="en-US"/>
        </w:rPr>
        <w:t xml:space="preserve">Ex. </w:t>
      </w:r>
      <w:proofErr w:type="gramStart"/>
      <w:r w:rsidRPr="00B747FB">
        <w:rPr>
          <w:rFonts w:ascii="Times New Roman" w:hAnsi="Times New Roman"/>
          <w:b/>
          <w:bCs/>
          <w:szCs w:val="28"/>
          <w:lang w:val="en-US"/>
        </w:rPr>
        <w:t xml:space="preserve">1  </w:t>
      </w:r>
      <w:r w:rsidRPr="00B747FB">
        <w:rPr>
          <w:rFonts w:ascii="Times New Roman" w:hAnsi="Times New Roman"/>
          <w:bCs/>
          <w:szCs w:val="28"/>
          <w:u w:val="single"/>
          <w:lang w:val="en-US"/>
        </w:rPr>
        <w:t>Fulfill</w:t>
      </w:r>
      <w:proofErr w:type="gramEnd"/>
      <w:r w:rsidRPr="00B747FB">
        <w:rPr>
          <w:rFonts w:ascii="Times New Roman" w:hAnsi="Times New Roman"/>
          <w:bCs/>
          <w:szCs w:val="28"/>
          <w:u w:val="single"/>
          <w:lang w:val="en-US"/>
        </w:rPr>
        <w:t xml:space="preserve"> the  task according to the model:</w:t>
      </w:r>
    </w:p>
    <w:p w:rsidR="001F717D" w:rsidRPr="00B747FB" w:rsidRDefault="001F717D" w:rsidP="001F717D">
      <w:pPr>
        <w:pStyle w:val="11"/>
        <w:spacing w:line="240" w:lineRule="auto"/>
        <w:jc w:val="both"/>
        <w:rPr>
          <w:rFonts w:ascii="Times New Roman" w:hAnsi="Times New Roman"/>
          <w:szCs w:val="28"/>
          <w:lang w:val="en-US"/>
        </w:rPr>
      </w:pP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b/>
          <w:szCs w:val="28"/>
          <w:lang w:val="en-US"/>
        </w:rPr>
        <w:t>Model A</w:t>
      </w:r>
      <w:r w:rsidRPr="00B747FB">
        <w:rPr>
          <w:rFonts w:ascii="Times New Roman" w:hAnsi="Times New Roman"/>
          <w:szCs w:val="28"/>
          <w:lang w:val="en-US"/>
        </w:rPr>
        <w:t xml:space="preserve">: He usually leaves home at 8 o' clock. </w:t>
      </w:r>
      <w:proofErr w:type="gramStart"/>
      <w:r w:rsidRPr="00B747FB">
        <w:rPr>
          <w:rFonts w:ascii="Times New Roman" w:hAnsi="Times New Roman"/>
          <w:szCs w:val="28"/>
          <w:lang w:val="en-US"/>
        </w:rPr>
        <w:t>(When…?)</w:t>
      </w:r>
      <w:proofErr w:type="gramEnd"/>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 xml:space="preserve">             When does he usually leave home?</w:t>
      </w:r>
    </w:p>
    <w:p w:rsidR="001F717D" w:rsidRPr="00B747FB" w:rsidRDefault="001F717D" w:rsidP="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Mother wakes him up at a quarter to 7 a. m. (At what time…?). 2. They want to buy a new dictionary for their son. </w:t>
      </w:r>
      <w:proofErr w:type="gramStart"/>
      <w:r w:rsidRPr="00B747FB">
        <w:rPr>
          <w:rFonts w:ascii="Times New Roman" w:hAnsi="Times New Roman"/>
          <w:sz w:val="28"/>
          <w:szCs w:val="28"/>
          <w:lang w:val="en-US"/>
        </w:rPr>
        <w:t>(Who…for?).</w:t>
      </w:r>
      <w:proofErr w:type="gramEnd"/>
      <w:r w:rsidRPr="00B747FB">
        <w:rPr>
          <w:rFonts w:ascii="Times New Roman" w:hAnsi="Times New Roman"/>
          <w:sz w:val="28"/>
          <w:szCs w:val="28"/>
          <w:lang w:val="en-US"/>
        </w:rPr>
        <w:t xml:space="preserve"> 3. He studies at the Law Academy because of the family tradition. (Why…?).  4. She often uses her father's computer. (</w:t>
      </w:r>
      <w:proofErr w:type="gramStart"/>
      <w:r w:rsidRPr="00B747FB">
        <w:rPr>
          <w:rFonts w:ascii="Times New Roman" w:hAnsi="Times New Roman"/>
          <w:sz w:val="28"/>
          <w:szCs w:val="28"/>
          <w:lang w:val="en-US"/>
        </w:rPr>
        <w:t>Whose</w:t>
      </w:r>
      <w:proofErr w:type="gramEnd"/>
      <w:r w:rsidRPr="00B747FB">
        <w:rPr>
          <w:rFonts w:ascii="Times New Roman" w:hAnsi="Times New Roman"/>
          <w:sz w:val="28"/>
          <w:szCs w:val="28"/>
          <w:lang w:val="en-US"/>
        </w:rPr>
        <w:t xml:space="preserve">…?).5. The academic year in Britain begins at September. </w:t>
      </w:r>
      <w:proofErr w:type="gramStart"/>
      <w:r w:rsidRPr="00B747FB">
        <w:rPr>
          <w:rFonts w:ascii="Times New Roman" w:hAnsi="Times New Roman"/>
          <w:sz w:val="28"/>
          <w:szCs w:val="28"/>
          <w:lang w:val="en-US"/>
        </w:rPr>
        <w:t>(When…?).</w:t>
      </w:r>
      <w:proofErr w:type="gramEnd"/>
      <w:r w:rsidRPr="00B747FB">
        <w:rPr>
          <w:rFonts w:ascii="Times New Roman" w:hAnsi="Times New Roman"/>
          <w:sz w:val="28"/>
          <w:szCs w:val="28"/>
          <w:lang w:val="en-US"/>
        </w:rPr>
        <w:t xml:space="preserve"> 6. Boys and girls study together at the same classes. </w:t>
      </w:r>
      <w:proofErr w:type="gramStart"/>
      <w:r w:rsidRPr="00B747FB">
        <w:rPr>
          <w:rFonts w:ascii="Times New Roman" w:hAnsi="Times New Roman"/>
          <w:sz w:val="28"/>
          <w:szCs w:val="28"/>
          <w:lang w:val="en-US"/>
        </w:rPr>
        <w:t>(How…?).</w:t>
      </w:r>
      <w:proofErr w:type="gramEnd"/>
      <w:r w:rsidRPr="00B747FB">
        <w:rPr>
          <w:rFonts w:ascii="Times New Roman" w:hAnsi="Times New Roman"/>
          <w:sz w:val="28"/>
          <w:szCs w:val="28"/>
          <w:lang w:val="en-US"/>
        </w:rPr>
        <w:t xml:space="preserve"> 7. Most children go to the state schools. </w:t>
      </w:r>
      <w:proofErr w:type="gramStart"/>
      <w:r w:rsidRPr="00B747FB">
        <w:rPr>
          <w:rFonts w:ascii="Times New Roman" w:hAnsi="Times New Roman"/>
          <w:sz w:val="28"/>
          <w:szCs w:val="28"/>
          <w:lang w:val="en-US"/>
        </w:rPr>
        <w:t>(Where…?).</w:t>
      </w:r>
      <w:proofErr w:type="gramEnd"/>
      <w:r w:rsidRPr="00B747FB">
        <w:rPr>
          <w:rFonts w:ascii="Times New Roman" w:hAnsi="Times New Roman"/>
          <w:sz w:val="28"/>
          <w:szCs w:val="28"/>
          <w:lang w:val="en-US"/>
        </w:rPr>
        <w:t xml:space="preserve"> 8. University courses last normally three years. (How long …?).</w:t>
      </w:r>
    </w:p>
    <w:p w:rsidR="001F717D" w:rsidRPr="00B747FB" w:rsidRDefault="001F717D" w:rsidP="001F717D">
      <w:pPr>
        <w:pStyle w:val="11"/>
        <w:spacing w:line="240" w:lineRule="auto"/>
        <w:jc w:val="both"/>
        <w:rPr>
          <w:rFonts w:ascii="Times New Roman" w:hAnsi="Times New Roman"/>
          <w:b/>
          <w:szCs w:val="28"/>
          <w:lang w:val="en-US"/>
        </w:rPr>
      </w:pPr>
      <w:r w:rsidRPr="00B747FB">
        <w:rPr>
          <w:rFonts w:ascii="Times New Roman" w:hAnsi="Times New Roman"/>
          <w:b/>
          <w:szCs w:val="28"/>
          <w:lang w:val="en-US"/>
        </w:rPr>
        <w:t>Ex. 2</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b/>
          <w:szCs w:val="28"/>
          <w:lang w:val="en-US"/>
        </w:rPr>
        <w:t>Model B</w:t>
      </w:r>
      <w:r w:rsidRPr="00B747FB">
        <w:rPr>
          <w:rFonts w:ascii="Times New Roman" w:hAnsi="Times New Roman"/>
          <w:szCs w:val="28"/>
          <w:lang w:val="en-US"/>
        </w:rPr>
        <w:t>: Great Britain produces chemicals and textiles.</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 xml:space="preserve">               Does Great Britain produce chemicals and textiles?</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 xml:space="preserve">  1. The British Isles consist of two large islands. 2. Northern Ireland borders the Irish   Republic in the south. 3. The Atlantic Ocean washes the western coast of Great Britain. 4. The Gulf Stream makes the climate mild and damp. 5. Parliament of the UK consists of two chambers. 6. The British parliamentary system depends on political parties.</w:t>
      </w:r>
    </w:p>
    <w:p w:rsidR="001F717D" w:rsidRPr="00B747FB" w:rsidRDefault="001F717D" w:rsidP="001F717D">
      <w:pPr>
        <w:pStyle w:val="11"/>
        <w:spacing w:line="240" w:lineRule="auto"/>
        <w:jc w:val="both"/>
        <w:rPr>
          <w:rFonts w:ascii="Times New Roman" w:hAnsi="Times New Roman"/>
          <w:szCs w:val="28"/>
          <w:lang w:val="en-US"/>
        </w:rPr>
      </w:pPr>
    </w:p>
    <w:p w:rsidR="001F717D" w:rsidRPr="00B747FB" w:rsidRDefault="001F717D" w:rsidP="001F717D">
      <w:pPr>
        <w:pStyle w:val="11"/>
        <w:spacing w:line="240" w:lineRule="auto"/>
        <w:jc w:val="both"/>
        <w:rPr>
          <w:rFonts w:ascii="Times New Roman" w:hAnsi="Times New Roman"/>
          <w:b/>
          <w:szCs w:val="28"/>
          <w:lang w:val="en-US"/>
        </w:rPr>
      </w:pPr>
      <w:r w:rsidRPr="00B747FB">
        <w:rPr>
          <w:rFonts w:ascii="Times New Roman" w:hAnsi="Times New Roman"/>
          <w:b/>
          <w:szCs w:val="28"/>
          <w:lang w:val="en-US"/>
        </w:rPr>
        <w:t>Test № 6</w:t>
      </w:r>
    </w:p>
    <w:p w:rsidR="001F717D" w:rsidRPr="00B747FB" w:rsidRDefault="001F717D" w:rsidP="001F717D">
      <w:pPr>
        <w:pStyle w:val="11"/>
        <w:spacing w:line="240" w:lineRule="auto"/>
        <w:jc w:val="both"/>
        <w:rPr>
          <w:rFonts w:ascii="Times New Roman" w:hAnsi="Times New Roman"/>
          <w:b/>
          <w:bCs/>
          <w:szCs w:val="28"/>
          <w:lang w:val="en-US"/>
        </w:rPr>
      </w:pPr>
    </w:p>
    <w:p w:rsidR="001F717D" w:rsidRPr="00B747FB" w:rsidRDefault="001F717D" w:rsidP="001F717D">
      <w:pPr>
        <w:pStyle w:val="11"/>
        <w:spacing w:line="240" w:lineRule="auto"/>
        <w:jc w:val="both"/>
        <w:rPr>
          <w:rFonts w:ascii="Times New Roman" w:hAnsi="Times New Roman"/>
          <w:b/>
          <w:bCs/>
          <w:szCs w:val="28"/>
          <w:u w:val="single"/>
          <w:lang w:val="en-US"/>
        </w:rPr>
      </w:pPr>
      <w:r w:rsidRPr="00B747FB">
        <w:rPr>
          <w:rFonts w:ascii="Times New Roman" w:hAnsi="Times New Roman"/>
          <w:b/>
          <w:bCs/>
          <w:szCs w:val="28"/>
          <w:lang w:val="en-US"/>
        </w:rPr>
        <w:t xml:space="preserve">Ex. 1 </w:t>
      </w:r>
      <w:r w:rsidRPr="00B747FB">
        <w:rPr>
          <w:rFonts w:ascii="Times New Roman" w:hAnsi="Times New Roman"/>
          <w:bCs/>
          <w:szCs w:val="28"/>
          <w:u w:val="single"/>
          <w:lang w:val="en-US"/>
        </w:rPr>
        <w:t>Correspond the actions to the Past Indefinite Tense, using the words in brackets</w:t>
      </w:r>
      <w:r w:rsidRPr="00B747FB">
        <w:rPr>
          <w:rFonts w:ascii="Times New Roman" w:hAnsi="Times New Roman"/>
          <w:b/>
          <w:bCs/>
          <w:szCs w:val="28"/>
          <w:u w:val="single"/>
          <w:lang w:val="en-US"/>
        </w:rPr>
        <w:t>:</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b/>
          <w:szCs w:val="28"/>
          <w:lang w:val="en-US"/>
        </w:rPr>
        <w:t>Model</w:t>
      </w:r>
      <w:r w:rsidRPr="00B747FB">
        <w:rPr>
          <w:rFonts w:ascii="Times New Roman" w:hAnsi="Times New Roman"/>
          <w:szCs w:val="28"/>
          <w:lang w:val="en-US"/>
        </w:rPr>
        <w:t>: Every day she gets up at 7 p. m. (yesterday)</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 xml:space="preserve">           She got up at 7 a. m. yesterday. </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1. We always listen to the latest news. (</w:t>
      </w:r>
      <w:proofErr w:type="gramStart"/>
      <w:r w:rsidRPr="00B747FB">
        <w:rPr>
          <w:rFonts w:ascii="Times New Roman" w:hAnsi="Times New Roman"/>
          <w:szCs w:val="28"/>
          <w:lang w:val="en-US"/>
        </w:rPr>
        <w:t>last</w:t>
      </w:r>
      <w:proofErr w:type="gramEnd"/>
      <w:r w:rsidRPr="00B747FB">
        <w:rPr>
          <w:rFonts w:ascii="Times New Roman" w:hAnsi="Times New Roman"/>
          <w:szCs w:val="28"/>
          <w:lang w:val="en-US"/>
        </w:rPr>
        <w:t xml:space="preserve"> night).   2. I often buy new magazines. (</w:t>
      </w:r>
      <w:proofErr w:type="gramStart"/>
      <w:r w:rsidRPr="00B747FB">
        <w:rPr>
          <w:rFonts w:ascii="Times New Roman" w:hAnsi="Times New Roman"/>
          <w:szCs w:val="28"/>
          <w:lang w:val="en-US"/>
        </w:rPr>
        <w:t>yesterday</w:t>
      </w:r>
      <w:proofErr w:type="gramEnd"/>
      <w:r w:rsidRPr="00B747FB">
        <w:rPr>
          <w:rFonts w:ascii="Times New Roman" w:hAnsi="Times New Roman"/>
          <w:szCs w:val="28"/>
          <w:lang w:val="en-US"/>
        </w:rPr>
        <w:t>).    3. My friend takes notes during lectures. (</w:t>
      </w:r>
      <w:proofErr w:type="gramStart"/>
      <w:r w:rsidRPr="00B747FB">
        <w:rPr>
          <w:rFonts w:ascii="Times New Roman" w:hAnsi="Times New Roman"/>
          <w:szCs w:val="28"/>
          <w:lang w:val="en-US"/>
        </w:rPr>
        <w:t>last</w:t>
      </w:r>
      <w:proofErr w:type="gramEnd"/>
      <w:r w:rsidRPr="00B747FB">
        <w:rPr>
          <w:rFonts w:ascii="Times New Roman" w:hAnsi="Times New Roman"/>
          <w:szCs w:val="28"/>
          <w:lang w:val="en-US"/>
        </w:rPr>
        <w:t xml:space="preserve"> week).    4. She often borrows books from the library (two days ago).         5. He usually goes to the University by bus. (</w:t>
      </w:r>
      <w:proofErr w:type="gramStart"/>
      <w:r w:rsidRPr="00B747FB">
        <w:rPr>
          <w:rFonts w:ascii="Times New Roman" w:hAnsi="Times New Roman"/>
          <w:szCs w:val="28"/>
          <w:lang w:val="en-US"/>
        </w:rPr>
        <w:t>last</w:t>
      </w:r>
      <w:proofErr w:type="gramEnd"/>
      <w:r w:rsidRPr="00B747FB">
        <w:rPr>
          <w:rFonts w:ascii="Times New Roman" w:hAnsi="Times New Roman"/>
          <w:szCs w:val="28"/>
          <w:lang w:val="en-US"/>
        </w:rPr>
        <w:t xml:space="preserve"> month).     6. Ann wakes up late on Sunday (last Sunday).    </w:t>
      </w:r>
      <w:r w:rsidRPr="00B747FB">
        <w:rPr>
          <w:rFonts w:ascii="Times New Roman" w:hAnsi="Times New Roman"/>
          <w:szCs w:val="28"/>
          <w:lang w:val="en-US"/>
        </w:rPr>
        <w:lastRenderedPageBreak/>
        <w:t>7. Sometimes students skip lectures. (</w:t>
      </w:r>
      <w:proofErr w:type="gramStart"/>
      <w:r w:rsidRPr="00B747FB">
        <w:rPr>
          <w:rFonts w:ascii="Times New Roman" w:hAnsi="Times New Roman"/>
          <w:szCs w:val="28"/>
          <w:lang w:val="en-US"/>
        </w:rPr>
        <w:t>last</w:t>
      </w:r>
      <w:proofErr w:type="gramEnd"/>
      <w:r w:rsidRPr="00B747FB">
        <w:rPr>
          <w:rFonts w:ascii="Times New Roman" w:hAnsi="Times New Roman"/>
          <w:szCs w:val="28"/>
          <w:lang w:val="en-US"/>
        </w:rPr>
        <w:t xml:space="preserve"> term).    8. We always use dictionaries when we write a test (last Monday). 9. They always translate such texts in writing (the day before yesterday).</w:t>
      </w:r>
    </w:p>
    <w:p w:rsidR="001F717D" w:rsidRPr="00B747FB" w:rsidRDefault="001F717D" w:rsidP="001F717D">
      <w:pPr>
        <w:pStyle w:val="11"/>
        <w:spacing w:line="240" w:lineRule="auto"/>
        <w:jc w:val="both"/>
        <w:rPr>
          <w:rFonts w:ascii="Times New Roman" w:hAnsi="Times New Roman"/>
          <w:szCs w:val="28"/>
          <w:lang w:val="en-US"/>
        </w:rPr>
      </w:pPr>
    </w:p>
    <w:p w:rsidR="001F717D" w:rsidRPr="00B747FB" w:rsidRDefault="001F717D" w:rsidP="001F717D">
      <w:pPr>
        <w:pStyle w:val="11"/>
        <w:spacing w:line="240" w:lineRule="auto"/>
        <w:jc w:val="both"/>
        <w:rPr>
          <w:rFonts w:ascii="Times New Roman" w:hAnsi="Times New Roman"/>
          <w:b/>
          <w:bCs/>
          <w:szCs w:val="28"/>
          <w:u w:val="single"/>
          <w:lang w:val="en-US"/>
        </w:rPr>
      </w:pPr>
      <w:r w:rsidRPr="00B747FB">
        <w:rPr>
          <w:rFonts w:ascii="Times New Roman" w:hAnsi="Times New Roman"/>
          <w:b/>
          <w:bCs/>
          <w:szCs w:val="28"/>
          <w:lang w:val="en-US"/>
        </w:rPr>
        <w:t xml:space="preserve">Ex. </w:t>
      </w:r>
      <w:proofErr w:type="gramStart"/>
      <w:r w:rsidRPr="00B747FB">
        <w:rPr>
          <w:rFonts w:ascii="Times New Roman" w:hAnsi="Times New Roman"/>
          <w:b/>
          <w:bCs/>
          <w:szCs w:val="28"/>
          <w:lang w:val="en-US"/>
        </w:rPr>
        <w:t xml:space="preserve">2  </w:t>
      </w:r>
      <w:r w:rsidRPr="00B747FB">
        <w:rPr>
          <w:rFonts w:ascii="Times New Roman" w:hAnsi="Times New Roman"/>
          <w:bCs/>
          <w:szCs w:val="28"/>
          <w:u w:val="single"/>
          <w:lang w:val="en-US"/>
        </w:rPr>
        <w:t>Correspond</w:t>
      </w:r>
      <w:proofErr w:type="gramEnd"/>
      <w:r w:rsidRPr="00B747FB">
        <w:rPr>
          <w:rFonts w:ascii="Times New Roman" w:hAnsi="Times New Roman"/>
          <w:bCs/>
          <w:szCs w:val="28"/>
          <w:u w:val="single"/>
          <w:lang w:val="en-US"/>
        </w:rPr>
        <w:t xml:space="preserve"> the actions to</w:t>
      </w:r>
      <w:r w:rsidRPr="00B747FB">
        <w:rPr>
          <w:rFonts w:ascii="Times New Roman" w:hAnsi="Times New Roman"/>
          <w:b/>
          <w:bCs/>
          <w:szCs w:val="28"/>
          <w:u w:val="single"/>
          <w:lang w:val="en-US"/>
        </w:rPr>
        <w:t xml:space="preserve"> </w:t>
      </w:r>
      <w:r w:rsidRPr="00B747FB">
        <w:rPr>
          <w:rFonts w:ascii="Times New Roman" w:hAnsi="Times New Roman"/>
          <w:bCs/>
          <w:szCs w:val="28"/>
          <w:u w:val="single"/>
          <w:lang w:val="en-US"/>
        </w:rPr>
        <w:t>Future Simple Active</w:t>
      </w:r>
      <w:r w:rsidRPr="00B747FB">
        <w:rPr>
          <w:rFonts w:ascii="Times New Roman" w:hAnsi="Times New Roman"/>
          <w:b/>
          <w:bCs/>
          <w:szCs w:val="28"/>
          <w:u w:val="single"/>
          <w:lang w:val="en-US"/>
        </w:rPr>
        <w:t xml:space="preserve">, </w:t>
      </w:r>
      <w:r w:rsidRPr="00B747FB">
        <w:rPr>
          <w:rFonts w:ascii="Times New Roman" w:hAnsi="Times New Roman"/>
          <w:bCs/>
          <w:szCs w:val="28"/>
          <w:u w:val="single"/>
          <w:lang w:val="en-US"/>
        </w:rPr>
        <w:t>using the words in brackets</w:t>
      </w:r>
      <w:r w:rsidRPr="00B747FB">
        <w:rPr>
          <w:rFonts w:ascii="Times New Roman" w:hAnsi="Times New Roman"/>
          <w:b/>
          <w:bCs/>
          <w:szCs w:val="28"/>
          <w:u w:val="single"/>
          <w:lang w:val="en-US"/>
        </w:rPr>
        <w:t>:</w:t>
      </w:r>
    </w:p>
    <w:p w:rsidR="001F717D" w:rsidRPr="00B747FB" w:rsidRDefault="001F717D" w:rsidP="001F717D">
      <w:pPr>
        <w:pStyle w:val="11"/>
        <w:spacing w:line="240" w:lineRule="auto"/>
        <w:jc w:val="both"/>
        <w:rPr>
          <w:rFonts w:ascii="Times New Roman" w:hAnsi="Times New Roman"/>
          <w:b/>
          <w:bCs/>
          <w:szCs w:val="28"/>
          <w:u w:val="single"/>
          <w:lang w:val="en-US"/>
        </w:rPr>
      </w:pP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b/>
          <w:szCs w:val="28"/>
          <w:lang w:val="en-US"/>
        </w:rPr>
        <w:t xml:space="preserve">Model: </w:t>
      </w:r>
      <w:r w:rsidRPr="00B747FB">
        <w:rPr>
          <w:rFonts w:ascii="Times New Roman" w:hAnsi="Times New Roman"/>
          <w:szCs w:val="28"/>
          <w:lang w:val="en-US"/>
        </w:rPr>
        <w:t>We travelled to Scotland last summer. (Ireland next spring)</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 xml:space="preserve">            We will travel to Ireland next spring.</w:t>
      </w:r>
    </w:p>
    <w:p w:rsidR="001F717D" w:rsidRPr="00B747FB" w:rsidRDefault="001F717D" w:rsidP="001F717D">
      <w:pPr>
        <w:pStyle w:val="11"/>
        <w:spacing w:line="240" w:lineRule="auto"/>
        <w:jc w:val="both"/>
        <w:rPr>
          <w:rFonts w:ascii="Times New Roman" w:hAnsi="Times New Roman"/>
          <w:szCs w:val="28"/>
          <w:lang w:val="en-US"/>
        </w:rPr>
      </w:pPr>
      <w:proofErr w:type="gramStart"/>
      <w:r w:rsidRPr="00B747FB">
        <w:rPr>
          <w:rFonts w:ascii="Times New Roman" w:hAnsi="Times New Roman"/>
          <w:szCs w:val="28"/>
          <w:lang w:val="en-US"/>
        </w:rPr>
        <w:t>1.She</w:t>
      </w:r>
      <w:proofErr w:type="gramEnd"/>
      <w:r w:rsidRPr="00B747FB">
        <w:rPr>
          <w:rFonts w:ascii="Times New Roman" w:hAnsi="Times New Roman"/>
          <w:szCs w:val="28"/>
          <w:lang w:val="en-US"/>
        </w:rPr>
        <w:t xml:space="preserve"> went to New York last year. </w:t>
      </w:r>
      <w:proofErr w:type="gramStart"/>
      <w:r w:rsidRPr="00B747FB">
        <w:rPr>
          <w:rFonts w:ascii="Times New Roman" w:hAnsi="Times New Roman"/>
          <w:szCs w:val="28"/>
          <w:lang w:val="en-US"/>
        </w:rPr>
        <w:t>(London next year).</w:t>
      </w:r>
      <w:proofErr w:type="gramEnd"/>
      <w:r w:rsidRPr="00B747FB">
        <w:rPr>
          <w:rFonts w:ascii="Times New Roman" w:hAnsi="Times New Roman"/>
          <w:szCs w:val="28"/>
          <w:lang w:val="en-US"/>
        </w:rPr>
        <w:t xml:space="preserve"> 2. Nick visited Birmingham last month. </w:t>
      </w:r>
      <w:proofErr w:type="gramStart"/>
      <w:r w:rsidRPr="00B747FB">
        <w:rPr>
          <w:rFonts w:ascii="Times New Roman" w:hAnsi="Times New Roman"/>
          <w:szCs w:val="28"/>
          <w:lang w:val="en-US"/>
        </w:rPr>
        <w:t>(Leeds next month).</w:t>
      </w:r>
      <w:proofErr w:type="gramEnd"/>
      <w:r w:rsidRPr="00B747FB">
        <w:rPr>
          <w:rFonts w:ascii="Times New Roman" w:hAnsi="Times New Roman"/>
          <w:szCs w:val="28"/>
          <w:lang w:val="en-US"/>
        </w:rPr>
        <w:t xml:space="preserve">    3. They left for Glasgow two weeks ago. </w:t>
      </w:r>
      <w:proofErr w:type="gramStart"/>
      <w:r w:rsidRPr="00B747FB">
        <w:rPr>
          <w:rFonts w:ascii="Times New Roman" w:hAnsi="Times New Roman"/>
          <w:szCs w:val="28"/>
          <w:lang w:val="en-US"/>
        </w:rPr>
        <w:t>(Cardiff soon).</w:t>
      </w:r>
      <w:proofErr w:type="gramEnd"/>
      <w:r w:rsidRPr="00B747FB">
        <w:rPr>
          <w:rFonts w:ascii="Times New Roman" w:hAnsi="Times New Roman"/>
          <w:szCs w:val="28"/>
          <w:lang w:val="en-US"/>
        </w:rPr>
        <w:t xml:space="preserve">     4. Kate lived in Italy last summer. </w:t>
      </w:r>
      <w:proofErr w:type="gramStart"/>
      <w:r w:rsidRPr="00B747FB">
        <w:rPr>
          <w:rFonts w:ascii="Times New Roman" w:hAnsi="Times New Roman"/>
          <w:szCs w:val="28"/>
          <w:lang w:val="en-US"/>
        </w:rPr>
        <w:t>(Spain next summer).</w:t>
      </w:r>
      <w:proofErr w:type="gramEnd"/>
      <w:r w:rsidRPr="00B747FB">
        <w:rPr>
          <w:rFonts w:ascii="Times New Roman" w:hAnsi="Times New Roman"/>
          <w:szCs w:val="28"/>
          <w:lang w:val="en-US"/>
        </w:rPr>
        <w:t xml:space="preserve"> 5. Ann started for France yesterday. </w:t>
      </w:r>
      <w:proofErr w:type="gramStart"/>
      <w:r w:rsidRPr="00B747FB">
        <w:rPr>
          <w:rFonts w:ascii="Times New Roman" w:hAnsi="Times New Roman"/>
          <w:szCs w:val="28"/>
          <w:lang w:val="en-US"/>
        </w:rPr>
        <w:t>(England on Friday).</w:t>
      </w:r>
      <w:proofErr w:type="gramEnd"/>
      <w:r w:rsidRPr="00B747FB">
        <w:rPr>
          <w:rFonts w:ascii="Times New Roman" w:hAnsi="Times New Roman"/>
          <w:szCs w:val="28"/>
          <w:lang w:val="en-US"/>
        </w:rPr>
        <w:t xml:space="preserve">    6. The </w:t>
      </w:r>
      <w:proofErr w:type="spellStart"/>
      <w:r w:rsidRPr="00B747FB">
        <w:rPr>
          <w:rFonts w:ascii="Times New Roman" w:hAnsi="Times New Roman"/>
          <w:szCs w:val="28"/>
          <w:lang w:val="en-US"/>
        </w:rPr>
        <w:t>Petrovs</w:t>
      </w:r>
      <w:proofErr w:type="spellEnd"/>
      <w:r w:rsidRPr="00B747FB">
        <w:rPr>
          <w:rFonts w:ascii="Times New Roman" w:hAnsi="Times New Roman"/>
          <w:szCs w:val="28"/>
          <w:lang w:val="en-US"/>
        </w:rPr>
        <w:t xml:space="preserve"> went on a tour of Russia two years ago. (</w:t>
      </w:r>
      <w:proofErr w:type="gramStart"/>
      <w:r w:rsidRPr="00B747FB">
        <w:rPr>
          <w:rFonts w:ascii="Times New Roman" w:hAnsi="Times New Roman"/>
          <w:szCs w:val="28"/>
          <w:lang w:val="en-US"/>
        </w:rPr>
        <w:t>the</w:t>
      </w:r>
      <w:proofErr w:type="gramEnd"/>
      <w:r w:rsidRPr="00B747FB">
        <w:rPr>
          <w:rFonts w:ascii="Times New Roman" w:hAnsi="Times New Roman"/>
          <w:szCs w:val="28"/>
          <w:lang w:val="en-US"/>
        </w:rPr>
        <w:t xml:space="preserve"> USA next summer).   7. He left Yekaterinburg the day before yesterday. </w:t>
      </w:r>
      <w:proofErr w:type="gramStart"/>
      <w:r w:rsidRPr="00B747FB">
        <w:rPr>
          <w:rFonts w:ascii="Times New Roman" w:hAnsi="Times New Roman"/>
          <w:szCs w:val="28"/>
          <w:lang w:val="en-US"/>
        </w:rPr>
        <w:t>(Moscow the day after tomorrow).</w:t>
      </w:r>
      <w:proofErr w:type="gramEnd"/>
      <w:r w:rsidRPr="00B747FB">
        <w:rPr>
          <w:rFonts w:ascii="Times New Roman" w:hAnsi="Times New Roman"/>
          <w:szCs w:val="28"/>
          <w:lang w:val="en-US"/>
        </w:rPr>
        <w:t xml:space="preserve">    8. They came from the USA a fortnight ago. (</w:t>
      </w:r>
      <w:proofErr w:type="gramStart"/>
      <w:r w:rsidRPr="00B747FB">
        <w:rPr>
          <w:rFonts w:ascii="Times New Roman" w:hAnsi="Times New Roman"/>
          <w:szCs w:val="28"/>
          <w:lang w:val="en-US"/>
        </w:rPr>
        <w:t>the</w:t>
      </w:r>
      <w:proofErr w:type="gramEnd"/>
      <w:r w:rsidRPr="00B747FB">
        <w:rPr>
          <w:rFonts w:ascii="Times New Roman" w:hAnsi="Times New Roman"/>
          <w:szCs w:val="28"/>
          <w:lang w:val="en-US"/>
        </w:rPr>
        <w:t xml:space="preserve"> UK in a day)      9. She was in </w:t>
      </w:r>
      <w:proofErr w:type="spellStart"/>
      <w:r w:rsidRPr="00B747FB">
        <w:rPr>
          <w:rFonts w:ascii="Times New Roman" w:hAnsi="Times New Roman"/>
          <w:szCs w:val="28"/>
          <w:lang w:val="en-US"/>
        </w:rPr>
        <w:t>lraq</w:t>
      </w:r>
      <w:proofErr w:type="spellEnd"/>
      <w:r w:rsidRPr="00B747FB">
        <w:rPr>
          <w:rFonts w:ascii="Times New Roman" w:hAnsi="Times New Roman"/>
          <w:szCs w:val="28"/>
          <w:lang w:val="en-US"/>
        </w:rPr>
        <w:t xml:space="preserve"> last year (Cuba soon). 10</w:t>
      </w:r>
      <w:proofErr w:type="gramStart"/>
      <w:r w:rsidRPr="00B747FB">
        <w:rPr>
          <w:rFonts w:ascii="Times New Roman" w:hAnsi="Times New Roman"/>
          <w:szCs w:val="28"/>
          <w:lang w:val="en-US"/>
        </w:rPr>
        <w:t>.Steve</w:t>
      </w:r>
      <w:proofErr w:type="gramEnd"/>
      <w:r w:rsidRPr="00B747FB">
        <w:rPr>
          <w:rFonts w:ascii="Times New Roman" w:hAnsi="Times New Roman"/>
          <w:szCs w:val="28"/>
          <w:lang w:val="en-US"/>
        </w:rPr>
        <w:t xml:space="preserve"> studied at school two years ago. (</w:t>
      </w:r>
      <w:proofErr w:type="gramStart"/>
      <w:r w:rsidRPr="00B747FB">
        <w:rPr>
          <w:rFonts w:ascii="Times New Roman" w:hAnsi="Times New Roman"/>
          <w:szCs w:val="28"/>
          <w:lang w:val="en-US"/>
        </w:rPr>
        <w:t>a</w:t>
      </w:r>
      <w:proofErr w:type="gramEnd"/>
      <w:r w:rsidRPr="00B747FB">
        <w:rPr>
          <w:rFonts w:ascii="Times New Roman" w:hAnsi="Times New Roman"/>
          <w:szCs w:val="28"/>
          <w:lang w:val="en-US"/>
        </w:rPr>
        <w:t xml:space="preserve"> higher school next year)</w:t>
      </w:r>
    </w:p>
    <w:p w:rsidR="001F717D" w:rsidRPr="00B747FB" w:rsidRDefault="001F717D" w:rsidP="001F717D">
      <w:pPr>
        <w:pStyle w:val="11"/>
        <w:spacing w:line="240" w:lineRule="auto"/>
        <w:jc w:val="both"/>
        <w:rPr>
          <w:rFonts w:ascii="Times New Roman" w:hAnsi="Times New Roman"/>
          <w:szCs w:val="28"/>
          <w:lang w:val="en-US"/>
        </w:rPr>
      </w:pPr>
    </w:p>
    <w:p w:rsidR="001F717D" w:rsidRPr="00B747FB" w:rsidRDefault="001F717D" w:rsidP="001F717D">
      <w:pPr>
        <w:pStyle w:val="11"/>
        <w:spacing w:line="240" w:lineRule="auto"/>
        <w:jc w:val="both"/>
        <w:rPr>
          <w:rFonts w:ascii="Times New Roman" w:hAnsi="Times New Roman"/>
          <w:bCs/>
          <w:szCs w:val="28"/>
          <w:u w:val="single"/>
          <w:lang w:val="en-US"/>
        </w:rPr>
      </w:pPr>
      <w:r w:rsidRPr="00B747FB">
        <w:rPr>
          <w:rFonts w:ascii="Times New Roman" w:hAnsi="Times New Roman"/>
          <w:b/>
          <w:bCs/>
          <w:szCs w:val="28"/>
          <w:lang w:val="en-US"/>
        </w:rPr>
        <w:t xml:space="preserve">Ex. 3 </w:t>
      </w:r>
      <w:r w:rsidRPr="00B747FB">
        <w:rPr>
          <w:rFonts w:ascii="Times New Roman" w:hAnsi="Times New Roman"/>
          <w:bCs/>
          <w:szCs w:val="28"/>
          <w:u w:val="single"/>
          <w:lang w:val="en-US"/>
        </w:rPr>
        <w:t>Choose the necessary form of the verb:</w:t>
      </w:r>
    </w:p>
    <w:p w:rsidR="001F717D" w:rsidRPr="00B747FB" w:rsidRDefault="001F717D" w:rsidP="001F717D">
      <w:pPr>
        <w:pStyle w:val="11"/>
        <w:spacing w:line="240" w:lineRule="auto"/>
        <w:jc w:val="both"/>
        <w:rPr>
          <w:rFonts w:ascii="Times New Roman" w:hAnsi="Times New Roman"/>
          <w:szCs w:val="28"/>
          <w:lang w:val="en-US"/>
        </w:rPr>
      </w:pP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There … many higher schools in our city.</w:t>
      </w:r>
    </w:p>
    <w:p w:rsidR="001F717D" w:rsidRPr="00B747FB" w:rsidRDefault="001F717D" w:rsidP="001F717D">
      <w:pPr>
        <w:pStyle w:val="11"/>
        <w:numPr>
          <w:ilvl w:val="0"/>
          <w:numId w:val="31"/>
        </w:numPr>
        <w:spacing w:line="240" w:lineRule="auto"/>
        <w:jc w:val="both"/>
        <w:rPr>
          <w:rFonts w:ascii="Times New Roman" w:hAnsi="Times New Roman"/>
          <w:szCs w:val="28"/>
          <w:lang w:val="en-US"/>
        </w:rPr>
      </w:pPr>
      <w:proofErr w:type="gramStart"/>
      <w:r w:rsidRPr="00B747FB">
        <w:rPr>
          <w:rFonts w:ascii="Times New Roman" w:hAnsi="Times New Roman"/>
          <w:szCs w:val="28"/>
          <w:lang w:val="en-US"/>
        </w:rPr>
        <w:t>do ;</w:t>
      </w:r>
      <w:proofErr w:type="gramEnd"/>
      <w:r w:rsidRPr="00B747FB">
        <w:rPr>
          <w:rFonts w:ascii="Times New Roman" w:hAnsi="Times New Roman"/>
          <w:szCs w:val="28"/>
          <w:lang w:val="en-US"/>
        </w:rPr>
        <w:t xml:space="preserve">          b) does ;          c) is ;          d) has;            e) are.</w:t>
      </w:r>
    </w:p>
    <w:p w:rsidR="001F717D" w:rsidRPr="00B747FB" w:rsidRDefault="001F717D" w:rsidP="001F717D">
      <w:pPr>
        <w:pStyle w:val="11"/>
        <w:numPr>
          <w:ilvl w:val="0"/>
          <w:numId w:val="32"/>
        </w:numPr>
        <w:spacing w:line="240" w:lineRule="auto"/>
        <w:jc w:val="both"/>
        <w:rPr>
          <w:rFonts w:ascii="Times New Roman" w:hAnsi="Times New Roman"/>
          <w:szCs w:val="28"/>
          <w:lang w:val="en-US"/>
        </w:rPr>
      </w:pPr>
      <w:r w:rsidRPr="00B747FB">
        <w:rPr>
          <w:rFonts w:ascii="Times New Roman" w:hAnsi="Times New Roman"/>
          <w:szCs w:val="28"/>
          <w:u w:val="single"/>
          <w:lang w:val="en-US"/>
        </w:rPr>
        <w:t>I … nothing in my hand</w:t>
      </w:r>
      <w:r w:rsidRPr="00B747FB">
        <w:rPr>
          <w:rFonts w:ascii="Times New Roman" w:hAnsi="Times New Roman"/>
          <w:szCs w:val="28"/>
          <w:lang w:val="en-US"/>
        </w:rPr>
        <w:t>.</w:t>
      </w:r>
    </w:p>
    <w:p w:rsidR="001F717D" w:rsidRPr="00B747FB" w:rsidRDefault="001F717D" w:rsidP="001F717D">
      <w:pPr>
        <w:pStyle w:val="11"/>
        <w:numPr>
          <w:ilvl w:val="0"/>
          <w:numId w:val="33"/>
        </w:numPr>
        <w:spacing w:line="240" w:lineRule="auto"/>
        <w:jc w:val="both"/>
        <w:rPr>
          <w:rFonts w:ascii="Times New Roman" w:hAnsi="Times New Roman"/>
          <w:szCs w:val="28"/>
          <w:lang w:val="en-US"/>
        </w:rPr>
      </w:pPr>
      <w:r w:rsidRPr="00B747FB">
        <w:rPr>
          <w:rFonts w:ascii="Times New Roman" w:hAnsi="Times New Roman"/>
          <w:szCs w:val="28"/>
          <w:lang w:val="en-US"/>
        </w:rPr>
        <w:t>am          b) do               c) have      d) does          e) has</w:t>
      </w:r>
    </w:p>
    <w:p w:rsidR="001F717D" w:rsidRPr="00B747FB" w:rsidRDefault="001F717D" w:rsidP="001F717D">
      <w:pPr>
        <w:pStyle w:val="11"/>
        <w:numPr>
          <w:ilvl w:val="0"/>
          <w:numId w:val="32"/>
        </w:numPr>
        <w:spacing w:line="240" w:lineRule="auto"/>
        <w:jc w:val="both"/>
        <w:rPr>
          <w:rFonts w:ascii="Times New Roman" w:hAnsi="Times New Roman"/>
          <w:szCs w:val="28"/>
          <w:lang w:val="en-US"/>
        </w:rPr>
      </w:pPr>
      <w:r w:rsidRPr="00B747FB">
        <w:rPr>
          <w:rFonts w:ascii="Times New Roman" w:hAnsi="Times New Roman"/>
          <w:szCs w:val="28"/>
          <w:lang w:val="en-US"/>
        </w:rPr>
        <w:t>This girl … to School No. 5</w:t>
      </w:r>
    </w:p>
    <w:p w:rsidR="001F717D" w:rsidRPr="00B747FB" w:rsidRDefault="001F717D" w:rsidP="001F717D">
      <w:pPr>
        <w:pStyle w:val="11"/>
        <w:numPr>
          <w:ilvl w:val="0"/>
          <w:numId w:val="34"/>
        </w:numPr>
        <w:spacing w:line="240" w:lineRule="auto"/>
        <w:jc w:val="both"/>
        <w:rPr>
          <w:rFonts w:ascii="Times New Roman" w:hAnsi="Times New Roman"/>
          <w:szCs w:val="28"/>
          <w:lang w:val="en-US"/>
        </w:rPr>
      </w:pPr>
      <w:r w:rsidRPr="00B747FB">
        <w:rPr>
          <w:rFonts w:ascii="Times New Roman" w:hAnsi="Times New Roman"/>
          <w:szCs w:val="28"/>
          <w:lang w:val="en-US"/>
        </w:rPr>
        <w:t>to go       b) go              c) has         d) goes           e) is</w:t>
      </w:r>
    </w:p>
    <w:p w:rsidR="001F717D" w:rsidRPr="00B747FB" w:rsidRDefault="001F717D" w:rsidP="001F717D">
      <w:pPr>
        <w:pStyle w:val="11"/>
        <w:numPr>
          <w:ilvl w:val="0"/>
          <w:numId w:val="32"/>
        </w:numPr>
        <w:spacing w:line="240" w:lineRule="auto"/>
        <w:jc w:val="both"/>
        <w:rPr>
          <w:rFonts w:ascii="Times New Roman" w:hAnsi="Times New Roman"/>
          <w:szCs w:val="28"/>
          <w:lang w:val="en-US"/>
        </w:rPr>
      </w:pPr>
      <w:r w:rsidRPr="00B747FB">
        <w:rPr>
          <w:rFonts w:ascii="Times New Roman" w:hAnsi="Times New Roman"/>
          <w:szCs w:val="28"/>
          <w:u w:val="single"/>
          <w:lang w:val="en-US"/>
        </w:rPr>
        <w:t>Yekaterinburg … one of the largest cities in Russia</w:t>
      </w:r>
      <w:r w:rsidRPr="00B747FB">
        <w:rPr>
          <w:rFonts w:ascii="Times New Roman" w:hAnsi="Times New Roman"/>
          <w:szCs w:val="28"/>
          <w:lang w:val="en-US"/>
        </w:rPr>
        <w:t>.</w:t>
      </w:r>
    </w:p>
    <w:p w:rsidR="001F717D" w:rsidRPr="00B747FB" w:rsidRDefault="001F717D" w:rsidP="001F717D">
      <w:pPr>
        <w:pStyle w:val="11"/>
        <w:numPr>
          <w:ilvl w:val="0"/>
          <w:numId w:val="35"/>
        </w:numPr>
        <w:spacing w:line="240" w:lineRule="auto"/>
        <w:jc w:val="both"/>
        <w:rPr>
          <w:rFonts w:ascii="Times New Roman" w:hAnsi="Times New Roman"/>
          <w:szCs w:val="28"/>
          <w:lang w:val="en-US"/>
        </w:rPr>
      </w:pPr>
      <w:r w:rsidRPr="00B747FB">
        <w:rPr>
          <w:rFonts w:ascii="Times New Roman" w:hAnsi="Times New Roman"/>
          <w:szCs w:val="28"/>
          <w:lang w:val="en-US"/>
        </w:rPr>
        <w:t>is             b) does          c) has         d) are             e) is not</w:t>
      </w:r>
    </w:p>
    <w:p w:rsidR="001F717D" w:rsidRPr="00B747FB" w:rsidRDefault="001F717D" w:rsidP="001F717D">
      <w:pPr>
        <w:pStyle w:val="11"/>
        <w:numPr>
          <w:ilvl w:val="0"/>
          <w:numId w:val="32"/>
        </w:numPr>
        <w:spacing w:line="240" w:lineRule="auto"/>
        <w:jc w:val="both"/>
        <w:rPr>
          <w:rFonts w:ascii="Times New Roman" w:hAnsi="Times New Roman"/>
          <w:szCs w:val="28"/>
          <w:lang w:val="en-US"/>
        </w:rPr>
      </w:pPr>
      <w:r w:rsidRPr="00B747FB">
        <w:rPr>
          <w:rFonts w:ascii="Times New Roman" w:hAnsi="Times New Roman"/>
          <w:szCs w:val="28"/>
          <w:u w:val="single"/>
          <w:lang w:val="en-US"/>
        </w:rPr>
        <w:t>The students of our group … English</w:t>
      </w:r>
      <w:r w:rsidRPr="00B747FB">
        <w:rPr>
          <w:rFonts w:ascii="Times New Roman" w:hAnsi="Times New Roman"/>
          <w:szCs w:val="28"/>
          <w:lang w:val="en-US"/>
        </w:rPr>
        <w:t>.</w:t>
      </w:r>
    </w:p>
    <w:p w:rsidR="001F717D" w:rsidRPr="00B747FB" w:rsidRDefault="001F717D" w:rsidP="001F717D">
      <w:pPr>
        <w:pStyle w:val="11"/>
        <w:numPr>
          <w:ilvl w:val="0"/>
          <w:numId w:val="36"/>
        </w:numPr>
        <w:spacing w:line="240" w:lineRule="auto"/>
        <w:jc w:val="both"/>
        <w:rPr>
          <w:rFonts w:ascii="Times New Roman" w:hAnsi="Times New Roman"/>
          <w:szCs w:val="28"/>
          <w:lang w:val="en-US"/>
        </w:rPr>
      </w:pPr>
      <w:r w:rsidRPr="00B747FB">
        <w:rPr>
          <w:rFonts w:ascii="Times New Roman" w:hAnsi="Times New Roman"/>
          <w:szCs w:val="28"/>
          <w:lang w:val="en-US"/>
        </w:rPr>
        <w:t>to study  b) studies       c) study      d) doesn't  study    e) teach</w:t>
      </w:r>
    </w:p>
    <w:p w:rsidR="001F717D" w:rsidRPr="00B747FB" w:rsidRDefault="001F717D" w:rsidP="001F717D">
      <w:pPr>
        <w:pStyle w:val="11"/>
        <w:numPr>
          <w:ilvl w:val="0"/>
          <w:numId w:val="32"/>
        </w:numPr>
        <w:spacing w:line="240" w:lineRule="auto"/>
        <w:jc w:val="both"/>
        <w:rPr>
          <w:rFonts w:ascii="Times New Roman" w:hAnsi="Times New Roman"/>
          <w:szCs w:val="28"/>
          <w:lang w:val="en-US"/>
        </w:rPr>
      </w:pPr>
      <w:r w:rsidRPr="00B747FB">
        <w:rPr>
          <w:rFonts w:ascii="Times New Roman" w:hAnsi="Times New Roman"/>
          <w:szCs w:val="28"/>
          <w:lang w:val="en-US"/>
        </w:rPr>
        <w:t>My family and I … in the USA.</w:t>
      </w:r>
    </w:p>
    <w:p w:rsidR="001F717D" w:rsidRPr="00B747FB" w:rsidRDefault="001F717D" w:rsidP="001F717D">
      <w:pPr>
        <w:pStyle w:val="11"/>
        <w:numPr>
          <w:ilvl w:val="0"/>
          <w:numId w:val="37"/>
        </w:numPr>
        <w:spacing w:line="240" w:lineRule="auto"/>
        <w:jc w:val="both"/>
        <w:rPr>
          <w:rFonts w:ascii="Times New Roman" w:hAnsi="Times New Roman"/>
          <w:szCs w:val="28"/>
          <w:lang w:val="en-US"/>
        </w:rPr>
      </w:pPr>
      <w:r w:rsidRPr="00B747FB">
        <w:rPr>
          <w:rFonts w:ascii="Times New Roman" w:hAnsi="Times New Roman"/>
          <w:szCs w:val="28"/>
          <w:lang w:val="en-US"/>
        </w:rPr>
        <w:t>live          b) lives          c) don't  live    d) living    e)doesn't live</w:t>
      </w:r>
    </w:p>
    <w:p w:rsidR="001F717D" w:rsidRPr="00B747FB" w:rsidRDefault="001F717D" w:rsidP="001F717D">
      <w:pPr>
        <w:pStyle w:val="11"/>
        <w:numPr>
          <w:ilvl w:val="0"/>
          <w:numId w:val="32"/>
        </w:numPr>
        <w:spacing w:line="240" w:lineRule="auto"/>
        <w:jc w:val="both"/>
        <w:rPr>
          <w:rFonts w:ascii="Times New Roman" w:hAnsi="Times New Roman"/>
          <w:szCs w:val="28"/>
          <w:u w:val="single"/>
          <w:lang w:val="en-US"/>
        </w:rPr>
      </w:pPr>
      <w:r w:rsidRPr="00B747FB">
        <w:rPr>
          <w:rFonts w:ascii="Times New Roman" w:hAnsi="Times New Roman"/>
          <w:szCs w:val="28"/>
          <w:u w:val="single"/>
          <w:lang w:val="en-US"/>
        </w:rPr>
        <w:t xml:space="preserve">… </w:t>
      </w:r>
      <w:proofErr w:type="gramStart"/>
      <w:r w:rsidRPr="00B747FB">
        <w:rPr>
          <w:rFonts w:ascii="Times New Roman" w:hAnsi="Times New Roman"/>
          <w:szCs w:val="28"/>
          <w:u w:val="single"/>
          <w:lang w:val="en-US"/>
        </w:rPr>
        <w:t>there</w:t>
      </w:r>
      <w:proofErr w:type="gramEnd"/>
      <w:r w:rsidRPr="00B747FB">
        <w:rPr>
          <w:rFonts w:ascii="Times New Roman" w:hAnsi="Times New Roman"/>
          <w:szCs w:val="28"/>
          <w:u w:val="single"/>
          <w:lang w:val="en-US"/>
        </w:rPr>
        <w:t xml:space="preserve"> any pictures on the walls?</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 xml:space="preserve">      a) </w:t>
      </w:r>
      <w:proofErr w:type="gramStart"/>
      <w:r w:rsidRPr="00B747FB">
        <w:rPr>
          <w:rFonts w:ascii="Times New Roman" w:hAnsi="Times New Roman"/>
          <w:szCs w:val="28"/>
          <w:lang w:val="en-US"/>
        </w:rPr>
        <w:t>does</w:t>
      </w:r>
      <w:proofErr w:type="gramEnd"/>
      <w:r w:rsidRPr="00B747FB">
        <w:rPr>
          <w:rFonts w:ascii="Times New Roman" w:hAnsi="Times New Roman"/>
          <w:szCs w:val="28"/>
          <w:lang w:val="en-US"/>
        </w:rPr>
        <w:t xml:space="preserve">           b) do              c) is            d) has            e) are</w:t>
      </w:r>
    </w:p>
    <w:p w:rsidR="001F717D" w:rsidRPr="00B747FB" w:rsidRDefault="001F717D" w:rsidP="001F717D">
      <w:pPr>
        <w:pStyle w:val="11"/>
        <w:numPr>
          <w:ilvl w:val="0"/>
          <w:numId w:val="32"/>
        </w:numPr>
        <w:spacing w:line="240" w:lineRule="auto"/>
        <w:jc w:val="both"/>
        <w:rPr>
          <w:rFonts w:ascii="Times New Roman" w:hAnsi="Times New Roman"/>
          <w:szCs w:val="28"/>
          <w:lang w:val="en-US"/>
        </w:rPr>
      </w:pPr>
      <w:r w:rsidRPr="00B747FB">
        <w:rPr>
          <w:rFonts w:ascii="Times New Roman" w:hAnsi="Times New Roman"/>
          <w:szCs w:val="28"/>
          <w:u w:val="single"/>
          <w:lang w:val="en-US"/>
        </w:rPr>
        <w:t xml:space="preserve">… </w:t>
      </w:r>
      <w:proofErr w:type="gramStart"/>
      <w:r w:rsidRPr="00B747FB">
        <w:rPr>
          <w:rFonts w:ascii="Times New Roman" w:hAnsi="Times New Roman"/>
          <w:szCs w:val="28"/>
          <w:u w:val="single"/>
          <w:lang w:val="en-US"/>
        </w:rPr>
        <w:t>you</w:t>
      </w:r>
      <w:proofErr w:type="gramEnd"/>
      <w:r w:rsidRPr="00B747FB">
        <w:rPr>
          <w:rFonts w:ascii="Times New Roman" w:hAnsi="Times New Roman"/>
          <w:szCs w:val="28"/>
          <w:u w:val="single"/>
          <w:lang w:val="en-US"/>
        </w:rPr>
        <w:t xml:space="preserve"> sleep in the daytime</w:t>
      </w:r>
      <w:r w:rsidRPr="00B747FB">
        <w:rPr>
          <w:rFonts w:ascii="Times New Roman" w:hAnsi="Times New Roman"/>
          <w:szCs w:val="28"/>
          <w:lang w:val="en-US"/>
        </w:rPr>
        <w:t>?</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 xml:space="preserve">      </w:t>
      </w:r>
      <w:proofErr w:type="gramStart"/>
      <w:r w:rsidRPr="00B747FB">
        <w:rPr>
          <w:rFonts w:ascii="Times New Roman" w:hAnsi="Times New Roman"/>
          <w:szCs w:val="28"/>
          <w:lang w:val="en-US"/>
        </w:rPr>
        <w:t>a</w:t>
      </w:r>
      <w:proofErr w:type="gramEnd"/>
      <w:r w:rsidRPr="00B747FB">
        <w:rPr>
          <w:rFonts w:ascii="Times New Roman" w:hAnsi="Times New Roman"/>
          <w:szCs w:val="28"/>
          <w:lang w:val="en-US"/>
        </w:rPr>
        <w:t>) does            b) is               c) do          d) have          e) are</w:t>
      </w:r>
    </w:p>
    <w:p w:rsidR="001F717D" w:rsidRPr="00B747FB" w:rsidRDefault="001F717D" w:rsidP="001F717D">
      <w:pPr>
        <w:pStyle w:val="11"/>
        <w:numPr>
          <w:ilvl w:val="0"/>
          <w:numId w:val="32"/>
        </w:numPr>
        <w:spacing w:line="240" w:lineRule="auto"/>
        <w:jc w:val="both"/>
        <w:rPr>
          <w:rFonts w:ascii="Times New Roman" w:hAnsi="Times New Roman"/>
          <w:szCs w:val="28"/>
          <w:lang w:val="en-US"/>
        </w:rPr>
      </w:pPr>
      <w:r w:rsidRPr="00B747FB">
        <w:rPr>
          <w:rFonts w:ascii="Times New Roman" w:hAnsi="Times New Roman"/>
          <w:szCs w:val="28"/>
          <w:u w:val="single"/>
          <w:lang w:val="en-US"/>
        </w:rPr>
        <w:t xml:space="preserve">Ann … </w:t>
      </w:r>
      <w:proofErr w:type="gramStart"/>
      <w:r w:rsidRPr="00B747FB">
        <w:rPr>
          <w:rFonts w:ascii="Times New Roman" w:hAnsi="Times New Roman"/>
          <w:szCs w:val="28"/>
          <w:u w:val="single"/>
          <w:lang w:val="en-US"/>
        </w:rPr>
        <w:t>like</w:t>
      </w:r>
      <w:proofErr w:type="gramEnd"/>
      <w:r w:rsidRPr="00B747FB">
        <w:rPr>
          <w:rFonts w:ascii="Times New Roman" w:hAnsi="Times New Roman"/>
          <w:szCs w:val="28"/>
          <w:u w:val="single"/>
          <w:lang w:val="en-US"/>
        </w:rPr>
        <w:t xml:space="preserve"> to read detective stories</w:t>
      </w:r>
      <w:r w:rsidRPr="00B747FB">
        <w:rPr>
          <w:rFonts w:ascii="Times New Roman" w:hAnsi="Times New Roman"/>
          <w:szCs w:val="28"/>
          <w:lang w:val="en-US"/>
        </w:rPr>
        <w:t>.</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 xml:space="preserve">      a) </w:t>
      </w:r>
      <w:proofErr w:type="gramStart"/>
      <w:r w:rsidRPr="00B747FB">
        <w:rPr>
          <w:rFonts w:ascii="Times New Roman" w:hAnsi="Times New Roman"/>
          <w:szCs w:val="28"/>
          <w:lang w:val="en-US"/>
        </w:rPr>
        <w:t>do</w:t>
      </w:r>
      <w:proofErr w:type="gramEnd"/>
      <w:r w:rsidRPr="00B747FB">
        <w:rPr>
          <w:rFonts w:ascii="Times New Roman" w:hAnsi="Times New Roman"/>
          <w:szCs w:val="28"/>
          <w:lang w:val="en-US"/>
        </w:rPr>
        <w:t xml:space="preserve">                 b) does         c) is            d) don't          e) doesn't</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 xml:space="preserve">9. I ……always……..   </w:t>
      </w:r>
      <w:proofErr w:type="gramStart"/>
      <w:r w:rsidRPr="00B747FB">
        <w:rPr>
          <w:rFonts w:ascii="Times New Roman" w:hAnsi="Times New Roman"/>
          <w:szCs w:val="28"/>
          <w:lang w:val="en-US"/>
        </w:rPr>
        <w:t>to</w:t>
      </w:r>
      <w:proofErr w:type="gramEnd"/>
      <w:r w:rsidRPr="00B747FB">
        <w:rPr>
          <w:rFonts w:ascii="Times New Roman" w:hAnsi="Times New Roman"/>
          <w:szCs w:val="28"/>
          <w:lang w:val="en-US"/>
        </w:rPr>
        <w:t xml:space="preserve"> become a lawyer.</w:t>
      </w:r>
    </w:p>
    <w:p w:rsidR="001F717D" w:rsidRPr="00B747FB" w:rsidRDefault="001F717D" w:rsidP="001F717D">
      <w:pPr>
        <w:pStyle w:val="11"/>
        <w:numPr>
          <w:ilvl w:val="0"/>
          <w:numId w:val="38"/>
        </w:numPr>
        <w:spacing w:line="240" w:lineRule="auto"/>
        <w:jc w:val="both"/>
        <w:rPr>
          <w:rFonts w:ascii="Times New Roman" w:hAnsi="Times New Roman"/>
          <w:szCs w:val="28"/>
          <w:lang w:val="en-US"/>
        </w:rPr>
      </w:pPr>
      <w:r w:rsidRPr="00B747FB">
        <w:rPr>
          <w:rFonts w:ascii="Times New Roman" w:hAnsi="Times New Roman"/>
          <w:szCs w:val="28"/>
          <w:lang w:val="en-US"/>
        </w:rPr>
        <w:t>have wanted    b) wanted     c) want</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10. She ….......... the University last year.</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 xml:space="preserve">     a) </w:t>
      </w:r>
      <w:proofErr w:type="gramStart"/>
      <w:r w:rsidRPr="00B747FB">
        <w:rPr>
          <w:rFonts w:ascii="Times New Roman" w:hAnsi="Times New Roman"/>
          <w:szCs w:val="28"/>
          <w:lang w:val="en-US"/>
        </w:rPr>
        <w:t>will</w:t>
      </w:r>
      <w:proofErr w:type="gramEnd"/>
      <w:r w:rsidRPr="00B747FB">
        <w:rPr>
          <w:rFonts w:ascii="Times New Roman" w:hAnsi="Times New Roman"/>
          <w:szCs w:val="28"/>
          <w:lang w:val="en-US"/>
        </w:rPr>
        <w:t xml:space="preserve"> enter       b) has entered     c) entered</w:t>
      </w:r>
    </w:p>
    <w:p w:rsidR="001F717D" w:rsidRPr="00B747FB" w:rsidRDefault="001F717D" w:rsidP="001F717D">
      <w:pPr>
        <w:pStyle w:val="11"/>
        <w:spacing w:line="240" w:lineRule="auto"/>
        <w:jc w:val="both"/>
        <w:rPr>
          <w:rFonts w:ascii="Times New Roman" w:hAnsi="Times New Roman"/>
          <w:b/>
          <w:bCs/>
          <w:szCs w:val="28"/>
          <w:lang w:val="en-US"/>
        </w:rPr>
      </w:pPr>
    </w:p>
    <w:p w:rsidR="001F717D" w:rsidRPr="00B747FB" w:rsidRDefault="001F717D" w:rsidP="001F717D">
      <w:pPr>
        <w:pStyle w:val="11"/>
        <w:spacing w:line="240" w:lineRule="auto"/>
        <w:jc w:val="both"/>
        <w:rPr>
          <w:rFonts w:ascii="Times New Roman" w:hAnsi="Times New Roman"/>
          <w:b/>
          <w:szCs w:val="28"/>
          <w:lang w:val="en-US"/>
        </w:rPr>
      </w:pPr>
      <w:r w:rsidRPr="00B747FB">
        <w:rPr>
          <w:rFonts w:ascii="Times New Roman" w:hAnsi="Times New Roman"/>
          <w:b/>
          <w:bCs/>
          <w:szCs w:val="28"/>
          <w:lang w:val="en-US"/>
        </w:rPr>
        <w:t xml:space="preserve"> </w:t>
      </w:r>
      <w:r w:rsidRPr="00B747FB">
        <w:rPr>
          <w:rFonts w:ascii="Times New Roman" w:hAnsi="Times New Roman"/>
          <w:b/>
          <w:szCs w:val="28"/>
          <w:lang w:val="en-US"/>
        </w:rPr>
        <w:t>Test № 7</w:t>
      </w:r>
    </w:p>
    <w:p w:rsidR="001F717D" w:rsidRPr="00B747FB" w:rsidRDefault="001F717D" w:rsidP="001F717D">
      <w:pPr>
        <w:pStyle w:val="11"/>
        <w:spacing w:line="240" w:lineRule="auto"/>
        <w:jc w:val="both"/>
        <w:rPr>
          <w:rFonts w:ascii="Times New Roman" w:hAnsi="Times New Roman"/>
          <w:b/>
          <w:bCs/>
          <w:szCs w:val="28"/>
          <w:lang w:val="en-US"/>
        </w:rPr>
      </w:pPr>
      <w:r w:rsidRPr="00B747FB">
        <w:rPr>
          <w:rFonts w:ascii="Times New Roman" w:hAnsi="Times New Roman"/>
          <w:b/>
          <w:bCs/>
          <w:szCs w:val="28"/>
          <w:lang w:val="en-US"/>
        </w:rPr>
        <w:t>Ex. 1</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b/>
          <w:bCs/>
          <w:szCs w:val="28"/>
          <w:lang w:val="en-US"/>
        </w:rPr>
        <w:lastRenderedPageBreak/>
        <w:t xml:space="preserve"> </w:t>
      </w:r>
      <w:r w:rsidRPr="00B747FB">
        <w:rPr>
          <w:rFonts w:ascii="Times New Roman" w:hAnsi="Times New Roman"/>
          <w:bCs/>
          <w:szCs w:val="28"/>
          <w:u w:val="single"/>
          <w:lang w:val="en-US"/>
        </w:rPr>
        <w:t>Read and translate the sentences, given below, paying attention to the passive voice.</w:t>
      </w:r>
    </w:p>
    <w:p w:rsidR="001F717D" w:rsidRPr="00B747FB" w:rsidRDefault="001F717D" w:rsidP="001F717D">
      <w:pPr>
        <w:pStyle w:val="11"/>
        <w:spacing w:line="240" w:lineRule="auto"/>
        <w:jc w:val="both"/>
        <w:rPr>
          <w:rFonts w:ascii="Times New Roman" w:hAnsi="Times New Roman"/>
          <w:szCs w:val="28"/>
          <w:lang w:val="en-US"/>
        </w:rPr>
      </w:pP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1.  English is a widespread language. It is spoken all over the world.</w:t>
      </w:r>
    </w:p>
    <w:p w:rsidR="001F717D" w:rsidRPr="00B747FB" w:rsidRDefault="001F717D" w:rsidP="001F717D">
      <w:pPr>
        <w:pStyle w:val="11"/>
        <w:numPr>
          <w:ilvl w:val="0"/>
          <w:numId w:val="13"/>
        </w:numPr>
        <w:spacing w:line="240" w:lineRule="auto"/>
        <w:jc w:val="both"/>
        <w:rPr>
          <w:rFonts w:ascii="Times New Roman" w:hAnsi="Times New Roman"/>
          <w:szCs w:val="28"/>
          <w:lang w:val="en-US"/>
        </w:rPr>
      </w:pPr>
      <w:r w:rsidRPr="00B747FB">
        <w:rPr>
          <w:rFonts w:ascii="Times New Roman" w:hAnsi="Times New Roman"/>
          <w:szCs w:val="28"/>
          <w:lang w:val="en-US"/>
        </w:rPr>
        <w:t>It's a very good dictionary. It was bought last week.</w:t>
      </w:r>
    </w:p>
    <w:p w:rsidR="001F717D" w:rsidRPr="00B747FB" w:rsidRDefault="001F717D" w:rsidP="001F717D">
      <w:pPr>
        <w:pStyle w:val="11"/>
        <w:numPr>
          <w:ilvl w:val="0"/>
          <w:numId w:val="13"/>
        </w:numPr>
        <w:spacing w:line="240" w:lineRule="auto"/>
        <w:jc w:val="both"/>
        <w:rPr>
          <w:rFonts w:ascii="Times New Roman" w:hAnsi="Times New Roman"/>
          <w:szCs w:val="28"/>
          <w:lang w:val="en-US"/>
        </w:rPr>
      </w:pPr>
      <w:r w:rsidRPr="00B747FB">
        <w:rPr>
          <w:rFonts w:ascii="Times New Roman" w:hAnsi="Times New Roman"/>
          <w:szCs w:val="28"/>
          <w:lang w:val="en-US"/>
        </w:rPr>
        <w:t xml:space="preserve"> He will be sent on business next week.</w:t>
      </w:r>
    </w:p>
    <w:p w:rsidR="001F717D" w:rsidRPr="00B747FB" w:rsidRDefault="001F717D" w:rsidP="001F717D">
      <w:pPr>
        <w:pStyle w:val="11"/>
        <w:numPr>
          <w:ilvl w:val="0"/>
          <w:numId w:val="13"/>
        </w:numPr>
        <w:spacing w:line="240" w:lineRule="auto"/>
        <w:jc w:val="both"/>
        <w:rPr>
          <w:rFonts w:ascii="Times New Roman" w:hAnsi="Times New Roman"/>
          <w:szCs w:val="28"/>
          <w:lang w:val="en-US"/>
        </w:rPr>
      </w:pPr>
      <w:r w:rsidRPr="00B747FB">
        <w:rPr>
          <w:rFonts w:ascii="Times New Roman" w:hAnsi="Times New Roman"/>
          <w:szCs w:val="28"/>
          <w:lang w:val="en-US"/>
        </w:rPr>
        <w:t xml:space="preserve"> The book is much spoken about.</w:t>
      </w:r>
    </w:p>
    <w:p w:rsidR="001F717D" w:rsidRPr="00B747FB" w:rsidRDefault="001F717D" w:rsidP="001F717D">
      <w:pPr>
        <w:pStyle w:val="11"/>
        <w:numPr>
          <w:ilvl w:val="0"/>
          <w:numId w:val="13"/>
        </w:numPr>
        <w:spacing w:line="240" w:lineRule="auto"/>
        <w:jc w:val="both"/>
        <w:rPr>
          <w:rFonts w:ascii="Times New Roman" w:hAnsi="Times New Roman"/>
          <w:szCs w:val="28"/>
          <w:lang w:val="en-US"/>
        </w:rPr>
      </w:pPr>
      <w:r w:rsidRPr="00B747FB">
        <w:rPr>
          <w:rFonts w:ascii="Times New Roman" w:hAnsi="Times New Roman"/>
          <w:szCs w:val="28"/>
          <w:lang w:val="en-US"/>
        </w:rPr>
        <w:t xml:space="preserve"> This course is designed to give students the basics of computing.</w:t>
      </w:r>
    </w:p>
    <w:p w:rsidR="001F717D" w:rsidRPr="00B747FB" w:rsidRDefault="001F717D" w:rsidP="001F717D">
      <w:pPr>
        <w:pStyle w:val="11"/>
        <w:numPr>
          <w:ilvl w:val="0"/>
          <w:numId w:val="13"/>
        </w:numPr>
        <w:spacing w:line="240" w:lineRule="auto"/>
        <w:jc w:val="both"/>
        <w:rPr>
          <w:rFonts w:ascii="Times New Roman" w:hAnsi="Times New Roman"/>
          <w:szCs w:val="28"/>
          <w:lang w:val="en-US"/>
        </w:rPr>
      </w:pPr>
      <w:r w:rsidRPr="00B747FB">
        <w:rPr>
          <w:rFonts w:ascii="Times New Roman" w:hAnsi="Times New Roman"/>
          <w:szCs w:val="28"/>
          <w:lang w:val="en-US"/>
        </w:rPr>
        <w:t xml:space="preserve"> The bill was debated in the House of Commons.</w:t>
      </w:r>
    </w:p>
    <w:p w:rsidR="001F717D" w:rsidRPr="00B747FB" w:rsidRDefault="001F717D" w:rsidP="001F717D">
      <w:pPr>
        <w:pStyle w:val="11"/>
        <w:numPr>
          <w:ilvl w:val="0"/>
          <w:numId w:val="13"/>
        </w:numPr>
        <w:spacing w:line="240" w:lineRule="auto"/>
        <w:jc w:val="both"/>
        <w:rPr>
          <w:rFonts w:ascii="Times New Roman" w:hAnsi="Times New Roman"/>
          <w:szCs w:val="28"/>
          <w:lang w:val="en-US"/>
        </w:rPr>
      </w:pPr>
      <w:r w:rsidRPr="00B747FB">
        <w:rPr>
          <w:rFonts w:ascii="Times New Roman" w:hAnsi="Times New Roman"/>
          <w:szCs w:val="28"/>
          <w:lang w:val="en-US"/>
        </w:rPr>
        <w:t xml:space="preserve"> He has been selected as a candidate in the next election.</w:t>
      </w:r>
    </w:p>
    <w:p w:rsidR="001F717D" w:rsidRPr="00B747FB" w:rsidRDefault="001F717D" w:rsidP="001F717D">
      <w:pPr>
        <w:pStyle w:val="11"/>
        <w:numPr>
          <w:ilvl w:val="0"/>
          <w:numId w:val="13"/>
        </w:numPr>
        <w:spacing w:line="240" w:lineRule="auto"/>
        <w:jc w:val="both"/>
        <w:rPr>
          <w:rFonts w:ascii="Times New Roman" w:hAnsi="Times New Roman"/>
          <w:szCs w:val="28"/>
          <w:lang w:val="en-US"/>
        </w:rPr>
      </w:pPr>
      <w:r w:rsidRPr="00B747FB">
        <w:rPr>
          <w:rFonts w:ascii="Times New Roman" w:hAnsi="Times New Roman"/>
          <w:szCs w:val="28"/>
          <w:lang w:val="en-US"/>
        </w:rPr>
        <w:t xml:space="preserve"> Spanish is not taught at our Academy.</w:t>
      </w:r>
    </w:p>
    <w:p w:rsidR="001F717D" w:rsidRPr="00B747FB" w:rsidRDefault="001F717D" w:rsidP="001F717D">
      <w:pPr>
        <w:pStyle w:val="11"/>
        <w:numPr>
          <w:ilvl w:val="0"/>
          <w:numId w:val="13"/>
        </w:numPr>
        <w:spacing w:line="240" w:lineRule="auto"/>
        <w:jc w:val="both"/>
        <w:rPr>
          <w:rFonts w:ascii="Times New Roman" w:hAnsi="Times New Roman"/>
          <w:szCs w:val="28"/>
          <w:lang w:val="en-US"/>
        </w:rPr>
      </w:pPr>
      <w:r w:rsidRPr="00B747FB">
        <w:rPr>
          <w:rFonts w:ascii="Times New Roman" w:hAnsi="Times New Roman"/>
          <w:szCs w:val="28"/>
          <w:lang w:val="en-US"/>
        </w:rPr>
        <w:t xml:space="preserve"> A new hostel will be built in a year.</w:t>
      </w:r>
    </w:p>
    <w:p w:rsidR="001F717D" w:rsidRPr="00B747FB" w:rsidRDefault="001F717D" w:rsidP="001F717D">
      <w:pPr>
        <w:pStyle w:val="11"/>
        <w:numPr>
          <w:ilvl w:val="0"/>
          <w:numId w:val="13"/>
        </w:numPr>
        <w:spacing w:line="240" w:lineRule="auto"/>
        <w:jc w:val="both"/>
        <w:rPr>
          <w:rFonts w:ascii="Times New Roman" w:hAnsi="Times New Roman"/>
          <w:szCs w:val="28"/>
          <w:lang w:val="en-US"/>
        </w:rPr>
      </w:pPr>
      <w:r w:rsidRPr="00B747FB">
        <w:rPr>
          <w:rFonts w:ascii="Times New Roman" w:hAnsi="Times New Roman"/>
          <w:szCs w:val="28"/>
          <w:lang w:val="en-US"/>
        </w:rPr>
        <w:t xml:space="preserve"> All the exams were passed successfully in January.</w:t>
      </w:r>
    </w:p>
    <w:p w:rsidR="001F717D" w:rsidRPr="00B747FB" w:rsidRDefault="001F717D" w:rsidP="001F717D">
      <w:pPr>
        <w:pStyle w:val="11"/>
        <w:spacing w:line="240" w:lineRule="auto"/>
        <w:jc w:val="both"/>
        <w:rPr>
          <w:rFonts w:ascii="Times New Roman" w:hAnsi="Times New Roman"/>
          <w:b/>
          <w:bCs/>
          <w:szCs w:val="28"/>
          <w:lang w:val="en-US"/>
        </w:rPr>
      </w:pPr>
    </w:p>
    <w:p w:rsidR="001F717D" w:rsidRPr="00B747FB" w:rsidRDefault="001F717D" w:rsidP="001F717D">
      <w:pPr>
        <w:pStyle w:val="11"/>
        <w:spacing w:line="240" w:lineRule="auto"/>
        <w:jc w:val="both"/>
        <w:rPr>
          <w:rFonts w:ascii="Times New Roman" w:hAnsi="Times New Roman"/>
          <w:bCs/>
          <w:szCs w:val="28"/>
          <w:u w:val="single"/>
          <w:lang w:val="en-US"/>
        </w:rPr>
      </w:pPr>
      <w:r w:rsidRPr="00B747FB">
        <w:rPr>
          <w:rFonts w:ascii="Times New Roman" w:hAnsi="Times New Roman"/>
          <w:b/>
          <w:bCs/>
          <w:szCs w:val="28"/>
          <w:lang w:val="en-US"/>
        </w:rPr>
        <w:t xml:space="preserve">Ex. 2 </w:t>
      </w:r>
      <w:r w:rsidRPr="00B747FB">
        <w:rPr>
          <w:rFonts w:ascii="Times New Roman" w:hAnsi="Times New Roman"/>
          <w:bCs/>
          <w:szCs w:val="28"/>
          <w:u w:val="single"/>
          <w:lang w:val="en-US"/>
        </w:rPr>
        <w:t xml:space="preserve">Choose the </w:t>
      </w:r>
      <w:proofErr w:type="gramStart"/>
      <w:r w:rsidRPr="00B747FB">
        <w:rPr>
          <w:rFonts w:ascii="Times New Roman" w:hAnsi="Times New Roman"/>
          <w:bCs/>
          <w:szCs w:val="28"/>
          <w:u w:val="single"/>
          <w:lang w:val="en-US"/>
        </w:rPr>
        <w:t>right form</w:t>
      </w:r>
      <w:proofErr w:type="gramEnd"/>
      <w:r w:rsidRPr="00B747FB">
        <w:rPr>
          <w:rFonts w:ascii="Times New Roman" w:hAnsi="Times New Roman"/>
          <w:bCs/>
          <w:szCs w:val="28"/>
          <w:u w:val="single"/>
          <w:lang w:val="en-US"/>
        </w:rPr>
        <w:t xml:space="preserve"> of the passive voice: </w:t>
      </w:r>
    </w:p>
    <w:p w:rsidR="001F717D" w:rsidRPr="00B747FB" w:rsidRDefault="001F717D" w:rsidP="001F717D">
      <w:pPr>
        <w:pStyle w:val="11"/>
        <w:spacing w:line="240" w:lineRule="auto"/>
        <w:jc w:val="both"/>
        <w:rPr>
          <w:rFonts w:ascii="Times New Roman" w:hAnsi="Times New Roman"/>
          <w:szCs w:val="28"/>
          <w:lang w:val="en-US"/>
        </w:rPr>
      </w:pP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Model: The city government has built a new stadium.</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 xml:space="preserve">            A new stadium has been built by the city government.</w:t>
      </w:r>
    </w:p>
    <w:p w:rsidR="001F717D" w:rsidRPr="00B747FB" w:rsidRDefault="001F717D" w:rsidP="001F717D">
      <w:pPr>
        <w:pStyle w:val="11"/>
        <w:numPr>
          <w:ilvl w:val="0"/>
          <w:numId w:val="39"/>
        </w:numPr>
        <w:spacing w:line="240" w:lineRule="auto"/>
        <w:jc w:val="both"/>
        <w:rPr>
          <w:rFonts w:ascii="Times New Roman" w:hAnsi="Times New Roman"/>
          <w:szCs w:val="28"/>
          <w:lang w:val="en-US"/>
        </w:rPr>
      </w:pPr>
      <w:r w:rsidRPr="00B747FB">
        <w:rPr>
          <w:rFonts w:ascii="Times New Roman" w:hAnsi="Times New Roman"/>
          <w:szCs w:val="28"/>
          <w:lang w:val="en-US"/>
        </w:rPr>
        <w:t>This country exports gas and oil.</w:t>
      </w:r>
    </w:p>
    <w:p w:rsidR="001F717D" w:rsidRPr="00B747FB" w:rsidRDefault="001F717D" w:rsidP="001F717D">
      <w:pPr>
        <w:pStyle w:val="11"/>
        <w:numPr>
          <w:ilvl w:val="0"/>
          <w:numId w:val="39"/>
        </w:numPr>
        <w:spacing w:line="240" w:lineRule="auto"/>
        <w:jc w:val="both"/>
        <w:rPr>
          <w:rFonts w:ascii="Times New Roman" w:hAnsi="Times New Roman"/>
          <w:szCs w:val="28"/>
          <w:lang w:val="en-US"/>
        </w:rPr>
      </w:pPr>
      <w:r w:rsidRPr="00B747FB">
        <w:rPr>
          <w:rFonts w:ascii="Times New Roman" w:hAnsi="Times New Roman"/>
          <w:szCs w:val="28"/>
          <w:lang w:val="en-US"/>
        </w:rPr>
        <w:t>They will open a new hospital next year.</w:t>
      </w:r>
    </w:p>
    <w:p w:rsidR="001F717D" w:rsidRPr="00B747FB" w:rsidRDefault="001F717D" w:rsidP="001F717D">
      <w:pPr>
        <w:pStyle w:val="11"/>
        <w:numPr>
          <w:ilvl w:val="0"/>
          <w:numId w:val="39"/>
        </w:numPr>
        <w:spacing w:line="240" w:lineRule="auto"/>
        <w:jc w:val="both"/>
        <w:rPr>
          <w:rFonts w:ascii="Times New Roman" w:hAnsi="Times New Roman"/>
          <w:szCs w:val="28"/>
          <w:lang w:val="en-US"/>
        </w:rPr>
      </w:pPr>
      <w:r w:rsidRPr="00B747FB">
        <w:rPr>
          <w:rFonts w:ascii="Times New Roman" w:hAnsi="Times New Roman"/>
          <w:szCs w:val="28"/>
          <w:lang w:val="en-US"/>
        </w:rPr>
        <w:t>They don’t use this building any more.</w:t>
      </w:r>
    </w:p>
    <w:p w:rsidR="001F717D" w:rsidRPr="00B747FB" w:rsidRDefault="001F717D" w:rsidP="001F717D">
      <w:pPr>
        <w:pStyle w:val="11"/>
        <w:numPr>
          <w:ilvl w:val="0"/>
          <w:numId w:val="39"/>
        </w:numPr>
        <w:spacing w:line="240" w:lineRule="auto"/>
        <w:jc w:val="both"/>
        <w:rPr>
          <w:rFonts w:ascii="Times New Roman" w:hAnsi="Times New Roman"/>
          <w:szCs w:val="28"/>
          <w:lang w:val="en-US"/>
        </w:rPr>
      </w:pPr>
      <w:r w:rsidRPr="00B747FB">
        <w:rPr>
          <w:rFonts w:ascii="Times New Roman" w:hAnsi="Times New Roman"/>
          <w:szCs w:val="28"/>
          <w:lang w:val="en-US"/>
        </w:rPr>
        <w:t>The government gives grants to bright students.</w:t>
      </w:r>
    </w:p>
    <w:p w:rsidR="001F717D" w:rsidRPr="00B747FB" w:rsidRDefault="001F717D" w:rsidP="001F717D">
      <w:pPr>
        <w:pStyle w:val="11"/>
        <w:numPr>
          <w:ilvl w:val="0"/>
          <w:numId w:val="39"/>
        </w:numPr>
        <w:spacing w:line="240" w:lineRule="auto"/>
        <w:jc w:val="both"/>
        <w:rPr>
          <w:rFonts w:ascii="Times New Roman" w:hAnsi="Times New Roman"/>
          <w:szCs w:val="28"/>
          <w:lang w:val="en-US"/>
        </w:rPr>
      </w:pPr>
      <w:r w:rsidRPr="00B747FB">
        <w:rPr>
          <w:rFonts w:ascii="Times New Roman" w:hAnsi="Times New Roman"/>
          <w:szCs w:val="28"/>
          <w:lang w:val="en-US"/>
        </w:rPr>
        <w:t>Students have passed all the exams successfully.</w:t>
      </w:r>
    </w:p>
    <w:p w:rsidR="001F717D" w:rsidRPr="00B747FB" w:rsidRDefault="001F717D" w:rsidP="001F717D">
      <w:pPr>
        <w:pStyle w:val="11"/>
        <w:numPr>
          <w:ilvl w:val="0"/>
          <w:numId w:val="39"/>
        </w:numPr>
        <w:spacing w:line="240" w:lineRule="auto"/>
        <w:jc w:val="both"/>
        <w:rPr>
          <w:rFonts w:ascii="Times New Roman" w:hAnsi="Times New Roman"/>
          <w:szCs w:val="28"/>
          <w:lang w:val="en-US"/>
        </w:rPr>
      </w:pPr>
      <w:r w:rsidRPr="00B747FB">
        <w:rPr>
          <w:rFonts w:ascii="Times New Roman" w:hAnsi="Times New Roman"/>
          <w:szCs w:val="28"/>
          <w:lang w:val="en-US"/>
        </w:rPr>
        <w:t>Parliament passes laws.</w:t>
      </w:r>
    </w:p>
    <w:p w:rsidR="001F717D" w:rsidRPr="00B747FB" w:rsidRDefault="001F717D" w:rsidP="001F717D">
      <w:pPr>
        <w:pStyle w:val="11"/>
        <w:numPr>
          <w:ilvl w:val="0"/>
          <w:numId w:val="39"/>
        </w:numPr>
        <w:spacing w:line="240" w:lineRule="auto"/>
        <w:jc w:val="both"/>
        <w:rPr>
          <w:rFonts w:ascii="Times New Roman" w:hAnsi="Times New Roman"/>
          <w:szCs w:val="28"/>
          <w:lang w:val="en-US"/>
        </w:rPr>
      </w:pPr>
      <w:r w:rsidRPr="00B747FB">
        <w:rPr>
          <w:rFonts w:ascii="Times New Roman" w:hAnsi="Times New Roman"/>
          <w:szCs w:val="28"/>
          <w:lang w:val="en-US"/>
        </w:rPr>
        <w:t>Post-graduate students do scientific research.</w:t>
      </w:r>
    </w:p>
    <w:p w:rsidR="001F717D" w:rsidRPr="00B747FB" w:rsidRDefault="001F717D" w:rsidP="001F717D">
      <w:pPr>
        <w:pStyle w:val="11"/>
        <w:numPr>
          <w:ilvl w:val="0"/>
          <w:numId w:val="39"/>
        </w:numPr>
        <w:spacing w:line="240" w:lineRule="auto"/>
        <w:jc w:val="both"/>
        <w:rPr>
          <w:rFonts w:ascii="Times New Roman" w:hAnsi="Times New Roman"/>
          <w:szCs w:val="28"/>
          <w:lang w:val="en-US"/>
        </w:rPr>
      </w:pPr>
      <w:r w:rsidRPr="00B747FB">
        <w:rPr>
          <w:rFonts w:ascii="Times New Roman" w:hAnsi="Times New Roman"/>
          <w:szCs w:val="28"/>
          <w:lang w:val="en-US"/>
        </w:rPr>
        <w:t>Experienced teachers give lectures.</w:t>
      </w:r>
    </w:p>
    <w:p w:rsidR="001F717D" w:rsidRPr="00B747FB" w:rsidRDefault="001F717D" w:rsidP="001F717D">
      <w:pPr>
        <w:pStyle w:val="11"/>
        <w:numPr>
          <w:ilvl w:val="0"/>
          <w:numId w:val="39"/>
        </w:numPr>
        <w:spacing w:line="240" w:lineRule="auto"/>
        <w:jc w:val="both"/>
        <w:rPr>
          <w:rFonts w:ascii="Times New Roman" w:hAnsi="Times New Roman"/>
          <w:szCs w:val="28"/>
          <w:lang w:val="en-US"/>
        </w:rPr>
      </w:pPr>
      <w:r w:rsidRPr="00B747FB">
        <w:rPr>
          <w:rFonts w:ascii="Times New Roman" w:hAnsi="Times New Roman"/>
          <w:szCs w:val="28"/>
          <w:lang w:val="en-US"/>
        </w:rPr>
        <w:t>The Atlantic Ocean washes the western coast of Great Britain.</w:t>
      </w:r>
    </w:p>
    <w:p w:rsidR="001F717D" w:rsidRPr="00B747FB" w:rsidRDefault="001F717D" w:rsidP="001F717D">
      <w:pPr>
        <w:pStyle w:val="11"/>
        <w:numPr>
          <w:ilvl w:val="0"/>
          <w:numId w:val="39"/>
        </w:numPr>
        <w:spacing w:line="240" w:lineRule="auto"/>
        <w:jc w:val="both"/>
        <w:rPr>
          <w:rFonts w:ascii="Times New Roman" w:hAnsi="Times New Roman"/>
          <w:szCs w:val="28"/>
          <w:lang w:val="en-US"/>
        </w:rPr>
      </w:pPr>
      <w:r w:rsidRPr="00B747FB">
        <w:rPr>
          <w:rFonts w:ascii="Times New Roman" w:hAnsi="Times New Roman"/>
          <w:szCs w:val="28"/>
          <w:lang w:val="en-US"/>
        </w:rPr>
        <w:t>I’ve already passed all the exams.</w:t>
      </w:r>
    </w:p>
    <w:p w:rsidR="001F717D" w:rsidRPr="00B747FB" w:rsidRDefault="001F717D" w:rsidP="001F717D">
      <w:pPr>
        <w:pStyle w:val="11"/>
        <w:spacing w:line="240" w:lineRule="auto"/>
        <w:jc w:val="both"/>
        <w:rPr>
          <w:rFonts w:ascii="Times New Roman" w:hAnsi="Times New Roman"/>
          <w:b/>
          <w:bCs/>
          <w:szCs w:val="28"/>
          <w:lang w:val="en-US"/>
        </w:rPr>
      </w:pPr>
    </w:p>
    <w:p w:rsidR="001F717D" w:rsidRPr="00B747FB" w:rsidRDefault="001F717D" w:rsidP="001F717D">
      <w:pPr>
        <w:pStyle w:val="11"/>
        <w:spacing w:line="240" w:lineRule="auto"/>
        <w:jc w:val="both"/>
        <w:rPr>
          <w:rFonts w:ascii="Times New Roman" w:hAnsi="Times New Roman"/>
          <w:bCs/>
          <w:szCs w:val="28"/>
          <w:u w:val="single"/>
          <w:lang w:val="en-US"/>
        </w:rPr>
      </w:pPr>
      <w:r w:rsidRPr="00B747FB">
        <w:rPr>
          <w:rFonts w:ascii="Times New Roman" w:hAnsi="Times New Roman"/>
          <w:b/>
          <w:bCs/>
          <w:szCs w:val="28"/>
          <w:lang w:val="en-US"/>
        </w:rPr>
        <w:t xml:space="preserve">Ex. 3 </w:t>
      </w:r>
      <w:r w:rsidRPr="00B747FB">
        <w:rPr>
          <w:rFonts w:ascii="Times New Roman" w:hAnsi="Times New Roman"/>
          <w:bCs/>
          <w:szCs w:val="28"/>
          <w:u w:val="single"/>
          <w:lang w:val="en-US"/>
        </w:rPr>
        <w:t>Open the brackets, choosing the right form of the verb.</w:t>
      </w:r>
    </w:p>
    <w:p w:rsidR="001F717D" w:rsidRPr="00B747FB" w:rsidRDefault="001F717D" w:rsidP="001F717D">
      <w:pPr>
        <w:pStyle w:val="11"/>
        <w:spacing w:line="240" w:lineRule="auto"/>
        <w:jc w:val="both"/>
        <w:rPr>
          <w:rFonts w:ascii="Times New Roman" w:hAnsi="Times New Roman"/>
          <w:b/>
          <w:bCs/>
          <w:szCs w:val="28"/>
          <w:lang w:val="en-US"/>
        </w:rPr>
      </w:pPr>
    </w:p>
    <w:p w:rsidR="001F717D" w:rsidRPr="00B747FB" w:rsidRDefault="001F717D" w:rsidP="001F717D">
      <w:pPr>
        <w:pStyle w:val="11"/>
        <w:numPr>
          <w:ilvl w:val="0"/>
          <w:numId w:val="40"/>
        </w:numPr>
        <w:spacing w:line="240" w:lineRule="auto"/>
        <w:jc w:val="both"/>
        <w:rPr>
          <w:rFonts w:ascii="Times New Roman" w:hAnsi="Times New Roman"/>
          <w:szCs w:val="28"/>
          <w:lang w:val="en-US"/>
        </w:rPr>
      </w:pPr>
      <w:r w:rsidRPr="00B747FB">
        <w:rPr>
          <w:rFonts w:ascii="Times New Roman" w:hAnsi="Times New Roman"/>
          <w:szCs w:val="28"/>
          <w:lang w:val="en-US"/>
        </w:rPr>
        <w:t>Laws (make, are made) by the Parliament.</w:t>
      </w:r>
    </w:p>
    <w:p w:rsidR="001F717D" w:rsidRPr="00B747FB" w:rsidRDefault="001F717D" w:rsidP="001F717D">
      <w:pPr>
        <w:pStyle w:val="11"/>
        <w:numPr>
          <w:ilvl w:val="0"/>
          <w:numId w:val="40"/>
        </w:numPr>
        <w:spacing w:line="240" w:lineRule="auto"/>
        <w:jc w:val="both"/>
        <w:rPr>
          <w:rFonts w:ascii="Times New Roman" w:hAnsi="Times New Roman"/>
          <w:szCs w:val="28"/>
          <w:lang w:val="en-US"/>
        </w:rPr>
      </w:pPr>
      <w:r w:rsidRPr="00B747FB">
        <w:rPr>
          <w:rFonts w:ascii="Times New Roman" w:hAnsi="Times New Roman"/>
          <w:szCs w:val="28"/>
          <w:lang w:val="en-US"/>
        </w:rPr>
        <w:t>The Prime Minister (has formed, has been formed) a new government.</w:t>
      </w:r>
    </w:p>
    <w:p w:rsidR="001F717D" w:rsidRPr="00B747FB" w:rsidRDefault="001F717D" w:rsidP="001F717D">
      <w:pPr>
        <w:pStyle w:val="11"/>
        <w:numPr>
          <w:ilvl w:val="0"/>
          <w:numId w:val="40"/>
        </w:numPr>
        <w:spacing w:line="240" w:lineRule="auto"/>
        <w:jc w:val="both"/>
        <w:rPr>
          <w:rFonts w:ascii="Times New Roman" w:hAnsi="Times New Roman"/>
          <w:szCs w:val="28"/>
          <w:lang w:val="en-US"/>
        </w:rPr>
      </w:pPr>
      <w:r w:rsidRPr="00B747FB">
        <w:rPr>
          <w:rFonts w:ascii="Times New Roman" w:hAnsi="Times New Roman"/>
          <w:szCs w:val="28"/>
          <w:lang w:val="en-US"/>
        </w:rPr>
        <w:t>Books (are borrowed, borrow) in the library.</w:t>
      </w:r>
    </w:p>
    <w:p w:rsidR="001F717D" w:rsidRPr="00B747FB" w:rsidRDefault="001F717D" w:rsidP="001F717D">
      <w:pPr>
        <w:pStyle w:val="11"/>
        <w:numPr>
          <w:ilvl w:val="0"/>
          <w:numId w:val="40"/>
        </w:numPr>
        <w:spacing w:line="240" w:lineRule="auto"/>
        <w:jc w:val="both"/>
        <w:rPr>
          <w:rFonts w:ascii="Times New Roman" w:hAnsi="Times New Roman"/>
          <w:szCs w:val="28"/>
          <w:lang w:val="en-US"/>
        </w:rPr>
      </w:pPr>
      <w:r w:rsidRPr="00B747FB">
        <w:rPr>
          <w:rFonts w:ascii="Times New Roman" w:hAnsi="Times New Roman"/>
          <w:szCs w:val="28"/>
          <w:lang w:val="en-US"/>
        </w:rPr>
        <w:t>They (are taken, take) a bus when they go to work.</w:t>
      </w:r>
    </w:p>
    <w:p w:rsidR="001F717D" w:rsidRPr="00B747FB" w:rsidRDefault="001F717D" w:rsidP="001F717D">
      <w:pPr>
        <w:pStyle w:val="11"/>
        <w:numPr>
          <w:ilvl w:val="0"/>
          <w:numId w:val="40"/>
        </w:numPr>
        <w:spacing w:line="240" w:lineRule="auto"/>
        <w:jc w:val="both"/>
        <w:rPr>
          <w:rFonts w:ascii="Times New Roman" w:hAnsi="Times New Roman"/>
          <w:szCs w:val="28"/>
          <w:lang w:val="en-US"/>
        </w:rPr>
      </w:pPr>
      <w:r w:rsidRPr="00B747FB">
        <w:rPr>
          <w:rFonts w:ascii="Times New Roman" w:hAnsi="Times New Roman"/>
          <w:szCs w:val="28"/>
          <w:lang w:val="en-US"/>
        </w:rPr>
        <w:t>A new bill (introduced, was introduced) in the House of Commons.</w:t>
      </w:r>
    </w:p>
    <w:p w:rsidR="001F717D" w:rsidRPr="00B747FB" w:rsidRDefault="001F717D" w:rsidP="001F717D">
      <w:pPr>
        <w:pStyle w:val="11"/>
        <w:numPr>
          <w:ilvl w:val="0"/>
          <w:numId w:val="40"/>
        </w:numPr>
        <w:spacing w:line="240" w:lineRule="auto"/>
        <w:jc w:val="both"/>
        <w:rPr>
          <w:rFonts w:ascii="Times New Roman" w:hAnsi="Times New Roman"/>
          <w:szCs w:val="28"/>
          <w:lang w:val="en-US"/>
        </w:rPr>
      </w:pPr>
      <w:r w:rsidRPr="00B747FB">
        <w:rPr>
          <w:rFonts w:ascii="Times New Roman" w:hAnsi="Times New Roman"/>
          <w:szCs w:val="28"/>
          <w:lang w:val="en-US"/>
        </w:rPr>
        <w:t>Tomorrow he will (drive, be driven) them to Cambridge.</w:t>
      </w:r>
    </w:p>
    <w:p w:rsidR="001F717D" w:rsidRPr="00B747FB" w:rsidRDefault="001F717D" w:rsidP="001F717D">
      <w:pPr>
        <w:pStyle w:val="11"/>
        <w:numPr>
          <w:ilvl w:val="0"/>
          <w:numId w:val="40"/>
        </w:numPr>
        <w:spacing w:line="240" w:lineRule="auto"/>
        <w:jc w:val="both"/>
        <w:rPr>
          <w:rFonts w:ascii="Times New Roman" w:hAnsi="Times New Roman"/>
          <w:szCs w:val="28"/>
          <w:lang w:val="en-US"/>
        </w:rPr>
      </w:pPr>
      <w:r w:rsidRPr="00B747FB">
        <w:rPr>
          <w:rFonts w:ascii="Times New Roman" w:hAnsi="Times New Roman"/>
          <w:szCs w:val="28"/>
          <w:lang w:val="en-US"/>
        </w:rPr>
        <w:t>The manager will (send, be sent) on business next month.</w:t>
      </w:r>
    </w:p>
    <w:p w:rsidR="001F717D" w:rsidRPr="00B747FB" w:rsidRDefault="001F717D" w:rsidP="001F717D">
      <w:pPr>
        <w:pStyle w:val="11"/>
        <w:numPr>
          <w:ilvl w:val="0"/>
          <w:numId w:val="40"/>
        </w:numPr>
        <w:spacing w:line="240" w:lineRule="auto"/>
        <w:jc w:val="both"/>
        <w:rPr>
          <w:rFonts w:ascii="Times New Roman" w:hAnsi="Times New Roman"/>
          <w:szCs w:val="28"/>
          <w:lang w:val="en-US"/>
        </w:rPr>
      </w:pPr>
      <w:r w:rsidRPr="00B747FB">
        <w:rPr>
          <w:rFonts w:ascii="Times New Roman" w:hAnsi="Times New Roman"/>
          <w:szCs w:val="28"/>
          <w:lang w:val="en-US"/>
        </w:rPr>
        <w:t>The government (controls, is controlled) the work of ministries.</w:t>
      </w:r>
    </w:p>
    <w:p w:rsidR="001F717D" w:rsidRPr="00B747FB" w:rsidRDefault="001F717D" w:rsidP="001F717D">
      <w:pPr>
        <w:pStyle w:val="11"/>
        <w:numPr>
          <w:ilvl w:val="0"/>
          <w:numId w:val="40"/>
        </w:numPr>
        <w:spacing w:line="240" w:lineRule="auto"/>
        <w:jc w:val="both"/>
        <w:rPr>
          <w:rFonts w:ascii="Times New Roman" w:hAnsi="Times New Roman"/>
          <w:szCs w:val="28"/>
          <w:lang w:val="en-US"/>
        </w:rPr>
      </w:pPr>
      <w:r w:rsidRPr="00B747FB">
        <w:rPr>
          <w:rFonts w:ascii="Times New Roman" w:hAnsi="Times New Roman"/>
          <w:szCs w:val="28"/>
          <w:lang w:val="en-US"/>
        </w:rPr>
        <w:t>His new book will (publish, be published) next month.</w:t>
      </w:r>
    </w:p>
    <w:p w:rsidR="001F717D" w:rsidRPr="00B747FB" w:rsidRDefault="001F717D" w:rsidP="001F717D">
      <w:pPr>
        <w:pStyle w:val="11"/>
        <w:numPr>
          <w:ilvl w:val="0"/>
          <w:numId w:val="40"/>
        </w:numPr>
        <w:spacing w:line="240" w:lineRule="auto"/>
        <w:jc w:val="both"/>
        <w:rPr>
          <w:rFonts w:ascii="Times New Roman" w:hAnsi="Times New Roman"/>
          <w:szCs w:val="28"/>
          <w:lang w:val="en-US"/>
        </w:rPr>
      </w:pPr>
      <w:r w:rsidRPr="00B747FB">
        <w:rPr>
          <w:rFonts w:ascii="Times New Roman" w:hAnsi="Times New Roman"/>
          <w:szCs w:val="28"/>
          <w:lang w:val="en-US"/>
        </w:rPr>
        <w:t>He will (publish, be published) his book next month.</w:t>
      </w:r>
    </w:p>
    <w:p w:rsidR="001F717D" w:rsidRPr="00B747FB" w:rsidRDefault="001F717D" w:rsidP="001F717D">
      <w:pPr>
        <w:pStyle w:val="af5"/>
        <w:spacing w:after="0" w:line="240" w:lineRule="auto"/>
        <w:ind w:left="360"/>
        <w:rPr>
          <w:rFonts w:ascii="Times New Roman" w:hAnsi="Times New Roman"/>
          <w:sz w:val="28"/>
          <w:szCs w:val="28"/>
          <w:lang w:val="en-US"/>
        </w:rPr>
      </w:pPr>
    </w:p>
    <w:p w:rsidR="001F717D" w:rsidRPr="00B747FB" w:rsidRDefault="001F717D" w:rsidP="001F717D">
      <w:pPr>
        <w:pStyle w:val="af5"/>
        <w:spacing w:after="0" w:line="240" w:lineRule="auto"/>
        <w:ind w:left="360"/>
        <w:rPr>
          <w:rFonts w:ascii="Times New Roman" w:hAnsi="Times New Roman"/>
          <w:sz w:val="28"/>
          <w:szCs w:val="28"/>
          <w:lang w:val="en-US"/>
        </w:rPr>
      </w:pPr>
    </w:p>
    <w:p w:rsidR="001F717D" w:rsidRPr="00B747FB" w:rsidRDefault="001F717D" w:rsidP="001F717D">
      <w:pPr>
        <w:spacing w:after="0" w:line="240" w:lineRule="auto"/>
        <w:rPr>
          <w:rFonts w:ascii="Times New Roman" w:hAnsi="Times New Roman"/>
          <w:b/>
          <w:sz w:val="28"/>
          <w:szCs w:val="28"/>
          <w:lang w:val="en-US"/>
        </w:rPr>
      </w:pPr>
      <w:r w:rsidRPr="00B747FB">
        <w:rPr>
          <w:rFonts w:ascii="Times New Roman" w:hAnsi="Times New Roman"/>
          <w:b/>
          <w:sz w:val="28"/>
          <w:szCs w:val="28"/>
          <w:lang w:val="en-US"/>
        </w:rPr>
        <w:t>Test № 8</w:t>
      </w:r>
    </w:p>
    <w:p w:rsidR="001F717D" w:rsidRPr="00B747FB" w:rsidRDefault="001F717D" w:rsidP="001F717D">
      <w:pPr>
        <w:pStyle w:val="11"/>
        <w:spacing w:line="240" w:lineRule="auto"/>
        <w:jc w:val="both"/>
        <w:rPr>
          <w:rFonts w:ascii="Times New Roman" w:hAnsi="Times New Roman"/>
          <w:b/>
          <w:bCs/>
          <w:szCs w:val="28"/>
          <w:lang w:val="en-US"/>
        </w:rPr>
      </w:pPr>
      <w:r w:rsidRPr="00B747FB">
        <w:rPr>
          <w:rFonts w:ascii="Times New Roman" w:hAnsi="Times New Roman"/>
          <w:b/>
          <w:bCs/>
          <w:szCs w:val="28"/>
          <w:lang w:val="en-US"/>
        </w:rPr>
        <w:t>Ex. 1</w:t>
      </w:r>
    </w:p>
    <w:p w:rsidR="001F717D" w:rsidRPr="00B747FB" w:rsidRDefault="001F717D" w:rsidP="001F717D">
      <w:pPr>
        <w:spacing w:after="0" w:line="240" w:lineRule="auto"/>
        <w:rPr>
          <w:rFonts w:ascii="Times New Roman" w:hAnsi="Times New Roman"/>
          <w:sz w:val="28"/>
          <w:szCs w:val="28"/>
          <w:u w:val="single"/>
          <w:lang w:val="en-US"/>
        </w:rPr>
      </w:pPr>
      <w:r w:rsidRPr="00B747FB">
        <w:rPr>
          <w:rFonts w:ascii="Times New Roman" w:hAnsi="Times New Roman"/>
          <w:sz w:val="28"/>
          <w:szCs w:val="28"/>
          <w:u w:val="single"/>
          <w:lang w:val="en-US"/>
        </w:rPr>
        <w:lastRenderedPageBreak/>
        <w:t>Choose the necessary form of the verb from below for the following sentences</w:t>
      </w:r>
    </w:p>
    <w:p w:rsidR="001F717D" w:rsidRPr="00B747FB" w:rsidRDefault="001F717D" w:rsidP="001F717D">
      <w:pPr>
        <w:spacing w:after="0" w:line="240" w:lineRule="auto"/>
        <w:rPr>
          <w:rFonts w:ascii="Times New Roman" w:hAnsi="Times New Roman"/>
          <w:sz w:val="28"/>
          <w:szCs w:val="28"/>
        </w:rPr>
      </w:pPr>
      <w:r w:rsidRPr="00B747FB">
        <w:rPr>
          <w:rFonts w:ascii="Times New Roman" w:hAnsi="Times New Roman"/>
          <w:sz w:val="28"/>
          <w:szCs w:val="28"/>
        </w:rPr>
        <w:t>1. Я работаю напильником каждый день.</w:t>
      </w:r>
    </w:p>
    <w:p w:rsidR="001F717D" w:rsidRPr="00B747FB" w:rsidRDefault="001F717D" w:rsidP="001F717D">
      <w:pPr>
        <w:spacing w:after="0" w:line="240" w:lineRule="auto"/>
        <w:rPr>
          <w:rFonts w:ascii="Times New Roman" w:hAnsi="Times New Roman"/>
          <w:sz w:val="28"/>
          <w:szCs w:val="28"/>
        </w:rPr>
      </w:pPr>
      <w:r w:rsidRPr="00B747FB">
        <w:rPr>
          <w:rFonts w:ascii="Times New Roman" w:hAnsi="Times New Roman"/>
          <w:sz w:val="28"/>
          <w:szCs w:val="28"/>
        </w:rPr>
        <w:t>2. Я вчера работал напильником.</w:t>
      </w:r>
    </w:p>
    <w:p w:rsidR="001F717D" w:rsidRPr="00B747FB" w:rsidRDefault="001F717D" w:rsidP="001F717D">
      <w:pPr>
        <w:spacing w:after="0" w:line="240" w:lineRule="auto"/>
        <w:rPr>
          <w:rFonts w:ascii="Times New Roman" w:hAnsi="Times New Roman"/>
          <w:sz w:val="28"/>
          <w:szCs w:val="28"/>
        </w:rPr>
      </w:pPr>
      <w:r w:rsidRPr="00B747FB">
        <w:rPr>
          <w:rFonts w:ascii="Times New Roman" w:hAnsi="Times New Roman"/>
          <w:sz w:val="28"/>
          <w:szCs w:val="28"/>
        </w:rPr>
        <w:t>3. Я сейчас работаю напильником.</w:t>
      </w:r>
    </w:p>
    <w:p w:rsidR="001F717D" w:rsidRPr="00B747FB" w:rsidRDefault="001F717D" w:rsidP="001F717D">
      <w:pPr>
        <w:spacing w:after="0" w:line="240" w:lineRule="auto"/>
        <w:rPr>
          <w:rFonts w:ascii="Times New Roman" w:hAnsi="Times New Roman"/>
          <w:sz w:val="28"/>
          <w:szCs w:val="28"/>
        </w:rPr>
      </w:pPr>
      <w:r w:rsidRPr="00B747FB">
        <w:rPr>
          <w:rFonts w:ascii="Times New Roman" w:hAnsi="Times New Roman"/>
          <w:sz w:val="28"/>
          <w:szCs w:val="28"/>
        </w:rPr>
        <w:t>4. Завтра я буду работать напильником.</w:t>
      </w:r>
    </w:p>
    <w:p w:rsidR="001F717D" w:rsidRPr="00B747FB" w:rsidRDefault="001F717D" w:rsidP="001F717D">
      <w:pPr>
        <w:spacing w:after="0" w:line="240" w:lineRule="auto"/>
        <w:rPr>
          <w:rFonts w:ascii="Times New Roman" w:hAnsi="Times New Roman"/>
          <w:sz w:val="28"/>
          <w:szCs w:val="28"/>
        </w:rPr>
      </w:pPr>
      <w:r w:rsidRPr="00B747FB">
        <w:rPr>
          <w:rFonts w:ascii="Times New Roman" w:hAnsi="Times New Roman"/>
          <w:sz w:val="28"/>
          <w:szCs w:val="28"/>
        </w:rPr>
        <w:t>5. Сегодня, когда ты придёшь, я уже буду работать напильником два часа.</w:t>
      </w:r>
    </w:p>
    <w:p w:rsidR="001F717D" w:rsidRPr="00B747FB" w:rsidRDefault="001F717D" w:rsidP="001F717D">
      <w:pPr>
        <w:spacing w:after="0" w:line="240" w:lineRule="auto"/>
        <w:rPr>
          <w:rFonts w:ascii="Times New Roman" w:hAnsi="Times New Roman"/>
          <w:sz w:val="28"/>
          <w:szCs w:val="28"/>
        </w:rPr>
      </w:pPr>
      <w:r w:rsidRPr="00B747FB">
        <w:rPr>
          <w:rFonts w:ascii="Times New Roman" w:hAnsi="Times New Roman"/>
          <w:sz w:val="28"/>
          <w:szCs w:val="28"/>
        </w:rPr>
        <w:t>6. Сейчас я перевожу текст.</w:t>
      </w:r>
    </w:p>
    <w:p w:rsidR="001F717D" w:rsidRPr="00B747FB" w:rsidRDefault="001F717D" w:rsidP="001F717D">
      <w:pPr>
        <w:spacing w:after="0" w:line="240" w:lineRule="auto"/>
        <w:rPr>
          <w:rFonts w:ascii="Times New Roman" w:hAnsi="Times New Roman"/>
          <w:sz w:val="28"/>
          <w:szCs w:val="28"/>
        </w:rPr>
      </w:pPr>
      <w:r w:rsidRPr="00B747FB">
        <w:rPr>
          <w:rFonts w:ascii="Times New Roman" w:hAnsi="Times New Roman"/>
          <w:sz w:val="28"/>
          <w:szCs w:val="28"/>
        </w:rPr>
        <w:t>7. Я перевожу текст уже час.</w:t>
      </w:r>
    </w:p>
    <w:p w:rsidR="001F717D" w:rsidRPr="00B747FB" w:rsidRDefault="001F717D" w:rsidP="001F717D">
      <w:pPr>
        <w:spacing w:after="0" w:line="240" w:lineRule="auto"/>
        <w:rPr>
          <w:rFonts w:ascii="Times New Roman" w:hAnsi="Times New Roman"/>
          <w:sz w:val="28"/>
          <w:szCs w:val="28"/>
        </w:rPr>
      </w:pPr>
      <w:r w:rsidRPr="00B747FB">
        <w:rPr>
          <w:rFonts w:ascii="Times New Roman" w:hAnsi="Times New Roman"/>
          <w:sz w:val="28"/>
          <w:szCs w:val="28"/>
        </w:rPr>
        <w:t>8. Завтра, когда ты придёшь, я буду переводить текст уже два час</w:t>
      </w:r>
    </w:p>
    <w:p w:rsidR="001F717D" w:rsidRPr="00B747FB" w:rsidRDefault="001F717D" w:rsidP="001F717D">
      <w:pPr>
        <w:spacing w:after="0" w:line="240" w:lineRule="auto"/>
        <w:rPr>
          <w:rFonts w:ascii="Times New Roman" w:hAnsi="Times New Roman"/>
          <w:sz w:val="28"/>
          <w:szCs w:val="28"/>
        </w:rPr>
      </w:pPr>
      <w:r w:rsidRPr="00B747FB">
        <w:rPr>
          <w:rFonts w:ascii="Times New Roman" w:hAnsi="Times New Roman"/>
          <w:sz w:val="28"/>
          <w:szCs w:val="28"/>
        </w:rPr>
        <w:t>9. Вчера, когда ты пришёл, я уже переводил текст целый час</w:t>
      </w:r>
    </w:p>
    <w:p w:rsidR="001F717D" w:rsidRPr="00B747FB" w:rsidRDefault="001F717D" w:rsidP="001F717D">
      <w:pPr>
        <w:spacing w:after="0" w:line="240" w:lineRule="auto"/>
        <w:rPr>
          <w:rFonts w:ascii="Times New Roman" w:hAnsi="Times New Roman"/>
          <w:sz w:val="28"/>
          <w:szCs w:val="28"/>
        </w:rPr>
      </w:pPr>
      <w:r w:rsidRPr="00B747FB">
        <w:rPr>
          <w:rFonts w:ascii="Times New Roman" w:hAnsi="Times New Roman"/>
          <w:sz w:val="28"/>
          <w:szCs w:val="28"/>
        </w:rPr>
        <w:t>10. Я только что перевёл текст.</w:t>
      </w:r>
    </w:p>
    <w:p w:rsidR="001F717D" w:rsidRPr="00B747FB" w:rsidRDefault="001F717D" w:rsidP="001F717D">
      <w:pPr>
        <w:spacing w:after="0" w:line="240" w:lineRule="auto"/>
        <w:rPr>
          <w:rFonts w:ascii="Times New Roman" w:hAnsi="Times New Roman"/>
          <w:sz w:val="28"/>
          <w:szCs w:val="28"/>
        </w:rPr>
      </w:pPr>
      <w:r w:rsidRPr="00B747FB">
        <w:rPr>
          <w:rFonts w:ascii="Times New Roman" w:hAnsi="Times New Roman"/>
          <w:sz w:val="28"/>
          <w:szCs w:val="28"/>
        </w:rPr>
        <w:t>11. Вчера к пяти часам я уже перевёл текст.</w:t>
      </w:r>
    </w:p>
    <w:p w:rsidR="001F717D" w:rsidRPr="00B747FB" w:rsidRDefault="001F717D" w:rsidP="001F717D">
      <w:pPr>
        <w:spacing w:after="0" w:line="240" w:lineRule="auto"/>
        <w:rPr>
          <w:rFonts w:ascii="Times New Roman" w:hAnsi="Times New Roman"/>
          <w:sz w:val="28"/>
          <w:szCs w:val="28"/>
        </w:rPr>
      </w:pPr>
      <w:r w:rsidRPr="00B747FB">
        <w:rPr>
          <w:rFonts w:ascii="Times New Roman" w:hAnsi="Times New Roman"/>
          <w:sz w:val="28"/>
          <w:szCs w:val="28"/>
        </w:rPr>
        <w:t>12.Он только что выполнил домашнее задание.</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a) </w:t>
      </w:r>
      <w:proofErr w:type="gramStart"/>
      <w:r w:rsidRPr="00B747FB">
        <w:rPr>
          <w:rFonts w:ascii="Times New Roman" w:hAnsi="Times New Roman"/>
          <w:sz w:val="28"/>
          <w:szCs w:val="28"/>
          <w:lang w:val="en-US"/>
        </w:rPr>
        <w:t>worked</w:t>
      </w:r>
      <w:proofErr w:type="gramEnd"/>
      <w:r w:rsidRPr="00B747FB">
        <w:rPr>
          <w:rFonts w:ascii="Times New Roman" w:hAnsi="Times New Roman"/>
          <w:sz w:val="28"/>
          <w:szCs w:val="28"/>
          <w:lang w:val="en-US"/>
        </w:rPr>
        <w:t xml:space="preserve"> b)work c) will work d) am working e) am translating f) will have been working</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g) </w:t>
      </w:r>
      <w:proofErr w:type="gramStart"/>
      <w:r w:rsidRPr="00B747FB">
        <w:rPr>
          <w:rFonts w:ascii="Times New Roman" w:hAnsi="Times New Roman"/>
          <w:sz w:val="28"/>
          <w:szCs w:val="28"/>
          <w:lang w:val="en-US"/>
        </w:rPr>
        <w:t>have</w:t>
      </w:r>
      <w:proofErr w:type="gramEnd"/>
      <w:r w:rsidRPr="00B747FB">
        <w:rPr>
          <w:rFonts w:ascii="Times New Roman" w:hAnsi="Times New Roman"/>
          <w:sz w:val="28"/>
          <w:szCs w:val="28"/>
          <w:lang w:val="en-US"/>
        </w:rPr>
        <w:t xml:space="preserve"> been translating h) had been translating I) will have been translating j) had translated k) have translated l) has done</w:t>
      </w:r>
    </w:p>
    <w:p w:rsidR="001F717D" w:rsidRPr="00B747FB" w:rsidRDefault="001F717D" w:rsidP="001F717D">
      <w:pPr>
        <w:spacing w:after="0" w:line="240" w:lineRule="auto"/>
        <w:rPr>
          <w:rFonts w:ascii="Times New Roman" w:hAnsi="Times New Roman"/>
          <w:sz w:val="28"/>
          <w:szCs w:val="28"/>
          <w:u w:val="single"/>
          <w:lang w:val="en-US"/>
        </w:rPr>
      </w:pPr>
      <w:r w:rsidRPr="00B747FB">
        <w:rPr>
          <w:rFonts w:ascii="Times New Roman" w:hAnsi="Times New Roman"/>
          <w:b/>
          <w:bCs/>
          <w:sz w:val="28"/>
          <w:szCs w:val="28"/>
          <w:lang w:val="en-US"/>
        </w:rPr>
        <w:t xml:space="preserve">Ex. </w:t>
      </w:r>
      <w:proofErr w:type="gramStart"/>
      <w:r w:rsidRPr="00B747FB">
        <w:rPr>
          <w:rFonts w:ascii="Times New Roman" w:hAnsi="Times New Roman"/>
          <w:b/>
          <w:bCs/>
          <w:sz w:val="28"/>
          <w:szCs w:val="28"/>
          <w:lang w:val="en-US"/>
        </w:rPr>
        <w:t xml:space="preserve">2  </w:t>
      </w:r>
      <w:r w:rsidRPr="00B747FB">
        <w:rPr>
          <w:rFonts w:ascii="Times New Roman" w:hAnsi="Times New Roman"/>
          <w:sz w:val="28"/>
          <w:szCs w:val="28"/>
          <w:u w:val="single"/>
          <w:lang w:val="en-US"/>
        </w:rPr>
        <w:t>Choose</w:t>
      </w:r>
      <w:proofErr w:type="gramEnd"/>
      <w:r w:rsidRPr="00B747FB">
        <w:rPr>
          <w:rFonts w:ascii="Times New Roman" w:hAnsi="Times New Roman"/>
          <w:sz w:val="28"/>
          <w:szCs w:val="28"/>
          <w:u w:val="single"/>
          <w:lang w:val="en-US"/>
        </w:rPr>
        <w:t xml:space="preserve"> the necessary form of the verb from below for the following sentences</w:t>
      </w:r>
    </w:p>
    <w:p w:rsidR="001F717D" w:rsidRPr="00B747FB" w:rsidRDefault="001F717D" w:rsidP="001F717D">
      <w:pPr>
        <w:pStyle w:val="33"/>
        <w:spacing w:after="0" w:line="240" w:lineRule="auto"/>
        <w:ind w:left="0"/>
        <w:jc w:val="both"/>
        <w:rPr>
          <w:rFonts w:ascii="Times New Roman" w:hAnsi="Times New Roman"/>
          <w:sz w:val="28"/>
          <w:szCs w:val="28"/>
          <w:lang w:val="en-US"/>
        </w:rPr>
      </w:pPr>
      <w:r w:rsidRPr="00B747FB">
        <w:rPr>
          <w:rFonts w:ascii="Times New Roman" w:hAnsi="Times New Roman"/>
          <w:sz w:val="28"/>
          <w:szCs w:val="28"/>
        </w:rPr>
        <w:t>Сейчас он работает. Вчера он работал в пять часов. Вчера, когда я пришёл, он уже работал целый час. Завтра я закончу свою работу к семи часам вечера. Она уже работает над составлением доклада в течение трёх часов. Мой брат работает на заводе уже три года. Вскоре он поедет в Екатеринбург. Она работает в офисе. Он управляет универсальным станком на производстве. Она знает два иностранных языка. Он изучает профессию оператора. Он использует зубило в работе. Он</w:t>
      </w:r>
      <w:r w:rsidRPr="00B747FB">
        <w:rPr>
          <w:rFonts w:ascii="Times New Roman" w:hAnsi="Times New Roman"/>
          <w:sz w:val="28"/>
          <w:szCs w:val="28"/>
          <w:lang w:val="en-US"/>
        </w:rPr>
        <w:t xml:space="preserve"> </w:t>
      </w:r>
      <w:r w:rsidRPr="00B747FB">
        <w:rPr>
          <w:rFonts w:ascii="Times New Roman" w:hAnsi="Times New Roman"/>
          <w:sz w:val="28"/>
          <w:szCs w:val="28"/>
        </w:rPr>
        <w:t>будет</w:t>
      </w:r>
      <w:r w:rsidRPr="00B747FB">
        <w:rPr>
          <w:rFonts w:ascii="Times New Roman" w:hAnsi="Times New Roman"/>
          <w:sz w:val="28"/>
          <w:szCs w:val="28"/>
          <w:lang w:val="en-US"/>
        </w:rPr>
        <w:t xml:space="preserve"> </w:t>
      </w:r>
      <w:r w:rsidRPr="00B747FB">
        <w:rPr>
          <w:rFonts w:ascii="Times New Roman" w:hAnsi="Times New Roman"/>
          <w:sz w:val="28"/>
          <w:szCs w:val="28"/>
        </w:rPr>
        <w:t>составлять</w:t>
      </w:r>
      <w:r w:rsidRPr="00B747FB">
        <w:rPr>
          <w:rFonts w:ascii="Times New Roman" w:hAnsi="Times New Roman"/>
          <w:sz w:val="28"/>
          <w:szCs w:val="28"/>
          <w:lang w:val="en-US"/>
        </w:rPr>
        <w:t xml:space="preserve"> </w:t>
      </w:r>
      <w:r w:rsidRPr="00B747FB">
        <w:rPr>
          <w:rFonts w:ascii="Times New Roman" w:hAnsi="Times New Roman"/>
          <w:sz w:val="28"/>
          <w:szCs w:val="28"/>
        </w:rPr>
        <w:t>схемы</w:t>
      </w:r>
      <w:r w:rsidRPr="00B747FB">
        <w:rPr>
          <w:rFonts w:ascii="Times New Roman" w:hAnsi="Times New Roman"/>
          <w:sz w:val="28"/>
          <w:szCs w:val="28"/>
          <w:lang w:val="en-US"/>
        </w:rPr>
        <w:t xml:space="preserve"> </w:t>
      </w:r>
      <w:r w:rsidRPr="00B747FB">
        <w:rPr>
          <w:rFonts w:ascii="Times New Roman" w:hAnsi="Times New Roman"/>
          <w:sz w:val="28"/>
          <w:szCs w:val="28"/>
        </w:rPr>
        <w:t>электропроводов</w:t>
      </w:r>
      <w:r w:rsidRPr="00B747FB">
        <w:rPr>
          <w:rFonts w:ascii="Times New Roman" w:hAnsi="Times New Roman"/>
          <w:sz w:val="28"/>
          <w:szCs w:val="28"/>
          <w:lang w:val="en-US"/>
        </w:rPr>
        <w:t>.</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1)</w:t>
      </w:r>
      <w:proofErr w:type="spellStart"/>
      <w:r w:rsidRPr="00B747FB">
        <w:rPr>
          <w:rFonts w:ascii="Times New Roman" w:hAnsi="Times New Roman"/>
          <w:sz w:val="28"/>
          <w:szCs w:val="28"/>
          <w:lang w:val="en-US"/>
        </w:rPr>
        <w:t>was|were-v-ing</w:t>
      </w:r>
      <w:proofErr w:type="spellEnd"/>
      <w:r w:rsidRPr="00B747FB">
        <w:rPr>
          <w:rFonts w:ascii="Times New Roman" w:hAnsi="Times New Roman"/>
          <w:sz w:val="28"/>
          <w:szCs w:val="28"/>
          <w:lang w:val="en-US"/>
        </w:rPr>
        <w:t xml:space="preserve"> 2)am\is\are-v-</w:t>
      </w:r>
      <w:proofErr w:type="spellStart"/>
      <w:r w:rsidRPr="00B747FB">
        <w:rPr>
          <w:rFonts w:ascii="Times New Roman" w:hAnsi="Times New Roman"/>
          <w:sz w:val="28"/>
          <w:szCs w:val="28"/>
          <w:lang w:val="en-US"/>
        </w:rPr>
        <w:t>ing</w:t>
      </w:r>
      <w:proofErr w:type="spellEnd"/>
      <w:r w:rsidRPr="00B747FB">
        <w:rPr>
          <w:rFonts w:ascii="Times New Roman" w:hAnsi="Times New Roman"/>
          <w:sz w:val="28"/>
          <w:szCs w:val="28"/>
          <w:lang w:val="en-US"/>
        </w:rPr>
        <w:t xml:space="preserve"> 3)had been-v-</w:t>
      </w:r>
      <w:proofErr w:type="spellStart"/>
      <w:r w:rsidRPr="00B747FB">
        <w:rPr>
          <w:rFonts w:ascii="Times New Roman" w:hAnsi="Times New Roman"/>
          <w:sz w:val="28"/>
          <w:szCs w:val="28"/>
          <w:lang w:val="en-US"/>
        </w:rPr>
        <w:t>ing</w:t>
      </w:r>
      <w:proofErr w:type="spellEnd"/>
      <w:r w:rsidRPr="00B747FB">
        <w:rPr>
          <w:rFonts w:ascii="Times New Roman" w:hAnsi="Times New Roman"/>
          <w:sz w:val="28"/>
          <w:szCs w:val="28"/>
          <w:lang w:val="en-US"/>
        </w:rPr>
        <w:t xml:space="preserve"> 4)have been-v-</w:t>
      </w:r>
      <w:proofErr w:type="spellStart"/>
      <w:r w:rsidRPr="00B747FB">
        <w:rPr>
          <w:rFonts w:ascii="Times New Roman" w:hAnsi="Times New Roman"/>
          <w:sz w:val="28"/>
          <w:szCs w:val="28"/>
          <w:lang w:val="en-US"/>
        </w:rPr>
        <w:t>ing</w:t>
      </w:r>
      <w:proofErr w:type="spellEnd"/>
      <w:r w:rsidRPr="00B747FB">
        <w:rPr>
          <w:rFonts w:ascii="Times New Roman" w:hAnsi="Times New Roman"/>
          <w:sz w:val="28"/>
          <w:szCs w:val="28"/>
          <w:lang w:val="en-US"/>
        </w:rPr>
        <w:t xml:space="preserve"> 5)will have-v-</w:t>
      </w:r>
      <w:proofErr w:type="spellStart"/>
      <w:r w:rsidRPr="00B747FB">
        <w:rPr>
          <w:rFonts w:ascii="Times New Roman" w:hAnsi="Times New Roman"/>
          <w:sz w:val="28"/>
          <w:szCs w:val="28"/>
          <w:lang w:val="en-US"/>
        </w:rPr>
        <w:t>ed</w:t>
      </w:r>
      <w:proofErr w:type="spellEnd"/>
      <w:r w:rsidRPr="00B747FB">
        <w:rPr>
          <w:rFonts w:ascii="Times New Roman" w:hAnsi="Times New Roman"/>
          <w:sz w:val="28"/>
          <w:szCs w:val="28"/>
          <w:lang w:val="en-US"/>
        </w:rPr>
        <w:t xml:space="preserve"> 6)have been-v-</w:t>
      </w:r>
      <w:proofErr w:type="spellStart"/>
      <w:r w:rsidRPr="00B747FB">
        <w:rPr>
          <w:rFonts w:ascii="Times New Roman" w:hAnsi="Times New Roman"/>
          <w:sz w:val="28"/>
          <w:szCs w:val="28"/>
          <w:lang w:val="en-US"/>
        </w:rPr>
        <w:t>ing</w:t>
      </w:r>
      <w:proofErr w:type="spellEnd"/>
      <w:r w:rsidRPr="00B747FB">
        <w:rPr>
          <w:rFonts w:ascii="Times New Roman" w:hAnsi="Times New Roman"/>
          <w:sz w:val="28"/>
          <w:szCs w:val="28"/>
          <w:lang w:val="en-US"/>
        </w:rPr>
        <w:t xml:space="preserve"> 7) will v 8)have been-v-</w:t>
      </w:r>
      <w:proofErr w:type="spellStart"/>
      <w:r w:rsidRPr="00B747FB">
        <w:rPr>
          <w:rFonts w:ascii="Times New Roman" w:hAnsi="Times New Roman"/>
          <w:sz w:val="28"/>
          <w:szCs w:val="28"/>
          <w:lang w:val="en-US"/>
        </w:rPr>
        <w:t>ing</w:t>
      </w:r>
      <w:proofErr w:type="spellEnd"/>
      <w:r w:rsidRPr="00B747FB">
        <w:rPr>
          <w:rFonts w:ascii="Times New Roman" w:hAnsi="Times New Roman"/>
          <w:sz w:val="28"/>
          <w:szCs w:val="28"/>
          <w:lang w:val="en-US"/>
        </w:rPr>
        <w:t xml:space="preserve"> 9) v-s 10) V-s 11) am\is\are-v-</w:t>
      </w:r>
      <w:proofErr w:type="spellStart"/>
      <w:r w:rsidRPr="00B747FB">
        <w:rPr>
          <w:rFonts w:ascii="Times New Roman" w:hAnsi="Times New Roman"/>
          <w:sz w:val="28"/>
          <w:szCs w:val="28"/>
          <w:lang w:val="en-US"/>
        </w:rPr>
        <w:t>ing</w:t>
      </w:r>
      <w:proofErr w:type="spellEnd"/>
      <w:r w:rsidRPr="00B747FB">
        <w:rPr>
          <w:rFonts w:ascii="Times New Roman" w:hAnsi="Times New Roman"/>
          <w:sz w:val="28"/>
          <w:szCs w:val="28"/>
          <w:lang w:val="en-US"/>
        </w:rPr>
        <w:t xml:space="preserve"> 12) v-s will v 13) v-s</w:t>
      </w:r>
    </w:p>
    <w:p w:rsidR="001F717D" w:rsidRPr="00B747FB" w:rsidRDefault="001F717D" w:rsidP="001F717D">
      <w:pPr>
        <w:spacing w:after="0" w:line="240" w:lineRule="auto"/>
        <w:rPr>
          <w:rFonts w:ascii="Times New Roman" w:hAnsi="Times New Roman"/>
          <w:b/>
          <w:sz w:val="28"/>
          <w:szCs w:val="28"/>
        </w:rPr>
      </w:pPr>
      <w:r w:rsidRPr="00B747FB">
        <w:rPr>
          <w:rFonts w:ascii="Times New Roman" w:hAnsi="Times New Roman"/>
          <w:b/>
          <w:sz w:val="28"/>
          <w:szCs w:val="28"/>
        </w:rPr>
        <w:t>Контрольная работа №3      Инфинитив. Причастие. Герундий</w:t>
      </w:r>
    </w:p>
    <w:p w:rsidR="001F717D" w:rsidRPr="00B747FB" w:rsidRDefault="001F717D" w:rsidP="001F717D">
      <w:pPr>
        <w:spacing w:after="0" w:line="240" w:lineRule="auto"/>
        <w:rPr>
          <w:rFonts w:ascii="Times New Roman" w:hAnsi="Times New Roman"/>
          <w:b/>
          <w:sz w:val="28"/>
          <w:szCs w:val="28"/>
        </w:rPr>
      </w:pPr>
      <w:r w:rsidRPr="00B747FB">
        <w:rPr>
          <w:rFonts w:ascii="Times New Roman" w:hAnsi="Times New Roman"/>
          <w:b/>
          <w:sz w:val="28"/>
          <w:szCs w:val="28"/>
        </w:rPr>
        <w:t xml:space="preserve">                                                                                         </w:t>
      </w:r>
      <w:r w:rsidRPr="00B747FB">
        <w:rPr>
          <w:rFonts w:ascii="Times New Roman" w:hAnsi="Times New Roman"/>
          <w:b/>
          <w:sz w:val="28"/>
          <w:szCs w:val="28"/>
          <w:lang w:val="en-US"/>
        </w:rPr>
        <w:t>The</w:t>
      </w:r>
      <w:r w:rsidRPr="00B747FB">
        <w:rPr>
          <w:rFonts w:ascii="Times New Roman" w:hAnsi="Times New Roman"/>
          <w:b/>
          <w:sz w:val="28"/>
          <w:szCs w:val="28"/>
        </w:rPr>
        <w:t xml:space="preserve"> </w:t>
      </w:r>
      <w:r w:rsidRPr="00B747FB">
        <w:rPr>
          <w:rFonts w:ascii="Times New Roman" w:hAnsi="Times New Roman"/>
          <w:b/>
          <w:sz w:val="28"/>
          <w:szCs w:val="28"/>
          <w:lang w:val="en-US"/>
        </w:rPr>
        <w:t>Infinitive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190"/>
      </w:tblGrid>
      <w:tr w:rsidR="001F717D" w:rsidRPr="00B747FB" w:rsidTr="001F717D">
        <w:tc>
          <w:tcPr>
            <w:tcW w:w="3190" w:type="dxa"/>
            <w:tcBorders>
              <w:top w:val="single" w:sz="4" w:space="0" w:color="auto"/>
              <w:left w:val="single" w:sz="4" w:space="0" w:color="auto"/>
              <w:bottom w:val="single" w:sz="4" w:space="0" w:color="auto"/>
              <w:right w:val="single" w:sz="4" w:space="0" w:color="auto"/>
            </w:tcBorders>
            <w:hideMark/>
          </w:tcPr>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rPr>
              <w:t xml:space="preserve">             </w:t>
            </w:r>
            <w:r w:rsidRPr="00B747FB">
              <w:rPr>
                <w:rFonts w:ascii="Times New Roman" w:hAnsi="Times New Roman"/>
                <w:sz w:val="28"/>
                <w:szCs w:val="28"/>
                <w:lang w:val="en-US"/>
              </w:rPr>
              <w:t>Tenses</w:t>
            </w:r>
          </w:p>
        </w:tc>
        <w:tc>
          <w:tcPr>
            <w:tcW w:w="3190" w:type="dxa"/>
            <w:tcBorders>
              <w:top w:val="single" w:sz="4" w:space="0" w:color="auto"/>
              <w:left w:val="single" w:sz="4" w:space="0" w:color="auto"/>
              <w:bottom w:val="single" w:sz="4" w:space="0" w:color="auto"/>
              <w:right w:val="single" w:sz="4" w:space="0" w:color="auto"/>
            </w:tcBorders>
            <w:hideMark/>
          </w:tcPr>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Active</w:t>
            </w:r>
          </w:p>
        </w:tc>
        <w:tc>
          <w:tcPr>
            <w:tcW w:w="3190" w:type="dxa"/>
            <w:tcBorders>
              <w:top w:val="single" w:sz="4" w:space="0" w:color="auto"/>
              <w:left w:val="single" w:sz="4" w:space="0" w:color="auto"/>
              <w:bottom w:val="single" w:sz="4" w:space="0" w:color="auto"/>
              <w:right w:val="single" w:sz="4" w:space="0" w:color="auto"/>
            </w:tcBorders>
            <w:hideMark/>
          </w:tcPr>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Passive</w:t>
            </w:r>
          </w:p>
        </w:tc>
      </w:tr>
      <w:tr w:rsidR="001F717D" w:rsidRPr="00B747FB" w:rsidTr="001F717D">
        <w:trPr>
          <w:trHeight w:val="1416"/>
        </w:trPr>
        <w:tc>
          <w:tcPr>
            <w:tcW w:w="3190" w:type="dxa"/>
            <w:tcBorders>
              <w:top w:val="single" w:sz="4" w:space="0" w:color="auto"/>
              <w:left w:val="single" w:sz="4" w:space="0" w:color="auto"/>
              <w:bottom w:val="single" w:sz="4" w:space="0" w:color="auto"/>
              <w:right w:val="single" w:sz="4" w:space="0" w:color="auto"/>
            </w:tcBorders>
            <w:hideMark/>
          </w:tcPr>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Indefinite</w:t>
            </w:r>
          </w:p>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Continuous</w:t>
            </w:r>
          </w:p>
          <w:p w:rsidR="001F717D" w:rsidRPr="00B747FB" w:rsidRDefault="001F717D">
            <w:pPr>
              <w:spacing w:after="0" w:line="240" w:lineRule="auto"/>
              <w:ind w:firstLine="708"/>
              <w:rPr>
                <w:rFonts w:ascii="Times New Roman" w:hAnsi="Times New Roman"/>
                <w:sz w:val="28"/>
                <w:szCs w:val="28"/>
                <w:lang w:val="en-US"/>
              </w:rPr>
            </w:pPr>
            <w:r w:rsidRPr="00B747FB">
              <w:rPr>
                <w:rFonts w:ascii="Times New Roman" w:hAnsi="Times New Roman"/>
                <w:sz w:val="28"/>
                <w:szCs w:val="28"/>
                <w:lang w:val="en-US"/>
              </w:rPr>
              <w:t xml:space="preserve">  Perfect</w:t>
            </w:r>
          </w:p>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Perfect continuous</w:t>
            </w:r>
          </w:p>
        </w:tc>
        <w:tc>
          <w:tcPr>
            <w:tcW w:w="3190" w:type="dxa"/>
            <w:tcBorders>
              <w:top w:val="single" w:sz="4" w:space="0" w:color="auto"/>
              <w:left w:val="single" w:sz="4" w:space="0" w:color="auto"/>
              <w:bottom w:val="single" w:sz="4" w:space="0" w:color="auto"/>
              <w:right w:val="single" w:sz="4" w:space="0" w:color="auto"/>
            </w:tcBorders>
            <w:hideMark/>
          </w:tcPr>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to  help</w:t>
            </w:r>
          </w:p>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to be helping</w:t>
            </w:r>
          </w:p>
          <w:p w:rsidR="001F717D" w:rsidRPr="00B747FB" w:rsidRDefault="001F717D">
            <w:pPr>
              <w:spacing w:after="0" w:line="240" w:lineRule="auto"/>
              <w:ind w:firstLine="708"/>
              <w:rPr>
                <w:rFonts w:ascii="Times New Roman" w:hAnsi="Times New Roman"/>
                <w:sz w:val="28"/>
                <w:szCs w:val="28"/>
                <w:lang w:val="en-US"/>
              </w:rPr>
            </w:pPr>
            <w:r w:rsidRPr="00B747FB">
              <w:rPr>
                <w:rFonts w:ascii="Times New Roman" w:hAnsi="Times New Roman"/>
                <w:sz w:val="28"/>
                <w:szCs w:val="28"/>
                <w:lang w:val="en-US"/>
              </w:rPr>
              <w:t>to have helped</w:t>
            </w:r>
          </w:p>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to have been helping</w:t>
            </w:r>
          </w:p>
        </w:tc>
        <w:tc>
          <w:tcPr>
            <w:tcW w:w="3190" w:type="dxa"/>
            <w:tcBorders>
              <w:top w:val="single" w:sz="4" w:space="0" w:color="auto"/>
              <w:left w:val="single" w:sz="4" w:space="0" w:color="auto"/>
              <w:bottom w:val="single" w:sz="4" w:space="0" w:color="auto"/>
              <w:right w:val="single" w:sz="4" w:space="0" w:color="auto"/>
            </w:tcBorders>
            <w:hideMark/>
          </w:tcPr>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to  be  helped</w:t>
            </w:r>
          </w:p>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to be being helped</w:t>
            </w:r>
          </w:p>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to have been helped</w:t>
            </w:r>
          </w:p>
          <w:p w:rsidR="001F717D" w:rsidRPr="00B747FB" w:rsidRDefault="001F717D">
            <w:pPr>
              <w:spacing w:after="0" w:line="240" w:lineRule="auto"/>
              <w:ind w:firstLine="708"/>
              <w:rPr>
                <w:rFonts w:ascii="Times New Roman" w:hAnsi="Times New Roman"/>
                <w:sz w:val="28"/>
                <w:szCs w:val="28"/>
                <w:lang w:val="en-US"/>
              </w:rPr>
            </w:pPr>
            <w:r w:rsidRPr="00B747FB">
              <w:rPr>
                <w:rFonts w:ascii="Times New Roman" w:hAnsi="Times New Roman"/>
                <w:sz w:val="28"/>
                <w:szCs w:val="28"/>
                <w:lang w:val="en-US"/>
              </w:rPr>
              <w:t xml:space="preserve">      ---------</w:t>
            </w:r>
          </w:p>
        </w:tc>
      </w:tr>
    </w:tbl>
    <w:p w:rsidR="001F717D" w:rsidRPr="00B747FB" w:rsidRDefault="001F717D" w:rsidP="001F717D">
      <w:pPr>
        <w:spacing w:after="0" w:line="240" w:lineRule="auto"/>
        <w:rPr>
          <w:rFonts w:ascii="Times New Roman" w:hAnsi="Times New Roman"/>
          <w:b/>
          <w:sz w:val="28"/>
          <w:szCs w:val="28"/>
        </w:rPr>
      </w:pPr>
    </w:p>
    <w:p w:rsidR="001F717D" w:rsidRPr="00B747FB" w:rsidRDefault="001F717D" w:rsidP="001F717D">
      <w:pPr>
        <w:spacing w:after="0" w:line="240" w:lineRule="auto"/>
        <w:rPr>
          <w:rFonts w:ascii="Times New Roman" w:hAnsi="Times New Roman"/>
          <w:b/>
          <w:sz w:val="28"/>
          <w:szCs w:val="28"/>
        </w:rPr>
      </w:pPr>
      <w:r w:rsidRPr="00B747FB">
        <w:rPr>
          <w:rFonts w:ascii="Times New Roman" w:hAnsi="Times New Roman"/>
          <w:b/>
          <w:sz w:val="28"/>
          <w:szCs w:val="28"/>
          <w:lang w:val="en-US"/>
        </w:rPr>
        <w:t xml:space="preserve">Test </w:t>
      </w:r>
      <w:r w:rsidRPr="00B747FB">
        <w:rPr>
          <w:rFonts w:ascii="Times New Roman" w:hAnsi="Times New Roman"/>
          <w:b/>
          <w:sz w:val="28"/>
          <w:szCs w:val="28"/>
        </w:rPr>
        <w:t>№</w:t>
      </w:r>
      <w:r w:rsidRPr="00B747FB">
        <w:rPr>
          <w:rFonts w:ascii="Times New Roman" w:hAnsi="Times New Roman"/>
          <w:b/>
          <w:sz w:val="28"/>
          <w:szCs w:val="28"/>
          <w:lang w:val="en-US"/>
        </w:rPr>
        <w:t>1</w:t>
      </w:r>
    </w:p>
    <w:p w:rsidR="001F717D" w:rsidRPr="00B747FB" w:rsidRDefault="001F717D" w:rsidP="001F717D">
      <w:pPr>
        <w:spacing w:after="0" w:line="240" w:lineRule="auto"/>
        <w:rPr>
          <w:rFonts w:ascii="Times New Roman" w:hAnsi="Times New Roman"/>
          <w:b/>
          <w:sz w:val="28"/>
          <w:szCs w:val="28"/>
          <w:lang w:val="en-US"/>
        </w:rPr>
      </w:pPr>
      <w:r w:rsidRPr="00B747FB">
        <w:rPr>
          <w:rFonts w:ascii="Times New Roman" w:hAnsi="Times New Roman"/>
          <w:b/>
          <w:sz w:val="28"/>
          <w:szCs w:val="28"/>
          <w:lang w:val="en-US"/>
        </w:rPr>
        <w:t>Ex. №1     Read and translate the sentences, using the Infinitive.</w:t>
      </w:r>
    </w:p>
    <w:p w:rsidR="001F717D" w:rsidRPr="00B747FB" w:rsidRDefault="001F717D" w:rsidP="001F717D">
      <w:pPr>
        <w:spacing w:after="0" w:line="240" w:lineRule="auto"/>
        <w:rPr>
          <w:rFonts w:ascii="Times New Roman" w:hAnsi="Times New Roman"/>
          <w:sz w:val="28"/>
          <w:szCs w:val="28"/>
          <w:lang w:val="en-US"/>
        </w:rPr>
      </w:pPr>
      <w:r w:rsidRPr="00B747FB">
        <w:rPr>
          <w:rFonts w:ascii="Times New Roman" w:hAnsi="Times New Roman"/>
          <w:b/>
          <w:bCs/>
          <w:sz w:val="28"/>
          <w:szCs w:val="28"/>
          <w:lang w:val="en-US"/>
        </w:rPr>
        <w:t>Example:</w:t>
      </w:r>
      <w:r w:rsidRPr="00B747FB">
        <w:rPr>
          <w:rFonts w:ascii="Times New Roman" w:hAnsi="Times New Roman"/>
          <w:sz w:val="28"/>
          <w:szCs w:val="28"/>
          <w:lang w:val="en-US"/>
        </w:rPr>
        <w:t xml:space="preserve"> 1.To help and to be helped is the main task of everyone. </w:t>
      </w:r>
    </w:p>
    <w:p w:rsidR="001F717D" w:rsidRPr="00B747FB" w:rsidRDefault="001F717D" w:rsidP="001F717D">
      <w:pPr>
        <w:tabs>
          <w:tab w:val="left" w:pos="1220"/>
        </w:tabs>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2.  The meeting is said to have been finished.</w:t>
      </w:r>
    </w:p>
    <w:p w:rsidR="001F717D" w:rsidRPr="00B747FB" w:rsidRDefault="001F717D" w:rsidP="001F717D">
      <w:pPr>
        <w:tabs>
          <w:tab w:val="left" w:pos="1220"/>
        </w:tabs>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3.  He cannot be working at such a late hour.</w:t>
      </w:r>
    </w:p>
    <w:p w:rsidR="001F717D" w:rsidRPr="00B747FB" w:rsidRDefault="001F717D" w:rsidP="001F717D">
      <w:pPr>
        <w:tabs>
          <w:tab w:val="left" w:pos="1220"/>
        </w:tabs>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4.  She is known to have been writing the report for many hours.</w:t>
      </w:r>
    </w:p>
    <w:p w:rsidR="001F717D" w:rsidRPr="00B747FB" w:rsidRDefault="001F717D" w:rsidP="001F717D">
      <w:pPr>
        <w:tabs>
          <w:tab w:val="left" w:pos="1220"/>
        </w:tabs>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5.  He is glad to have been asked at the lesson.</w:t>
      </w:r>
    </w:p>
    <w:p w:rsidR="001F717D" w:rsidRPr="00B747FB" w:rsidRDefault="001F717D" w:rsidP="001F717D">
      <w:pPr>
        <w:tabs>
          <w:tab w:val="left" w:pos="1220"/>
        </w:tabs>
        <w:spacing w:after="0" w:line="240" w:lineRule="auto"/>
        <w:rPr>
          <w:rFonts w:ascii="Times New Roman" w:hAnsi="Times New Roman"/>
          <w:sz w:val="28"/>
          <w:szCs w:val="28"/>
          <w:lang w:val="en-US"/>
        </w:rPr>
      </w:pPr>
      <w:r w:rsidRPr="00B747FB">
        <w:rPr>
          <w:rFonts w:ascii="Times New Roman" w:hAnsi="Times New Roman"/>
          <w:sz w:val="28"/>
          <w:szCs w:val="28"/>
          <w:lang w:val="en-US"/>
        </w:rPr>
        <w:lastRenderedPageBreak/>
        <w:t xml:space="preserve">                    6.  My friend is said to have left London.</w:t>
      </w:r>
    </w:p>
    <w:p w:rsidR="001F717D" w:rsidRPr="00B747FB" w:rsidRDefault="001F717D" w:rsidP="001F717D">
      <w:pPr>
        <w:spacing w:after="0" w:line="240" w:lineRule="auto"/>
        <w:jc w:val="both"/>
        <w:rPr>
          <w:rFonts w:ascii="Times New Roman" w:hAnsi="Times New Roman"/>
          <w:b/>
          <w:sz w:val="28"/>
          <w:szCs w:val="28"/>
        </w:rPr>
      </w:pPr>
      <w:r w:rsidRPr="00B747FB">
        <w:rPr>
          <w:rFonts w:ascii="Times New Roman" w:hAnsi="Times New Roman"/>
          <w:sz w:val="28"/>
          <w:szCs w:val="28"/>
          <w:lang w:val="en-US"/>
        </w:rPr>
        <w:t xml:space="preserve">                                                                           The Participle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190"/>
      </w:tblGrid>
      <w:tr w:rsidR="001F717D" w:rsidRPr="00B747FB" w:rsidTr="001F717D">
        <w:tc>
          <w:tcPr>
            <w:tcW w:w="3190" w:type="dxa"/>
            <w:tcBorders>
              <w:top w:val="single" w:sz="4" w:space="0" w:color="auto"/>
              <w:left w:val="single" w:sz="4" w:space="0" w:color="auto"/>
              <w:bottom w:val="single" w:sz="4" w:space="0" w:color="auto"/>
              <w:right w:val="single" w:sz="4" w:space="0" w:color="auto"/>
            </w:tcBorders>
            <w:hideMark/>
          </w:tcPr>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rPr>
              <w:t xml:space="preserve">             </w:t>
            </w:r>
            <w:r w:rsidRPr="00B747FB">
              <w:rPr>
                <w:rFonts w:ascii="Times New Roman" w:hAnsi="Times New Roman"/>
                <w:sz w:val="28"/>
                <w:szCs w:val="28"/>
                <w:lang w:val="en-US"/>
              </w:rPr>
              <w:t>Tenses</w:t>
            </w:r>
          </w:p>
        </w:tc>
        <w:tc>
          <w:tcPr>
            <w:tcW w:w="3190" w:type="dxa"/>
            <w:tcBorders>
              <w:top w:val="single" w:sz="4" w:space="0" w:color="auto"/>
              <w:left w:val="single" w:sz="4" w:space="0" w:color="auto"/>
              <w:bottom w:val="single" w:sz="4" w:space="0" w:color="auto"/>
              <w:right w:val="single" w:sz="4" w:space="0" w:color="auto"/>
            </w:tcBorders>
            <w:hideMark/>
          </w:tcPr>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Active</w:t>
            </w:r>
          </w:p>
        </w:tc>
        <w:tc>
          <w:tcPr>
            <w:tcW w:w="3190" w:type="dxa"/>
            <w:tcBorders>
              <w:top w:val="single" w:sz="4" w:space="0" w:color="auto"/>
              <w:left w:val="single" w:sz="4" w:space="0" w:color="auto"/>
              <w:bottom w:val="single" w:sz="4" w:space="0" w:color="auto"/>
              <w:right w:val="single" w:sz="4" w:space="0" w:color="auto"/>
            </w:tcBorders>
            <w:hideMark/>
          </w:tcPr>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Passive</w:t>
            </w:r>
          </w:p>
        </w:tc>
      </w:tr>
      <w:tr w:rsidR="001F717D" w:rsidRPr="00B747FB" w:rsidTr="001F717D">
        <w:trPr>
          <w:trHeight w:val="1416"/>
        </w:trPr>
        <w:tc>
          <w:tcPr>
            <w:tcW w:w="3190" w:type="dxa"/>
            <w:tcBorders>
              <w:top w:val="single" w:sz="4" w:space="0" w:color="auto"/>
              <w:left w:val="single" w:sz="4" w:space="0" w:color="auto"/>
              <w:bottom w:val="single" w:sz="4" w:space="0" w:color="auto"/>
              <w:right w:val="single" w:sz="4" w:space="0" w:color="auto"/>
            </w:tcBorders>
            <w:hideMark/>
          </w:tcPr>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w:t>
            </w:r>
            <w:r w:rsidRPr="00B747FB">
              <w:rPr>
                <w:rFonts w:ascii="Times New Roman" w:hAnsi="Times New Roman"/>
                <w:sz w:val="28"/>
                <w:szCs w:val="28"/>
              </w:rPr>
              <w:t xml:space="preserve">    </w:t>
            </w:r>
            <w:r w:rsidRPr="00B747FB">
              <w:rPr>
                <w:rFonts w:ascii="Times New Roman" w:hAnsi="Times New Roman"/>
                <w:sz w:val="28"/>
                <w:szCs w:val="28"/>
                <w:lang w:val="en-US"/>
              </w:rPr>
              <w:t>Present</w:t>
            </w:r>
          </w:p>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w:t>
            </w:r>
            <w:r w:rsidRPr="00B747FB">
              <w:rPr>
                <w:rFonts w:ascii="Times New Roman" w:hAnsi="Times New Roman"/>
                <w:sz w:val="28"/>
                <w:szCs w:val="28"/>
              </w:rPr>
              <w:t xml:space="preserve">    </w:t>
            </w:r>
            <w:r w:rsidRPr="00B747FB">
              <w:rPr>
                <w:rFonts w:ascii="Times New Roman" w:hAnsi="Times New Roman"/>
                <w:sz w:val="28"/>
                <w:szCs w:val="28"/>
                <w:lang w:val="en-US"/>
              </w:rPr>
              <w:t xml:space="preserve"> Past</w:t>
            </w:r>
          </w:p>
          <w:p w:rsidR="001F717D" w:rsidRPr="00B747FB" w:rsidRDefault="001F717D">
            <w:pPr>
              <w:spacing w:after="0" w:line="240" w:lineRule="auto"/>
              <w:ind w:firstLine="708"/>
              <w:rPr>
                <w:rFonts w:ascii="Times New Roman" w:hAnsi="Times New Roman"/>
                <w:sz w:val="28"/>
                <w:szCs w:val="28"/>
                <w:lang w:val="en-US"/>
              </w:rPr>
            </w:pPr>
            <w:r w:rsidRPr="00B747FB">
              <w:rPr>
                <w:rFonts w:ascii="Times New Roman" w:hAnsi="Times New Roman"/>
                <w:sz w:val="28"/>
                <w:szCs w:val="28"/>
                <w:lang w:val="en-US"/>
              </w:rPr>
              <w:t xml:space="preserve"> Perfect</w:t>
            </w:r>
          </w:p>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w:t>
            </w:r>
          </w:p>
        </w:tc>
        <w:tc>
          <w:tcPr>
            <w:tcW w:w="3190" w:type="dxa"/>
            <w:tcBorders>
              <w:top w:val="single" w:sz="4" w:space="0" w:color="auto"/>
              <w:left w:val="single" w:sz="4" w:space="0" w:color="auto"/>
              <w:bottom w:val="single" w:sz="4" w:space="0" w:color="auto"/>
              <w:right w:val="single" w:sz="4" w:space="0" w:color="auto"/>
            </w:tcBorders>
            <w:hideMark/>
          </w:tcPr>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helping</w:t>
            </w:r>
          </w:p>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w:t>
            </w:r>
          </w:p>
          <w:p w:rsidR="001F717D" w:rsidRPr="00B747FB" w:rsidRDefault="001F717D">
            <w:pPr>
              <w:spacing w:after="0" w:line="240" w:lineRule="auto"/>
              <w:ind w:firstLine="708"/>
              <w:rPr>
                <w:rFonts w:ascii="Times New Roman" w:hAnsi="Times New Roman"/>
                <w:sz w:val="28"/>
                <w:szCs w:val="28"/>
                <w:lang w:val="en-US"/>
              </w:rPr>
            </w:pPr>
            <w:r w:rsidRPr="00B747FB">
              <w:rPr>
                <w:rFonts w:ascii="Times New Roman" w:hAnsi="Times New Roman"/>
                <w:sz w:val="28"/>
                <w:szCs w:val="28"/>
                <w:lang w:val="en-US"/>
              </w:rPr>
              <w:t xml:space="preserve">   having  helped</w:t>
            </w:r>
          </w:p>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w:t>
            </w:r>
          </w:p>
        </w:tc>
        <w:tc>
          <w:tcPr>
            <w:tcW w:w="3190" w:type="dxa"/>
            <w:tcBorders>
              <w:top w:val="single" w:sz="4" w:space="0" w:color="auto"/>
              <w:left w:val="single" w:sz="4" w:space="0" w:color="auto"/>
              <w:bottom w:val="single" w:sz="4" w:space="0" w:color="auto"/>
              <w:right w:val="single" w:sz="4" w:space="0" w:color="auto"/>
            </w:tcBorders>
          </w:tcPr>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being helped</w:t>
            </w:r>
          </w:p>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helped</w:t>
            </w:r>
          </w:p>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having been helped</w:t>
            </w:r>
          </w:p>
          <w:p w:rsidR="001F717D" w:rsidRPr="00B747FB" w:rsidRDefault="001F717D">
            <w:pPr>
              <w:spacing w:after="0" w:line="240" w:lineRule="auto"/>
              <w:rPr>
                <w:rFonts w:ascii="Times New Roman" w:hAnsi="Times New Roman"/>
                <w:sz w:val="28"/>
                <w:szCs w:val="28"/>
                <w:lang w:val="en-US"/>
              </w:rPr>
            </w:pPr>
          </w:p>
        </w:tc>
      </w:tr>
    </w:tbl>
    <w:p w:rsidR="001F717D" w:rsidRPr="00B747FB" w:rsidRDefault="001F717D" w:rsidP="001F717D">
      <w:pPr>
        <w:tabs>
          <w:tab w:val="left" w:pos="1220"/>
        </w:tabs>
        <w:spacing w:after="0" w:line="240" w:lineRule="auto"/>
        <w:rPr>
          <w:rFonts w:ascii="Times New Roman" w:hAnsi="Times New Roman"/>
          <w:sz w:val="28"/>
          <w:szCs w:val="28"/>
          <w:lang w:val="en-US"/>
        </w:rPr>
      </w:pPr>
    </w:p>
    <w:p w:rsidR="001F717D" w:rsidRPr="00B747FB" w:rsidRDefault="001F717D" w:rsidP="001F717D">
      <w:pPr>
        <w:pStyle w:val="2"/>
        <w:spacing w:before="0" w:line="240" w:lineRule="auto"/>
        <w:rPr>
          <w:rFonts w:ascii="Times New Roman" w:hAnsi="Times New Roman"/>
          <w:bCs w:val="0"/>
          <w:color w:val="auto"/>
          <w:sz w:val="28"/>
          <w:szCs w:val="28"/>
        </w:rPr>
      </w:pPr>
      <w:bookmarkStart w:id="41" w:name="_Toc382973512"/>
      <w:bookmarkStart w:id="42" w:name="_Toc382973455"/>
      <w:bookmarkStart w:id="43" w:name="_Toc382973373"/>
      <w:bookmarkStart w:id="44" w:name="_Toc382973153"/>
      <w:bookmarkStart w:id="45" w:name="_Toc382973059"/>
      <w:bookmarkStart w:id="46" w:name="_Toc382972953"/>
      <w:bookmarkStart w:id="47" w:name="_Toc382972888"/>
      <w:bookmarkStart w:id="48" w:name="_Toc382972447"/>
      <w:proofErr w:type="spellStart"/>
      <w:r w:rsidRPr="00B747FB">
        <w:rPr>
          <w:rFonts w:ascii="Times New Roman" w:hAnsi="Times New Roman"/>
          <w:bCs w:val="0"/>
          <w:color w:val="auto"/>
          <w:sz w:val="28"/>
          <w:szCs w:val="28"/>
        </w:rPr>
        <w:t>Absolute</w:t>
      </w:r>
      <w:proofErr w:type="spellEnd"/>
      <w:r w:rsidRPr="00B747FB">
        <w:rPr>
          <w:rFonts w:ascii="Times New Roman" w:hAnsi="Times New Roman"/>
          <w:bCs w:val="0"/>
          <w:color w:val="auto"/>
          <w:sz w:val="28"/>
          <w:szCs w:val="28"/>
        </w:rPr>
        <w:t xml:space="preserve">    </w:t>
      </w:r>
      <w:proofErr w:type="spellStart"/>
      <w:r w:rsidRPr="00B747FB">
        <w:rPr>
          <w:rFonts w:ascii="Times New Roman" w:hAnsi="Times New Roman"/>
          <w:bCs w:val="0"/>
          <w:color w:val="auto"/>
          <w:sz w:val="28"/>
          <w:szCs w:val="28"/>
        </w:rPr>
        <w:t>Participle</w:t>
      </w:r>
      <w:proofErr w:type="spellEnd"/>
      <w:r w:rsidRPr="00B747FB">
        <w:rPr>
          <w:rFonts w:ascii="Times New Roman" w:hAnsi="Times New Roman"/>
          <w:bCs w:val="0"/>
          <w:color w:val="auto"/>
          <w:sz w:val="28"/>
          <w:szCs w:val="28"/>
        </w:rPr>
        <w:t xml:space="preserve">   </w:t>
      </w:r>
      <w:proofErr w:type="spellStart"/>
      <w:r w:rsidRPr="00B747FB">
        <w:rPr>
          <w:rFonts w:ascii="Times New Roman" w:hAnsi="Times New Roman"/>
          <w:bCs w:val="0"/>
          <w:color w:val="auto"/>
          <w:sz w:val="28"/>
          <w:szCs w:val="28"/>
        </w:rPr>
        <w:t>Construction</w:t>
      </w:r>
      <w:bookmarkEnd w:id="41"/>
      <w:bookmarkEnd w:id="42"/>
      <w:bookmarkEnd w:id="43"/>
      <w:bookmarkEnd w:id="44"/>
      <w:bookmarkEnd w:id="45"/>
      <w:bookmarkEnd w:id="46"/>
      <w:bookmarkEnd w:id="47"/>
      <w:bookmarkEnd w:id="48"/>
      <w:proofErr w:type="spellEnd"/>
    </w:p>
    <w:p w:rsidR="001F717D" w:rsidRPr="00B747FB" w:rsidRDefault="001F717D" w:rsidP="001F717D">
      <w:pPr>
        <w:tabs>
          <w:tab w:val="left" w:pos="1220"/>
        </w:tabs>
        <w:spacing w:after="0" w:line="240" w:lineRule="auto"/>
        <w:jc w:val="both"/>
        <w:rPr>
          <w:rFonts w:ascii="Times New Roman" w:hAnsi="Times New Roman"/>
          <w:sz w:val="28"/>
          <w:szCs w:val="28"/>
        </w:rPr>
      </w:pPr>
      <w:r w:rsidRPr="00B747FB">
        <w:rPr>
          <w:rFonts w:ascii="Times New Roman" w:hAnsi="Times New Roman"/>
          <w:sz w:val="28"/>
          <w:szCs w:val="28"/>
        </w:rPr>
        <w:t>Обороты, в которых причастие имеет своё собственное подлежащее, называются самостоятельными или абсолютными причастными конструкциями (</w:t>
      </w:r>
      <w:r w:rsidRPr="00B747FB">
        <w:rPr>
          <w:rFonts w:ascii="Times New Roman" w:hAnsi="Times New Roman"/>
          <w:sz w:val="28"/>
          <w:szCs w:val="28"/>
          <w:lang w:val="en-US"/>
        </w:rPr>
        <w:t>Absolute</w:t>
      </w:r>
      <w:r w:rsidRPr="00B747FB">
        <w:rPr>
          <w:rFonts w:ascii="Times New Roman" w:hAnsi="Times New Roman"/>
          <w:sz w:val="28"/>
          <w:szCs w:val="28"/>
        </w:rPr>
        <w:t xml:space="preserve"> </w:t>
      </w:r>
      <w:r w:rsidRPr="00B747FB">
        <w:rPr>
          <w:rFonts w:ascii="Times New Roman" w:hAnsi="Times New Roman"/>
          <w:sz w:val="28"/>
          <w:szCs w:val="28"/>
          <w:lang w:val="en-US"/>
        </w:rPr>
        <w:t>Participle</w:t>
      </w:r>
      <w:r w:rsidRPr="00B747FB">
        <w:rPr>
          <w:rFonts w:ascii="Times New Roman" w:hAnsi="Times New Roman"/>
          <w:sz w:val="28"/>
          <w:szCs w:val="28"/>
        </w:rPr>
        <w:t xml:space="preserve"> </w:t>
      </w:r>
      <w:r w:rsidRPr="00B747FB">
        <w:rPr>
          <w:rFonts w:ascii="Times New Roman" w:hAnsi="Times New Roman"/>
          <w:sz w:val="28"/>
          <w:szCs w:val="28"/>
          <w:lang w:val="en-US"/>
        </w:rPr>
        <w:t>Construction</w:t>
      </w:r>
      <w:r w:rsidRPr="00B747FB">
        <w:rPr>
          <w:rFonts w:ascii="Times New Roman" w:hAnsi="Times New Roman"/>
          <w:sz w:val="28"/>
          <w:szCs w:val="28"/>
        </w:rPr>
        <w:t xml:space="preserve">). Они соответствуют в русском языке либо придаточным предложениям, либо самостоятельным предложениям. </w:t>
      </w:r>
    </w:p>
    <w:p w:rsidR="001F717D" w:rsidRPr="00B747FB" w:rsidRDefault="001F717D" w:rsidP="001F717D">
      <w:pPr>
        <w:tabs>
          <w:tab w:val="left" w:pos="1220"/>
        </w:tabs>
        <w:spacing w:after="0" w:line="240" w:lineRule="auto"/>
        <w:jc w:val="both"/>
        <w:rPr>
          <w:rFonts w:ascii="Times New Roman" w:hAnsi="Times New Roman"/>
          <w:b/>
          <w:sz w:val="28"/>
          <w:szCs w:val="28"/>
          <w:lang w:val="en-US"/>
        </w:rPr>
      </w:pPr>
      <w:r w:rsidRPr="00B747FB">
        <w:rPr>
          <w:rFonts w:ascii="Times New Roman" w:hAnsi="Times New Roman"/>
          <w:b/>
          <w:sz w:val="28"/>
          <w:szCs w:val="28"/>
          <w:lang w:val="en-US"/>
        </w:rPr>
        <w:t>Ex. №2</w:t>
      </w:r>
      <w:r w:rsidRPr="00B747FB">
        <w:rPr>
          <w:rFonts w:ascii="Times New Roman" w:hAnsi="Times New Roman"/>
          <w:sz w:val="28"/>
          <w:szCs w:val="28"/>
          <w:lang w:val="en-US"/>
        </w:rPr>
        <w:t xml:space="preserve">      </w:t>
      </w:r>
      <w:r w:rsidRPr="00B747FB">
        <w:rPr>
          <w:rFonts w:ascii="Times New Roman" w:hAnsi="Times New Roman"/>
          <w:b/>
          <w:sz w:val="28"/>
          <w:szCs w:val="28"/>
          <w:lang w:val="en-US"/>
        </w:rPr>
        <w:t>Read and translate the sentences, using the</w:t>
      </w:r>
      <w:r w:rsidRPr="00B747FB">
        <w:rPr>
          <w:rFonts w:ascii="Times New Roman" w:hAnsi="Times New Roman"/>
          <w:sz w:val="28"/>
          <w:szCs w:val="28"/>
          <w:lang w:val="en-US"/>
        </w:rPr>
        <w:t xml:space="preserve"> </w:t>
      </w:r>
      <w:r w:rsidRPr="00B747FB">
        <w:rPr>
          <w:rFonts w:ascii="Times New Roman" w:hAnsi="Times New Roman"/>
          <w:b/>
          <w:sz w:val="28"/>
          <w:szCs w:val="28"/>
          <w:lang w:val="en-US"/>
        </w:rPr>
        <w:t>Participle.</w:t>
      </w:r>
    </w:p>
    <w:p w:rsidR="001F717D" w:rsidRPr="00B747FB" w:rsidRDefault="001F717D" w:rsidP="001F717D">
      <w:pPr>
        <w:tabs>
          <w:tab w:val="left" w:pos="1220"/>
        </w:tabs>
        <w:spacing w:after="0" w:line="240" w:lineRule="auto"/>
        <w:jc w:val="both"/>
        <w:rPr>
          <w:rFonts w:ascii="Times New Roman" w:hAnsi="Times New Roman"/>
          <w:sz w:val="28"/>
          <w:szCs w:val="28"/>
          <w:lang w:val="en-US"/>
        </w:rPr>
      </w:pPr>
      <w:r w:rsidRPr="00B747FB">
        <w:rPr>
          <w:rFonts w:ascii="Times New Roman" w:hAnsi="Times New Roman"/>
          <w:sz w:val="28"/>
          <w:szCs w:val="28"/>
          <w:lang w:val="en-US"/>
        </w:rPr>
        <w:t xml:space="preserve">    </w:t>
      </w:r>
      <w:proofErr w:type="gramStart"/>
      <w:r w:rsidRPr="00B747FB">
        <w:rPr>
          <w:rFonts w:ascii="Times New Roman" w:hAnsi="Times New Roman"/>
          <w:sz w:val="28"/>
          <w:szCs w:val="28"/>
          <w:lang w:val="en-US"/>
        </w:rPr>
        <w:t>E.g.</w:t>
      </w:r>
      <w:proofErr w:type="gramEnd"/>
      <w:r w:rsidRPr="00B747FB">
        <w:rPr>
          <w:rFonts w:ascii="Times New Roman" w:hAnsi="Times New Roman"/>
          <w:sz w:val="28"/>
          <w:szCs w:val="28"/>
          <w:lang w:val="en-US"/>
        </w:rPr>
        <w:t xml:space="preserve">   The US Congress consists of two parties, each of them being elected by citizens of all the states.</w:t>
      </w:r>
    </w:p>
    <w:p w:rsidR="001F717D" w:rsidRPr="00B747FB" w:rsidRDefault="001F717D" w:rsidP="001F717D">
      <w:pPr>
        <w:tabs>
          <w:tab w:val="left" w:pos="1220"/>
        </w:tabs>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The exercise being difficult for the students, the teacher explained them how to do it.</w:t>
      </w:r>
    </w:p>
    <w:p w:rsidR="001F717D" w:rsidRPr="00B747FB" w:rsidRDefault="001F717D" w:rsidP="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The student knowing English well, the examination did not last</w:t>
      </w:r>
    </w:p>
    <w:p w:rsidR="001F717D" w:rsidRPr="00B747FB" w:rsidRDefault="001F717D" w:rsidP="001F717D">
      <w:pPr>
        <w:spacing w:after="0" w:line="240" w:lineRule="auto"/>
        <w:rPr>
          <w:rFonts w:ascii="Times New Roman" w:hAnsi="Times New Roman"/>
          <w:b/>
          <w:sz w:val="28"/>
          <w:szCs w:val="28"/>
        </w:rPr>
      </w:pPr>
      <w:r w:rsidRPr="00B747FB">
        <w:rPr>
          <w:rFonts w:ascii="Times New Roman" w:hAnsi="Times New Roman"/>
          <w:sz w:val="28"/>
          <w:szCs w:val="28"/>
          <w:lang w:val="en-US"/>
        </w:rPr>
        <w:t xml:space="preserve">                                                                        </w:t>
      </w:r>
      <w:r w:rsidRPr="00B747FB">
        <w:rPr>
          <w:rFonts w:ascii="Times New Roman" w:hAnsi="Times New Roman"/>
          <w:b/>
          <w:sz w:val="28"/>
          <w:szCs w:val="28"/>
        </w:rPr>
        <w:t>Герундий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190"/>
      </w:tblGrid>
      <w:tr w:rsidR="001F717D" w:rsidRPr="00B747FB" w:rsidTr="001F717D">
        <w:tc>
          <w:tcPr>
            <w:tcW w:w="3190" w:type="dxa"/>
            <w:tcBorders>
              <w:top w:val="single" w:sz="4" w:space="0" w:color="auto"/>
              <w:left w:val="single" w:sz="4" w:space="0" w:color="auto"/>
              <w:bottom w:val="single" w:sz="4" w:space="0" w:color="auto"/>
              <w:right w:val="single" w:sz="4" w:space="0" w:color="auto"/>
            </w:tcBorders>
            <w:hideMark/>
          </w:tcPr>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rPr>
              <w:t xml:space="preserve">             </w:t>
            </w:r>
            <w:r w:rsidRPr="00B747FB">
              <w:rPr>
                <w:rFonts w:ascii="Times New Roman" w:hAnsi="Times New Roman"/>
                <w:sz w:val="28"/>
                <w:szCs w:val="28"/>
                <w:lang w:val="en-US"/>
              </w:rPr>
              <w:t>Tenses</w:t>
            </w:r>
          </w:p>
        </w:tc>
        <w:tc>
          <w:tcPr>
            <w:tcW w:w="3190" w:type="dxa"/>
            <w:tcBorders>
              <w:top w:val="single" w:sz="4" w:space="0" w:color="auto"/>
              <w:left w:val="single" w:sz="4" w:space="0" w:color="auto"/>
              <w:bottom w:val="single" w:sz="4" w:space="0" w:color="auto"/>
              <w:right w:val="single" w:sz="4" w:space="0" w:color="auto"/>
            </w:tcBorders>
            <w:hideMark/>
          </w:tcPr>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Active</w:t>
            </w:r>
          </w:p>
        </w:tc>
        <w:tc>
          <w:tcPr>
            <w:tcW w:w="3190" w:type="dxa"/>
            <w:tcBorders>
              <w:top w:val="single" w:sz="4" w:space="0" w:color="auto"/>
              <w:left w:val="single" w:sz="4" w:space="0" w:color="auto"/>
              <w:bottom w:val="single" w:sz="4" w:space="0" w:color="auto"/>
              <w:right w:val="single" w:sz="4" w:space="0" w:color="auto"/>
            </w:tcBorders>
            <w:hideMark/>
          </w:tcPr>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Passive</w:t>
            </w:r>
          </w:p>
        </w:tc>
      </w:tr>
      <w:tr w:rsidR="001F717D" w:rsidRPr="00B747FB" w:rsidTr="001F717D">
        <w:trPr>
          <w:trHeight w:val="840"/>
        </w:trPr>
        <w:tc>
          <w:tcPr>
            <w:tcW w:w="3190" w:type="dxa"/>
            <w:tcBorders>
              <w:top w:val="single" w:sz="4" w:space="0" w:color="auto"/>
              <w:left w:val="single" w:sz="4" w:space="0" w:color="auto"/>
              <w:bottom w:val="single" w:sz="4" w:space="0" w:color="auto"/>
              <w:right w:val="single" w:sz="4" w:space="0" w:color="auto"/>
            </w:tcBorders>
            <w:hideMark/>
          </w:tcPr>
          <w:p w:rsidR="001F717D" w:rsidRPr="00B747FB" w:rsidRDefault="001F717D">
            <w:pPr>
              <w:spacing w:after="0" w:line="240" w:lineRule="auto"/>
              <w:rPr>
                <w:rFonts w:ascii="Times New Roman" w:hAnsi="Times New Roman"/>
                <w:sz w:val="28"/>
                <w:szCs w:val="28"/>
              </w:rPr>
            </w:pPr>
            <w:r w:rsidRPr="00B747FB">
              <w:rPr>
                <w:rFonts w:ascii="Times New Roman" w:hAnsi="Times New Roman"/>
                <w:sz w:val="28"/>
                <w:szCs w:val="28"/>
              </w:rPr>
              <w:t xml:space="preserve">           </w:t>
            </w:r>
            <w:r w:rsidRPr="00B747FB">
              <w:rPr>
                <w:rFonts w:ascii="Times New Roman" w:hAnsi="Times New Roman"/>
                <w:sz w:val="28"/>
                <w:szCs w:val="28"/>
                <w:lang w:val="en-US"/>
              </w:rPr>
              <w:t>Indefinite</w:t>
            </w:r>
          </w:p>
          <w:p w:rsidR="001F717D" w:rsidRPr="00B747FB" w:rsidRDefault="001F717D">
            <w:pPr>
              <w:spacing w:after="0" w:line="240" w:lineRule="auto"/>
              <w:rPr>
                <w:rFonts w:ascii="Times New Roman" w:hAnsi="Times New Roman"/>
                <w:sz w:val="28"/>
                <w:szCs w:val="28"/>
              </w:rPr>
            </w:pPr>
            <w:r w:rsidRPr="00B747FB">
              <w:rPr>
                <w:rFonts w:ascii="Times New Roman" w:hAnsi="Times New Roman"/>
                <w:sz w:val="28"/>
                <w:szCs w:val="28"/>
              </w:rPr>
              <w:t xml:space="preserve">            </w:t>
            </w:r>
            <w:r w:rsidRPr="00B747FB">
              <w:rPr>
                <w:rFonts w:ascii="Times New Roman" w:hAnsi="Times New Roman"/>
                <w:sz w:val="28"/>
                <w:szCs w:val="28"/>
                <w:lang w:val="en-US"/>
              </w:rPr>
              <w:t>Perfect</w:t>
            </w:r>
          </w:p>
          <w:p w:rsidR="001F717D" w:rsidRPr="00B747FB" w:rsidRDefault="001F717D">
            <w:pPr>
              <w:spacing w:after="0" w:line="240" w:lineRule="auto"/>
              <w:rPr>
                <w:rFonts w:ascii="Times New Roman" w:hAnsi="Times New Roman"/>
                <w:sz w:val="28"/>
                <w:szCs w:val="28"/>
              </w:rPr>
            </w:pPr>
            <w:r w:rsidRPr="00B747FB">
              <w:rPr>
                <w:rFonts w:ascii="Times New Roman" w:hAnsi="Times New Roman"/>
                <w:sz w:val="28"/>
                <w:szCs w:val="28"/>
              </w:rPr>
              <w:t>Заполнить герундиальные  формы</w:t>
            </w:r>
          </w:p>
        </w:tc>
        <w:tc>
          <w:tcPr>
            <w:tcW w:w="3190" w:type="dxa"/>
            <w:tcBorders>
              <w:top w:val="single" w:sz="4" w:space="0" w:color="auto"/>
              <w:left w:val="single" w:sz="4" w:space="0" w:color="auto"/>
              <w:bottom w:val="single" w:sz="4" w:space="0" w:color="auto"/>
              <w:right w:val="single" w:sz="4" w:space="0" w:color="auto"/>
            </w:tcBorders>
            <w:hideMark/>
          </w:tcPr>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rPr>
              <w:t xml:space="preserve">              </w:t>
            </w:r>
            <w:r w:rsidRPr="00B747FB">
              <w:rPr>
                <w:rFonts w:ascii="Times New Roman" w:hAnsi="Times New Roman"/>
                <w:sz w:val="28"/>
                <w:szCs w:val="28"/>
                <w:lang w:val="en-US"/>
              </w:rPr>
              <w:t>reading</w:t>
            </w:r>
          </w:p>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having  read</w:t>
            </w:r>
          </w:p>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speaking</w:t>
            </w:r>
          </w:p>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having  spoken</w:t>
            </w:r>
          </w:p>
        </w:tc>
        <w:tc>
          <w:tcPr>
            <w:tcW w:w="3190" w:type="dxa"/>
            <w:tcBorders>
              <w:top w:val="single" w:sz="4" w:space="0" w:color="auto"/>
              <w:left w:val="single" w:sz="4" w:space="0" w:color="auto"/>
              <w:bottom w:val="single" w:sz="4" w:space="0" w:color="auto"/>
              <w:right w:val="single" w:sz="4" w:space="0" w:color="auto"/>
            </w:tcBorders>
            <w:hideMark/>
          </w:tcPr>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being read</w:t>
            </w:r>
          </w:p>
          <w:p w:rsidR="001F717D" w:rsidRPr="00B747FB" w:rsidRDefault="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having been read</w:t>
            </w:r>
          </w:p>
          <w:p w:rsidR="001F717D" w:rsidRPr="00B747FB" w:rsidRDefault="001F717D">
            <w:pPr>
              <w:spacing w:after="0" w:line="240" w:lineRule="auto"/>
              <w:ind w:firstLine="708"/>
              <w:rPr>
                <w:rFonts w:ascii="Times New Roman" w:hAnsi="Times New Roman"/>
                <w:sz w:val="28"/>
                <w:szCs w:val="28"/>
                <w:lang w:val="en-US"/>
              </w:rPr>
            </w:pPr>
            <w:r w:rsidRPr="00B747FB">
              <w:rPr>
                <w:rFonts w:ascii="Times New Roman" w:hAnsi="Times New Roman"/>
                <w:sz w:val="28"/>
                <w:szCs w:val="28"/>
                <w:lang w:val="en-US"/>
              </w:rPr>
              <w:t>being  spoken</w:t>
            </w:r>
          </w:p>
          <w:p w:rsidR="001F717D" w:rsidRPr="00B747FB" w:rsidRDefault="001F717D">
            <w:pPr>
              <w:spacing w:after="0" w:line="240" w:lineRule="auto"/>
              <w:ind w:firstLine="708"/>
              <w:rPr>
                <w:rFonts w:ascii="Times New Roman" w:hAnsi="Times New Roman"/>
                <w:sz w:val="28"/>
                <w:szCs w:val="28"/>
                <w:lang w:val="en-US"/>
              </w:rPr>
            </w:pPr>
            <w:r w:rsidRPr="00B747FB">
              <w:rPr>
                <w:rFonts w:ascii="Times New Roman" w:hAnsi="Times New Roman"/>
                <w:sz w:val="28"/>
                <w:szCs w:val="28"/>
                <w:lang w:val="en-US"/>
              </w:rPr>
              <w:t>having been spoken</w:t>
            </w:r>
          </w:p>
        </w:tc>
      </w:tr>
    </w:tbl>
    <w:p w:rsidR="001F717D" w:rsidRPr="00B747FB" w:rsidRDefault="001F717D" w:rsidP="001F717D">
      <w:pPr>
        <w:spacing w:after="0" w:line="240" w:lineRule="auto"/>
        <w:rPr>
          <w:rFonts w:ascii="Times New Roman" w:hAnsi="Times New Roman"/>
          <w:b/>
          <w:sz w:val="28"/>
          <w:szCs w:val="28"/>
        </w:rPr>
      </w:pPr>
    </w:p>
    <w:p w:rsidR="001F717D" w:rsidRPr="00B747FB" w:rsidRDefault="001F717D" w:rsidP="001F717D">
      <w:pPr>
        <w:spacing w:after="0" w:line="240" w:lineRule="auto"/>
        <w:rPr>
          <w:rFonts w:ascii="Times New Roman" w:hAnsi="Times New Roman"/>
          <w:i/>
          <w:sz w:val="28"/>
          <w:szCs w:val="28"/>
          <w:lang w:val="en-US"/>
        </w:rPr>
      </w:pPr>
      <w:r w:rsidRPr="00B747FB">
        <w:rPr>
          <w:rFonts w:ascii="Times New Roman" w:hAnsi="Times New Roman"/>
          <w:b/>
          <w:sz w:val="28"/>
          <w:szCs w:val="28"/>
          <w:lang w:val="en-US"/>
        </w:rPr>
        <w:t>Ex. №3</w:t>
      </w:r>
      <w:r w:rsidRPr="00B747FB">
        <w:rPr>
          <w:rFonts w:ascii="Times New Roman" w:hAnsi="Times New Roman"/>
          <w:sz w:val="28"/>
          <w:szCs w:val="28"/>
          <w:lang w:val="en-US"/>
        </w:rPr>
        <w:t xml:space="preserve">    Use the words in brackets in Gerund with the corresponding preposition.  </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b/>
          <w:bCs/>
          <w:sz w:val="28"/>
          <w:szCs w:val="28"/>
          <w:lang w:val="en-US"/>
        </w:rPr>
        <w:t xml:space="preserve">  </w:t>
      </w:r>
      <w:r w:rsidRPr="00B747FB">
        <w:rPr>
          <w:rFonts w:ascii="Times New Roman" w:hAnsi="Times New Roman"/>
          <w:sz w:val="28"/>
          <w:szCs w:val="28"/>
          <w:lang w:val="en-US"/>
        </w:rPr>
        <w:t xml:space="preserve">1). I have no intention … (to stay) here any longer. 2). She insisted </w:t>
      </w:r>
      <w:proofErr w:type="gramStart"/>
      <w:r w:rsidRPr="00B747FB">
        <w:rPr>
          <w:rFonts w:ascii="Times New Roman" w:hAnsi="Times New Roman"/>
          <w:sz w:val="28"/>
          <w:szCs w:val="28"/>
          <w:lang w:val="en-US"/>
        </w:rPr>
        <w:t>…(</w:t>
      </w:r>
      <w:proofErr w:type="gramEnd"/>
      <w:r w:rsidRPr="00B747FB">
        <w:rPr>
          <w:rFonts w:ascii="Times New Roman" w:hAnsi="Times New Roman"/>
          <w:sz w:val="28"/>
          <w:szCs w:val="28"/>
          <w:lang w:val="en-US"/>
        </w:rPr>
        <w:t>to help) me. 3) Are you fond</w:t>
      </w:r>
      <w:proofErr w:type="gramStart"/>
      <w:r w:rsidRPr="00B747FB">
        <w:rPr>
          <w:rFonts w:ascii="Times New Roman" w:hAnsi="Times New Roman"/>
          <w:sz w:val="28"/>
          <w:szCs w:val="28"/>
          <w:lang w:val="en-US"/>
        </w:rPr>
        <w:t>…</w:t>
      </w:r>
      <w:proofErr w:type="gramEnd"/>
      <w:r w:rsidRPr="00B747FB">
        <w:rPr>
          <w:rFonts w:ascii="Times New Roman" w:hAnsi="Times New Roman"/>
          <w:sz w:val="28"/>
          <w:szCs w:val="28"/>
          <w:lang w:val="en-US"/>
        </w:rPr>
        <w:t xml:space="preserve"> </w:t>
      </w:r>
      <w:proofErr w:type="gramStart"/>
      <w:r w:rsidRPr="00B747FB">
        <w:rPr>
          <w:rFonts w:ascii="Times New Roman" w:hAnsi="Times New Roman"/>
          <w:sz w:val="28"/>
          <w:szCs w:val="28"/>
          <w:lang w:val="en-US"/>
        </w:rPr>
        <w:t>( to</w:t>
      </w:r>
      <w:proofErr w:type="gramEnd"/>
      <w:r w:rsidRPr="00B747FB">
        <w:rPr>
          <w:rFonts w:ascii="Times New Roman" w:hAnsi="Times New Roman"/>
          <w:sz w:val="28"/>
          <w:szCs w:val="28"/>
          <w:lang w:val="en-US"/>
        </w:rPr>
        <w:t xml:space="preserve"> play) tennis? 4) He has had very much experience … (to teach). 5). There is no possibility … (to </w:t>
      </w:r>
      <w:proofErr w:type="gramStart"/>
      <w:r w:rsidRPr="00B747FB">
        <w:rPr>
          <w:rFonts w:ascii="Times New Roman" w:hAnsi="Times New Roman"/>
          <w:sz w:val="28"/>
          <w:szCs w:val="28"/>
          <w:lang w:val="en-US"/>
        </w:rPr>
        <w:t>find )</w:t>
      </w:r>
      <w:proofErr w:type="gramEnd"/>
      <w:r w:rsidRPr="00B747FB">
        <w:rPr>
          <w:rFonts w:ascii="Times New Roman" w:hAnsi="Times New Roman"/>
          <w:sz w:val="28"/>
          <w:szCs w:val="28"/>
          <w:lang w:val="en-US"/>
        </w:rPr>
        <w:t xml:space="preserve"> his address. 6). There is little chance … (to see) her today. 7). </w:t>
      </w:r>
      <w:proofErr w:type="gramStart"/>
      <w:r w:rsidRPr="00B747FB">
        <w:rPr>
          <w:rFonts w:ascii="Times New Roman" w:hAnsi="Times New Roman"/>
          <w:sz w:val="28"/>
          <w:szCs w:val="28"/>
          <w:lang w:val="en-US"/>
        </w:rPr>
        <w:t>We</w:t>
      </w:r>
      <w:proofErr w:type="gramEnd"/>
      <w:r w:rsidRPr="00B747FB">
        <w:rPr>
          <w:rFonts w:ascii="Times New Roman" w:hAnsi="Times New Roman"/>
          <w:sz w:val="28"/>
          <w:szCs w:val="28"/>
          <w:lang w:val="en-US"/>
        </w:rPr>
        <w:t xml:space="preserve"> have the pleasure … (to send) you our catalogues. 8). I think … (to go) to the south in summer. 9). He is afraid … (to catch) cold. 10). I am proud… (</w:t>
      </w:r>
      <w:proofErr w:type="gramStart"/>
      <w:r w:rsidRPr="00B747FB">
        <w:rPr>
          <w:rFonts w:ascii="Times New Roman" w:hAnsi="Times New Roman"/>
          <w:sz w:val="28"/>
          <w:szCs w:val="28"/>
          <w:lang w:val="en-US"/>
        </w:rPr>
        <w:t>to</w:t>
      </w:r>
      <w:proofErr w:type="gramEnd"/>
      <w:r w:rsidRPr="00B747FB">
        <w:rPr>
          <w:rFonts w:ascii="Times New Roman" w:hAnsi="Times New Roman"/>
          <w:sz w:val="28"/>
          <w:szCs w:val="28"/>
          <w:lang w:val="en-US"/>
        </w:rPr>
        <w:t xml:space="preserve"> have ) such a son. 11). </w:t>
      </w:r>
      <w:proofErr w:type="gramStart"/>
      <w:r w:rsidRPr="00B747FB">
        <w:rPr>
          <w:rFonts w:ascii="Times New Roman" w:hAnsi="Times New Roman"/>
          <w:sz w:val="28"/>
          <w:szCs w:val="28"/>
          <w:lang w:val="en-US"/>
        </w:rPr>
        <w:t>The</w:t>
      </w:r>
      <w:proofErr w:type="gramEnd"/>
      <w:r w:rsidRPr="00B747FB">
        <w:rPr>
          <w:rFonts w:ascii="Times New Roman" w:hAnsi="Times New Roman"/>
          <w:sz w:val="28"/>
          <w:szCs w:val="28"/>
          <w:lang w:val="en-US"/>
        </w:rPr>
        <w:t xml:space="preserve"> rain prevented me … (to come). 12). He is engaged … </w:t>
      </w:r>
      <w:proofErr w:type="gramStart"/>
      <w:r w:rsidRPr="00B747FB">
        <w:rPr>
          <w:rFonts w:ascii="Times New Roman" w:hAnsi="Times New Roman"/>
          <w:sz w:val="28"/>
          <w:szCs w:val="28"/>
          <w:lang w:val="en-US"/>
        </w:rPr>
        <w:t>( to</w:t>
      </w:r>
      <w:proofErr w:type="gramEnd"/>
      <w:r w:rsidRPr="00B747FB">
        <w:rPr>
          <w:rFonts w:ascii="Times New Roman" w:hAnsi="Times New Roman"/>
          <w:sz w:val="28"/>
          <w:szCs w:val="28"/>
          <w:lang w:val="en-US"/>
        </w:rPr>
        <w:t xml:space="preserve"> write) a book. 13). </w:t>
      </w:r>
      <w:proofErr w:type="gramStart"/>
      <w:r w:rsidRPr="00B747FB">
        <w:rPr>
          <w:rFonts w:ascii="Times New Roman" w:hAnsi="Times New Roman"/>
          <w:sz w:val="28"/>
          <w:szCs w:val="28"/>
          <w:lang w:val="en-US"/>
        </w:rPr>
        <w:t>They</w:t>
      </w:r>
      <w:proofErr w:type="gramEnd"/>
      <w:r w:rsidRPr="00B747FB">
        <w:rPr>
          <w:rFonts w:ascii="Times New Roman" w:hAnsi="Times New Roman"/>
          <w:sz w:val="28"/>
          <w:szCs w:val="28"/>
          <w:lang w:val="en-US"/>
        </w:rPr>
        <w:t xml:space="preserve"> had very much difficulty … (to find) the house.</w:t>
      </w:r>
    </w:p>
    <w:p w:rsidR="001F717D" w:rsidRPr="00B747FB" w:rsidRDefault="001F717D" w:rsidP="001F717D">
      <w:pPr>
        <w:spacing w:after="0" w:line="240" w:lineRule="auto"/>
        <w:jc w:val="both"/>
        <w:rPr>
          <w:rFonts w:ascii="Times New Roman" w:hAnsi="Times New Roman"/>
          <w:sz w:val="28"/>
          <w:szCs w:val="28"/>
          <w:lang w:val="en-US"/>
        </w:rPr>
      </w:pPr>
      <w:r w:rsidRPr="00B747FB">
        <w:rPr>
          <w:rFonts w:ascii="Times New Roman" w:hAnsi="Times New Roman"/>
          <w:b/>
          <w:sz w:val="28"/>
          <w:szCs w:val="28"/>
          <w:lang w:val="en-US"/>
        </w:rPr>
        <w:t>Ex. №4</w:t>
      </w:r>
      <w:r w:rsidRPr="00B747FB">
        <w:rPr>
          <w:rFonts w:ascii="Times New Roman" w:hAnsi="Times New Roman"/>
          <w:sz w:val="28"/>
          <w:szCs w:val="28"/>
          <w:lang w:val="en-US"/>
        </w:rPr>
        <w:t xml:space="preserve">     Change the given sentences with the sentences, using Gerund.</w:t>
      </w:r>
    </w:p>
    <w:p w:rsidR="001F717D" w:rsidRPr="00B747FB" w:rsidRDefault="001F717D" w:rsidP="001F717D">
      <w:pPr>
        <w:pStyle w:val="ac"/>
        <w:rPr>
          <w:szCs w:val="28"/>
          <w:lang w:val="en-US"/>
        </w:rPr>
      </w:pPr>
      <w:r w:rsidRPr="00B747FB">
        <w:rPr>
          <w:szCs w:val="28"/>
          <w:lang w:val="en-US"/>
        </w:rPr>
        <w:t xml:space="preserve">1). When received a telegram, I started home at once. 2). You may avoid many mistakes if you observe </w:t>
      </w:r>
      <w:proofErr w:type="gramStart"/>
      <w:r w:rsidRPr="00B747FB">
        <w:rPr>
          <w:szCs w:val="28"/>
          <w:lang w:val="en-US"/>
        </w:rPr>
        <w:t>these  rules</w:t>
      </w:r>
      <w:proofErr w:type="gramEnd"/>
      <w:r w:rsidRPr="00B747FB">
        <w:rPr>
          <w:szCs w:val="28"/>
          <w:lang w:val="en-US"/>
        </w:rPr>
        <w:t xml:space="preserve">. 3). When he entered the room, he greeted everybody. 4). </w:t>
      </w:r>
      <w:proofErr w:type="gramStart"/>
      <w:r w:rsidRPr="00B747FB">
        <w:rPr>
          <w:szCs w:val="28"/>
          <w:lang w:val="en-US"/>
        </w:rPr>
        <w:t>After</w:t>
      </w:r>
      <w:proofErr w:type="gramEnd"/>
      <w:r w:rsidRPr="00B747FB">
        <w:rPr>
          <w:szCs w:val="28"/>
          <w:lang w:val="en-US"/>
        </w:rPr>
        <w:t xml:space="preserve"> they had sat there a few minutes, they continued their journey. 5). While he was copying the text, he made a few mistakes. 6). I am thankful that I have been stopped in time. 7). I remember that I have read this book. 8). </w:t>
      </w:r>
      <w:proofErr w:type="gramStart"/>
      <w:r w:rsidRPr="00B747FB">
        <w:rPr>
          <w:szCs w:val="28"/>
          <w:lang w:val="en-US"/>
        </w:rPr>
        <w:t>After</w:t>
      </w:r>
      <w:proofErr w:type="gramEnd"/>
      <w:r w:rsidRPr="00B747FB">
        <w:rPr>
          <w:szCs w:val="28"/>
          <w:lang w:val="en-US"/>
        </w:rPr>
        <w:t xml:space="preserve"> she had tried all the keys on the ring, she finally found the right one. 9). He is proud that he has never been beaten at chess by his fellow students</w:t>
      </w:r>
      <w:proofErr w:type="gramStart"/>
      <w:r w:rsidRPr="00B747FB">
        <w:rPr>
          <w:szCs w:val="28"/>
          <w:lang w:val="en-US"/>
        </w:rPr>
        <w:t>..</w:t>
      </w:r>
      <w:proofErr w:type="gramEnd"/>
      <w:r w:rsidRPr="00B747FB">
        <w:rPr>
          <w:szCs w:val="28"/>
          <w:lang w:val="en-US"/>
        </w:rPr>
        <w:t xml:space="preserve"> 10). I don`t </w:t>
      </w:r>
      <w:r w:rsidRPr="00B747FB">
        <w:rPr>
          <w:szCs w:val="28"/>
          <w:lang w:val="en-US"/>
        </w:rPr>
        <w:lastRenderedPageBreak/>
        <w:t xml:space="preserve">remember that I have ever come across his name before. 11). His arm was not in a sling and showed no sign that it had been injured. 12). </w:t>
      </w:r>
      <w:proofErr w:type="gramStart"/>
      <w:r w:rsidRPr="00B747FB">
        <w:rPr>
          <w:szCs w:val="28"/>
          <w:lang w:val="en-US"/>
        </w:rPr>
        <w:t>You</w:t>
      </w:r>
      <w:proofErr w:type="gramEnd"/>
      <w:r w:rsidRPr="00B747FB">
        <w:rPr>
          <w:szCs w:val="28"/>
          <w:lang w:val="en-US"/>
        </w:rPr>
        <w:t xml:space="preserve"> can improve your knowledge of English if you read more.</w:t>
      </w:r>
    </w:p>
    <w:p w:rsidR="001F717D" w:rsidRPr="00B747FB" w:rsidRDefault="001F717D" w:rsidP="001F717D">
      <w:pPr>
        <w:pStyle w:val="11"/>
        <w:spacing w:line="240" w:lineRule="auto"/>
        <w:rPr>
          <w:rFonts w:ascii="Times New Roman" w:hAnsi="Times New Roman"/>
          <w:b/>
          <w:szCs w:val="28"/>
          <w:lang w:val="en-US"/>
        </w:rPr>
      </w:pPr>
    </w:p>
    <w:p w:rsidR="001F717D" w:rsidRPr="00B747FB" w:rsidRDefault="001F717D" w:rsidP="001F717D">
      <w:pPr>
        <w:pStyle w:val="11"/>
        <w:spacing w:line="240" w:lineRule="auto"/>
        <w:rPr>
          <w:rFonts w:ascii="Times New Roman" w:hAnsi="Times New Roman"/>
          <w:b/>
          <w:szCs w:val="28"/>
          <w:lang w:val="en-US"/>
        </w:rPr>
      </w:pPr>
      <w:r w:rsidRPr="00B747FB">
        <w:rPr>
          <w:rFonts w:ascii="Times New Roman" w:hAnsi="Times New Roman"/>
          <w:b/>
          <w:szCs w:val="28"/>
        </w:rPr>
        <w:t>Контрольная</w:t>
      </w:r>
      <w:r w:rsidRPr="00B747FB">
        <w:rPr>
          <w:rFonts w:ascii="Times New Roman" w:hAnsi="Times New Roman"/>
          <w:b/>
          <w:szCs w:val="28"/>
          <w:lang w:val="en-US"/>
        </w:rPr>
        <w:t xml:space="preserve"> </w:t>
      </w:r>
      <w:r w:rsidRPr="00B747FB">
        <w:rPr>
          <w:rFonts w:ascii="Times New Roman" w:hAnsi="Times New Roman"/>
          <w:b/>
          <w:szCs w:val="28"/>
        </w:rPr>
        <w:t>работа</w:t>
      </w:r>
      <w:r w:rsidRPr="00B747FB">
        <w:rPr>
          <w:rFonts w:ascii="Times New Roman" w:hAnsi="Times New Roman"/>
          <w:b/>
          <w:szCs w:val="28"/>
          <w:lang w:val="en-US"/>
        </w:rPr>
        <w:t xml:space="preserve"> №4  </w:t>
      </w:r>
      <w:r w:rsidRPr="00B747FB">
        <w:rPr>
          <w:rFonts w:ascii="Times New Roman" w:hAnsi="Times New Roman"/>
          <w:b/>
          <w:szCs w:val="28"/>
        </w:rPr>
        <w:t>Согласование</w:t>
      </w:r>
      <w:r w:rsidRPr="00B747FB">
        <w:rPr>
          <w:rFonts w:ascii="Times New Roman" w:hAnsi="Times New Roman"/>
          <w:b/>
          <w:szCs w:val="28"/>
          <w:lang w:val="en-US"/>
        </w:rPr>
        <w:t xml:space="preserve"> </w:t>
      </w:r>
      <w:r w:rsidRPr="00B747FB">
        <w:rPr>
          <w:rFonts w:ascii="Times New Roman" w:hAnsi="Times New Roman"/>
          <w:b/>
          <w:szCs w:val="28"/>
        </w:rPr>
        <w:t>времён</w:t>
      </w:r>
      <w:r w:rsidRPr="00B747FB">
        <w:rPr>
          <w:rFonts w:ascii="Times New Roman" w:hAnsi="Times New Roman"/>
          <w:b/>
          <w:szCs w:val="28"/>
          <w:lang w:val="en-US"/>
        </w:rPr>
        <w:t xml:space="preserve">    </w:t>
      </w:r>
    </w:p>
    <w:p w:rsidR="001F717D" w:rsidRPr="00B747FB" w:rsidRDefault="001F717D" w:rsidP="001F717D">
      <w:pPr>
        <w:pStyle w:val="11"/>
        <w:spacing w:line="240" w:lineRule="auto"/>
        <w:rPr>
          <w:rFonts w:ascii="Times New Roman" w:hAnsi="Times New Roman"/>
          <w:b/>
          <w:szCs w:val="28"/>
          <w:lang w:val="en-US"/>
        </w:rPr>
      </w:pPr>
    </w:p>
    <w:p w:rsidR="001F717D" w:rsidRPr="00B747FB" w:rsidRDefault="001F717D" w:rsidP="001F717D">
      <w:pPr>
        <w:pStyle w:val="11"/>
        <w:spacing w:line="240" w:lineRule="auto"/>
        <w:rPr>
          <w:rFonts w:ascii="Times New Roman" w:hAnsi="Times New Roman"/>
          <w:b/>
          <w:bCs/>
          <w:szCs w:val="28"/>
          <w:lang w:val="en-US"/>
        </w:rPr>
      </w:pPr>
      <w:r w:rsidRPr="00B747FB">
        <w:rPr>
          <w:rFonts w:ascii="Times New Roman" w:hAnsi="Times New Roman"/>
          <w:b/>
          <w:szCs w:val="28"/>
          <w:lang w:val="en-US"/>
        </w:rPr>
        <w:t xml:space="preserve">Ex. №1  </w:t>
      </w:r>
      <w:r w:rsidRPr="00B747FB">
        <w:rPr>
          <w:rFonts w:ascii="Times New Roman" w:eastAsia="Times New Roman" w:hAnsi="Times New Roman"/>
          <w:b/>
          <w:bCs/>
          <w:kern w:val="0"/>
          <w:szCs w:val="28"/>
          <w:lang w:val="en-US" w:eastAsia="ru-RU"/>
        </w:rPr>
        <w:t xml:space="preserve">   </w:t>
      </w:r>
      <w:r w:rsidRPr="00B747FB">
        <w:rPr>
          <w:rFonts w:ascii="Times New Roman" w:hAnsi="Times New Roman"/>
          <w:b/>
          <w:bCs/>
          <w:szCs w:val="28"/>
          <w:lang w:val="en-US"/>
        </w:rPr>
        <w:t xml:space="preserve"> Translate into Russian the sentences, paying attention to the sequences of tenses:</w:t>
      </w:r>
    </w:p>
    <w:p w:rsidR="001F717D" w:rsidRPr="00B747FB" w:rsidRDefault="001F717D" w:rsidP="001F717D">
      <w:pPr>
        <w:pStyle w:val="ac"/>
        <w:numPr>
          <w:ilvl w:val="0"/>
          <w:numId w:val="41"/>
        </w:numPr>
        <w:rPr>
          <w:szCs w:val="28"/>
          <w:lang w:val="en-US"/>
        </w:rPr>
      </w:pPr>
      <w:r w:rsidRPr="00B747FB">
        <w:rPr>
          <w:szCs w:val="28"/>
          <w:lang w:val="en-US"/>
        </w:rPr>
        <w:t>My friend said that he had finished his scientific research the day before.</w:t>
      </w:r>
    </w:p>
    <w:p w:rsidR="001F717D" w:rsidRPr="00B747FB" w:rsidRDefault="001F717D" w:rsidP="001F717D">
      <w:pPr>
        <w:pStyle w:val="ac"/>
        <w:numPr>
          <w:ilvl w:val="0"/>
          <w:numId w:val="41"/>
        </w:numPr>
        <w:rPr>
          <w:szCs w:val="28"/>
          <w:lang w:val="en-US"/>
        </w:rPr>
      </w:pPr>
      <w:r w:rsidRPr="00B747FB">
        <w:rPr>
          <w:szCs w:val="28"/>
          <w:lang w:val="en-US"/>
        </w:rPr>
        <w:t>The teacher asked us when Byron was born. We said that Byron was born on January 22, 1788.</w:t>
      </w:r>
    </w:p>
    <w:p w:rsidR="001F717D" w:rsidRPr="00B747FB" w:rsidRDefault="001F717D" w:rsidP="001F717D">
      <w:pPr>
        <w:pStyle w:val="ac"/>
        <w:numPr>
          <w:ilvl w:val="0"/>
          <w:numId w:val="41"/>
        </w:numPr>
        <w:rPr>
          <w:szCs w:val="28"/>
          <w:lang w:val="en-US"/>
        </w:rPr>
      </w:pPr>
      <w:r w:rsidRPr="00B747FB">
        <w:rPr>
          <w:szCs w:val="28"/>
          <w:lang w:val="en-US"/>
        </w:rPr>
        <w:t>They said that they were going to take their exam in history the next week.</w:t>
      </w:r>
    </w:p>
    <w:p w:rsidR="001F717D" w:rsidRPr="00B747FB" w:rsidRDefault="001F717D" w:rsidP="001F717D">
      <w:pPr>
        <w:pStyle w:val="ac"/>
        <w:numPr>
          <w:ilvl w:val="0"/>
          <w:numId w:val="41"/>
        </w:numPr>
        <w:rPr>
          <w:szCs w:val="28"/>
          <w:lang w:val="en-US"/>
        </w:rPr>
      </w:pPr>
      <w:r w:rsidRPr="00B747FB">
        <w:rPr>
          <w:szCs w:val="28"/>
          <w:lang w:val="en-US"/>
        </w:rPr>
        <w:t>I was asked if I knew about our meeting. I answered that I should be there at 5 o’clock.</w:t>
      </w:r>
    </w:p>
    <w:p w:rsidR="001F717D" w:rsidRPr="00B747FB" w:rsidRDefault="001F717D" w:rsidP="001F717D">
      <w:pPr>
        <w:pStyle w:val="ac"/>
        <w:numPr>
          <w:ilvl w:val="0"/>
          <w:numId w:val="41"/>
        </w:numPr>
        <w:rPr>
          <w:szCs w:val="28"/>
          <w:lang w:val="en-US"/>
        </w:rPr>
      </w:pPr>
      <w:r w:rsidRPr="00B747FB">
        <w:rPr>
          <w:szCs w:val="28"/>
          <w:lang w:val="en-US"/>
        </w:rPr>
        <w:t>His sister told me that she would study medicine at the Institute.</w:t>
      </w:r>
    </w:p>
    <w:p w:rsidR="001F717D" w:rsidRPr="00B747FB" w:rsidRDefault="001F717D" w:rsidP="001F717D">
      <w:pPr>
        <w:pStyle w:val="ac"/>
        <w:numPr>
          <w:ilvl w:val="0"/>
          <w:numId w:val="41"/>
        </w:numPr>
        <w:rPr>
          <w:szCs w:val="28"/>
          <w:lang w:val="en-US"/>
        </w:rPr>
      </w:pPr>
      <w:r w:rsidRPr="00B747FB">
        <w:rPr>
          <w:szCs w:val="28"/>
          <w:lang w:val="en-US"/>
        </w:rPr>
        <w:t>The students said that the story for home reading was very interesting. They also said that they liked detective stories.</w:t>
      </w:r>
    </w:p>
    <w:p w:rsidR="001F717D" w:rsidRPr="00B747FB" w:rsidRDefault="001F717D" w:rsidP="001F717D">
      <w:pPr>
        <w:pStyle w:val="ac"/>
        <w:numPr>
          <w:ilvl w:val="0"/>
          <w:numId w:val="41"/>
        </w:numPr>
        <w:rPr>
          <w:szCs w:val="28"/>
          <w:lang w:val="en-US"/>
        </w:rPr>
      </w:pPr>
      <w:r w:rsidRPr="00B747FB">
        <w:rPr>
          <w:szCs w:val="28"/>
          <w:lang w:val="en-US"/>
        </w:rPr>
        <w:t xml:space="preserve">He said that he had served in the </w:t>
      </w:r>
      <w:proofErr w:type="gramStart"/>
      <w:r w:rsidRPr="00B747FB">
        <w:rPr>
          <w:szCs w:val="28"/>
          <w:lang w:val="en-US"/>
        </w:rPr>
        <w:t>far</w:t>
      </w:r>
      <w:proofErr w:type="gramEnd"/>
      <w:r w:rsidRPr="00B747FB">
        <w:rPr>
          <w:szCs w:val="28"/>
          <w:lang w:val="en-US"/>
        </w:rPr>
        <w:t xml:space="preserve"> East two years before.</w:t>
      </w:r>
    </w:p>
    <w:p w:rsidR="001F717D" w:rsidRPr="00B747FB" w:rsidRDefault="001F717D" w:rsidP="001F717D">
      <w:pPr>
        <w:pStyle w:val="ac"/>
        <w:numPr>
          <w:ilvl w:val="0"/>
          <w:numId w:val="41"/>
        </w:numPr>
        <w:rPr>
          <w:szCs w:val="28"/>
          <w:lang w:val="en-US"/>
        </w:rPr>
      </w:pPr>
      <w:r w:rsidRPr="00B747FB">
        <w:rPr>
          <w:szCs w:val="28"/>
          <w:lang w:val="en-US"/>
        </w:rPr>
        <w:t>We were told that we could go in for different sports at our school.</w:t>
      </w:r>
    </w:p>
    <w:p w:rsidR="001F717D" w:rsidRPr="00B747FB" w:rsidRDefault="001F717D" w:rsidP="001F717D">
      <w:pPr>
        <w:pStyle w:val="ac"/>
        <w:numPr>
          <w:ilvl w:val="0"/>
          <w:numId w:val="41"/>
        </w:numPr>
        <w:rPr>
          <w:szCs w:val="28"/>
          <w:lang w:val="en-US"/>
        </w:rPr>
      </w:pPr>
      <w:r w:rsidRPr="00B747FB">
        <w:rPr>
          <w:szCs w:val="28"/>
          <w:lang w:val="en-US"/>
        </w:rPr>
        <w:t>They asked when the seminar in history would take place.</w:t>
      </w:r>
    </w:p>
    <w:p w:rsidR="001F717D" w:rsidRPr="00B747FB" w:rsidRDefault="001F717D" w:rsidP="001F717D">
      <w:pPr>
        <w:pStyle w:val="ac"/>
        <w:numPr>
          <w:ilvl w:val="0"/>
          <w:numId w:val="41"/>
        </w:numPr>
        <w:rPr>
          <w:szCs w:val="28"/>
          <w:lang w:val="en-US"/>
        </w:rPr>
      </w:pPr>
      <w:r w:rsidRPr="00B747FB">
        <w:rPr>
          <w:szCs w:val="28"/>
          <w:lang w:val="en-US"/>
        </w:rPr>
        <w:t>My friend said that he was very busy that week with his report.</w:t>
      </w:r>
    </w:p>
    <w:p w:rsidR="001F717D" w:rsidRPr="00B747FB" w:rsidRDefault="001F717D" w:rsidP="001F717D">
      <w:pPr>
        <w:pStyle w:val="ac"/>
        <w:numPr>
          <w:ilvl w:val="0"/>
          <w:numId w:val="41"/>
        </w:numPr>
        <w:rPr>
          <w:szCs w:val="28"/>
          <w:lang w:val="en-US"/>
        </w:rPr>
      </w:pPr>
      <w:r w:rsidRPr="00B747FB">
        <w:rPr>
          <w:szCs w:val="28"/>
          <w:lang w:val="en-US"/>
        </w:rPr>
        <w:t xml:space="preserve"> </w:t>
      </w:r>
      <w:proofErr w:type="gramStart"/>
      <w:r w:rsidRPr="00B747FB">
        <w:rPr>
          <w:szCs w:val="28"/>
          <w:lang w:val="en-US"/>
        </w:rPr>
        <w:t>She  said</w:t>
      </w:r>
      <w:proofErr w:type="gramEnd"/>
      <w:r w:rsidRPr="00B747FB">
        <w:rPr>
          <w:szCs w:val="28"/>
          <w:lang w:val="en-US"/>
        </w:rPr>
        <w:t xml:space="preserve"> that she would speak to them if she saw them the next day.</w:t>
      </w:r>
    </w:p>
    <w:p w:rsidR="001F717D" w:rsidRPr="00B747FB" w:rsidRDefault="001F717D" w:rsidP="001F717D">
      <w:pPr>
        <w:pStyle w:val="ac"/>
        <w:numPr>
          <w:ilvl w:val="0"/>
          <w:numId w:val="41"/>
        </w:numPr>
        <w:rPr>
          <w:szCs w:val="28"/>
          <w:lang w:val="en-US"/>
        </w:rPr>
      </w:pPr>
      <w:r w:rsidRPr="00B747FB">
        <w:rPr>
          <w:szCs w:val="28"/>
          <w:lang w:val="en-US"/>
        </w:rPr>
        <w:t xml:space="preserve"> </w:t>
      </w:r>
      <w:proofErr w:type="gramStart"/>
      <w:r w:rsidRPr="00B747FB">
        <w:rPr>
          <w:szCs w:val="28"/>
          <w:lang w:val="en-US"/>
        </w:rPr>
        <w:t>they</w:t>
      </w:r>
      <w:proofErr w:type="gramEnd"/>
      <w:r w:rsidRPr="00B747FB">
        <w:rPr>
          <w:szCs w:val="28"/>
          <w:lang w:val="en-US"/>
        </w:rPr>
        <w:t xml:space="preserve"> asked me when I was  leaving for Moscow.</w:t>
      </w:r>
    </w:p>
    <w:p w:rsidR="001F717D" w:rsidRPr="00B747FB" w:rsidRDefault="001F717D" w:rsidP="001F717D">
      <w:pPr>
        <w:pStyle w:val="ac"/>
        <w:numPr>
          <w:ilvl w:val="0"/>
          <w:numId w:val="41"/>
        </w:numPr>
        <w:rPr>
          <w:szCs w:val="28"/>
          <w:lang w:val="en-US"/>
        </w:rPr>
      </w:pPr>
      <w:r w:rsidRPr="00B747FB">
        <w:rPr>
          <w:szCs w:val="28"/>
          <w:lang w:val="en-US"/>
        </w:rPr>
        <w:t>They told us to take part in the sport competition on Saturday.</w:t>
      </w:r>
    </w:p>
    <w:p w:rsidR="001F717D" w:rsidRPr="00B747FB" w:rsidRDefault="001F717D" w:rsidP="001F717D">
      <w:pPr>
        <w:pStyle w:val="ac"/>
        <w:numPr>
          <w:ilvl w:val="0"/>
          <w:numId w:val="41"/>
        </w:numPr>
        <w:rPr>
          <w:szCs w:val="28"/>
          <w:lang w:val="en-US"/>
        </w:rPr>
      </w:pPr>
      <w:r w:rsidRPr="00B747FB">
        <w:rPr>
          <w:szCs w:val="28"/>
          <w:lang w:val="en-US"/>
        </w:rPr>
        <w:t xml:space="preserve"> </w:t>
      </w:r>
      <w:proofErr w:type="gramStart"/>
      <w:r w:rsidRPr="00B747FB">
        <w:rPr>
          <w:szCs w:val="28"/>
          <w:lang w:val="en-US"/>
        </w:rPr>
        <w:t>we</w:t>
      </w:r>
      <w:proofErr w:type="gramEnd"/>
      <w:r w:rsidRPr="00B747FB">
        <w:rPr>
          <w:szCs w:val="28"/>
          <w:lang w:val="en-US"/>
        </w:rPr>
        <w:t xml:space="preserve"> didn`t know if our friend was married.</w:t>
      </w:r>
    </w:p>
    <w:p w:rsidR="001F717D" w:rsidRPr="00B747FB" w:rsidRDefault="001F717D" w:rsidP="001F717D">
      <w:pPr>
        <w:pStyle w:val="ac"/>
        <w:numPr>
          <w:ilvl w:val="0"/>
          <w:numId w:val="41"/>
        </w:numPr>
        <w:rPr>
          <w:szCs w:val="28"/>
          <w:lang w:val="en-US"/>
        </w:rPr>
      </w:pPr>
      <w:r w:rsidRPr="00B747FB">
        <w:rPr>
          <w:szCs w:val="28"/>
          <w:lang w:val="en-US"/>
        </w:rPr>
        <w:t xml:space="preserve"> The students said that they would study many new subjects the next year.</w:t>
      </w:r>
    </w:p>
    <w:p w:rsidR="001F717D" w:rsidRPr="00B747FB" w:rsidRDefault="001F717D" w:rsidP="001F717D">
      <w:pPr>
        <w:pStyle w:val="ac"/>
        <w:rPr>
          <w:szCs w:val="28"/>
          <w:lang w:val="en-US"/>
        </w:rPr>
      </w:pPr>
      <w:proofErr w:type="gramStart"/>
      <w:r w:rsidRPr="00B747FB">
        <w:rPr>
          <w:b/>
          <w:bCs/>
          <w:szCs w:val="28"/>
          <w:lang w:val="en-US"/>
        </w:rPr>
        <w:t>Ex. 2.</w:t>
      </w:r>
      <w:proofErr w:type="gramEnd"/>
      <w:r w:rsidRPr="00B747FB">
        <w:rPr>
          <w:b/>
          <w:bCs/>
          <w:szCs w:val="28"/>
          <w:lang w:val="en-US"/>
        </w:rPr>
        <w:t xml:space="preserve">  Convert the sentences into indirect speech.</w:t>
      </w:r>
    </w:p>
    <w:p w:rsidR="001F717D" w:rsidRPr="00B747FB" w:rsidRDefault="001F717D" w:rsidP="001F717D">
      <w:pPr>
        <w:pStyle w:val="ac"/>
        <w:numPr>
          <w:ilvl w:val="0"/>
          <w:numId w:val="42"/>
        </w:numPr>
        <w:rPr>
          <w:szCs w:val="28"/>
          <w:lang w:val="en-US"/>
        </w:rPr>
      </w:pPr>
      <w:r w:rsidRPr="00B747FB">
        <w:rPr>
          <w:szCs w:val="28"/>
          <w:lang w:val="en-US"/>
        </w:rPr>
        <w:t>He said, “Bernard Shaw was given the Noble Prize for literature in 1925”.</w:t>
      </w:r>
    </w:p>
    <w:p w:rsidR="001F717D" w:rsidRPr="00B747FB" w:rsidRDefault="001F717D" w:rsidP="001F717D">
      <w:pPr>
        <w:pStyle w:val="ac"/>
        <w:numPr>
          <w:ilvl w:val="0"/>
          <w:numId w:val="42"/>
        </w:numPr>
        <w:rPr>
          <w:szCs w:val="28"/>
          <w:lang w:val="en-US"/>
        </w:rPr>
      </w:pPr>
      <w:r w:rsidRPr="00B747FB">
        <w:rPr>
          <w:szCs w:val="28"/>
          <w:lang w:val="en-US"/>
        </w:rPr>
        <w:t>“When will the music Festival take place in Edinburgh?” she asked.</w:t>
      </w:r>
    </w:p>
    <w:p w:rsidR="001F717D" w:rsidRPr="00B747FB" w:rsidRDefault="001F717D" w:rsidP="001F717D">
      <w:pPr>
        <w:pStyle w:val="ac"/>
        <w:numPr>
          <w:ilvl w:val="0"/>
          <w:numId w:val="42"/>
        </w:numPr>
        <w:rPr>
          <w:szCs w:val="28"/>
          <w:lang w:val="en-US"/>
        </w:rPr>
      </w:pPr>
      <w:r w:rsidRPr="00B747FB">
        <w:rPr>
          <w:szCs w:val="28"/>
          <w:lang w:val="en-US"/>
        </w:rPr>
        <w:t xml:space="preserve">He said, “I </w:t>
      </w:r>
      <w:proofErr w:type="gramStart"/>
      <w:r w:rsidRPr="00B747FB">
        <w:rPr>
          <w:szCs w:val="28"/>
          <w:lang w:val="en-US"/>
        </w:rPr>
        <w:t>shan`</w:t>
      </w:r>
      <w:proofErr w:type="gramEnd"/>
      <w:r w:rsidRPr="00B747FB">
        <w:rPr>
          <w:szCs w:val="28"/>
          <w:lang w:val="en-US"/>
        </w:rPr>
        <w:t>t be able to attend the meeting tomorrow”.</w:t>
      </w:r>
    </w:p>
    <w:p w:rsidR="001F717D" w:rsidRPr="00B747FB" w:rsidRDefault="001F717D" w:rsidP="001F717D">
      <w:pPr>
        <w:pStyle w:val="ac"/>
        <w:numPr>
          <w:ilvl w:val="0"/>
          <w:numId w:val="42"/>
        </w:numPr>
        <w:rPr>
          <w:szCs w:val="28"/>
          <w:lang w:val="en-US"/>
        </w:rPr>
      </w:pPr>
      <w:r w:rsidRPr="00B747FB">
        <w:rPr>
          <w:szCs w:val="28"/>
          <w:lang w:val="en-US"/>
        </w:rPr>
        <w:t>“Are you going to visit your parents on Sunday?” they asked me.</w:t>
      </w:r>
    </w:p>
    <w:p w:rsidR="001F717D" w:rsidRPr="00B747FB" w:rsidRDefault="001F717D" w:rsidP="001F717D">
      <w:pPr>
        <w:pStyle w:val="ac"/>
        <w:numPr>
          <w:ilvl w:val="0"/>
          <w:numId w:val="42"/>
        </w:numPr>
        <w:rPr>
          <w:szCs w:val="28"/>
          <w:lang w:val="en-US"/>
        </w:rPr>
      </w:pPr>
      <w:r w:rsidRPr="00B747FB">
        <w:rPr>
          <w:szCs w:val="28"/>
          <w:lang w:val="en-US"/>
        </w:rPr>
        <w:t>My friend said to me, “</w:t>
      </w:r>
      <w:proofErr w:type="gramStart"/>
      <w:r w:rsidRPr="00B747FB">
        <w:rPr>
          <w:szCs w:val="28"/>
          <w:lang w:val="en-US"/>
        </w:rPr>
        <w:t>please</w:t>
      </w:r>
      <w:proofErr w:type="gramEnd"/>
      <w:r w:rsidRPr="00B747FB">
        <w:rPr>
          <w:szCs w:val="28"/>
          <w:lang w:val="en-US"/>
        </w:rPr>
        <w:t xml:space="preserve"> wait for me a little”.</w:t>
      </w:r>
    </w:p>
    <w:p w:rsidR="001F717D" w:rsidRPr="00B747FB" w:rsidRDefault="001F717D" w:rsidP="001F717D">
      <w:pPr>
        <w:pStyle w:val="ac"/>
        <w:numPr>
          <w:ilvl w:val="0"/>
          <w:numId w:val="42"/>
        </w:numPr>
        <w:rPr>
          <w:szCs w:val="28"/>
          <w:lang w:val="en-US"/>
        </w:rPr>
      </w:pPr>
      <w:r w:rsidRPr="00B747FB">
        <w:rPr>
          <w:szCs w:val="28"/>
          <w:lang w:val="en-US"/>
        </w:rPr>
        <w:t>“</w:t>
      </w:r>
      <w:proofErr w:type="gramStart"/>
      <w:r w:rsidRPr="00B747FB">
        <w:rPr>
          <w:szCs w:val="28"/>
          <w:lang w:val="en-US"/>
        </w:rPr>
        <w:t>how</w:t>
      </w:r>
      <w:proofErr w:type="gramEnd"/>
      <w:r w:rsidRPr="00B747FB">
        <w:rPr>
          <w:szCs w:val="28"/>
          <w:lang w:val="en-US"/>
        </w:rPr>
        <w:t xml:space="preserve"> long were you doing your homework?” the teacher asked us.</w:t>
      </w:r>
    </w:p>
    <w:p w:rsidR="001F717D" w:rsidRPr="00B747FB" w:rsidRDefault="001F717D" w:rsidP="001F717D">
      <w:pPr>
        <w:pStyle w:val="ac"/>
        <w:numPr>
          <w:ilvl w:val="0"/>
          <w:numId w:val="42"/>
        </w:numPr>
        <w:rPr>
          <w:szCs w:val="28"/>
          <w:lang w:val="en-US"/>
        </w:rPr>
      </w:pPr>
      <w:r w:rsidRPr="00B747FB">
        <w:rPr>
          <w:szCs w:val="28"/>
          <w:lang w:val="en-US"/>
        </w:rPr>
        <w:t>My friend said to me, “I know that you are going to take part in our scientific conference”.</w:t>
      </w:r>
    </w:p>
    <w:p w:rsidR="001F717D" w:rsidRPr="00B747FB" w:rsidRDefault="001F717D" w:rsidP="001F717D">
      <w:pPr>
        <w:pStyle w:val="ac"/>
        <w:numPr>
          <w:ilvl w:val="0"/>
          <w:numId w:val="42"/>
        </w:numPr>
        <w:rPr>
          <w:szCs w:val="28"/>
          <w:lang w:val="en-US"/>
        </w:rPr>
      </w:pPr>
      <w:r w:rsidRPr="00B747FB">
        <w:rPr>
          <w:szCs w:val="28"/>
          <w:lang w:val="en-US"/>
        </w:rPr>
        <w:t>She said, “I have already met this man”.</w:t>
      </w:r>
    </w:p>
    <w:p w:rsidR="001F717D" w:rsidRPr="00B747FB" w:rsidRDefault="001F717D" w:rsidP="001F717D">
      <w:pPr>
        <w:pStyle w:val="ac"/>
        <w:numPr>
          <w:ilvl w:val="0"/>
          <w:numId w:val="42"/>
        </w:numPr>
        <w:rPr>
          <w:szCs w:val="28"/>
          <w:lang w:val="en-US"/>
        </w:rPr>
      </w:pPr>
      <w:r w:rsidRPr="00B747FB">
        <w:rPr>
          <w:szCs w:val="28"/>
          <w:lang w:val="en-US"/>
        </w:rPr>
        <w:t xml:space="preserve">“Can you help me to translate this </w:t>
      </w:r>
      <w:proofErr w:type="gramStart"/>
      <w:r w:rsidRPr="00B747FB">
        <w:rPr>
          <w:szCs w:val="28"/>
          <w:lang w:val="en-US"/>
        </w:rPr>
        <w:t>article ?</w:t>
      </w:r>
      <w:proofErr w:type="gramEnd"/>
      <w:r w:rsidRPr="00B747FB">
        <w:rPr>
          <w:szCs w:val="28"/>
          <w:lang w:val="en-US"/>
        </w:rPr>
        <w:t>” my brother asked me.</w:t>
      </w:r>
    </w:p>
    <w:p w:rsidR="001F717D" w:rsidRPr="00B747FB" w:rsidRDefault="001F717D" w:rsidP="001F717D">
      <w:pPr>
        <w:pStyle w:val="ac"/>
        <w:numPr>
          <w:ilvl w:val="0"/>
          <w:numId w:val="42"/>
        </w:numPr>
        <w:rPr>
          <w:szCs w:val="28"/>
          <w:lang w:val="en-US"/>
        </w:rPr>
      </w:pPr>
      <w:r w:rsidRPr="00B747FB">
        <w:rPr>
          <w:szCs w:val="28"/>
          <w:lang w:val="en-US"/>
        </w:rPr>
        <w:t xml:space="preserve"> The students said, “We  have passed our exam in History</w:t>
      </w:r>
    </w:p>
    <w:p w:rsidR="001F717D" w:rsidRPr="00B747FB" w:rsidRDefault="001F717D" w:rsidP="001F717D">
      <w:pPr>
        <w:spacing w:after="0" w:line="240" w:lineRule="auto"/>
        <w:rPr>
          <w:rFonts w:ascii="Times New Roman" w:hAnsi="Times New Roman"/>
          <w:sz w:val="28"/>
          <w:szCs w:val="28"/>
          <w:lang w:val="en-US" w:eastAsia="hi-IN"/>
        </w:rPr>
      </w:pPr>
      <w:r w:rsidRPr="00B747FB">
        <w:rPr>
          <w:rFonts w:ascii="Times New Roman" w:hAnsi="Times New Roman"/>
          <w:b/>
          <w:sz w:val="28"/>
          <w:szCs w:val="28"/>
        </w:rPr>
        <w:t>Контрольная</w:t>
      </w:r>
      <w:r w:rsidRPr="00B747FB">
        <w:rPr>
          <w:rFonts w:ascii="Times New Roman" w:hAnsi="Times New Roman"/>
          <w:b/>
          <w:sz w:val="28"/>
          <w:szCs w:val="28"/>
          <w:lang w:val="en-US"/>
        </w:rPr>
        <w:t xml:space="preserve"> </w:t>
      </w:r>
      <w:r w:rsidRPr="00B747FB">
        <w:rPr>
          <w:rFonts w:ascii="Times New Roman" w:hAnsi="Times New Roman"/>
          <w:b/>
          <w:sz w:val="28"/>
          <w:szCs w:val="28"/>
        </w:rPr>
        <w:t>работа</w:t>
      </w:r>
      <w:r w:rsidRPr="00B747FB">
        <w:rPr>
          <w:rFonts w:ascii="Times New Roman" w:hAnsi="Times New Roman"/>
          <w:b/>
          <w:sz w:val="28"/>
          <w:szCs w:val="28"/>
          <w:lang w:val="en-US"/>
        </w:rPr>
        <w:t xml:space="preserve"> №5    </w:t>
      </w:r>
      <w:r w:rsidRPr="00B747FB">
        <w:rPr>
          <w:rFonts w:ascii="Times New Roman" w:hAnsi="Times New Roman"/>
          <w:b/>
          <w:sz w:val="28"/>
          <w:szCs w:val="28"/>
        </w:rPr>
        <w:t>Страноведение</w:t>
      </w:r>
      <w:r w:rsidRPr="00B747FB">
        <w:rPr>
          <w:rFonts w:ascii="Times New Roman" w:hAnsi="Times New Roman"/>
          <w:b/>
          <w:sz w:val="28"/>
          <w:szCs w:val="28"/>
          <w:lang w:val="en-US"/>
        </w:rPr>
        <w:t xml:space="preserve">  </w:t>
      </w:r>
    </w:p>
    <w:p w:rsidR="001F717D" w:rsidRPr="00B747FB" w:rsidRDefault="001F717D" w:rsidP="001F717D">
      <w:pPr>
        <w:pStyle w:val="11"/>
        <w:spacing w:line="240" w:lineRule="auto"/>
        <w:jc w:val="both"/>
        <w:rPr>
          <w:rFonts w:ascii="Times New Roman" w:hAnsi="Times New Roman"/>
          <w:b/>
          <w:szCs w:val="28"/>
          <w:lang w:val="en-US"/>
        </w:rPr>
      </w:pPr>
      <w:r w:rsidRPr="00B747FB">
        <w:rPr>
          <w:rFonts w:ascii="Times New Roman" w:hAnsi="Times New Roman"/>
          <w:b/>
          <w:szCs w:val="28"/>
          <w:lang w:val="en-US"/>
        </w:rPr>
        <w:t>Text 1</w:t>
      </w:r>
    </w:p>
    <w:p w:rsidR="001F717D" w:rsidRPr="00B747FB" w:rsidRDefault="001F717D" w:rsidP="001F717D">
      <w:pPr>
        <w:pStyle w:val="11"/>
        <w:spacing w:line="240" w:lineRule="auto"/>
        <w:jc w:val="both"/>
        <w:rPr>
          <w:rFonts w:ascii="Times New Roman" w:hAnsi="Times New Roman"/>
          <w:b/>
          <w:szCs w:val="28"/>
          <w:u w:val="single"/>
          <w:lang w:val="en-US"/>
        </w:rPr>
      </w:pPr>
      <w:r w:rsidRPr="00B747FB">
        <w:rPr>
          <w:rFonts w:ascii="Times New Roman" w:hAnsi="Times New Roman"/>
          <w:b/>
          <w:szCs w:val="28"/>
          <w:u w:val="single"/>
          <w:lang w:val="en-US"/>
        </w:rPr>
        <w:t xml:space="preserve">Education in the </w:t>
      </w:r>
      <w:proofErr w:type="gramStart"/>
      <w:r w:rsidRPr="00B747FB">
        <w:rPr>
          <w:rFonts w:ascii="Times New Roman" w:hAnsi="Times New Roman"/>
          <w:b/>
          <w:szCs w:val="28"/>
          <w:u w:val="single"/>
          <w:lang w:val="en-US"/>
        </w:rPr>
        <w:t>UK .</w:t>
      </w:r>
      <w:proofErr w:type="gramEnd"/>
      <w:r w:rsidRPr="00B747FB">
        <w:rPr>
          <w:rFonts w:ascii="Times New Roman" w:hAnsi="Times New Roman"/>
          <w:b/>
          <w:szCs w:val="28"/>
          <w:u w:val="single"/>
          <w:lang w:val="en-US"/>
        </w:rPr>
        <w:t xml:space="preserve">  Translate in writing        </w:t>
      </w:r>
    </w:p>
    <w:p w:rsidR="001F717D" w:rsidRPr="00B747FB" w:rsidRDefault="001F717D" w:rsidP="001F717D">
      <w:pPr>
        <w:pStyle w:val="11"/>
        <w:spacing w:line="240" w:lineRule="auto"/>
        <w:jc w:val="both"/>
        <w:rPr>
          <w:rFonts w:ascii="Times New Roman" w:hAnsi="Times New Roman"/>
          <w:szCs w:val="28"/>
          <w:lang w:val="en-US"/>
        </w:rPr>
      </w:pPr>
    </w:p>
    <w:p w:rsidR="001F717D" w:rsidRPr="00B747FB" w:rsidRDefault="001F717D" w:rsidP="001F717D">
      <w:pPr>
        <w:pStyle w:val="11"/>
        <w:spacing w:line="240" w:lineRule="auto"/>
        <w:ind w:firstLine="708"/>
        <w:jc w:val="both"/>
        <w:rPr>
          <w:rFonts w:ascii="Times New Roman" w:hAnsi="Times New Roman"/>
          <w:szCs w:val="28"/>
          <w:lang w:val="en-US"/>
        </w:rPr>
      </w:pPr>
      <w:r w:rsidRPr="00B747FB">
        <w:rPr>
          <w:rFonts w:ascii="Times New Roman" w:hAnsi="Times New Roman"/>
          <w:szCs w:val="28"/>
          <w:lang w:val="en-US"/>
        </w:rPr>
        <w:t xml:space="preserve">When children are two or three years old, they sometimes go to nursery school where they learn simple games and songs. Their first real school is called a primary school. In Britain children start this school at the age of five. The </w:t>
      </w:r>
      <w:r w:rsidRPr="00B747FB">
        <w:rPr>
          <w:rFonts w:ascii="Times New Roman" w:hAnsi="Times New Roman"/>
          <w:b/>
          <w:szCs w:val="28"/>
          <w:lang w:val="en-US"/>
        </w:rPr>
        <w:lastRenderedPageBreak/>
        <w:t>academic year</w:t>
      </w:r>
      <w:r w:rsidRPr="00B747FB">
        <w:rPr>
          <w:rFonts w:ascii="Times New Roman" w:hAnsi="Times New Roman"/>
          <w:i/>
          <w:szCs w:val="28"/>
          <w:lang w:val="en-US"/>
        </w:rPr>
        <w:t xml:space="preserve"> </w:t>
      </w:r>
      <w:r w:rsidRPr="00B747FB">
        <w:rPr>
          <w:rFonts w:ascii="Times New Roman" w:hAnsi="Times New Roman"/>
          <w:szCs w:val="28"/>
          <w:lang w:val="en-US"/>
        </w:rPr>
        <w:t xml:space="preserve">in Britain begins in September and is divided into three </w:t>
      </w:r>
      <w:r w:rsidRPr="00B747FB">
        <w:rPr>
          <w:rFonts w:ascii="Times New Roman" w:hAnsi="Times New Roman"/>
          <w:b/>
          <w:szCs w:val="28"/>
          <w:lang w:val="en-US"/>
        </w:rPr>
        <w:t>terms</w:t>
      </w:r>
      <w:r w:rsidRPr="00B747FB">
        <w:rPr>
          <w:rFonts w:ascii="Times New Roman" w:hAnsi="Times New Roman"/>
          <w:szCs w:val="28"/>
          <w:lang w:val="en-US"/>
        </w:rPr>
        <w:t xml:space="preserve">. Schools have the summer holiday in July. </w:t>
      </w:r>
      <w:r w:rsidRPr="00B747FB">
        <w:rPr>
          <w:rFonts w:ascii="Times New Roman" w:hAnsi="Times New Roman"/>
          <w:b/>
          <w:szCs w:val="28"/>
          <w:lang w:val="en-US"/>
        </w:rPr>
        <w:t>Secondary education</w:t>
      </w:r>
      <w:r w:rsidRPr="00B747FB">
        <w:rPr>
          <w:rFonts w:ascii="Times New Roman" w:hAnsi="Times New Roman"/>
          <w:szCs w:val="28"/>
          <w:lang w:val="en-US"/>
        </w:rPr>
        <w:t xml:space="preserve"> begins at the age of about eleven, and most schools at this level are co-educational, which means boys and girls study together in the same classes. </w:t>
      </w:r>
    </w:p>
    <w:p w:rsidR="001F717D" w:rsidRPr="00B747FB" w:rsidRDefault="001F717D" w:rsidP="001F717D">
      <w:pPr>
        <w:pStyle w:val="11"/>
        <w:spacing w:line="240" w:lineRule="auto"/>
        <w:jc w:val="both"/>
        <w:rPr>
          <w:rFonts w:ascii="Times New Roman" w:hAnsi="Times New Roman"/>
          <w:szCs w:val="28"/>
          <w:lang w:val="en-US"/>
        </w:rPr>
      </w:pPr>
      <w:r w:rsidRPr="00B747FB">
        <w:rPr>
          <w:rFonts w:ascii="Times New Roman" w:hAnsi="Times New Roman"/>
          <w:szCs w:val="28"/>
          <w:lang w:val="en-US"/>
        </w:rPr>
        <w:t xml:space="preserve">In Britain education is </w:t>
      </w:r>
      <w:r w:rsidRPr="00B747FB">
        <w:rPr>
          <w:rFonts w:ascii="Times New Roman" w:hAnsi="Times New Roman"/>
          <w:b/>
          <w:szCs w:val="28"/>
          <w:lang w:val="en-US"/>
        </w:rPr>
        <w:t>compulsory</w:t>
      </w:r>
      <w:r w:rsidRPr="00B747FB">
        <w:rPr>
          <w:rFonts w:ascii="Times New Roman" w:hAnsi="Times New Roman"/>
          <w:szCs w:val="28"/>
          <w:lang w:val="en-US"/>
        </w:rPr>
        <w:t xml:space="preserve"> from five to 16 years of age, but many children choose to remain at school for </w:t>
      </w:r>
      <w:proofErr w:type="gramStart"/>
      <w:r w:rsidRPr="00B747FB">
        <w:rPr>
          <w:rFonts w:ascii="Times New Roman" w:hAnsi="Times New Roman"/>
          <w:szCs w:val="28"/>
          <w:lang w:val="en-US"/>
        </w:rPr>
        <w:t>another two or three years</w:t>
      </w:r>
      <w:proofErr w:type="gramEnd"/>
      <w:r w:rsidRPr="00B747FB">
        <w:rPr>
          <w:rFonts w:ascii="Times New Roman" w:hAnsi="Times New Roman"/>
          <w:szCs w:val="28"/>
          <w:lang w:val="en-US"/>
        </w:rPr>
        <w:t xml:space="preserve"> to take exams. Most children go to state schools, which are maintained by the government or local education authorities, but some children go to private schools. </w:t>
      </w:r>
    </w:p>
    <w:p w:rsidR="001F717D" w:rsidRPr="00B747FB" w:rsidRDefault="001F717D" w:rsidP="001F717D">
      <w:pPr>
        <w:spacing w:after="0" w:line="240" w:lineRule="auto"/>
        <w:rPr>
          <w:rFonts w:ascii="Times New Roman" w:hAnsi="Times New Roman"/>
          <w:sz w:val="28"/>
          <w:szCs w:val="28"/>
          <w:lang w:val="en-US" w:eastAsia="hi-IN"/>
        </w:rPr>
      </w:pPr>
    </w:p>
    <w:p w:rsidR="001F717D" w:rsidRPr="00B747FB" w:rsidRDefault="001F717D" w:rsidP="001F717D">
      <w:pPr>
        <w:spacing w:after="0" w:line="240" w:lineRule="auto"/>
        <w:rPr>
          <w:rFonts w:ascii="Times New Roman" w:hAnsi="Times New Roman"/>
          <w:b/>
          <w:sz w:val="28"/>
          <w:szCs w:val="28"/>
          <w:lang w:val="en-US"/>
        </w:rPr>
      </w:pPr>
      <w:r w:rsidRPr="00B747FB">
        <w:rPr>
          <w:rFonts w:ascii="Times New Roman" w:hAnsi="Times New Roman"/>
          <w:b/>
          <w:sz w:val="28"/>
          <w:szCs w:val="28"/>
          <w:lang w:val="en-US" w:eastAsia="hi-IN"/>
        </w:rPr>
        <w:t>Ex №1</w:t>
      </w:r>
      <w:r w:rsidRPr="00B747FB">
        <w:rPr>
          <w:rFonts w:ascii="Times New Roman" w:hAnsi="Times New Roman"/>
          <w:b/>
          <w:sz w:val="28"/>
          <w:szCs w:val="28"/>
          <w:lang w:val="en-US"/>
        </w:rPr>
        <w:t xml:space="preserve"> </w:t>
      </w:r>
      <w:proofErr w:type="gramStart"/>
      <w:r w:rsidRPr="00B747FB">
        <w:rPr>
          <w:rFonts w:ascii="Times New Roman" w:hAnsi="Times New Roman"/>
          <w:b/>
          <w:sz w:val="28"/>
          <w:szCs w:val="28"/>
          <w:lang w:val="en-US"/>
        </w:rPr>
        <w:t>Put</w:t>
      </w:r>
      <w:proofErr w:type="gramEnd"/>
      <w:r w:rsidRPr="00B747FB">
        <w:rPr>
          <w:rFonts w:ascii="Times New Roman" w:hAnsi="Times New Roman"/>
          <w:b/>
          <w:sz w:val="28"/>
          <w:szCs w:val="28"/>
          <w:lang w:val="en-US"/>
        </w:rPr>
        <w:t xml:space="preserve"> the verbs in brackets into corresponding form of the Passive voice.</w:t>
      </w:r>
    </w:p>
    <w:p w:rsidR="001F717D" w:rsidRPr="00B747FB" w:rsidRDefault="001F717D" w:rsidP="001F717D">
      <w:pPr>
        <w:numPr>
          <w:ilvl w:val="0"/>
          <w:numId w:val="43"/>
        </w:numPr>
        <w:suppressAutoHyphens/>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In England, there used to be some felonies and </w:t>
      </w:r>
      <w:proofErr w:type="spellStart"/>
      <w:r w:rsidRPr="00B747FB">
        <w:rPr>
          <w:rFonts w:ascii="Times New Roman" w:hAnsi="Times New Roman"/>
          <w:sz w:val="28"/>
          <w:szCs w:val="28"/>
          <w:lang w:val="en-US"/>
        </w:rPr>
        <w:t>misdemeanours</w:t>
      </w:r>
      <w:proofErr w:type="spellEnd"/>
      <w:r w:rsidRPr="00B747FB">
        <w:rPr>
          <w:rFonts w:ascii="Times New Roman" w:hAnsi="Times New Roman"/>
          <w:sz w:val="28"/>
          <w:szCs w:val="28"/>
          <w:lang w:val="en-US"/>
        </w:rPr>
        <w:t xml:space="preserve"> which (to punish) really strictly.</w:t>
      </w:r>
    </w:p>
    <w:p w:rsidR="001F717D" w:rsidRPr="00B747FB" w:rsidRDefault="001F717D" w:rsidP="001F717D">
      <w:pPr>
        <w:numPr>
          <w:ilvl w:val="0"/>
          <w:numId w:val="43"/>
        </w:numPr>
        <w:suppressAutoHyphens/>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The Supreme Court </w:t>
      </w:r>
      <w:proofErr w:type="gramStart"/>
      <w:r w:rsidRPr="00B747FB">
        <w:rPr>
          <w:rFonts w:ascii="Times New Roman" w:hAnsi="Times New Roman"/>
          <w:sz w:val="28"/>
          <w:szCs w:val="28"/>
          <w:lang w:val="en-US"/>
        </w:rPr>
        <w:t>( to</w:t>
      </w:r>
      <w:proofErr w:type="gramEnd"/>
      <w:r w:rsidRPr="00B747FB">
        <w:rPr>
          <w:rFonts w:ascii="Times New Roman" w:hAnsi="Times New Roman"/>
          <w:sz w:val="28"/>
          <w:szCs w:val="28"/>
          <w:lang w:val="en-US"/>
        </w:rPr>
        <w:t xml:space="preserve"> divide) into two branches: the High Court and the Court of Appeal.</w:t>
      </w:r>
    </w:p>
    <w:p w:rsidR="001F717D" w:rsidRPr="00B747FB" w:rsidRDefault="001F717D" w:rsidP="001F717D">
      <w:pPr>
        <w:numPr>
          <w:ilvl w:val="0"/>
          <w:numId w:val="43"/>
        </w:numPr>
        <w:suppressAutoHyphens/>
        <w:spacing w:after="0" w:line="240" w:lineRule="auto"/>
        <w:rPr>
          <w:rFonts w:ascii="Times New Roman" w:hAnsi="Times New Roman"/>
          <w:sz w:val="28"/>
          <w:szCs w:val="28"/>
          <w:lang w:val="en-US"/>
        </w:rPr>
      </w:pPr>
      <w:r w:rsidRPr="00B747FB">
        <w:rPr>
          <w:rFonts w:ascii="Times New Roman" w:hAnsi="Times New Roman"/>
          <w:sz w:val="28"/>
          <w:szCs w:val="28"/>
          <w:lang w:val="en-US"/>
        </w:rPr>
        <w:t>The capital punishment (to abolish) in Britain after World War II.</w:t>
      </w:r>
    </w:p>
    <w:p w:rsidR="001F717D" w:rsidRPr="00B747FB" w:rsidRDefault="001F717D" w:rsidP="001F717D">
      <w:pPr>
        <w:numPr>
          <w:ilvl w:val="0"/>
          <w:numId w:val="43"/>
        </w:numPr>
        <w:suppressAutoHyphens/>
        <w:spacing w:after="0" w:line="240" w:lineRule="auto"/>
        <w:rPr>
          <w:rFonts w:ascii="Times New Roman" w:hAnsi="Times New Roman"/>
          <w:sz w:val="28"/>
          <w:szCs w:val="28"/>
          <w:lang w:val="en-US"/>
        </w:rPr>
      </w:pPr>
      <w:r w:rsidRPr="00B747FB">
        <w:rPr>
          <w:rFonts w:ascii="Times New Roman" w:hAnsi="Times New Roman"/>
          <w:sz w:val="28"/>
          <w:szCs w:val="28"/>
          <w:lang w:val="en-US"/>
        </w:rPr>
        <w:t>The Common Court of Appeal (to establish) after the Napoleonic Wars.</w:t>
      </w:r>
    </w:p>
    <w:p w:rsidR="001F717D" w:rsidRPr="00B747FB" w:rsidRDefault="001F717D" w:rsidP="001F717D">
      <w:pPr>
        <w:numPr>
          <w:ilvl w:val="0"/>
          <w:numId w:val="43"/>
        </w:numPr>
        <w:suppressAutoHyphens/>
        <w:spacing w:after="0" w:line="240" w:lineRule="auto"/>
        <w:rPr>
          <w:rFonts w:ascii="Times New Roman" w:hAnsi="Times New Roman"/>
          <w:sz w:val="28"/>
          <w:szCs w:val="28"/>
          <w:lang w:val="en-US"/>
        </w:rPr>
      </w:pPr>
      <w:r w:rsidRPr="00B747FB">
        <w:rPr>
          <w:rFonts w:ascii="Times New Roman" w:hAnsi="Times New Roman"/>
          <w:sz w:val="28"/>
          <w:szCs w:val="28"/>
          <w:lang w:val="en-US"/>
        </w:rPr>
        <w:t>In one of the elements of the British Parliament – the House of Lords – the business (to conduct) by 80 or 100 of the hereditary peers, though there are 850 of them.</w:t>
      </w:r>
    </w:p>
    <w:p w:rsidR="001F717D" w:rsidRPr="00B747FB" w:rsidRDefault="001F717D" w:rsidP="001F717D">
      <w:pPr>
        <w:numPr>
          <w:ilvl w:val="0"/>
          <w:numId w:val="43"/>
        </w:numPr>
        <w:suppressAutoHyphens/>
        <w:spacing w:after="0" w:line="240" w:lineRule="auto"/>
        <w:rPr>
          <w:rFonts w:ascii="Times New Roman" w:hAnsi="Times New Roman"/>
          <w:sz w:val="28"/>
          <w:szCs w:val="28"/>
          <w:lang w:val="en-US"/>
        </w:rPr>
      </w:pPr>
      <w:r w:rsidRPr="00B747FB">
        <w:rPr>
          <w:rFonts w:ascii="Times New Roman" w:hAnsi="Times New Roman"/>
          <w:sz w:val="28"/>
          <w:szCs w:val="28"/>
          <w:lang w:val="en-US"/>
        </w:rPr>
        <w:t>The members of the House of Commons (to summon) by the Sovereign, but (to elect) by a universal suffrage.</w:t>
      </w:r>
    </w:p>
    <w:p w:rsidR="001F717D" w:rsidRPr="00B747FB" w:rsidRDefault="001F717D" w:rsidP="001F717D">
      <w:pPr>
        <w:numPr>
          <w:ilvl w:val="0"/>
          <w:numId w:val="43"/>
        </w:numPr>
        <w:suppressAutoHyphens/>
        <w:spacing w:after="0" w:line="240" w:lineRule="auto"/>
        <w:rPr>
          <w:rFonts w:ascii="Times New Roman" w:hAnsi="Times New Roman"/>
          <w:sz w:val="28"/>
          <w:szCs w:val="28"/>
          <w:lang w:val="en-US"/>
        </w:rPr>
      </w:pPr>
      <w:r w:rsidRPr="00B747FB">
        <w:rPr>
          <w:rFonts w:ascii="Times New Roman" w:hAnsi="Times New Roman"/>
          <w:sz w:val="28"/>
          <w:szCs w:val="28"/>
          <w:lang w:val="en-US"/>
        </w:rPr>
        <w:t>The bill (to reject) by Parliament.</w:t>
      </w:r>
    </w:p>
    <w:p w:rsidR="001F717D" w:rsidRPr="00B747FB" w:rsidRDefault="001F717D" w:rsidP="001F717D">
      <w:pPr>
        <w:numPr>
          <w:ilvl w:val="0"/>
          <w:numId w:val="43"/>
        </w:numPr>
        <w:suppressAutoHyphens/>
        <w:spacing w:after="0" w:line="240" w:lineRule="auto"/>
        <w:rPr>
          <w:rFonts w:ascii="Times New Roman" w:hAnsi="Times New Roman"/>
          <w:sz w:val="28"/>
          <w:szCs w:val="28"/>
          <w:lang w:val="en-US"/>
        </w:rPr>
      </w:pPr>
      <w:r w:rsidRPr="00B747FB">
        <w:rPr>
          <w:rFonts w:ascii="Times New Roman" w:hAnsi="Times New Roman"/>
          <w:sz w:val="28"/>
          <w:szCs w:val="28"/>
          <w:lang w:val="en-US"/>
        </w:rPr>
        <w:t>The group of close advisers to the Sovereign (to call) the Privy Council.</w:t>
      </w:r>
    </w:p>
    <w:p w:rsidR="001F717D" w:rsidRPr="00B747FB" w:rsidRDefault="001F717D" w:rsidP="001F717D">
      <w:pPr>
        <w:pStyle w:val="ae"/>
        <w:numPr>
          <w:ilvl w:val="0"/>
          <w:numId w:val="43"/>
        </w:numPr>
        <w:shd w:val="clear" w:color="auto" w:fill="FFFFFF"/>
        <w:spacing w:after="0" w:line="240" w:lineRule="auto"/>
        <w:jc w:val="both"/>
        <w:rPr>
          <w:rFonts w:ascii="Times New Roman" w:hAnsi="Times New Roman"/>
          <w:color w:val="000000"/>
          <w:sz w:val="28"/>
          <w:szCs w:val="28"/>
          <w:lang w:val="en-US"/>
        </w:rPr>
      </w:pPr>
      <w:r w:rsidRPr="00B747FB">
        <w:rPr>
          <w:rFonts w:ascii="Times New Roman" w:hAnsi="Times New Roman"/>
          <w:color w:val="000000"/>
          <w:sz w:val="28"/>
          <w:szCs w:val="28"/>
          <w:lang w:val="en-US"/>
        </w:rPr>
        <w:t>If you</w:t>
      </w:r>
      <w:r w:rsidRPr="00B747FB">
        <w:rPr>
          <w:rStyle w:val="apple-converted-space"/>
          <w:rFonts w:ascii="Times New Roman" w:hAnsi="Times New Roman"/>
          <w:color w:val="000000"/>
          <w:sz w:val="28"/>
          <w:szCs w:val="28"/>
          <w:lang w:val="en-US"/>
        </w:rPr>
        <w:t> </w:t>
      </w:r>
      <w:r w:rsidRPr="00B747FB">
        <w:rPr>
          <w:rFonts w:ascii="Times New Roman" w:hAnsi="Times New Roman"/>
          <w:bCs/>
          <w:color w:val="000000"/>
          <w:sz w:val="28"/>
          <w:szCs w:val="28"/>
          <w:lang w:val="en-US"/>
        </w:rPr>
        <w:t>are</w:t>
      </w:r>
      <w:r w:rsidRPr="00B747FB">
        <w:rPr>
          <w:rFonts w:ascii="Times New Roman" w:hAnsi="Times New Roman"/>
          <w:b/>
          <w:bCs/>
          <w:color w:val="000000"/>
          <w:sz w:val="28"/>
          <w:szCs w:val="28"/>
          <w:lang w:val="en-US"/>
        </w:rPr>
        <w:t xml:space="preserve"> prosecute</w:t>
      </w:r>
      <w:r w:rsidRPr="00B747FB">
        <w:rPr>
          <w:rFonts w:ascii="Times New Roman" w:hAnsi="Times New Roman"/>
          <w:bCs/>
          <w:color w:val="000000"/>
          <w:sz w:val="28"/>
          <w:szCs w:val="28"/>
          <w:lang w:val="en-US"/>
        </w:rPr>
        <w:t>d</w:t>
      </w:r>
      <w:r w:rsidRPr="00B747FB">
        <w:rPr>
          <w:rStyle w:val="apple-converted-space"/>
          <w:rFonts w:ascii="Times New Roman" w:hAnsi="Times New Roman"/>
          <w:color w:val="000000"/>
          <w:sz w:val="28"/>
          <w:szCs w:val="28"/>
          <w:lang w:val="en-US"/>
        </w:rPr>
        <w:t> </w:t>
      </w:r>
      <w:r w:rsidRPr="00B747FB">
        <w:rPr>
          <w:rFonts w:ascii="Times New Roman" w:hAnsi="Times New Roman"/>
          <w:color w:val="000000"/>
          <w:sz w:val="28"/>
          <w:szCs w:val="28"/>
          <w:lang w:val="en-US"/>
        </w:rPr>
        <w:t>for</w:t>
      </w:r>
      <w:r w:rsidRPr="00B747FB">
        <w:rPr>
          <w:rStyle w:val="apple-converted-space"/>
          <w:rFonts w:ascii="Times New Roman" w:hAnsi="Times New Roman"/>
          <w:color w:val="000000"/>
          <w:sz w:val="28"/>
          <w:szCs w:val="28"/>
          <w:lang w:val="en-US"/>
        </w:rPr>
        <w:t> </w:t>
      </w:r>
      <w:r w:rsidRPr="00B747FB">
        <w:rPr>
          <w:rFonts w:ascii="Times New Roman" w:hAnsi="Times New Roman"/>
          <w:bCs/>
          <w:color w:val="000000"/>
          <w:sz w:val="28"/>
          <w:szCs w:val="28"/>
          <w:lang w:val="en-US"/>
        </w:rPr>
        <w:t>a</w:t>
      </w:r>
      <w:r w:rsidRPr="00B747FB">
        <w:rPr>
          <w:rFonts w:ascii="Times New Roman" w:hAnsi="Times New Roman"/>
          <w:b/>
          <w:bCs/>
          <w:color w:val="000000"/>
          <w:sz w:val="28"/>
          <w:szCs w:val="28"/>
          <w:lang w:val="en-US"/>
        </w:rPr>
        <w:t xml:space="preserve"> crime</w:t>
      </w:r>
      <w:r w:rsidRPr="00B747FB">
        <w:rPr>
          <w:rStyle w:val="apple-converted-space"/>
          <w:rFonts w:ascii="Times New Roman" w:hAnsi="Times New Roman"/>
          <w:color w:val="000000"/>
          <w:sz w:val="28"/>
          <w:szCs w:val="28"/>
          <w:lang w:val="en-US"/>
        </w:rPr>
        <w:t> </w:t>
      </w:r>
      <w:r w:rsidRPr="00B747FB">
        <w:rPr>
          <w:rFonts w:ascii="Times New Roman" w:hAnsi="Times New Roman"/>
          <w:color w:val="000000"/>
          <w:sz w:val="28"/>
          <w:szCs w:val="28"/>
          <w:lang w:val="en-US"/>
        </w:rPr>
        <w:t>in Britain, you may meet the following people during your process through the courts:</w:t>
      </w:r>
    </w:p>
    <w:p w:rsidR="001F717D" w:rsidRPr="00B747FB" w:rsidRDefault="001F717D" w:rsidP="001F717D">
      <w:pPr>
        <w:pStyle w:val="ae"/>
        <w:shd w:val="clear" w:color="auto" w:fill="FFFFFF"/>
        <w:spacing w:after="0" w:line="240" w:lineRule="auto"/>
        <w:ind w:left="360"/>
        <w:jc w:val="both"/>
        <w:rPr>
          <w:rFonts w:ascii="Times New Roman" w:hAnsi="Times New Roman"/>
          <w:b/>
          <w:bCs/>
          <w:color w:val="000000"/>
          <w:sz w:val="28"/>
          <w:szCs w:val="28"/>
          <w:u w:val="single"/>
          <w:lang w:val="en-US"/>
        </w:rPr>
      </w:pPr>
      <w:r w:rsidRPr="00B747FB">
        <w:rPr>
          <w:rFonts w:ascii="Times New Roman" w:hAnsi="Times New Roman"/>
          <w:b/>
          <w:sz w:val="28"/>
          <w:szCs w:val="28"/>
          <w:lang w:val="en-US" w:eastAsia="hi-IN"/>
        </w:rPr>
        <w:t xml:space="preserve">Ex № </w:t>
      </w:r>
      <w:proofErr w:type="gramStart"/>
      <w:r w:rsidRPr="00B747FB">
        <w:rPr>
          <w:rFonts w:ascii="Times New Roman" w:hAnsi="Times New Roman"/>
          <w:b/>
          <w:sz w:val="28"/>
          <w:szCs w:val="28"/>
          <w:lang w:val="en-US" w:eastAsia="hi-IN"/>
        </w:rPr>
        <w:t>2  Translate</w:t>
      </w:r>
      <w:proofErr w:type="gramEnd"/>
      <w:r w:rsidRPr="00B747FB">
        <w:rPr>
          <w:rFonts w:ascii="Times New Roman" w:hAnsi="Times New Roman"/>
          <w:b/>
          <w:sz w:val="28"/>
          <w:szCs w:val="28"/>
          <w:lang w:val="en-US" w:eastAsia="hi-IN"/>
        </w:rPr>
        <w:t xml:space="preserve"> the definitions of words into Russian</w:t>
      </w:r>
    </w:p>
    <w:p w:rsidR="001F717D" w:rsidRPr="00B747FB" w:rsidRDefault="001F717D" w:rsidP="001F717D">
      <w:pPr>
        <w:pStyle w:val="ae"/>
        <w:shd w:val="clear" w:color="auto" w:fill="FFFFFF"/>
        <w:spacing w:after="0" w:line="240" w:lineRule="auto"/>
        <w:jc w:val="both"/>
        <w:rPr>
          <w:rFonts w:ascii="Times New Roman" w:hAnsi="Times New Roman"/>
          <w:color w:val="000000"/>
          <w:sz w:val="28"/>
          <w:szCs w:val="28"/>
          <w:lang w:val="en-US"/>
        </w:rPr>
      </w:pPr>
      <w:r w:rsidRPr="00B747FB">
        <w:rPr>
          <w:rFonts w:ascii="Times New Roman" w:hAnsi="Times New Roman"/>
          <w:b/>
          <w:bCs/>
          <w:color w:val="000000"/>
          <w:sz w:val="28"/>
          <w:szCs w:val="28"/>
          <w:u w:val="single"/>
          <w:lang w:val="en-US"/>
        </w:rPr>
        <w:t xml:space="preserve"> MAGISTRATES</w:t>
      </w:r>
      <w:r w:rsidRPr="00B747FB">
        <w:rPr>
          <w:rFonts w:ascii="Times New Roman" w:hAnsi="Times New Roman"/>
          <w:color w:val="000000"/>
          <w:sz w:val="28"/>
          <w:szCs w:val="28"/>
          <w:lang w:val="en-US"/>
        </w:rPr>
        <w:t>  </w:t>
      </w:r>
      <w:r w:rsidRPr="00B747FB">
        <w:rPr>
          <w:rStyle w:val="apple-converted-space"/>
          <w:rFonts w:ascii="Times New Roman" w:hAnsi="Times New Roman"/>
          <w:color w:val="000000"/>
          <w:sz w:val="28"/>
          <w:szCs w:val="28"/>
          <w:lang w:val="en-US"/>
        </w:rPr>
        <w:t> </w:t>
      </w:r>
      <w:proofErr w:type="spellStart"/>
      <w:r w:rsidRPr="00B747FB">
        <w:rPr>
          <w:rFonts w:ascii="Times New Roman" w:hAnsi="Times New Roman"/>
          <w:color w:val="000000"/>
          <w:sz w:val="28"/>
          <w:szCs w:val="28"/>
          <w:lang w:val="en-US"/>
        </w:rPr>
        <w:t>Magistrates</w:t>
      </w:r>
      <w:proofErr w:type="spellEnd"/>
      <w:r w:rsidRPr="00B747FB">
        <w:rPr>
          <w:rFonts w:ascii="Times New Roman" w:hAnsi="Times New Roman"/>
          <w:color w:val="000000"/>
          <w:sz w:val="28"/>
          <w:szCs w:val="28"/>
          <w:lang w:val="en-US"/>
        </w:rPr>
        <w:t xml:space="preserve"> are unpaid</w:t>
      </w:r>
      <w:r w:rsidRPr="00B747FB">
        <w:rPr>
          <w:rStyle w:val="apple-converted-space"/>
          <w:rFonts w:ascii="Times New Roman" w:hAnsi="Times New Roman"/>
          <w:color w:val="000000"/>
          <w:sz w:val="28"/>
          <w:szCs w:val="28"/>
          <w:lang w:val="en-US"/>
        </w:rPr>
        <w:t> </w:t>
      </w:r>
      <w:r w:rsidRPr="00B747FB">
        <w:rPr>
          <w:rFonts w:ascii="Times New Roman" w:hAnsi="Times New Roman"/>
          <w:color w:val="000000"/>
          <w:sz w:val="28"/>
          <w:szCs w:val="28"/>
          <w:lang w:val="en-US"/>
        </w:rPr>
        <w:t>judges, usually chosen from well–respected people in the local community. They are not</w:t>
      </w:r>
      <w:r w:rsidRPr="00B747FB">
        <w:rPr>
          <w:rStyle w:val="apple-converted-space"/>
          <w:rFonts w:ascii="Times New Roman" w:hAnsi="Times New Roman"/>
          <w:color w:val="000000"/>
          <w:sz w:val="28"/>
          <w:szCs w:val="28"/>
          <w:lang w:val="en-US"/>
        </w:rPr>
        <w:t> </w:t>
      </w:r>
      <w:r w:rsidRPr="00B747FB">
        <w:rPr>
          <w:rFonts w:ascii="Times New Roman" w:hAnsi="Times New Roman"/>
          <w:bCs/>
          <w:color w:val="000000"/>
          <w:sz w:val="28"/>
          <w:szCs w:val="28"/>
          <w:lang w:val="en-US"/>
        </w:rPr>
        <w:t>legally</w:t>
      </w:r>
      <w:r w:rsidRPr="00B747FB">
        <w:rPr>
          <w:rFonts w:ascii="Times New Roman" w:hAnsi="Times New Roman"/>
          <w:b/>
          <w:bCs/>
          <w:color w:val="000000"/>
          <w:sz w:val="28"/>
          <w:szCs w:val="28"/>
          <w:lang w:val="en-US"/>
        </w:rPr>
        <w:t xml:space="preserve"> </w:t>
      </w:r>
      <w:r w:rsidRPr="00B747FB">
        <w:rPr>
          <w:rFonts w:ascii="Times New Roman" w:hAnsi="Times New Roman"/>
          <w:color w:val="000000"/>
          <w:sz w:val="28"/>
          <w:szCs w:val="28"/>
          <w:lang w:val="en-US"/>
        </w:rPr>
        <w:t>qualified. They are guided</w:t>
      </w:r>
      <w:r w:rsidRPr="00B747FB">
        <w:rPr>
          <w:rStyle w:val="apple-converted-space"/>
          <w:rFonts w:ascii="Times New Roman" w:hAnsi="Times New Roman"/>
          <w:color w:val="000000"/>
          <w:sz w:val="28"/>
          <w:szCs w:val="28"/>
          <w:lang w:val="en-US"/>
        </w:rPr>
        <w:t> </w:t>
      </w:r>
      <w:r w:rsidRPr="00B747FB">
        <w:rPr>
          <w:rFonts w:ascii="Times New Roman" w:hAnsi="Times New Roman"/>
          <w:bCs/>
          <w:color w:val="000000"/>
          <w:sz w:val="28"/>
          <w:szCs w:val="28"/>
          <w:lang w:val="en-US"/>
        </w:rPr>
        <w:t>on</w:t>
      </w:r>
      <w:r w:rsidRPr="00B747FB">
        <w:rPr>
          <w:rFonts w:ascii="Times New Roman" w:hAnsi="Times New Roman"/>
          <w:b/>
          <w:bCs/>
          <w:color w:val="000000"/>
          <w:sz w:val="28"/>
          <w:szCs w:val="28"/>
          <w:lang w:val="en-US"/>
        </w:rPr>
        <w:t xml:space="preserve"> points of law</w:t>
      </w:r>
      <w:r w:rsidRPr="00B747FB">
        <w:rPr>
          <w:rStyle w:val="apple-converted-space"/>
          <w:rFonts w:ascii="Times New Roman" w:hAnsi="Times New Roman"/>
          <w:color w:val="000000"/>
          <w:sz w:val="28"/>
          <w:szCs w:val="28"/>
          <w:lang w:val="en-US"/>
        </w:rPr>
        <w:t> </w:t>
      </w:r>
      <w:r w:rsidRPr="00B747FB">
        <w:rPr>
          <w:rFonts w:ascii="Times New Roman" w:hAnsi="Times New Roman"/>
          <w:color w:val="000000"/>
          <w:sz w:val="28"/>
          <w:szCs w:val="28"/>
          <w:lang w:val="en-US"/>
        </w:rPr>
        <w:t xml:space="preserve">by </w:t>
      </w:r>
      <w:r w:rsidRPr="00B747FB">
        <w:rPr>
          <w:rFonts w:ascii="Times New Roman" w:hAnsi="Times New Roman"/>
          <w:bCs/>
          <w:color w:val="000000"/>
          <w:sz w:val="28"/>
          <w:szCs w:val="28"/>
          <w:lang w:val="en-US"/>
        </w:rPr>
        <w:t>the Clerk</w:t>
      </w:r>
      <w:r w:rsidRPr="00B747FB">
        <w:rPr>
          <w:rFonts w:ascii="Times New Roman" w:hAnsi="Times New Roman"/>
          <w:color w:val="000000"/>
          <w:sz w:val="28"/>
          <w:szCs w:val="28"/>
          <w:lang w:val="en-US"/>
        </w:rPr>
        <w:t>.</w:t>
      </w:r>
    </w:p>
    <w:p w:rsidR="001F717D" w:rsidRPr="00B747FB" w:rsidRDefault="001F717D" w:rsidP="001F717D">
      <w:pPr>
        <w:pStyle w:val="ae"/>
        <w:shd w:val="clear" w:color="auto" w:fill="FFFFFF"/>
        <w:spacing w:after="0" w:line="240" w:lineRule="auto"/>
        <w:jc w:val="both"/>
        <w:rPr>
          <w:rFonts w:ascii="Times New Roman" w:hAnsi="Times New Roman"/>
          <w:b/>
          <w:bCs/>
          <w:color w:val="000000"/>
          <w:sz w:val="28"/>
          <w:szCs w:val="28"/>
          <w:lang w:val="en-US"/>
        </w:rPr>
      </w:pPr>
      <w:proofErr w:type="gramStart"/>
      <w:r w:rsidRPr="00B747FB">
        <w:rPr>
          <w:rFonts w:ascii="Times New Roman" w:hAnsi="Times New Roman"/>
          <w:b/>
          <w:bCs/>
          <w:color w:val="000000"/>
          <w:sz w:val="28"/>
          <w:szCs w:val="28"/>
          <w:u w:val="single"/>
          <w:lang w:val="en-US"/>
        </w:rPr>
        <w:t>SOLICITORS.</w:t>
      </w:r>
      <w:proofErr w:type="gramEnd"/>
      <w:r w:rsidRPr="00B747FB">
        <w:rPr>
          <w:rStyle w:val="apple-converted-space"/>
          <w:rFonts w:ascii="Times New Roman" w:hAnsi="Times New Roman"/>
          <w:color w:val="000000"/>
          <w:sz w:val="28"/>
          <w:szCs w:val="28"/>
          <w:u w:val="single"/>
          <w:lang w:val="en-US"/>
        </w:rPr>
        <w:t> </w:t>
      </w:r>
      <w:r w:rsidRPr="00B747FB">
        <w:rPr>
          <w:rFonts w:ascii="Times New Roman" w:hAnsi="Times New Roman"/>
          <w:color w:val="000000"/>
          <w:sz w:val="28"/>
          <w:szCs w:val="28"/>
          <w:lang w:val="en-US"/>
        </w:rPr>
        <w:t>      After</w:t>
      </w:r>
      <w:r w:rsidRPr="00B747FB">
        <w:rPr>
          <w:rStyle w:val="apple-converted-space"/>
          <w:rFonts w:ascii="Times New Roman" w:hAnsi="Times New Roman"/>
          <w:color w:val="000000"/>
          <w:sz w:val="28"/>
          <w:szCs w:val="28"/>
          <w:lang w:val="en-US"/>
        </w:rPr>
        <w:t> </w:t>
      </w:r>
      <w:r w:rsidRPr="00B747FB">
        <w:rPr>
          <w:rFonts w:ascii="Times New Roman" w:hAnsi="Times New Roman"/>
          <w:bCs/>
          <w:color w:val="000000"/>
          <w:sz w:val="28"/>
          <w:szCs w:val="28"/>
          <w:lang w:val="en-US"/>
        </w:rPr>
        <w:t>the suspect</w:t>
      </w:r>
      <w:r w:rsidRPr="00B747FB">
        <w:rPr>
          <w:rStyle w:val="apple-converted-space"/>
          <w:rFonts w:ascii="Times New Roman" w:hAnsi="Times New Roman"/>
          <w:color w:val="000000"/>
          <w:sz w:val="28"/>
          <w:szCs w:val="28"/>
          <w:lang w:val="en-US"/>
        </w:rPr>
        <w:t> </w:t>
      </w:r>
      <w:r w:rsidRPr="00B747FB">
        <w:rPr>
          <w:rFonts w:ascii="Times New Roman" w:hAnsi="Times New Roman"/>
          <w:color w:val="000000"/>
          <w:sz w:val="28"/>
          <w:szCs w:val="28"/>
          <w:lang w:val="en-US"/>
        </w:rPr>
        <w:t xml:space="preserve">was arrested, the first person he/ she </w:t>
      </w:r>
      <w:proofErr w:type="gramStart"/>
      <w:r w:rsidRPr="00B747FB">
        <w:rPr>
          <w:rFonts w:ascii="Times New Roman" w:hAnsi="Times New Roman"/>
          <w:color w:val="000000"/>
          <w:sz w:val="28"/>
          <w:szCs w:val="28"/>
          <w:lang w:val="en-US"/>
        </w:rPr>
        <w:t>needs</w:t>
      </w:r>
      <w:proofErr w:type="gramEnd"/>
      <w:r w:rsidRPr="00B747FB">
        <w:rPr>
          <w:rFonts w:ascii="Times New Roman" w:hAnsi="Times New Roman"/>
          <w:color w:val="000000"/>
          <w:sz w:val="28"/>
          <w:szCs w:val="28"/>
          <w:lang w:val="en-US"/>
        </w:rPr>
        <w:t xml:space="preserve"> to see is a solicitor. Solicitors are qualified lawyers who </w:t>
      </w:r>
      <w:r w:rsidRPr="00B747FB">
        <w:rPr>
          <w:rFonts w:ascii="Times New Roman" w:hAnsi="Times New Roman"/>
          <w:b/>
          <w:bCs/>
          <w:color w:val="000000"/>
          <w:sz w:val="28"/>
          <w:szCs w:val="28"/>
          <w:lang w:val="en-US"/>
        </w:rPr>
        <w:t>advise</w:t>
      </w:r>
      <w:r w:rsidRPr="00B747FB">
        <w:rPr>
          <w:rStyle w:val="apple-converted-space"/>
          <w:rFonts w:ascii="Times New Roman" w:hAnsi="Times New Roman"/>
          <w:b/>
          <w:bCs/>
          <w:color w:val="000000"/>
          <w:sz w:val="28"/>
          <w:szCs w:val="28"/>
          <w:lang w:val="en-US"/>
        </w:rPr>
        <w:t> </w:t>
      </w:r>
      <w:r w:rsidRPr="00B747FB">
        <w:rPr>
          <w:rFonts w:ascii="Times New Roman" w:hAnsi="Times New Roman"/>
          <w:color w:val="000000"/>
          <w:sz w:val="28"/>
          <w:szCs w:val="28"/>
          <w:lang w:val="en-US"/>
        </w:rPr>
        <w:t>the person and help prepare the</w:t>
      </w:r>
      <w:r w:rsidRPr="00B747FB">
        <w:rPr>
          <w:rStyle w:val="apple-converted-space"/>
          <w:rFonts w:ascii="Times New Roman" w:hAnsi="Times New Roman"/>
          <w:color w:val="000000"/>
          <w:sz w:val="28"/>
          <w:szCs w:val="28"/>
          <w:lang w:val="en-US"/>
        </w:rPr>
        <w:t> </w:t>
      </w:r>
      <w:proofErr w:type="spellStart"/>
      <w:r w:rsidRPr="00B747FB">
        <w:rPr>
          <w:rFonts w:ascii="Times New Roman" w:hAnsi="Times New Roman"/>
          <w:bCs/>
          <w:color w:val="000000"/>
          <w:sz w:val="28"/>
          <w:szCs w:val="28"/>
          <w:lang w:val="en-US"/>
        </w:rPr>
        <w:t>defence</w:t>
      </w:r>
      <w:proofErr w:type="spellEnd"/>
      <w:r w:rsidRPr="00B747FB">
        <w:rPr>
          <w:rFonts w:ascii="Times New Roman" w:hAnsi="Times New Roman"/>
          <w:bCs/>
          <w:color w:val="000000"/>
          <w:sz w:val="28"/>
          <w:szCs w:val="28"/>
          <w:lang w:val="en-US"/>
        </w:rPr>
        <w:t xml:space="preserve"> case</w:t>
      </w:r>
      <w:r w:rsidRPr="00B747FB">
        <w:rPr>
          <w:rFonts w:ascii="Times New Roman" w:hAnsi="Times New Roman"/>
          <w:b/>
          <w:bCs/>
          <w:color w:val="000000"/>
          <w:sz w:val="28"/>
          <w:szCs w:val="28"/>
          <w:lang w:val="en-US"/>
        </w:rPr>
        <w:t>.</w:t>
      </w:r>
    </w:p>
    <w:p w:rsidR="001F717D" w:rsidRPr="00B747FB" w:rsidRDefault="001F717D" w:rsidP="001F717D">
      <w:pPr>
        <w:pStyle w:val="ae"/>
        <w:shd w:val="clear" w:color="auto" w:fill="FFFFFF"/>
        <w:spacing w:after="0" w:line="240" w:lineRule="auto"/>
        <w:jc w:val="both"/>
        <w:rPr>
          <w:rFonts w:ascii="Times New Roman" w:hAnsi="Times New Roman"/>
          <w:color w:val="000000"/>
          <w:sz w:val="28"/>
          <w:szCs w:val="28"/>
          <w:lang w:val="en-US"/>
        </w:rPr>
      </w:pPr>
      <w:proofErr w:type="gramStart"/>
      <w:r w:rsidRPr="00B747FB">
        <w:rPr>
          <w:rFonts w:ascii="Times New Roman" w:hAnsi="Times New Roman"/>
          <w:b/>
          <w:bCs/>
          <w:color w:val="000000"/>
          <w:sz w:val="28"/>
          <w:szCs w:val="28"/>
          <w:u w:val="single"/>
          <w:lang w:val="en-US"/>
        </w:rPr>
        <w:t>BARRISTERS</w:t>
      </w:r>
      <w:r w:rsidRPr="00B747FB">
        <w:rPr>
          <w:rFonts w:ascii="Times New Roman" w:hAnsi="Times New Roman"/>
          <w:color w:val="000000"/>
          <w:sz w:val="28"/>
          <w:szCs w:val="28"/>
          <w:u w:val="single"/>
          <w:lang w:val="en-US"/>
        </w:rPr>
        <w:t>.</w:t>
      </w:r>
      <w:proofErr w:type="gramEnd"/>
      <w:r w:rsidRPr="00B747FB">
        <w:rPr>
          <w:rFonts w:ascii="Times New Roman" w:hAnsi="Times New Roman"/>
          <w:color w:val="000000"/>
          <w:sz w:val="28"/>
          <w:szCs w:val="28"/>
          <w:lang w:val="en-US"/>
        </w:rPr>
        <w:t>     </w:t>
      </w:r>
      <w:r w:rsidRPr="00B747FB">
        <w:rPr>
          <w:rStyle w:val="apple-converted-space"/>
          <w:rFonts w:ascii="Times New Roman" w:hAnsi="Times New Roman"/>
          <w:color w:val="000000"/>
          <w:sz w:val="28"/>
          <w:szCs w:val="28"/>
          <w:lang w:val="en-US"/>
        </w:rPr>
        <w:t> </w:t>
      </w:r>
      <w:r w:rsidRPr="00B747FB">
        <w:rPr>
          <w:rFonts w:ascii="Times New Roman" w:hAnsi="Times New Roman"/>
          <w:color w:val="000000"/>
          <w:sz w:val="28"/>
          <w:szCs w:val="28"/>
          <w:lang w:val="en-US"/>
        </w:rPr>
        <w:t>In more</w:t>
      </w:r>
      <w:r w:rsidRPr="00B747FB">
        <w:rPr>
          <w:rStyle w:val="apple-converted-space"/>
          <w:rFonts w:ascii="Times New Roman" w:hAnsi="Times New Roman"/>
          <w:color w:val="000000"/>
          <w:sz w:val="28"/>
          <w:szCs w:val="28"/>
          <w:lang w:val="en-US"/>
        </w:rPr>
        <w:t> </w:t>
      </w:r>
      <w:r w:rsidRPr="00B747FB">
        <w:rPr>
          <w:rFonts w:ascii="Times New Roman" w:hAnsi="Times New Roman"/>
          <w:bCs/>
          <w:color w:val="000000"/>
          <w:sz w:val="28"/>
          <w:szCs w:val="28"/>
          <w:lang w:val="en-US"/>
        </w:rPr>
        <w:t>serious cases</w:t>
      </w:r>
      <w:r w:rsidRPr="00B747FB">
        <w:rPr>
          <w:rFonts w:ascii="Times New Roman" w:hAnsi="Times New Roman"/>
          <w:color w:val="000000"/>
          <w:sz w:val="28"/>
          <w:szCs w:val="28"/>
          <w:lang w:val="en-US"/>
        </w:rPr>
        <w:t>, or where there are special difficulties, it is usual for the solicitor</w:t>
      </w:r>
      <w:r w:rsidRPr="00B747FB">
        <w:rPr>
          <w:rStyle w:val="apple-converted-space"/>
          <w:rFonts w:ascii="Times New Roman" w:hAnsi="Times New Roman"/>
          <w:color w:val="000000"/>
          <w:sz w:val="28"/>
          <w:szCs w:val="28"/>
          <w:lang w:val="en-US"/>
        </w:rPr>
        <w:t> </w:t>
      </w:r>
      <w:r w:rsidRPr="00B747FB">
        <w:rPr>
          <w:rFonts w:ascii="Times New Roman" w:hAnsi="Times New Roman"/>
          <w:bCs/>
          <w:color w:val="000000"/>
          <w:sz w:val="28"/>
          <w:szCs w:val="28"/>
          <w:lang w:val="en-US"/>
        </w:rPr>
        <w:t>to hire a barrister</w:t>
      </w:r>
      <w:r w:rsidRPr="00B747FB">
        <w:rPr>
          <w:rStyle w:val="apple-converted-space"/>
          <w:rFonts w:ascii="Times New Roman" w:hAnsi="Times New Roman"/>
          <w:color w:val="000000"/>
          <w:sz w:val="28"/>
          <w:szCs w:val="28"/>
          <w:lang w:val="en-US"/>
        </w:rPr>
        <w:t> </w:t>
      </w:r>
      <w:r w:rsidRPr="00B747FB">
        <w:rPr>
          <w:rFonts w:ascii="Times New Roman" w:hAnsi="Times New Roman"/>
          <w:b/>
          <w:color w:val="000000"/>
          <w:sz w:val="28"/>
          <w:szCs w:val="28"/>
          <w:lang w:val="en-US"/>
        </w:rPr>
        <w:t>to defend</w:t>
      </w:r>
      <w:r w:rsidRPr="00B747FB">
        <w:rPr>
          <w:rStyle w:val="apple-converted-space"/>
          <w:rFonts w:ascii="Times New Roman" w:hAnsi="Times New Roman"/>
          <w:color w:val="000000"/>
          <w:sz w:val="28"/>
          <w:szCs w:val="28"/>
          <w:lang w:val="en-US"/>
        </w:rPr>
        <w:t> </w:t>
      </w:r>
      <w:r w:rsidRPr="00B747FB">
        <w:rPr>
          <w:rFonts w:ascii="Times New Roman" w:hAnsi="Times New Roman"/>
          <w:b/>
          <w:bCs/>
          <w:color w:val="000000"/>
          <w:sz w:val="28"/>
          <w:szCs w:val="28"/>
          <w:lang w:val="en-US"/>
        </w:rPr>
        <w:t>the accused</w:t>
      </w:r>
      <w:r w:rsidRPr="00B747FB">
        <w:rPr>
          <w:rFonts w:ascii="Times New Roman" w:hAnsi="Times New Roman"/>
          <w:color w:val="000000"/>
          <w:sz w:val="28"/>
          <w:szCs w:val="28"/>
          <w:lang w:val="en-US"/>
        </w:rPr>
        <w:t>. The barrister is</w:t>
      </w:r>
      <w:r w:rsidRPr="00B747FB">
        <w:rPr>
          <w:rStyle w:val="apple-converted-space"/>
          <w:rFonts w:ascii="Times New Roman" w:hAnsi="Times New Roman"/>
          <w:color w:val="000000"/>
          <w:sz w:val="28"/>
          <w:szCs w:val="28"/>
          <w:lang w:val="en-US"/>
        </w:rPr>
        <w:t> </w:t>
      </w:r>
      <w:r w:rsidRPr="00B747FB">
        <w:rPr>
          <w:rFonts w:ascii="Times New Roman" w:hAnsi="Times New Roman"/>
          <w:bCs/>
          <w:color w:val="000000"/>
          <w:sz w:val="28"/>
          <w:szCs w:val="28"/>
          <w:lang w:val="en-US"/>
        </w:rPr>
        <w:t>trained</w:t>
      </w:r>
      <w:r w:rsidRPr="00B747FB">
        <w:rPr>
          <w:rStyle w:val="apple-converted-space"/>
          <w:rFonts w:ascii="Times New Roman" w:hAnsi="Times New Roman"/>
          <w:color w:val="000000"/>
          <w:sz w:val="28"/>
          <w:szCs w:val="28"/>
          <w:lang w:val="en-US"/>
        </w:rPr>
        <w:t> </w:t>
      </w:r>
      <w:r w:rsidRPr="00B747FB">
        <w:rPr>
          <w:rFonts w:ascii="Times New Roman" w:hAnsi="Times New Roman"/>
          <w:color w:val="000000"/>
          <w:sz w:val="28"/>
          <w:szCs w:val="28"/>
          <w:lang w:val="en-US"/>
        </w:rPr>
        <w:t>in the law and in</w:t>
      </w:r>
      <w:r w:rsidRPr="00B747FB">
        <w:rPr>
          <w:rStyle w:val="apple-converted-space"/>
          <w:rFonts w:ascii="Times New Roman" w:hAnsi="Times New Roman"/>
          <w:color w:val="000000"/>
          <w:sz w:val="28"/>
          <w:szCs w:val="28"/>
          <w:lang w:val="en-US"/>
        </w:rPr>
        <w:t> </w:t>
      </w:r>
      <w:r w:rsidRPr="00B747FB">
        <w:rPr>
          <w:rFonts w:ascii="Times New Roman" w:hAnsi="Times New Roman"/>
          <w:bCs/>
          <w:color w:val="000000"/>
          <w:sz w:val="28"/>
          <w:szCs w:val="28"/>
          <w:lang w:val="en-US"/>
        </w:rPr>
        <w:t>the skills</w:t>
      </w:r>
      <w:r w:rsidRPr="00B747FB">
        <w:rPr>
          <w:rStyle w:val="apple-converted-space"/>
          <w:rFonts w:ascii="Times New Roman" w:hAnsi="Times New Roman"/>
          <w:color w:val="000000"/>
          <w:sz w:val="28"/>
          <w:szCs w:val="28"/>
          <w:lang w:val="en-US"/>
        </w:rPr>
        <w:t> </w:t>
      </w:r>
      <w:r w:rsidRPr="00B747FB">
        <w:rPr>
          <w:rFonts w:ascii="Times New Roman" w:hAnsi="Times New Roman"/>
          <w:color w:val="000000"/>
          <w:sz w:val="28"/>
          <w:szCs w:val="28"/>
          <w:lang w:val="en-US"/>
        </w:rPr>
        <w:t>required</w:t>
      </w:r>
      <w:r w:rsidRPr="00B747FB">
        <w:rPr>
          <w:rStyle w:val="apple-converted-space"/>
          <w:rFonts w:ascii="Times New Roman" w:hAnsi="Times New Roman"/>
          <w:color w:val="000000"/>
          <w:sz w:val="28"/>
          <w:szCs w:val="28"/>
          <w:lang w:val="en-US"/>
        </w:rPr>
        <w:t> </w:t>
      </w:r>
      <w:r w:rsidRPr="00B747FB">
        <w:rPr>
          <w:rFonts w:ascii="Times New Roman" w:hAnsi="Times New Roman"/>
          <w:b/>
          <w:bCs/>
          <w:color w:val="000000"/>
          <w:sz w:val="28"/>
          <w:szCs w:val="28"/>
          <w:lang w:val="en-US"/>
        </w:rPr>
        <w:t>to argue a case</w:t>
      </w:r>
      <w:r w:rsidRPr="00B747FB">
        <w:rPr>
          <w:rStyle w:val="apple-converted-space"/>
          <w:rFonts w:ascii="Times New Roman" w:hAnsi="Times New Roman"/>
          <w:color w:val="000000"/>
          <w:sz w:val="28"/>
          <w:szCs w:val="28"/>
          <w:lang w:val="en-US"/>
        </w:rPr>
        <w:t> </w:t>
      </w:r>
      <w:r w:rsidRPr="00B747FB">
        <w:rPr>
          <w:rFonts w:ascii="Times New Roman" w:hAnsi="Times New Roman"/>
          <w:color w:val="000000"/>
          <w:sz w:val="28"/>
          <w:szCs w:val="28"/>
          <w:lang w:val="en-US"/>
        </w:rPr>
        <w:t>in court.</w:t>
      </w:r>
    </w:p>
    <w:p w:rsidR="001F717D" w:rsidRPr="00B747FB" w:rsidRDefault="001F717D" w:rsidP="001F717D">
      <w:pPr>
        <w:pStyle w:val="ae"/>
        <w:shd w:val="clear" w:color="auto" w:fill="FFFFFF"/>
        <w:spacing w:after="0" w:line="240" w:lineRule="auto"/>
        <w:jc w:val="both"/>
        <w:rPr>
          <w:rFonts w:ascii="Times New Roman" w:hAnsi="Times New Roman"/>
          <w:color w:val="000000"/>
          <w:sz w:val="28"/>
          <w:szCs w:val="28"/>
          <w:lang w:val="en-US"/>
        </w:rPr>
      </w:pPr>
      <w:proofErr w:type="gramStart"/>
      <w:r w:rsidRPr="00B747FB">
        <w:rPr>
          <w:rFonts w:ascii="Times New Roman" w:hAnsi="Times New Roman"/>
          <w:b/>
          <w:bCs/>
          <w:color w:val="000000"/>
          <w:sz w:val="28"/>
          <w:szCs w:val="28"/>
          <w:u w:val="single"/>
          <w:lang w:val="en-US"/>
        </w:rPr>
        <w:t>JURORS</w:t>
      </w:r>
      <w:r w:rsidRPr="00B747FB">
        <w:rPr>
          <w:rFonts w:ascii="Times New Roman" w:hAnsi="Times New Roman"/>
          <w:color w:val="000000"/>
          <w:sz w:val="28"/>
          <w:szCs w:val="28"/>
          <w:lang w:val="en-US"/>
        </w:rPr>
        <w:t>.</w:t>
      </w:r>
      <w:proofErr w:type="gramEnd"/>
      <w:r w:rsidRPr="00B747FB">
        <w:rPr>
          <w:rFonts w:ascii="Times New Roman" w:hAnsi="Times New Roman"/>
          <w:color w:val="000000"/>
          <w:sz w:val="28"/>
          <w:szCs w:val="28"/>
          <w:lang w:val="en-US"/>
        </w:rPr>
        <w:t>    </w:t>
      </w:r>
      <w:r w:rsidRPr="00B747FB">
        <w:rPr>
          <w:rStyle w:val="apple-converted-space"/>
          <w:rFonts w:ascii="Times New Roman" w:hAnsi="Times New Roman"/>
          <w:color w:val="000000"/>
          <w:sz w:val="28"/>
          <w:szCs w:val="28"/>
          <w:lang w:val="en-US"/>
        </w:rPr>
        <w:t> </w:t>
      </w:r>
      <w:r w:rsidRPr="00B747FB">
        <w:rPr>
          <w:rFonts w:ascii="Times New Roman" w:hAnsi="Times New Roman"/>
          <w:bCs/>
          <w:color w:val="000000"/>
          <w:sz w:val="28"/>
          <w:szCs w:val="28"/>
          <w:lang w:val="en-US"/>
        </w:rPr>
        <w:t>A</w:t>
      </w:r>
      <w:proofErr w:type="gramStart"/>
      <w:r w:rsidRPr="00B747FB">
        <w:rPr>
          <w:rFonts w:ascii="Times New Roman" w:hAnsi="Times New Roman"/>
          <w:b/>
          <w:bCs/>
          <w:color w:val="000000"/>
          <w:sz w:val="28"/>
          <w:szCs w:val="28"/>
          <w:lang w:val="en-US"/>
        </w:rPr>
        <w:t> </w:t>
      </w:r>
      <w:r w:rsidRPr="00B747FB">
        <w:rPr>
          <w:rStyle w:val="apple-converted-space"/>
          <w:rFonts w:ascii="Times New Roman" w:hAnsi="Times New Roman"/>
          <w:b/>
          <w:bCs/>
          <w:color w:val="000000"/>
          <w:sz w:val="28"/>
          <w:szCs w:val="28"/>
          <w:lang w:val="en-US"/>
        </w:rPr>
        <w:t> </w:t>
      </w:r>
      <w:r w:rsidRPr="00B747FB">
        <w:rPr>
          <w:rFonts w:ascii="Times New Roman" w:hAnsi="Times New Roman"/>
          <w:b/>
          <w:bCs/>
          <w:color w:val="000000"/>
          <w:sz w:val="28"/>
          <w:szCs w:val="28"/>
          <w:lang w:val="en-US"/>
        </w:rPr>
        <w:t>jury</w:t>
      </w:r>
      <w:proofErr w:type="gramEnd"/>
      <w:r w:rsidRPr="00B747FB">
        <w:rPr>
          <w:rStyle w:val="apple-converted-space"/>
          <w:rFonts w:ascii="Times New Roman" w:hAnsi="Times New Roman"/>
          <w:color w:val="000000"/>
          <w:sz w:val="28"/>
          <w:szCs w:val="28"/>
          <w:lang w:val="en-US"/>
        </w:rPr>
        <w:t> </w:t>
      </w:r>
      <w:r w:rsidRPr="00B747FB">
        <w:rPr>
          <w:rFonts w:ascii="Times New Roman" w:hAnsi="Times New Roman"/>
          <w:color w:val="000000"/>
          <w:sz w:val="28"/>
          <w:szCs w:val="28"/>
          <w:lang w:val="en-US"/>
        </w:rPr>
        <w:t xml:space="preserve">consists of twelve men and women from the local community. They sit in the Crown Court, with a judge, and listen to </w:t>
      </w:r>
      <w:r w:rsidRPr="00B747FB">
        <w:rPr>
          <w:rFonts w:ascii="Times New Roman" w:hAnsi="Times New Roman"/>
          <w:b/>
          <w:bCs/>
          <w:color w:val="000000"/>
          <w:sz w:val="28"/>
          <w:szCs w:val="28"/>
          <w:lang w:val="en-US"/>
        </w:rPr>
        <w:t>witnesses</w:t>
      </w:r>
      <w:r w:rsidRPr="00B747FB">
        <w:rPr>
          <w:rStyle w:val="apple-converted-space"/>
          <w:rFonts w:ascii="Times New Roman" w:hAnsi="Times New Roman"/>
          <w:color w:val="000000"/>
          <w:sz w:val="28"/>
          <w:szCs w:val="28"/>
          <w:lang w:val="en-US"/>
        </w:rPr>
        <w:t> </w:t>
      </w:r>
      <w:r w:rsidRPr="00B747FB">
        <w:rPr>
          <w:rFonts w:ascii="Times New Roman" w:hAnsi="Times New Roman"/>
          <w:color w:val="000000"/>
          <w:sz w:val="28"/>
          <w:szCs w:val="28"/>
          <w:lang w:val="en-US"/>
        </w:rPr>
        <w:t xml:space="preserve">for the </w:t>
      </w:r>
      <w:proofErr w:type="spellStart"/>
      <w:r w:rsidRPr="00B747FB">
        <w:rPr>
          <w:rFonts w:ascii="Times New Roman" w:hAnsi="Times New Roman"/>
          <w:b/>
          <w:color w:val="000000"/>
          <w:sz w:val="28"/>
          <w:szCs w:val="28"/>
          <w:lang w:val="en-US"/>
        </w:rPr>
        <w:t>defence</w:t>
      </w:r>
      <w:proofErr w:type="spellEnd"/>
      <w:r w:rsidRPr="00B747FB">
        <w:rPr>
          <w:rFonts w:ascii="Times New Roman" w:hAnsi="Times New Roman"/>
          <w:color w:val="000000"/>
          <w:sz w:val="28"/>
          <w:szCs w:val="28"/>
          <w:lang w:val="en-US"/>
        </w:rPr>
        <w:t xml:space="preserve"> and</w:t>
      </w:r>
      <w:r w:rsidRPr="00B747FB">
        <w:rPr>
          <w:rStyle w:val="apple-converted-space"/>
          <w:rFonts w:ascii="Times New Roman" w:hAnsi="Times New Roman"/>
          <w:color w:val="000000"/>
          <w:sz w:val="28"/>
          <w:szCs w:val="28"/>
          <w:lang w:val="en-US"/>
        </w:rPr>
        <w:t> </w:t>
      </w:r>
      <w:r w:rsidRPr="00B747FB">
        <w:rPr>
          <w:rFonts w:ascii="Times New Roman" w:hAnsi="Times New Roman"/>
          <w:b/>
          <w:bCs/>
          <w:color w:val="000000"/>
          <w:sz w:val="28"/>
          <w:szCs w:val="28"/>
          <w:lang w:val="en-US"/>
        </w:rPr>
        <w:t>prosecution</w:t>
      </w:r>
      <w:r w:rsidRPr="00B747FB">
        <w:rPr>
          <w:rStyle w:val="apple-converted-space"/>
          <w:rFonts w:ascii="Times New Roman" w:hAnsi="Times New Roman"/>
          <w:color w:val="000000"/>
          <w:sz w:val="28"/>
          <w:szCs w:val="28"/>
          <w:lang w:val="en-US"/>
        </w:rPr>
        <w:t> </w:t>
      </w:r>
      <w:r w:rsidRPr="00B747FB">
        <w:rPr>
          <w:rFonts w:ascii="Times New Roman" w:hAnsi="Times New Roman"/>
          <w:color w:val="000000"/>
          <w:sz w:val="28"/>
          <w:szCs w:val="28"/>
          <w:lang w:val="en-US"/>
        </w:rPr>
        <w:t>before</w:t>
      </w:r>
      <w:r w:rsidRPr="00B747FB">
        <w:rPr>
          <w:rStyle w:val="apple-converted-space"/>
          <w:rFonts w:ascii="Times New Roman" w:hAnsi="Times New Roman"/>
          <w:color w:val="000000"/>
          <w:sz w:val="28"/>
          <w:szCs w:val="28"/>
          <w:lang w:val="en-US"/>
        </w:rPr>
        <w:t> </w:t>
      </w:r>
      <w:r w:rsidRPr="00B747FB">
        <w:rPr>
          <w:rFonts w:ascii="Times New Roman" w:hAnsi="Times New Roman"/>
          <w:bCs/>
          <w:color w:val="000000"/>
          <w:sz w:val="28"/>
          <w:szCs w:val="28"/>
          <w:lang w:val="en-US"/>
        </w:rPr>
        <w:t>deciding</w:t>
      </w:r>
      <w:r w:rsidRPr="00B747FB">
        <w:rPr>
          <w:rStyle w:val="apple-converted-space"/>
          <w:rFonts w:ascii="Times New Roman" w:hAnsi="Times New Roman"/>
          <w:color w:val="000000"/>
          <w:sz w:val="28"/>
          <w:szCs w:val="28"/>
          <w:lang w:val="en-US"/>
        </w:rPr>
        <w:t> </w:t>
      </w:r>
      <w:r w:rsidRPr="00B747FB">
        <w:rPr>
          <w:rFonts w:ascii="Times New Roman" w:hAnsi="Times New Roman"/>
          <w:color w:val="000000"/>
          <w:sz w:val="28"/>
          <w:szCs w:val="28"/>
          <w:lang w:val="en-US"/>
        </w:rPr>
        <w:t>whether the</w:t>
      </w:r>
      <w:proofErr w:type="gramStart"/>
      <w:r w:rsidRPr="00B747FB">
        <w:rPr>
          <w:rFonts w:ascii="Times New Roman" w:hAnsi="Times New Roman"/>
          <w:color w:val="000000"/>
          <w:sz w:val="28"/>
          <w:szCs w:val="28"/>
          <w:lang w:val="en-US"/>
        </w:rPr>
        <w:t> </w:t>
      </w:r>
      <w:r w:rsidRPr="00B747FB">
        <w:rPr>
          <w:rStyle w:val="apple-converted-space"/>
          <w:rFonts w:ascii="Times New Roman" w:hAnsi="Times New Roman"/>
          <w:color w:val="000000"/>
          <w:sz w:val="28"/>
          <w:szCs w:val="28"/>
          <w:lang w:val="en-US"/>
        </w:rPr>
        <w:t> </w:t>
      </w:r>
      <w:r w:rsidRPr="00B747FB">
        <w:rPr>
          <w:rFonts w:ascii="Times New Roman" w:hAnsi="Times New Roman"/>
          <w:b/>
          <w:color w:val="000000"/>
          <w:sz w:val="28"/>
          <w:szCs w:val="28"/>
          <w:lang w:val="en-US"/>
        </w:rPr>
        <w:t>accused</w:t>
      </w:r>
      <w:proofErr w:type="gramEnd"/>
      <w:r w:rsidRPr="00B747FB">
        <w:rPr>
          <w:rFonts w:ascii="Times New Roman" w:hAnsi="Times New Roman"/>
          <w:color w:val="000000"/>
          <w:sz w:val="28"/>
          <w:szCs w:val="28"/>
          <w:lang w:val="en-US"/>
        </w:rPr>
        <w:t xml:space="preserve"> is</w:t>
      </w:r>
      <w:r w:rsidRPr="00B747FB">
        <w:rPr>
          <w:rStyle w:val="apple-converted-space"/>
          <w:rFonts w:ascii="Times New Roman" w:hAnsi="Times New Roman"/>
          <w:color w:val="000000"/>
          <w:sz w:val="28"/>
          <w:szCs w:val="28"/>
          <w:lang w:val="en-US"/>
        </w:rPr>
        <w:t> </w:t>
      </w:r>
      <w:r w:rsidRPr="00B747FB">
        <w:rPr>
          <w:rFonts w:ascii="Times New Roman" w:hAnsi="Times New Roman"/>
          <w:b/>
          <w:bCs/>
          <w:color w:val="000000"/>
          <w:sz w:val="28"/>
          <w:szCs w:val="28"/>
          <w:lang w:val="en-US"/>
        </w:rPr>
        <w:t xml:space="preserve">guilty </w:t>
      </w:r>
      <w:r w:rsidRPr="00B747FB">
        <w:rPr>
          <w:rFonts w:ascii="Times New Roman" w:hAnsi="Times New Roman"/>
          <w:bCs/>
          <w:color w:val="000000"/>
          <w:sz w:val="28"/>
          <w:szCs w:val="28"/>
          <w:lang w:val="en-US"/>
        </w:rPr>
        <w:t>or</w:t>
      </w:r>
      <w:r w:rsidRPr="00B747FB">
        <w:rPr>
          <w:rFonts w:ascii="Times New Roman" w:hAnsi="Times New Roman"/>
          <w:b/>
          <w:bCs/>
          <w:color w:val="000000"/>
          <w:sz w:val="28"/>
          <w:szCs w:val="28"/>
          <w:lang w:val="en-US"/>
        </w:rPr>
        <w:t xml:space="preserve"> innocent</w:t>
      </w:r>
      <w:r w:rsidRPr="00B747FB">
        <w:rPr>
          <w:rFonts w:ascii="Times New Roman" w:hAnsi="Times New Roman"/>
          <w:color w:val="000000"/>
          <w:sz w:val="28"/>
          <w:szCs w:val="28"/>
          <w:lang w:val="en-US"/>
        </w:rPr>
        <w:t>.</w:t>
      </w:r>
    </w:p>
    <w:p w:rsidR="001F717D" w:rsidRPr="00B747FB" w:rsidRDefault="001F717D" w:rsidP="001F717D">
      <w:pPr>
        <w:pStyle w:val="ae"/>
        <w:shd w:val="clear" w:color="auto" w:fill="FFFFFF"/>
        <w:spacing w:after="0" w:line="240" w:lineRule="auto"/>
        <w:jc w:val="both"/>
        <w:rPr>
          <w:rFonts w:ascii="Times New Roman" w:hAnsi="Times New Roman"/>
          <w:color w:val="000000"/>
          <w:sz w:val="28"/>
          <w:szCs w:val="28"/>
          <w:lang w:val="en-US"/>
        </w:rPr>
      </w:pPr>
      <w:r w:rsidRPr="00B747FB">
        <w:rPr>
          <w:rStyle w:val="apple-converted-space"/>
          <w:rFonts w:ascii="Times New Roman" w:hAnsi="Times New Roman"/>
          <w:b/>
          <w:bCs/>
          <w:color w:val="000000"/>
          <w:sz w:val="28"/>
          <w:szCs w:val="28"/>
          <w:lang w:val="en-US"/>
        </w:rPr>
        <w:t> </w:t>
      </w:r>
      <w:proofErr w:type="gramStart"/>
      <w:r w:rsidRPr="00B747FB">
        <w:rPr>
          <w:rFonts w:ascii="Times New Roman" w:hAnsi="Times New Roman"/>
          <w:b/>
          <w:bCs/>
          <w:color w:val="000000"/>
          <w:sz w:val="28"/>
          <w:szCs w:val="28"/>
          <w:u w:val="single"/>
          <w:lang w:val="en-US"/>
        </w:rPr>
        <w:t>JUDGES</w:t>
      </w:r>
      <w:r w:rsidRPr="00B747FB">
        <w:rPr>
          <w:rFonts w:ascii="Times New Roman" w:hAnsi="Times New Roman"/>
          <w:color w:val="000000"/>
          <w:sz w:val="28"/>
          <w:szCs w:val="28"/>
          <w:u w:val="single"/>
          <w:lang w:val="en-US"/>
        </w:rPr>
        <w:t>.</w:t>
      </w:r>
      <w:proofErr w:type="gramEnd"/>
      <w:r w:rsidRPr="00B747FB">
        <w:rPr>
          <w:rFonts w:ascii="Times New Roman" w:hAnsi="Times New Roman"/>
          <w:color w:val="000000"/>
          <w:sz w:val="28"/>
          <w:szCs w:val="28"/>
          <w:lang w:val="en-US"/>
        </w:rPr>
        <w:t>       </w:t>
      </w:r>
      <w:r w:rsidRPr="00B747FB">
        <w:rPr>
          <w:rStyle w:val="apple-converted-space"/>
          <w:rFonts w:ascii="Times New Roman" w:hAnsi="Times New Roman"/>
          <w:color w:val="000000"/>
          <w:sz w:val="28"/>
          <w:szCs w:val="28"/>
          <w:lang w:val="en-US"/>
        </w:rPr>
        <w:t> </w:t>
      </w:r>
      <w:r w:rsidRPr="00B747FB">
        <w:rPr>
          <w:rFonts w:ascii="Times New Roman" w:hAnsi="Times New Roman"/>
          <w:color w:val="000000"/>
          <w:sz w:val="28"/>
          <w:szCs w:val="28"/>
          <w:lang w:val="en-US"/>
        </w:rPr>
        <w:t>Judges are trained</w:t>
      </w:r>
      <w:r w:rsidRPr="00B747FB">
        <w:rPr>
          <w:rStyle w:val="apple-converted-space"/>
          <w:rFonts w:ascii="Times New Roman" w:hAnsi="Times New Roman"/>
          <w:color w:val="000000"/>
          <w:sz w:val="28"/>
          <w:szCs w:val="28"/>
          <w:lang w:val="en-US"/>
        </w:rPr>
        <w:t> </w:t>
      </w:r>
      <w:r w:rsidRPr="00B747FB">
        <w:rPr>
          <w:rFonts w:ascii="Times New Roman" w:hAnsi="Times New Roman"/>
          <w:bCs/>
          <w:color w:val="000000"/>
          <w:sz w:val="28"/>
          <w:szCs w:val="28"/>
          <w:lang w:val="en-US"/>
        </w:rPr>
        <w:t>lawyers</w:t>
      </w:r>
      <w:r w:rsidRPr="00B747FB">
        <w:rPr>
          <w:rStyle w:val="apple-converted-space"/>
          <w:rFonts w:ascii="Times New Roman" w:hAnsi="Times New Roman"/>
          <w:color w:val="000000"/>
          <w:sz w:val="28"/>
          <w:szCs w:val="28"/>
          <w:lang w:val="en-US"/>
        </w:rPr>
        <w:t> </w:t>
      </w:r>
      <w:r w:rsidRPr="00B747FB">
        <w:rPr>
          <w:rFonts w:ascii="Times New Roman" w:hAnsi="Times New Roman"/>
          <w:color w:val="000000"/>
          <w:sz w:val="28"/>
          <w:szCs w:val="28"/>
          <w:lang w:val="en-US"/>
        </w:rPr>
        <w:t>nearly always ex-barristers, who sit in the Crown Court and Appeal Court. The judge rules on points of law, and makes sure that</w:t>
      </w:r>
      <w:r w:rsidRPr="00B747FB">
        <w:rPr>
          <w:rStyle w:val="apple-converted-space"/>
          <w:rFonts w:ascii="Times New Roman" w:hAnsi="Times New Roman"/>
          <w:color w:val="000000"/>
          <w:sz w:val="28"/>
          <w:szCs w:val="28"/>
          <w:lang w:val="en-US"/>
        </w:rPr>
        <w:t> </w:t>
      </w:r>
      <w:r w:rsidRPr="00B747FB">
        <w:rPr>
          <w:rFonts w:ascii="Times New Roman" w:hAnsi="Times New Roman"/>
          <w:bCs/>
          <w:color w:val="000000"/>
          <w:sz w:val="28"/>
          <w:szCs w:val="28"/>
          <w:lang w:val="en-US"/>
        </w:rPr>
        <w:t>the trial</w:t>
      </w:r>
      <w:r w:rsidRPr="00B747FB">
        <w:rPr>
          <w:rStyle w:val="apple-converted-space"/>
          <w:rFonts w:ascii="Times New Roman" w:hAnsi="Times New Roman"/>
          <w:color w:val="000000"/>
          <w:sz w:val="28"/>
          <w:szCs w:val="28"/>
          <w:lang w:val="en-US"/>
        </w:rPr>
        <w:t> </w:t>
      </w:r>
      <w:r w:rsidRPr="00B747FB">
        <w:rPr>
          <w:rFonts w:ascii="Times New Roman" w:hAnsi="Times New Roman"/>
          <w:color w:val="000000"/>
          <w:sz w:val="28"/>
          <w:szCs w:val="28"/>
          <w:lang w:val="en-US"/>
        </w:rPr>
        <w:t>is</w:t>
      </w:r>
      <w:r w:rsidRPr="00B747FB">
        <w:rPr>
          <w:rStyle w:val="apple-converted-space"/>
          <w:rFonts w:ascii="Times New Roman" w:hAnsi="Times New Roman"/>
          <w:color w:val="000000"/>
          <w:sz w:val="28"/>
          <w:szCs w:val="28"/>
          <w:lang w:val="en-US"/>
        </w:rPr>
        <w:t> </w:t>
      </w:r>
      <w:r w:rsidRPr="00B747FB">
        <w:rPr>
          <w:rFonts w:ascii="Times New Roman" w:hAnsi="Times New Roman"/>
          <w:bCs/>
          <w:color w:val="000000"/>
          <w:sz w:val="28"/>
          <w:szCs w:val="28"/>
          <w:lang w:val="en-US"/>
        </w:rPr>
        <w:t>conducted</w:t>
      </w:r>
      <w:r w:rsidRPr="00B747FB">
        <w:rPr>
          <w:rStyle w:val="apple-converted-space"/>
          <w:rFonts w:ascii="Times New Roman" w:hAnsi="Times New Roman"/>
          <w:color w:val="000000"/>
          <w:sz w:val="28"/>
          <w:szCs w:val="28"/>
          <w:lang w:val="en-US"/>
        </w:rPr>
        <w:t> </w:t>
      </w:r>
      <w:r w:rsidRPr="00B747FB">
        <w:rPr>
          <w:rFonts w:ascii="Times New Roman" w:hAnsi="Times New Roman"/>
          <w:color w:val="000000"/>
          <w:sz w:val="28"/>
          <w:szCs w:val="28"/>
          <w:lang w:val="en-US"/>
        </w:rPr>
        <w:t>properly. He/she does not decide on the</w:t>
      </w:r>
      <w:r w:rsidRPr="00B747FB">
        <w:rPr>
          <w:rStyle w:val="apple-converted-space"/>
          <w:rFonts w:ascii="Times New Roman" w:hAnsi="Times New Roman"/>
          <w:color w:val="000000"/>
          <w:sz w:val="28"/>
          <w:szCs w:val="28"/>
          <w:lang w:val="en-US"/>
        </w:rPr>
        <w:t> </w:t>
      </w:r>
      <w:r w:rsidRPr="00B747FB">
        <w:rPr>
          <w:rFonts w:ascii="Times New Roman" w:hAnsi="Times New Roman"/>
          <w:b/>
          <w:bCs/>
          <w:color w:val="000000"/>
          <w:sz w:val="28"/>
          <w:szCs w:val="28"/>
          <w:lang w:val="en-US"/>
        </w:rPr>
        <w:t>guilt</w:t>
      </w:r>
      <w:r w:rsidRPr="00B747FB">
        <w:rPr>
          <w:rStyle w:val="apple-converted-space"/>
          <w:rFonts w:ascii="Times New Roman" w:hAnsi="Times New Roman"/>
          <w:color w:val="000000"/>
          <w:sz w:val="28"/>
          <w:szCs w:val="28"/>
          <w:lang w:val="en-US"/>
        </w:rPr>
        <w:t> </w:t>
      </w:r>
      <w:r w:rsidRPr="00B747FB">
        <w:rPr>
          <w:rFonts w:ascii="Times New Roman" w:hAnsi="Times New Roman"/>
          <w:color w:val="000000"/>
          <w:sz w:val="28"/>
          <w:szCs w:val="28"/>
          <w:lang w:val="en-US"/>
        </w:rPr>
        <w:t>or</w:t>
      </w:r>
      <w:r w:rsidRPr="00B747FB">
        <w:rPr>
          <w:rStyle w:val="apple-converted-space"/>
          <w:rFonts w:ascii="Times New Roman" w:hAnsi="Times New Roman"/>
          <w:color w:val="000000"/>
          <w:sz w:val="28"/>
          <w:szCs w:val="28"/>
          <w:lang w:val="en-US"/>
        </w:rPr>
        <w:t> </w:t>
      </w:r>
      <w:r w:rsidRPr="00B747FB">
        <w:rPr>
          <w:rFonts w:ascii="Times New Roman" w:hAnsi="Times New Roman"/>
          <w:b/>
          <w:bCs/>
          <w:color w:val="000000"/>
          <w:sz w:val="28"/>
          <w:szCs w:val="28"/>
          <w:lang w:val="en-US"/>
        </w:rPr>
        <w:t>innocence</w:t>
      </w:r>
      <w:r w:rsidRPr="00B747FB">
        <w:rPr>
          <w:rStyle w:val="apple-converted-space"/>
          <w:rFonts w:ascii="Times New Roman" w:hAnsi="Times New Roman"/>
          <w:color w:val="000000"/>
          <w:sz w:val="28"/>
          <w:szCs w:val="28"/>
          <w:lang w:val="en-US"/>
        </w:rPr>
        <w:t> </w:t>
      </w:r>
      <w:r w:rsidRPr="00B747FB">
        <w:rPr>
          <w:rFonts w:ascii="Times New Roman" w:hAnsi="Times New Roman"/>
          <w:color w:val="000000"/>
          <w:sz w:val="28"/>
          <w:szCs w:val="28"/>
          <w:lang w:val="en-US"/>
        </w:rPr>
        <w:t>of the accused  </w:t>
      </w:r>
      <w:r w:rsidRPr="00B747FB">
        <w:rPr>
          <w:rStyle w:val="apple-converted-space"/>
          <w:rFonts w:ascii="Times New Roman" w:hAnsi="Times New Roman"/>
          <w:color w:val="000000"/>
          <w:sz w:val="28"/>
          <w:szCs w:val="28"/>
          <w:lang w:val="en-US"/>
        </w:rPr>
        <w:t> </w:t>
      </w:r>
      <w:r w:rsidRPr="00B747FB">
        <w:rPr>
          <w:rFonts w:ascii="Times New Roman" w:hAnsi="Times New Roman"/>
          <w:color w:val="000000"/>
          <w:sz w:val="28"/>
          <w:szCs w:val="28"/>
          <w:lang w:val="en-US"/>
        </w:rPr>
        <w:t>–  </w:t>
      </w:r>
      <w:r w:rsidRPr="00B747FB">
        <w:rPr>
          <w:rStyle w:val="apple-converted-space"/>
          <w:rFonts w:ascii="Times New Roman" w:hAnsi="Times New Roman"/>
          <w:color w:val="000000"/>
          <w:sz w:val="28"/>
          <w:szCs w:val="28"/>
          <w:lang w:val="en-US"/>
        </w:rPr>
        <w:t> </w:t>
      </w:r>
      <w:r w:rsidRPr="00B747FB">
        <w:rPr>
          <w:rFonts w:ascii="Times New Roman" w:hAnsi="Times New Roman"/>
          <w:color w:val="000000"/>
          <w:sz w:val="28"/>
          <w:szCs w:val="28"/>
          <w:lang w:val="en-US"/>
        </w:rPr>
        <w:t>that is the jury's job. However, if the jury</w:t>
      </w:r>
      <w:r w:rsidRPr="00B747FB">
        <w:rPr>
          <w:rStyle w:val="apple-converted-space"/>
          <w:rFonts w:ascii="Times New Roman" w:hAnsi="Times New Roman"/>
          <w:color w:val="000000"/>
          <w:sz w:val="28"/>
          <w:szCs w:val="28"/>
          <w:lang w:val="en-US"/>
        </w:rPr>
        <w:t> </w:t>
      </w:r>
      <w:r w:rsidRPr="00B747FB">
        <w:rPr>
          <w:rFonts w:ascii="Times New Roman" w:hAnsi="Times New Roman"/>
          <w:b/>
          <w:bCs/>
          <w:color w:val="000000"/>
          <w:sz w:val="28"/>
          <w:szCs w:val="28"/>
          <w:lang w:val="en-US"/>
        </w:rPr>
        <w:t>find</w:t>
      </w:r>
      <w:r w:rsidRPr="00B747FB">
        <w:rPr>
          <w:rStyle w:val="apple-converted-space"/>
          <w:rFonts w:ascii="Times New Roman" w:hAnsi="Times New Roman"/>
          <w:color w:val="000000"/>
          <w:sz w:val="28"/>
          <w:szCs w:val="28"/>
          <w:lang w:val="en-US"/>
        </w:rPr>
        <w:t> </w:t>
      </w:r>
      <w:r w:rsidRPr="00B747FB">
        <w:rPr>
          <w:rFonts w:ascii="Times New Roman" w:hAnsi="Times New Roman"/>
          <w:color w:val="000000"/>
          <w:sz w:val="28"/>
          <w:szCs w:val="28"/>
          <w:lang w:val="en-US"/>
        </w:rPr>
        <w:t>the accused</w:t>
      </w:r>
      <w:r w:rsidRPr="00B747FB">
        <w:rPr>
          <w:rStyle w:val="apple-converted-space"/>
          <w:rFonts w:ascii="Times New Roman" w:hAnsi="Times New Roman"/>
          <w:color w:val="000000"/>
          <w:sz w:val="28"/>
          <w:szCs w:val="28"/>
          <w:lang w:val="en-US"/>
        </w:rPr>
        <w:t> </w:t>
      </w:r>
      <w:r w:rsidRPr="00B747FB">
        <w:rPr>
          <w:rFonts w:ascii="Times New Roman" w:hAnsi="Times New Roman"/>
          <w:b/>
          <w:bCs/>
          <w:color w:val="000000"/>
          <w:sz w:val="28"/>
          <w:szCs w:val="28"/>
          <w:lang w:val="en-US"/>
        </w:rPr>
        <w:t>guilty</w:t>
      </w:r>
      <w:r w:rsidRPr="00B747FB">
        <w:rPr>
          <w:rFonts w:ascii="Times New Roman" w:hAnsi="Times New Roman"/>
          <w:color w:val="000000"/>
          <w:sz w:val="28"/>
          <w:szCs w:val="28"/>
          <w:lang w:val="en-US"/>
        </w:rPr>
        <w:t>,</w:t>
      </w:r>
      <w:r w:rsidRPr="00B747FB">
        <w:rPr>
          <w:rStyle w:val="apple-converted-space"/>
          <w:rFonts w:ascii="Times New Roman" w:hAnsi="Times New Roman"/>
          <w:color w:val="000000"/>
          <w:sz w:val="28"/>
          <w:szCs w:val="28"/>
          <w:lang w:val="en-US"/>
        </w:rPr>
        <w:t> </w:t>
      </w:r>
      <w:r w:rsidRPr="00B747FB">
        <w:rPr>
          <w:rFonts w:ascii="Times New Roman" w:hAnsi="Times New Roman"/>
          <w:color w:val="000000"/>
          <w:sz w:val="28"/>
          <w:szCs w:val="28"/>
          <w:lang w:val="en-US"/>
        </w:rPr>
        <w:t xml:space="preserve">then the judge </w:t>
      </w:r>
      <w:proofErr w:type="gramStart"/>
      <w:r w:rsidRPr="00B747FB">
        <w:rPr>
          <w:rFonts w:ascii="Times New Roman" w:hAnsi="Times New Roman"/>
          <w:color w:val="000000"/>
          <w:sz w:val="28"/>
          <w:szCs w:val="28"/>
          <w:lang w:val="en-US"/>
        </w:rPr>
        <w:t>will</w:t>
      </w:r>
      <w:r w:rsidRPr="00B747FB">
        <w:rPr>
          <w:rStyle w:val="apple-converted-space"/>
          <w:rFonts w:ascii="Times New Roman" w:hAnsi="Times New Roman"/>
          <w:b/>
          <w:bCs/>
          <w:color w:val="000000"/>
          <w:sz w:val="28"/>
          <w:szCs w:val="28"/>
          <w:lang w:val="en-US"/>
        </w:rPr>
        <w:t xml:space="preserve">  </w:t>
      </w:r>
      <w:r w:rsidRPr="00B747FB">
        <w:rPr>
          <w:rFonts w:ascii="Times New Roman" w:hAnsi="Times New Roman"/>
          <w:b/>
          <w:bCs/>
          <w:color w:val="000000"/>
          <w:sz w:val="28"/>
          <w:szCs w:val="28"/>
          <w:lang w:val="en-US"/>
        </w:rPr>
        <w:t>pass</w:t>
      </w:r>
      <w:proofErr w:type="gramEnd"/>
      <w:r w:rsidRPr="00B747FB">
        <w:rPr>
          <w:rFonts w:ascii="Times New Roman" w:hAnsi="Times New Roman"/>
          <w:b/>
          <w:bCs/>
          <w:color w:val="000000"/>
          <w:sz w:val="28"/>
          <w:szCs w:val="28"/>
          <w:lang w:val="en-US"/>
        </w:rPr>
        <w:t xml:space="preserve"> sentence</w:t>
      </w:r>
      <w:r w:rsidRPr="00B747FB">
        <w:rPr>
          <w:rFonts w:ascii="Times New Roman" w:hAnsi="Times New Roman"/>
          <w:color w:val="000000"/>
          <w:sz w:val="28"/>
          <w:szCs w:val="28"/>
          <w:lang w:val="en-US"/>
        </w:rPr>
        <w:t>.</w:t>
      </w:r>
    </w:p>
    <w:p w:rsidR="001F717D" w:rsidRPr="00B747FB" w:rsidRDefault="001F717D" w:rsidP="001F717D">
      <w:pPr>
        <w:spacing w:after="0" w:line="240" w:lineRule="auto"/>
        <w:rPr>
          <w:rFonts w:ascii="Times New Roman" w:hAnsi="Times New Roman"/>
          <w:sz w:val="28"/>
          <w:szCs w:val="28"/>
          <w:lang w:val="en-US"/>
        </w:rPr>
      </w:pPr>
      <w:r w:rsidRPr="00B747FB">
        <w:rPr>
          <w:rFonts w:ascii="Times New Roman" w:hAnsi="Times New Roman"/>
          <w:b/>
          <w:color w:val="000000"/>
          <w:sz w:val="28"/>
          <w:szCs w:val="28"/>
          <w:lang w:val="en-US"/>
        </w:rPr>
        <w:lastRenderedPageBreak/>
        <w:t xml:space="preserve">         </w:t>
      </w:r>
      <w:proofErr w:type="gramStart"/>
      <w:r w:rsidRPr="00B747FB">
        <w:rPr>
          <w:rFonts w:ascii="Times New Roman" w:hAnsi="Times New Roman"/>
          <w:b/>
          <w:color w:val="000000"/>
          <w:sz w:val="28"/>
          <w:szCs w:val="28"/>
          <w:lang w:val="en-US"/>
        </w:rPr>
        <w:t>Ex</w:t>
      </w:r>
      <w:r w:rsidRPr="00B747FB">
        <w:rPr>
          <w:rFonts w:ascii="Times New Roman" w:hAnsi="Times New Roman"/>
          <w:b/>
          <w:color w:val="000000"/>
          <w:sz w:val="28"/>
          <w:szCs w:val="28"/>
        </w:rPr>
        <w:t xml:space="preserve"> № 3</w:t>
      </w:r>
      <w:r w:rsidRPr="00B747FB">
        <w:rPr>
          <w:rFonts w:ascii="Times New Roman" w:hAnsi="Times New Roman"/>
          <w:sz w:val="28"/>
          <w:szCs w:val="28"/>
        </w:rPr>
        <w:t xml:space="preserve"> Упражнение 1.</w:t>
      </w:r>
      <w:proofErr w:type="gramEnd"/>
      <w:r w:rsidRPr="00B747FB">
        <w:rPr>
          <w:rFonts w:ascii="Times New Roman" w:hAnsi="Times New Roman"/>
          <w:sz w:val="28"/>
          <w:szCs w:val="28"/>
        </w:rPr>
        <w:t xml:space="preserve"> Перепишите следующие упражнения, раскрывая скобки и выбирая правильную форму прилагательного. Переведите</w:t>
      </w:r>
      <w:r w:rsidRPr="00B747FB">
        <w:rPr>
          <w:rFonts w:ascii="Times New Roman" w:hAnsi="Times New Roman"/>
          <w:sz w:val="28"/>
          <w:szCs w:val="28"/>
          <w:lang w:val="en-US"/>
        </w:rPr>
        <w:t xml:space="preserve"> </w:t>
      </w:r>
      <w:r w:rsidRPr="00B747FB">
        <w:rPr>
          <w:rFonts w:ascii="Times New Roman" w:hAnsi="Times New Roman"/>
          <w:sz w:val="28"/>
          <w:szCs w:val="28"/>
        </w:rPr>
        <w:t>предложения</w:t>
      </w:r>
      <w:r w:rsidRPr="00B747FB">
        <w:rPr>
          <w:rFonts w:ascii="Times New Roman" w:hAnsi="Times New Roman"/>
          <w:sz w:val="28"/>
          <w:szCs w:val="28"/>
          <w:lang w:val="en-US"/>
        </w:rPr>
        <w:t>.</w:t>
      </w:r>
    </w:p>
    <w:p w:rsidR="001F717D" w:rsidRPr="00B747FB" w:rsidRDefault="001F717D" w:rsidP="001F717D">
      <w:pPr>
        <w:pStyle w:val="af5"/>
        <w:suppressAutoHyphens/>
        <w:spacing w:after="0" w:line="240" w:lineRule="auto"/>
        <w:ind w:left="0"/>
        <w:rPr>
          <w:rFonts w:ascii="Times New Roman" w:hAnsi="Times New Roman"/>
          <w:sz w:val="28"/>
          <w:szCs w:val="28"/>
          <w:lang w:val="en-US"/>
        </w:rPr>
      </w:pPr>
      <w:proofErr w:type="gramStart"/>
      <w:r w:rsidRPr="00B747FB">
        <w:rPr>
          <w:rFonts w:ascii="Times New Roman" w:hAnsi="Times New Roman"/>
          <w:sz w:val="28"/>
          <w:szCs w:val="28"/>
          <w:lang w:val="en-US"/>
        </w:rPr>
        <w:t>1.s</w:t>
      </w:r>
      <w:proofErr w:type="gramEnd"/>
      <w:r w:rsidRPr="00B747FB">
        <w:rPr>
          <w:rFonts w:ascii="Times New Roman" w:hAnsi="Times New Roman"/>
          <w:sz w:val="28"/>
          <w:szCs w:val="28"/>
          <w:lang w:val="en-US"/>
        </w:rPr>
        <w:t xml:space="preserve"> a rule, magistrates </w:t>
      </w:r>
      <w:r w:rsidRPr="00B747FB">
        <w:rPr>
          <w:rFonts w:ascii="Times New Roman" w:hAnsi="Times New Roman"/>
          <w:i/>
          <w:sz w:val="28"/>
          <w:szCs w:val="28"/>
          <w:lang w:val="en-US"/>
        </w:rPr>
        <w:t>(may/might)</w:t>
      </w:r>
      <w:r w:rsidRPr="00B747FB">
        <w:rPr>
          <w:rFonts w:ascii="Times New Roman" w:hAnsi="Times New Roman"/>
          <w:sz w:val="28"/>
          <w:szCs w:val="28"/>
          <w:lang w:val="en-US"/>
        </w:rPr>
        <w:t xml:space="preserve"> impose a sentence of less than 12 months imprisonment.</w:t>
      </w:r>
    </w:p>
    <w:p w:rsidR="001F717D" w:rsidRPr="00B747FB" w:rsidRDefault="001F717D" w:rsidP="001F717D">
      <w:pPr>
        <w:pStyle w:val="af5"/>
        <w:suppressAutoHyphens/>
        <w:spacing w:after="0" w:line="240" w:lineRule="auto"/>
        <w:ind w:left="0"/>
        <w:rPr>
          <w:rFonts w:ascii="Times New Roman" w:hAnsi="Times New Roman"/>
          <w:color w:val="000000"/>
          <w:sz w:val="28"/>
          <w:szCs w:val="28"/>
          <w:lang w:val="en-US"/>
        </w:rPr>
      </w:pPr>
      <w:proofErr w:type="gramStart"/>
      <w:r w:rsidRPr="00B747FB">
        <w:rPr>
          <w:rFonts w:ascii="Times New Roman" w:hAnsi="Times New Roman"/>
          <w:color w:val="000000"/>
          <w:sz w:val="28"/>
          <w:szCs w:val="28"/>
          <w:lang w:val="en-US"/>
        </w:rPr>
        <w:t>2.A</w:t>
      </w:r>
      <w:proofErr w:type="gramEnd"/>
      <w:r w:rsidRPr="00B747FB">
        <w:rPr>
          <w:rFonts w:ascii="Times New Roman" w:hAnsi="Times New Roman"/>
          <w:color w:val="000000"/>
          <w:sz w:val="28"/>
          <w:szCs w:val="28"/>
          <w:lang w:val="en-US"/>
        </w:rPr>
        <w:t xml:space="preserve"> lawyer </w:t>
      </w:r>
      <w:r w:rsidRPr="00B747FB">
        <w:rPr>
          <w:rFonts w:ascii="Times New Roman" w:hAnsi="Times New Roman"/>
          <w:i/>
          <w:color w:val="000000"/>
          <w:sz w:val="28"/>
          <w:szCs w:val="28"/>
          <w:lang w:val="en-US"/>
        </w:rPr>
        <w:t>(should/has to)</w:t>
      </w:r>
      <w:r w:rsidRPr="00B747FB">
        <w:rPr>
          <w:rFonts w:ascii="Times New Roman" w:hAnsi="Times New Roman"/>
          <w:color w:val="000000"/>
          <w:sz w:val="28"/>
          <w:szCs w:val="28"/>
          <w:lang w:val="en-US"/>
        </w:rPr>
        <w:t xml:space="preserve"> deal with a variety of people and situations.</w:t>
      </w:r>
    </w:p>
    <w:p w:rsidR="001F717D" w:rsidRPr="00B747FB" w:rsidRDefault="001F717D" w:rsidP="001F717D">
      <w:pPr>
        <w:pStyle w:val="af5"/>
        <w:suppressAutoHyphens/>
        <w:spacing w:after="0" w:line="240" w:lineRule="auto"/>
        <w:ind w:left="0"/>
        <w:rPr>
          <w:rFonts w:ascii="Times New Roman" w:hAnsi="Times New Roman"/>
          <w:color w:val="000000"/>
          <w:sz w:val="28"/>
          <w:szCs w:val="28"/>
          <w:lang w:val="en-US"/>
        </w:rPr>
      </w:pPr>
      <w:proofErr w:type="gramStart"/>
      <w:r w:rsidRPr="00B747FB">
        <w:rPr>
          <w:rFonts w:ascii="Times New Roman" w:hAnsi="Times New Roman"/>
          <w:sz w:val="28"/>
          <w:szCs w:val="28"/>
          <w:lang w:val="en-US"/>
        </w:rPr>
        <w:t>3.Our</w:t>
      </w:r>
      <w:proofErr w:type="gramEnd"/>
      <w:r w:rsidRPr="00B747FB">
        <w:rPr>
          <w:rFonts w:ascii="Times New Roman" w:hAnsi="Times New Roman"/>
          <w:sz w:val="28"/>
          <w:szCs w:val="28"/>
          <w:lang w:val="en-US"/>
        </w:rPr>
        <w:t xml:space="preserve"> graduates </w:t>
      </w:r>
      <w:r w:rsidRPr="00B747FB">
        <w:rPr>
          <w:rFonts w:ascii="Times New Roman" w:hAnsi="Times New Roman"/>
          <w:i/>
          <w:sz w:val="28"/>
          <w:szCs w:val="28"/>
          <w:lang w:val="en-US"/>
        </w:rPr>
        <w:t>(could/can)</w:t>
      </w:r>
      <w:r w:rsidRPr="00B747FB">
        <w:rPr>
          <w:rFonts w:ascii="Times New Roman" w:hAnsi="Times New Roman"/>
          <w:sz w:val="28"/>
          <w:szCs w:val="28"/>
          <w:lang w:val="en-US"/>
        </w:rPr>
        <w:t xml:space="preserve"> work as </w:t>
      </w:r>
      <w:r w:rsidRPr="00B747FB">
        <w:rPr>
          <w:rFonts w:ascii="Times New Roman" w:hAnsi="Times New Roman"/>
          <w:color w:val="000000"/>
          <w:sz w:val="28"/>
          <w:szCs w:val="28"/>
          <w:lang w:val="en-US"/>
        </w:rPr>
        <w:t>advocates, judges, notaries, and other workers of law enforcement agencies.</w:t>
      </w:r>
    </w:p>
    <w:p w:rsidR="001F717D" w:rsidRPr="00B747FB" w:rsidRDefault="001F717D" w:rsidP="001F717D">
      <w:pPr>
        <w:pStyle w:val="af5"/>
        <w:suppressAutoHyphens/>
        <w:spacing w:after="0" w:line="240" w:lineRule="auto"/>
        <w:ind w:left="0"/>
        <w:rPr>
          <w:rFonts w:ascii="Times New Roman" w:hAnsi="Times New Roman"/>
          <w:sz w:val="28"/>
          <w:szCs w:val="28"/>
          <w:lang w:val="en-US"/>
        </w:rPr>
      </w:pPr>
      <w:proofErr w:type="gramStart"/>
      <w:r w:rsidRPr="00B747FB">
        <w:rPr>
          <w:rFonts w:ascii="Times New Roman" w:hAnsi="Times New Roman"/>
          <w:sz w:val="28"/>
          <w:szCs w:val="28"/>
          <w:lang w:val="en-US"/>
        </w:rPr>
        <w:t>4.I</w:t>
      </w:r>
      <w:proofErr w:type="gramEnd"/>
      <w:r w:rsidRPr="00B747FB">
        <w:rPr>
          <w:rFonts w:ascii="Times New Roman" w:hAnsi="Times New Roman"/>
          <w:sz w:val="28"/>
          <w:szCs w:val="28"/>
          <w:lang w:val="en-US"/>
        </w:rPr>
        <w:t xml:space="preserve"> think you </w:t>
      </w:r>
      <w:r w:rsidRPr="00B747FB">
        <w:rPr>
          <w:rFonts w:ascii="Times New Roman" w:hAnsi="Times New Roman"/>
          <w:i/>
          <w:sz w:val="28"/>
          <w:szCs w:val="28"/>
          <w:lang w:val="en-US"/>
        </w:rPr>
        <w:t xml:space="preserve">(must/ should) </w:t>
      </w:r>
      <w:r w:rsidRPr="00B747FB">
        <w:rPr>
          <w:rFonts w:ascii="Times New Roman" w:hAnsi="Times New Roman"/>
          <w:sz w:val="28"/>
          <w:szCs w:val="28"/>
          <w:lang w:val="en-US"/>
        </w:rPr>
        <w:t>study laws if you want to be a lawyer.</w:t>
      </w:r>
    </w:p>
    <w:p w:rsidR="001F717D" w:rsidRPr="00B747FB" w:rsidRDefault="001F717D" w:rsidP="001F717D">
      <w:pPr>
        <w:pStyle w:val="af5"/>
        <w:suppressAutoHyphens/>
        <w:spacing w:after="0" w:line="240" w:lineRule="auto"/>
        <w:ind w:left="0"/>
        <w:rPr>
          <w:rFonts w:ascii="Times New Roman" w:hAnsi="Times New Roman"/>
          <w:sz w:val="28"/>
          <w:szCs w:val="28"/>
          <w:lang w:val="en-US"/>
        </w:rPr>
      </w:pPr>
      <w:proofErr w:type="gramStart"/>
      <w:r w:rsidRPr="00B747FB">
        <w:rPr>
          <w:rFonts w:ascii="Times New Roman" w:hAnsi="Times New Roman"/>
          <w:sz w:val="28"/>
          <w:szCs w:val="28"/>
          <w:lang w:val="en-US"/>
        </w:rPr>
        <w:t>5.Is</w:t>
      </w:r>
      <w:proofErr w:type="gramEnd"/>
      <w:r w:rsidRPr="00B747FB">
        <w:rPr>
          <w:rFonts w:ascii="Times New Roman" w:hAnsi="Times New Roman"/>
          <w:sz w:val="28"/>
          <w:szCs w:val="28"/>
          <w:lang w:val="en-US"/>
        </w:rPr>
        <w:t xml:space="preserve"> the profession of an investigator </w:t>
      </w:r>
      <w:r w:rsidRPr="00B747FB">
        <w:rPr>
          <w:rFonts w:ascii="Times New Roman" w:hAnsi="Times New Roman"/>
          <w:i/>
          <w:sz w:val="28"/>
          <w:szCs w:val="28"/>
          <w:lang w:val="en-US"/>
        </w:rPr>
        <w:t xml:space="preserve">(more/most) </w:t>
      </w:r>
      <w:r w:rsidRPr="00B747FB">
        <w:rPr>
          <w:rFonts w:ascii="Times New Roman" w:hAnsi="Times New Roman"/>
          <w:sz w:val="28"/>
          <w:szCs w:val="28"/>
          <w:lang w:val="en-US"/>
        </w:rPr>
        <w:t>popular than the profession of a judge?</w:t>
      </w:r>
    </w:p>
    <w:p w:rsidR="001F717D" w:rsidRPr="00B747FB" w:rsidRDefault="001F717D" w:rsidP="001F717D">
      <w:pPr>
        <w:pStyle w:val="af5"/>
        <w:suppressAutoHyphens/>
        <w:spacing w:after="0" w:line="240" w:lineRule="auto"/>
        <w:ind w:left="0"/>
        <w:rPr>
          <w:rFonts w:ascii="Times New Roman" w:hAnsi="Times New Roman"/>
          <w:sz w:val="28"/>
          <w:szCs w:val="28"/>
          <w:lang w:val="en-US"/>
        </w:rPr>
      </w:pPr>
      <w:proofErr w:type="gramStart"/>
      <w:r w:rsidRPr="00B747FB">
        <w:rPr>
          <w:rFonts w:ascii="Times New Roman" w:hAnsi="Times New Roman"/>
          <w:sz w:val="28"/>
          <w:szCs w:val="28"/>
          <w:lang w:val="en-US"/>
        </w:rPr>
        <w:t>6.e</w:t>
      </w:r>
      <w:proofErr w:type="gramEnd"/>
      <w:r w:rsidRPr="00B747FB">
        <w:rPr>
          <w:rFonts w:ascii="Times New Roman" w:hAnsi="Times New Roman"/>
          <w:sz w:val="28"/>
          <w:szCs w:val="28"/>
          <w:lang w:val="en-US"/>
        </w:rPr>
        <w:t xml:space="preserve"> barrister for the </w:t>
      </w:r>
      <w:proofErr w:type="spellStart"/>
      <w:r w:rsidRPr="00B747FB">
        <w:rPr>
          <w:rFonts w:ascii="Times New Roman" w:hAnsi="Times New Roman"/>
          <w:sz w:val="28"/>
          <w:szCs w:val="28"/>
          <w:lang w:val="en-US"/>
        </w:rPr>
        <w:t>defence</w:t>
      </w:r>
      <w:proofErr w:type="spellEnd"/>
      <w:r w:rsidRPr="00B747FB">
        <w:rPr>
          <w:rFonts w:ascii="Times New Roman" w:hAnsi="Times New Roman"/>
          <w:sz w:val="28"/>
          <w:szCs w:val="28"/>
          <w:lang w:val="en-US"/>
        </w:rPr>
        <w:t xml:space="preserve"> produced </w:t>
      </w:r>
      <w:r w:rsidRPr="00B747FB">
        <w:rPr>
          <w:rFonts w:ascii="Times New Roman" w:hAnsi="Times New Roman"/>
          <w:i/>
          <w:sz w:val="28"/>
          <w:szCs w:val="28"/>
          <w:lang w:val="en-US"/>
        </w:rPr>
        <w:t>(the most strong/strongest)</w:t>
      </w:r>
      <w:r w:rsidRPr="00B747FB">
        <w:rPr>
          <w:rFonts w:ascii="Times New Roman" w:hAnsi="Times New Roman"/>
          <w:sz w:val="28"/>
          <w:szCs w:val="28"/>
          <w:lang w:val="en-US"/>
        </w:rPr>
        <w:t xml:space="preserve"> evidence in the trial.</w:t>
      </w:r>
    </w:p>
    <w:p w:rsidR="001F717D" w:rsidRPr="00B747FB" w:rsidRDefault="001F717D" w:rsidP="001F717D">
      <w:pPr>
        <w:pStyle w:val="af5"/>
        <w:suppressAutoHyphens/>
        <w:spacing w:after="0" w:line="240" w:lineRule="auto"/>
        <w:ind w:left="0"/>
        <w:rPr>
          <w:rFonts w:ascii="Times New Roman" w:hAnsi="Times New Roman"/>
          <w:sz w:val="28"/>
          <w:szCs w:val="28"/>
          <w:lang w:val="en-US"/>
        </w:rPr>
      </w:pPr>
      <w:proofErr w:type="gramStart"/>
      <w:r w:rsidRPr="00B747FB">
        <w:rPr>
          <w:rFonts w:ascii="Times New Roman" w:hAnsi="Times New Roman"/>
          <w:sz w:val="28"/>
          <w:szCs w:val="28"/>
          <w:lang w:val="en-US"/>
        </w:rPr>
        <w:t>7.This</w:t>
      </w:r>
      <w:proofErr w:type="gramEnd"/>
      <w:r w:rsidRPr="00B747FB">
        <w:rPr>
          <w:rFonts w:ascii="Times New Roman" w:hAnsi="Times New Roman"/>
          <w:sz w:val="28"/>
          <w:szCs w:val="28"/>
          <w:lang w:val="en-US"/>
        </w:rPr>
        <w:t xml:space="preserve"> is </w:t>
      </w:r>
      <w:r w:rsidRPr="00B747FB">
        <w:rPr>
          <w:rFonts w:ascii="Times New Roman" w:hAnsi="Times New Roman"/>
          <w:i/>
          <w:sz w:val="28"/>
          <w:szCs w:val="28"/>
          <w:lang w:val="en-US"/>
        </w:rPr>
        <w:t xml:space="preserve">(the worst/ </w:t>
      </w:r>
      <w:proofErr w:type="spellStart"/>
      <w:r w:rsidRPr="00B747FB">
        <w:rPr>
          <w:rFonts w:ascii="Times New Roman" w:hAnsi="Times New Roman"/>
          <w:i/>
          <w:sz w:val="28"/>
          <w:szCs w:val="28"/>
          <w:lang w:val="en-US"/>
        </w:rPr>
        <w:t>baddest</w:t>
      </w:r>
      <w:proofErr w:type="spellEnd"/>
      <w:r w:rsidRPr="00B747FB">
        <w:rPr>
          <w:rFonts w:ascii="Times New Roman" w:hAnsi="Times New Roman"/>
          <w:i/>
          <w:sz w:val="28"/>
          <w:szCs w:val="28"/>
          <w:lang w:val="en-US"/>
        </w:rPr>
        <w:t>)</w:t>
      </w:r>
      <w:r w:rsidRPr="00B747FB">
        <w:rPr>
          <w:rFonts w:ascii="Times New Roman" w:hAnsi="Times New Roman"/>
          <w:sz w:val="28"/>
          <w:szCs w:val="28"/>
          <w:lang w:val="en-US"/>
        </w:rPr>
        <w:t xml:space="preserve"> judge in the town. He is a </w:t>
      </w:r>
      <w:proofErr w:type="spellStart"/>
      <w:r w:rsidRPr="00B747FB">
        <w:rPr>
          <w:rFonts w:ascii="Times New Roman" w:hAnsi="Times New Roman"/>
          <w:sz w:val="28"/>
          <w:szCs w:val="28"/>
          <w:lang w:val="en-US"/>
        </w:rPr>
        <w:t>briber</w:t>
      </w:r>
      <w:proofErr w:type="spellEnd"/>
      <w:r w:rsidRPr="00B747FB">
        <w:rPr>
          <w:rFonts w:ascii="Times New Roman" w:hAnsi="Times New Roman"/>
          <w:sz w:val="28"/>
          <w:szCs w:val="28"/>
          <w:lang w:val="en-US"/>
        </w:rPr>
        <w:t xml:space="preserve"> and corrupter.</w:t>
      </w:r>
    </w:p>
    <w:p w:rsidR="001F717D" w:rsidRPr="00B747FB" w:rsidRDefault="001F717D" w:rsidP="001F717D">
      <w:pPr>
        <w:pStyle w:val="af5"/>
        <w:suppressAutoHyphens/>
        <w:spacing w:after="0" w:line="240" w:lineRule="auto"/>
        <w:ind w:left="0"/>
        <w:rPr>
          <w:rFonts w:ascii="Times New Roman" w:hAnsi="Times New Roman"/>
          <w:sz w:val="28"/>
          <w:szCs w:val="28"/>
          <w:lang w:val="en-US"/>
        </w:rPr>
      </w:pPr>
      <w:proofErr w:type="gramStart"/>
      <w:r w:rsidRPr="00B747FB">
        <w:rPr>
          <w:rFonts w:ascii="Times New Roman" w:hAnsi="Times New Roman"/>
          <w:sz w:val="28"/>
          <w:szCs w:val="28"/>
          <w:lang w:val="en-US"/>
        </w:rPr>
        <w:t>8.The</w:t>
      </w:r>
      <w:proofErr w:type="gramEnd"/>
      <w:r w:rsidRPr="00B747FB">
        <w:rPr>
          <w:rFonts w:ascii="Times New Roman" w:hAnsi="Times New Roman"/>
          <w:sz w:val="28"/>
          <w:szCs w:val="28"/>
          <w:lang w:val="en-US"/>
        </w:rPr>
        <w:t xml:space="preserve"> building of the regional court is </w:t>
      </w:r>
      <w:r w:rsidRPr="00B747FB">
        <w:rPr>
          <w:rFonts w:ascii="Times New Roman" w:hAnsi="Times New Roman"/>
          <w:i/>
          <w:sz w:val="28"/>
          <w:szCs w:val="28"/>
          <w:lang w:val="en-US"/>
        </w:rPr>
        <w:t>(more modern/</w:t>
      </w:r>
      <w:proofErr w:type="spellStart"/>
      <w:r w:rsidRPr="00B747FB">
        <w:rPr>
          <w:rFonts w:ascii="Times New Roman" w:hAnsi="Times New Roman"/>
          <w:i/>
          <w:sz w:val="28"/>
          <w:szCs w:val="28"/>
          <w:lang w:val="en-US"/>
        </w:rPr>
        <w:t>moderner</w:t>
      </w:r>
      <w:proofErr w:type="spellEnd"/>
      <w:r w:rsidRPr="00B747FB">
        <w:rPr>
          <w:rFonts w:ascii="Times New Roman" w:hAnsi="Times New Roman"/>
          <w:i/>
          <w:sz w:val="28"/>
          <w:szCs w:val="28"/>
          <w:lang w:val="en-US"/>
        </w:rPr>
        <w:t>)</w:t>
      </w:r>
      <w:r w:rsidRPr="00B747FB">
        <w:rPr>
          <w:rFonts w:ascii="Times New Roman" w:hAnsi="Times New Roman"/>
          <w:sz w:val="28"/>
          <w:szCs w:val="28"/>
          <w:lang w:val="en-US"/>
        </w:rPr>
        <w:t xml:space="preserve"> than the building  of our district court</w:t>
      </w:r>
    </w:p>
    <w:p w:rsidR="001F717D" w:rsidRPr="00B747FB" w:rsidRDefault="001F717D" w:rsidP="001F717D">
      <w:pPr>
        <w:pStyle w:val="ae"/>
        <w:shd w:val="clear" w:color="auto" w:fill="FFFFFF"/>
        <w:spacing w:after="0" w:line="240" w:lineRule="auto"/>
        <w:jc w:val="both"/>
        <w:rPr>
          <w:rFonts w:ascii="Times New Roman" w:hAnsi="Times New Roman"/>
          <w:b/>
          <w:color w:val="000000"/>
          <w:sz w:val="28"/>
          <w:szCs w:val="28"/>
        </w:rPr>
      </w:pPr>
      <w:r w:rsidRPr="00B747FB">
        <w:rPr>
          <w:rFonts w:ascii="Times New Roman" w:hAnsi="Times New Roman"/>
          <w:b/>
          <w:sz w:val="28"/>
          <w:szCs w:val="28"/>
        </w:rPr>
        <w:t xml:space="preserve">Контрольная работа  №  6;7   Профессия.  Промышленное оборудование.   </w:t>
      </w:r>
    </w:p>
    <w:p w:rsidR="001F717D" w:rsidRPr="00B747FB" w:rsidRDefault="001F717D" w:rsidP="001F717D">
      <w:pPr>
        <w:spacing w:after="0" w:line="240" w:lineRule="auto"/>
        <w:rPr>
          <w:rFonts w:ascii="Times New Roman" w:hAnsi="Times New Roman"/>
          <w:b/>
          <w:bCs/>
          <w:sz w:val="28"/>
          <w:szCs w:val="28"/>
          <w:u w:val="single"/>
          <w:lang w:val="en-US"/>
        </w:rPr>
      </w:pPr>
      <w:r w:rsidRPr="00B747FB">
        <w:rPr>
          <w:rFonts w:ascii="Times New Roman" w:hAnsi="Times New Roman"/>
          <w:b/>
          <w:bCs/>
          <w:sz w:val="28"/>
          <w:szCs w:val="28"/>
          <w:lang w:val="en-US"/>
        </w:rPr>
        <w:t xml:space="preserve">Test №1.  </w:t>
      </w:r>
      <w:r w:rsidRPr="00B747FB">
        <w:rPr>
          <w:rFonts w:ascii="Times New Roman" w:hAnsi="Times New Roman"/>
          <w:b/>
          <w:bCs/>
          <w:sz w:val="28"/>
          <w:szCs w:val="28"/>
          <w:u w:val="single"/>
          <w:lang w:val="en-US"/>
        </w:rPr>
        <w:t>Read, translate and learn the words about profession</w:t>
      </w:r>
    </w:p>
    <w:p w:rsidR="001F717D" w:rsidRPr="00B747FB" w:rsidRDefault="001F717D" w:rsidP="001F717D">
      <w:pPr>
        <w:spacing w:after="0" w:line="240" w:lineRule="auto"/>
        <w:rPr>
          <w:rFonts w:ascii="Times New Roman" w:hAnsi="Times New Roman"/>
          <w:b/>
          <w:sz w:val="28"/>
          <w:szCs w:val="28"/>
          <w:lang w:val="en-US"/>
        </w:rPr>
      </w:pPr>
      <w:r w:rsidRPr="00B747FB">
        <w:rPr>
          <w:rFonts w:ascii="Times New Roman" w:hAnsi="Times New Roman"/>
          <w:b/>
          <w:sz w:val="28"/>
          <w:szCs w:val="28"/>
          <w:lang w:val="en-US"/>
        </w:rPr>
        <w:t xml:space="preserve">Ex №1 </w:t>
      </w:r>
      <w:r w:rsidRPr="00B747FB">
        <w:rPr>
          <w:rFonts w:ascii="Times New Roman" w:hAnsi="Times New Roman"/>
          <w:sz w:val="28"/>
          <w:szCs w:val="28"/>
          <w:lang w:val="en-US"/>
        </w:rPr>
        <w:t>«My future profession»: profession, specialist, electricity, important, national, necessary, vocational school, loosen and tighten nuts and bolts, cut steel, grip pipes, twist wires,  tighten and loosen spark plugs, chisel plaster, grip things, cut metal pipes, tighten and loosen nuts, cut wooden planks, tighten and loosen screws, drive in nails, drill holes, pull out nails, cut holes in wood.</w:t>
      </w:r>
    </w:p>
    <w:p w:rsidR="001F717D" w:rsidRPr="00B747FB" w:rsidRDefault="001F717D" w:rsidP="001F717D">
      <w:pPr>
        <w:spacing w:after="0" w:line="240" w:lineRule="auto"/>
        <w:rPr>
          <w:rFonts w:ascii="Times New Roman" w:hAnsi="Times New Roman"/>
          <w:b/>
          <w:sz w:val="28"/>
          <w:szCs w:val="28"/>
          <w:lang w:val="en-US"/>
        </w:rPr>
      </w:pPr>
      <w:r w:rsidRPr="00B747FB">
        <w:rPr>
          <w:rFonts w:ascii="Times New Roman" w:hAnsi="Times New Roman"/>
          <w:b/>
          <w:sz w:val="28"/>
          <w:szCs w:val="28"/>
          <w:lang w:val="en-US"/>
        </w:rPr>
        <w:t xml:space="preserve"> Test №2.  Ex №2</w:t>
      </w:r>
    </w:p>
    <w:p w:rsidR="001F717D" w:rsidRPr="00B747FB" w:rsidRDefault="001F717D" w:rsidP="001F717D">
      <w:pPr>
        <w:spacing w:after="0" w:line="240" w:lineRule="auto"/>
        <w:rPr>
          <w:rFonts w:ascii="Times New Roman" w:hAnsi="Times New Roman"/>
          <w:sz w:val="28"/>
          <w:szCs w:val="28"/>
          <w:u w:val="single"/>
          <w:lang w:val="en-US"/>
        </w:rPr>
      </w:pPr>
      <w:r w:rsidRPr="00B747FB">
        <w:rPr>
          <w:rFonts w:ascii="Times New Roman" w:hAnsi="Times New Roman"/>
          <w:sz w:val="28"/>
          <w:szCs w:val="28"/>
          <w:u w:val="single"/>
          <w:lang w:val="en-US"/>
        </w:rPr>
        <w:t xml:space="preserve">Insert the missing words: hole, metal, drill, surface, aim, help, </w:t>
      </w:r>
      <w:proofErr w:type="gramStart"/>
      <w:r w:rsidRPr="00B747FB">
        <w:rPr>
          <w:rFonts w:ascii="Times New Roman" w:hAnsi="Times New Roman"/>
          <w:sz w:val="28"/>
          <w:szCs w:val="28"/>
          <w:u w:val="single"/>
          <w:lang w:val="en-US"/>
        </w:rPr>
        <w:t>center</w:t>
      </w:r>
      <w:proofErr w:type="gramEnd"/>
      <w:r w:rsidRPr="00B747FB">
        <w:rPr>
          <w:rFonts w:ascii="Times New Roman" w:hAnsi="Times New Roman"/>
          <w:sz w:val="28"/>
          <w:szCs w:val="28"/>
          <w:u w:val="single"/>
          <w:lang w:val="en-US"/>
        </w:rPr>
        <w:t xml:space="preserve"> punch.</w:t>
      </w:r>
    </w:p>
    <w:p w:rsidR="001F717D" w:rsidRPr="00B747FB" w:rsidRDefault="001F717D" w:rsidP="001F717D">
      <w:pPr>
        <w:numPr>
          <w:ilvl w:val="0"/>
          <w:numId w:val="44"/>
        </w:numPr>
        <w:spacing w:after="0" w:line="240" w:lineRule="auto"/>
        <w:rPr>
          <w:rFonts w:ascii="Times New Roman" w:hAnsi="Times New Roman"/>
          <w:sz w:val="28"/>
          <w:szCs w:val="28"/>
          <w:lang w:val="en-US"/>
        </w:rPr>
      </w:pPr>
      <w:r w:rsidRPr="00B747FB">
        <w:rPr>
          <w:rFonts w:ascii="Times New Roman" w:hAnsi="Times New Roman"/>
          <w:sz w:val="28"/>
          <w:szCs w:val="28"/>
          <w:lang w:val="en-US"/>
        </w:rPr>
        <w:t>It is important to make a ….. in a piece of metal</w:t>
      </w:r>
    </w:p>
    <w:p w:rsidR="001F717D" w:rsidRPr="00B747FB" w:rsidRDefault="001F717D" w:rsidP="001F717D">
      <w:pPr>
        <w:numPr>
          <w:ilvl w:val="0"/>
          <w:numId w:val="44"/>
        </w:numPr>
        <w:spacing w:after="0" w:line="240" w:lineRule="auto"/>
        <w:rPr>
          <w:rFonts w:ascii="Times New Roman" w:hAnsi="Times New Roman"/>
          <w:sz w:val="28"/>
          <w:szCs w:val="28"/>
          <w:lang w:val="en-US"/>
        </w:rPr>
      </w:pPr>
      <w:r w:rsidRPr="00B747FB">
        <w:rPr>
          <w:rFonts w:ascii="Times New Roman" w:hAnsi="Times New Roman"/>
          <w:sz w:val="28"/>
          <w:szCs w:val="28"/>
          <w:lang w:val="en-US"/>
        </w:rPr>
        <w:t>We may use a …..</w:t>
      </w:r>
    </w:p>
    <w:p w:rsidR="001F717D" w:rsidRPr="00B747FB" w:rsidRDefault="001F717D" w:rsidP="001F717D">
      <w:pPr>
        <w:numPr>
          <w:ilvl w:val="0"/>
          <w:numId w:val="44"/>
        </w:num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A drill ….. </w:t>
      </w:r>
      <w:proofErr w:type="gramStart"/>
      <w:r w:rsidRPr="00B747FB">
        <w:rPr>
          <w:rFonts w:ascii="Times New Roman" w:hAnsi="Times New Roman"/>
          <w:sz w:val="28"/>
          <w:szCs w:val="28"/>
          <w:lang w:val="en-US"/>
        </w:rPr>
        <w:t>hard</w:t>
      </w:r>
      <w:proofErr w:type="gramEnd"/>
      <w:r w:rsidRPr="00B747FB">
        <w:rPr>
          <w:rFonts w:ascii="Times New Roman" w:hAnsi="Times New Roman"/>
          <w:sz w:val="28"/>
          <w:szCs w:val="28"/>
          <w:lang w:val="en-US"/>
        </w:rPr>
        <w:t xml:space="preserve"> steel and has various …..</w:t>
      </w:r>
    </w:p>
    <w:p w:rsidR="001F717D" w:rsidRPr="00B747FB" w:rsidRDefault="001F717D" w:rsidP="001F717D">
      <w:pPr>
        <w:numPr>
          <w:ilvl w:val="0"/>
          <w:numId w:val="44"/>
        </w:num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A drill </w:t>
      </w:r>
      <w:proofErr w:type="spellStart"/>
      <w:r w:rsidRPr="00B747FB">
        <w:rPr>
          <w:rFonts w:ascii="Times New Roman" w:hAnsi="Times New Roman"/>
          <w:sz w:val="28"/>
          <w:szCs w:val="28"/>
          <w:lang w:val="en-US"/>
        </w:rPr>
        <w:t>mustn</w:t>
      </w:r>
      <w:proofErr w:type="spellEnd"/>
      <w:r w:rsidRPr="00B747FB">
        <w:rPr>
          <w:rFonts w:ascii="Times New Roman" w:hAnsi="Times New Roman"/>
          <w:sz w:val="28"/>
          <w:szCs w:val="28"/>
          <w:lang w:val="en-US"/>
        </w:rPr>
        <w:sym w:font="Symbol" w:char="F0A2"/>
      </w:r>
      <w:r w:rsidRPr="00B747FB">
        <w:rPr>
          <w:rFonts w:ascii="Times New Roman" w:hAnsi="Times New Roman"/>
          <w:sz w:val="28"/>
          <w:szCs w:val="28"/>
          <w:lang w:val="en-US"/>
        </w:rPr>
        <w:t xml:space="preserve">t ….. </w:t>
      </w:r>
      <w:proofErr w:type="gramStart"/>
      <w:r w:rsidRPr="00B747FB">
        <w:rPr>
          <w:rFonts w:ascii="Times New Roman" w:hAnsi="Times New Roman"/>
          <w:sz w:val="28"/>
          <w:szCs w:val="28"/>
          <w:lang w:val="en-US"/>
        </w:rPr>
        <w:t>on</w:t>
      </w:r>
      <w:proofErr w:type="gramEnd"/>
      <w:r w:rsidRPr="00B747FB">
        <w:rPr>
          <w:rFonts w:ascii="Times New Roman" w:hAnsi="Times New Roman"/>
          <w:sz w:val="28"/>
          <w:szCs w:val="28"/>
          <w:lang w:val="en-US"/>
        </w:rPr>
        <w:t xml:space="preserve"> the ….. </w:t>
      </w:r>
      <w:proofErr w:type="gramStart"/>
      <w:r w:rsidRPr="00B747FB">
        <w:rPr>
          <w:rFonts w:ascii="Times New Roman" w:hAnsi="Times New Roman"/>
          <w:sz w:val="28"/>
          <w:szCs w:val="28"/>
          <w:lang w:val="en-US"/>
        </w:rPr>
        <w:t>of</w:t>
      </w:r>
      <w:proofErr w:type="gramEnd"/>
      <w:r w:rsidRPr="00B747FB">
        <w:rPr>
          <w:rFonts w:ascii="Times New Roman" w:hAnsi="Times New Roman"/>
          <w:sz w:val="28"/>
          <w:szCs w:val="28"/>
          <w:lang w:val="en-US"/>
        </w:rPr>
        <w:t xml:space="preserve"> a piece.</w:t>
      </w:r>
    </w:p>
    <w:p w:rsidR="001F717D" w:rsidRPr="00B747FB" w:rsidRDefault="001F717D" w:rsidP="001F717D">
      <w:pPr>
        <w:numPr>
          <w:ilvl w:val="0"/>
          <w:numId w:val="44"/>
        </w:num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For this ….. </w:t>
      </w:r>
      <w:proofErr w:type="gramStart"/>
      <w:r w:rsidRPr="00B747FB">
        <w:rPr>
          <w:rFonts w:ascii="Times New Roman" w:hAnsi="Times New Roman"/>
          <w:sz w:val="28"/>
          <w:szCs w:val="28"/>
          <w:lang w:val="en-US"/>
        </w:rPr>
        <w:t>we</w:t>
      </w:r>
      <w:proofErr w:type="gramEnd"/>
      <w:r w:rsidRPr="00B747FB">
        <w:rPr>
          <w:rFonts w:ascii="Times New Roman" w:hAnsi="Times New Roman"/>
          <w:sz w:val="28"/>
          <w:szCs w:val="28"/>
          <w:lang w:val="en-US"/>
        </w:rPr>
        <w:t xml:space="preserve"> make a small ….. </w:t>
      </w:r>
      <w:proofErr w:type="gramStart"/>
      <w:r w:rsidRPr="00B747FB">
        <w:rPr>
          <w:rFonts w:ascii="Times New Roman" w:hAnsi="Times New Roman"/>
          <w:sz w:val="28"/>
          <w:szCs w:val="28"/>
          <w:lang w:val="en-US"/>
        </w:rPr>
        <w:t>with</w:t>
      </w:r>
      <w:proofErr w:type="gramEnd"/>
      <w:r w:rsidRPr="00B747FB">
        <w:rPr>
          <w:rFonts w:ascii="Times New Roman" w:hAnsi="Times New Roman"/>
          <w:sz w:val="28"/>
          <w:szCs w:val="28"/>
          <w:lang w:val="en-US"/>
        </w:rPr>
        <w:t xml:space="preserve"> the ….. </w:t>
      </w:r>
      <w:proofErr w:type="gramStart"/>
      <w:r w:rsidRPr="00B747FB">
        <w:rPr>
          <w:rFonts w:ascii="Times New Roman" w:hAnsi="Times New Roman"/>
          <w:sz w:val="28"/>
          <w:szCs w:val="28"/>
          <w:lang w:val="en-US"/>
        </w:rPr>
        <w:t>of</w:t>
      </w:r>
      <w:proofErr w:type="gramEnd"/>
      <w:r w:rsidRPr="00B747FB">
        <w:rPr>
          <w:rFonts w:ascii="Times New Roman" w:hAnsi="Times New Roman"/>
          <w:sz w:val="28"/>
          <w:szCs w:val="28"/>
          <w:lang w:val="en-US"/>
        </w:rPr>
        <w:t xml:space="preserve"> a center punch.</w:t>
      </w:r>
    </w:p>
    <w:p w:rsidR="001F717D" w:rsidRPr="00B747FB" w:rsidRDefault="001F717D" w:rsidP="001F717D">
      <w:pPr>
        <w:numPr>
          <w:ilvl w:val="0"/>
          <w:numId w:val="44"/>
        </w:num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In this hole we put in …. </w:t>
      </w:r>
      <w:proofErr w:type="gramStart"/>
      <w:r w:rsidRPr="00B747FB">
        <w:rPr>
          <w:rFonts w:ascii="Times New Roman" w:hAnsi="Times New Roman"/>
          <w:sz w:val="28"/>
          <w:szCs w:val="28"/>
          <w:lang w:val="en-US"/>
        </w:rPr>
        <w:t>of</w:t>
      </w:r>
      <w:proofErr w:type="gramEnd"/>
      <w:r w:rsidRPr="00B747FB">
        <w:rPr>
          <w:rFonts w:ascii="Times New Roman" w:hAnsi="Times New Roman"/>
          <w:sz w:val="28"/>
          <w:szCs w:val="28"/>
          <w:lang w:val="en-US"/>
        </w:rPr>
        <w:t xml:space="preserve"> a drill.</w:t>
      </w:r>
    </w:p>
    <w:p w:rsidR="001F717D" w:rsidRPr="00B747FB" w:rsidRDefault="001F717D" w:rsidP="001F717D">
      <w:pPr>
        <w:spacing w:after="0" w:line="240" w:lineRule="auto"/>
        <w:jc w:val="both"/>
        <w:rPr>
          <w:rFonts w:ascii="Times New Roman" w:hAnsi="Times New Roman"/>
          <w:b/>
          <w:sz w:val="28"/>
          <w:szCs w:val="28"/>
          <w:lang w:val="en-US"/>
        </w:rPr>
      </w:pPr>
      <w:r w:rsidRPr="00B747FB">
        <w:rPr>
          <w:rFonts w:ascii="Times New Roman" w:hAnsi="Times New Roman"/>
          <w:b/>
          <w:sz w:val="28"/>
          <w:szCs w:val="28"/>
          <w:lang w:val="en-US"/>
        </w:rPr>
        <w:t xml:space="preserve">Test № </w:t>
      </w:r>
      <w:proofErr w:type="gramStart"/>
      <w:r w:rsidRPr="00B747FB">
        <w:rPr>
          <w:rFonts w:ascii="Times New Roman" w:hAnsi="Times New Roman"/>
          <w:b/>
          <w:sz w:val="28"/>
          <w:szCs w:val="28"/>
          <w:lang w:val="en-US"/>
        </w:rPr>
        <w:t>3  Read</w:t>
      </w:r>
      <w:proofErr w:type="gramEnd"/>
      <w:r w:rsidRPr="00B747FB">
        <w:rPr>
          <w:rFonts w:ascii="Times New Roman" w:hAnsi="Times New Roman"/>
          <w:b/>
          <w:sz w:val="28"/>
          <w:szCs w:val="28"/>
          <w:lang w:val="en-US"/>
        </w:rPr>
        <w:t xml:space="preserve"> and translate the extract about a </w:t>
      </w:r>
      <w:proofErr w:type="spellStart"/>
      <w:r w:rsidRPr="00B747FB">
        <w:rPr>
          <w:rFonts w:ascii="Times New Roman" w:hAnsi="Times New Roman"/>
          <w:b/>
          <w:sz w:val="28"/>
          <w:szCs w:val="28"/>
          <w:lang w:val="en-US"/>
        </w:rPr>
        <w:t>centre</w:t>
      </w:r>
      <w:proofErr w:type="spellEnd"/>
      <w:r w:rsidRPr="00B747FB">
        <w:rPr>
          <w:rFonts w:ascii="Times New Roman" w:hAnsi="Times New Roman"/>
          <w:b/>
          <w:sz w:val="28"/>
          <w:szCs w:val="28"/>
          <w:lang w:val="en-US"/>
        </w:rPr>
        <w:t xml:space="preserve"> punch and a file.</w:t>
      </w:r>
    </w:p>
    <w:p w:rsidR="001F717D" w:rsidRPr="00B747FB" w:rsidRDefault="001F717D" w:rsidP="001F717D">
      <w:pPr>
        <w:spacing w:after="0" w:line="240" w:lineRule="auto"/>
        <w:rPr>
          <w:rFonts w:ascii="Times New Roman" w:hAnsi="Times New Roman"/>
          <w:sz w:val="28"/>
          <w:szCs w:val="28"/>
          <w:lang w:val="en-US"/>
        </w:rPr>
      </w:pPr>
      <w:r w:rsidRPr="00B747FB">
        <w:rPr>
          <w:rFonts w:ascii="Times New Roman" w:hAnsi="Times New Roman"/>
          <w:b/>
          <w:sz w:val="28"/>
          <w:szCs w:val="28"/>
          <w:lang w:val="en-US"/>
        </w:rPr>
        <w:t xml:space="preserve">   Test №3.    Ex №3       </w:t>
      </w:r>
      <w:proofErr w:type="gramStart"/>
      <w:r w:rsidRPr="00B747FB">
        <w:rPr>
          <w:rFonts w:ascii="Times New Roman" w:hAnsi="Times New Roman"/>
          <w:b/>
          <w:sz w:val="28"/>
          <w:szCs w:val="28"/>
          <w:lang w:val="en-US"/>
        </w:rPr>
        <w:t xml:space="preserve">A  </w:t>
      </w:r>
      <w:proofErr w:type="spellStart"/>
      <w:r w:rsidRPr="00B747FB">
        <w:rPr>
          <w:rFonts w:ascii="Times New Roman" w:hAnsi="Times New Roman"/>
          <w:b/>
          <w:sz w:val="28"/>
          <w:szCs w:val="28"/>
          <w:lang w:val="en-US"/>
        </w:rPr>
        <w:t>centre</w:t>
      </w:r>
      <w:proofErr w:type="spellEnd"/>
      <w:proofErr w:type="gramEnd"/>
      <w:r w:rsidRPr="00B747FB">
        <w:rPr>
          <w:rFonts w:ascii="Times New Roman" w:hAnsi="Times New Roman"/>
          <w:b/>
          <w:sz w:val="28"/>
          <w:szCs w:val="28"/>
          <w:lang w:val="en-US"/>
        </w:rPr>
        <w:t xml:space="preserve"> Punch.  </w:t>
      </w:r>
      <w:proofErr w:type="gramStart"/>
      <w:r w:rsidRPr="00B747FB">
        <w:rPr>
          <w:rFonts w:ascii="Times New Roman" w:hAnsi="Times New Roman"/>
          <w:b/>
          <w:sz w:val="28"/>
          <w:szCs w:val="28"/>
          <w:lang w:val="en-US"/>
        </w:rPr>
        <w:t>A  File.</w:t>
      </w:r>
      <w:proofErr w:type="gramEnd"/>
      <w:r w:rsidRPr="00B747FB">
        <w:rPr>
          <w:rFonts w:ascii="Times New Roman" w:hAnsi="Times New Roman"/>
          <w:b/>
          <w:sz w:val="28"/>
          <w:szCs w:val="28"/>
          <w:lang w:val="en-US"/>
        </w:rPr>
        <w:t xml:space="preserve">   </w:t>
      </w:r>
      <w:proofErr w:type="gramStart"/>
      <w:r w:rsidRPr="00B747FB">
        <w:rPr>
          <w:rFonts w:ascii="Times New Roman" w:hAnsi="Times New Roman"/>
          <w:sz w:val="28"/>
          <w:szCs w:val="28"/>
          <w:lang w:val="en-US"/>
        </w:rPr>
        <w:t>U</w:t>
      </w:r>
      <w:r w:rsidRPr="00B747FB">
        <w:rPr>
          <w:rFonts w:ascii="Times New Roman" w:hAnsi="Times New Roman"/>
          <w:b/>
          <w:bCs/>
          <w:sz w:val="28"/>
          <w:szCs w:val="28"/>
          <w:lang w:val="en-US"/>
        </w:rPr>
        <w:t>niversal Angles.</w:t>
      </w:r>
      <w:proofErr w:type="gramEnd"/>
      <w:r w:rsidRPr="00B747FB">
        <w:rPr>
          <w:rFonts w:ascii="Times New Roman" w:hAnsi="Times New Roman"/>
          <w:b/>
          <w:bCs/>
          <w:sz w:val="28"/>
          <w:szCs w:val="28"/>
          <w:lang w:val="en-US"/>
        </w:rPr>
        <w:t xml:space="preserve"> Make up a monologue.</w:t>
      </w:r>
    </w:p>
    <w:p w:rsidR="001F717D" w:rsidRPr="00B747FB" w:rsidRDefault="001F717D" w:rsidP="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t xml:space="preserve"> What for do we use a center punch?  We want to drill (bore) a hole. We mark with the help of a center Punch a marking point. The center punch consists of hard steel. Its length is from 90 up to 150 mm. Its end is sharp. The word «</w:t>
      </w:r>
      <w:r w:rsidRPr="00B747FB">
        <w:rPr>
          <w:rFonts w:ascii="Times New Roman" w:hAnsi="Times New Roman"/>
          <w:sz w:val="28"/>
          <w:szCs w:val="28"/>
        </w:rPr>
        <w:t>кернер</w:t>
      </w:r>
      <w:r w:rsidRPr="00B747FB">
        <w:rPr>
          <w:rFonts w:ascii="Times New Roman" w:hAnsi="Times New Roman"/>
          <w:sz w:val="28"/>
          <w:szCs w:val="28"/>
          <w:lang w:val="en-US"/>
        </w:rPr>
        <w:t>» in the Russian language originates from The German one «</w:t>
      </w:r>
      <w:proofErr w:type="spellStart"/>
      <w:r w:rsidRPr="00B747FB">
        <w:rPr>
          <w:rFonts w:ascii="Times New Roman" w:hAnsi="Times New Roman"/>
          <w:sz w:val="28"/>
          <w:szCs w:val="28"/>
          <w:lang w:val="en-US"/>
        </w:rPr>
        <w:t>Korner</w:t>
      </w:r>
      <w:proofErr w:type="spellEnd"/>
      <w:r w:rsidRPr="00B747FB">
        <w:rPr>
          <w:rFonts w:ascii="Times New Roman" w:hAnsi="Times New Roman"/>
          <w:sz w:val="28"/>
          <w:szCs w:val="28"/>
          <w:lang w:val="en-US"/>
        </w:rPr>
        <w:t>».</w:t>
      </w:r>
    </w:p>
    <w:p w:rsidR="001F717D" w:rsidRPr="00B747FB" w:rsidRDefault="001F717D" w:rsidP="001F717D">
      <w:pPr>
        <w:spacing w:after="0" w:line="240" w:lineRule="auto"/>
        <w:jc w:val="both"/>
        <w:rPr>
          <w:rFonts w:ascii="Times New Roman" w:hAnsi="Times New Roman"/>
          <w:b/>
          <w:sz w:val="28"/>
          <w:szCs w:val="28"/>
          <w:lang w:val="en-US" w:eastAsia="hi-IN"/>
        </w:rPr>
      </w:pPr>
      <w:r w:rsidRPr="00B747FB">
        <w:rPr>
          <w:rFonts w:ascii="Times New Roman" w:hAnsi="Times New Roman"/>
          <w:sz w:val="28"/>
          <w:szCs w:val="28"/>
          <w:lang w:val="en-US"/>
        </w:rPr>
        <w:t>The most important instrument for processing, connected with metal is a file. A file consists of hard steel. The smallest teeth of this instrument are worn out. So the main principle of this instrument consists of processing of a piece of metal. There exists a flat file, a round file, a quadrangular file, a trihedral one</w:t>
      </w:r>
      <w:r w:rsidRPr="00B747FB">
        <w:rPr>
          <w:rFonts w:ascii="Times New Roman" w:hAnsi="Times New Roman"/>
          <w:b/>
          <w:bCs/>
          <w:sz w:val="28"/>
          <w:szCs w:val="28"/>
          <w:lang w:val="en-US"/>
        </w:rPr>
        <w:t xml:space="preserve">                                                                                </w:t>
      </w:r>
    </w:p>
    <w:p w:rsidR="001F717D" w:rsidRPr="00B747FB" w:rsidRDefault="001F717D" w:rsidP="001F717D">
      <w:pPr>
        <w:spacing w:after="0" w:line="240" w:lineRule="auto"/>
        <w:rPr>
          <w:rFonts w:ascii="Times New Roman" w:hAnsi="Times New Roman"/>
          <w:sz w:val="28"/>
          <w:szCs w:val="28"/>
          <w:lang w:val="en-US"/>
        </w:rPr>
      </w:pPr>
      <w:r w:rsidRPr="00B747FB">
        <w:rPr>
          <w:rFonts w:ascii="Times New Roman" w:hAnsi="Times New Roman"/>
          <w:sz w:val="28"/>
          <w:szCs w:val="28"/>
          <w:lang w:val="en-US"/>
        </w:rPr>
        <w:lastRenderedPageBreak/>
        <w:t xml:space="preserve">Universal angles are used for installment of various details under different angles. Both shelves of a universal angle are connected between each other with the help of an axle and can be placed by different angles.                                                                                                                      </w:t>
      </w:r>
    </w:p>
    <w:p w:rsidR="001F717D" w:rsidRPr="00B747FB" w:rsidRDefault="001F717D" w:rsidP="001F717D">
      <w:pPr>
        <w:spacing w:after="0" w:line="240" w:lineRule="auto"/>
        <w:jc w:val="both"/>
        <w:rPr>
          <w:rFonts w:ascii="Times New Roman" w:hAnsi="Times New Roman"/>
          <w:b/>
          <w:sz w:val="28"/>
          <w:szCs w:val="28"/>
          <w:lang w:eastAsia="hi-IN"/>
        </w:rPr>
      </w:pPr>
      <w:r w:rsidRPr="00B747FB">
        <w:rPr>
          <w:rFonts w:ascii="Times New Roman" w:hAnsi="Times New Roman"/>
          <w:b/>
          <w:sz w:val="28"/>
          <w:szCs w:val="28"/>
        </w:rPr>
        <w:t>Контрольная работа №9     Окружающая среда</w:t>
      </w:r>
    </w:p>
    <w:p w:rsidR="001F717D" w:rsidRPr="00B747FB" w:rsidRDefault="001F717D" w:rsidP="001F717D">
      <w:pPr>
        <w:spacing w:after="0" w:line="240" w:lineRule="auto"/>
        <w:rPr>
          <w:rFonts w:ascii="Times New Roman" w:hAnsi="Times New Roman"/>
          <w:b/>
          <w:bCs/>
          <w:sz w:val="28"/>
          <w:szCs w:val="28"/>
          <w:u w:val="single"/>
          <w:lang w:val="en-US"/>
        </w:rPr>
      </w:pPr>
      <w:r w:rsidRPr="00B747FB">
        <w:rPr>
          <w:rFonts w:ascii="Times New Roman" w:hAnsi="Times New Roman"/>
          <w:b/>
          <w:bCs/>
          <w:sz w:val="28"/>
          <w:szCs w:val="28"/>
          <w:lang w:val="en-US"/>
        </w:rPr>
        <w:t>Test</w:t>
      </w:r>
      <w:r w:rsidRPr="00B747FB">
        <w:rPr>
          <w:rFonts w:ascii="Times New Roman" w:hAnsi="Times New Roman"/>
          <w:b/>
          <w:bCs/>
          <w:sz w:val="28"/>
          <w:szCs w:val="28"/>
        </w:rPr>
        <w:t xml:space="preserve"> №1.  </w:t>
      </w:r>
      <w:r w:rsidRPr="00B747FB">
        <w:rPr>
          <w:rFonts w:ascii="Times New Roman" w:hAnsi="Times New Roman"/>
          <w:b/>
          <w:bCs/>
          <w:sz w:val="28"/>
          <w:szCs w:val="28"/>
          <w:u w:val="single"/>
          <w:lang w:val="en-US"/>
        </w:rPr>
        <w:t>Read, translate and learn the words about environmental protection</w:t>
      </w:r>
    </w:p>
    <w:p w:rsidR="001F717D" w:rsidRPr="00B747FB" w:rsidRDefault="001F717D" w:rsidP="001F717D">
      <w:pPr>
        <w:shd w:val="clear" w:color="auto" w:fill="FFFFFF"/>
        <w:tabs>
          <w:tab w:val="left" w:pos="490"/>
        </w:tabs>
        <w:spacing w:after="0" w:line="240" w:lineRule="auto"/>
        <w:ind w:left="-108"/>
        <w:rPr>
          <w:rFonts w:ascii="Times New Roman" w:hAnsi="Times New Roman"/>
          <w:color w:val="000000"/>
          <w:sz w:val="28"/>
          <w:szCs w:val="28"/>
          <w:lang w:val="en-US"/>
        </w:rPr>
      </w:pPr>
      <w:r w:rsidRPr="00B747FB">
        <w:rPr>
          <w:rFonts w:ascii="Times New Roman" w:hAnsi="Times New Roman"/>
          <w:b/>
          <w:sz w:val="28"/>
          <w:szCs w:val="28"/>
          <w:lang w:val="en-US"/>
        </w:rPr>
        <w:t xml:space="preserve">Ex1. </w:t>
      </w:r>
      <w:r w:rsidRPr="00B747FB">
        <w:rPr>
          <w:rFonts w:ascii="Times New Roman" w:hAnsi="Times New Roman"/>
          <w:color w:val="000000"/>
          <w:sz w:val="28"/>
          <w:szCs w:val="28"/>
          <w:lang w:val="en-US"/>
        </w:rPr>
        <w:t>The chemical or physical identity of the pollutants included,</w:t>
      </w:r>
    </w:p>
    <w:p w:rsidR="001F717D" w:rsidRPr="00B747FB" w:rsidRDefault="001F717D" w:rsidP="001F717D">
      <w:pPr>
        <w:shd w:val="clear" w:color="auto" w:fill="FFFFFF"/>
        <w:tabs>
          <w:tab w:val="left" w:pos="490"/>
        </w:tabs>
        <w:spacing w:after="0" w:line="240" w:lineRule="auto"/>
        <w:ind w:left="-108"/>
        <w:rPr>
          <w:rFonts w:ascii="Times New Roman" w:hAnsi="Times New Roman"/>
          <w:color w:val="000000"/>
          <w:sz w:val="28"/>
          <w:szCs w:val="28"/>
          <w:lang w:val="en-US"/>
        </w:rPr>
      </w:pPr>
      <w:r w:rsidRPr="00B747FB">
        <w:rPr>
          <w:rFonts w:ascii="Times New Roman" w:hAnsi="Times New Roman"/>
          <w:color w:val="000000"/>
          <w:sz w:val="28"/>
          <w:szCs w:val="28"/>
          <w:lang w:val="en-US"/>
        </w:rPr>
        <w:t xml:space="preserve">     The geographic area covered,</w:t>
      </w:r>
    </w:p>
    <w:p w:rsidR="001F717D" w:rsidRPr="00B747FB" w:rsidRDefault="001F717D" w:rsidP="001F717D">
      <w:pPr>
        <w:shd w:val="clear" w:color="auto" w:fill="FFFFFF"/>
        <w:tabs>
          <w:tab w:val="left" w:pos="490"/>
        </w:tabs>
        <w:spacing w:after="0" w:line="240" w:lineRule="auto"/>
        <w:ind w:left="-108"/>
        <w:rPr>
          <w:rFonts w:ascii="Times New Roman" w:hAnsi="Times New Roman"/>
          <w:color w:val="000000"/>
          <w:sz w:val="28"/>
          <w:szCs w:val="28"/>
          <w:lang w:val="en-US"/>
        </w:rPr>
      </w:pPr>
      <w:r w:rsidRPr="00B747FB">
        <w:rPr>
          <w:rFonts w:ascii="Times New Roman" w:hAnsi="Times New Roman"/>
          <w:color w:val="000000"/>
          <w:sz w:val="28"/>
          <w:szCs w:val="28"/>
          <w:lang w:val="en-US"/>
        </w:rPr>
        <w:t xml:space="preserve">     The institutional entities covered,</w:t>
      </w:r>
    </w:p>
    <w:p w:rsidR="001F717D" w:rsidRPr="00B747FB" w:rsidRDefault="001F717D" w:rsidP="001F717D">
      <w:pPr>
        <w:shd w:val="clear" w:color="auto" w:fill="FFFFFF"/>
        <w:tabs>
          <w:tab w:val="left" w:pos="490"/>
        </w:tabs>
        <w:spacing w:after="0" w:line="240" w:lineRule="auto"/>
        <w:ind w:left="-108"/>
        <w:rPr>
          <w:rFonts w:ascii="Times New Roman" w:hAnsi="Times New Roman"/>
          <w:color w:val="000000"/>
          <w:sz w:val="28"/>
          <w:szCs w:val="28"/>
          <w:lang w:val="en-US"/>
        </w:rPr>
      </w:pPr>
      <w:r w:rsidRPr="00B747FB">
        <w:rPr>
          <w:rFonts w:ascii="Times New Roman" w:hAnsi="Times New Roman"/>
          <w:color w:val="000000"/>
          <w:sz w:val="28"/>
          <w:szCs w:val="28"/>
          <w:lang w:val="en-US"/>
        </w:rPr>
        <w:t xml:space="preserve">     The time period over which emissions are estimated,</w:t>
      </w:r>
    </w:p>
    <w:p w:rsidR="001F717D" w:rsidRPr="00B747FB" w:rsidRDefault="001F717D" w:rsidP="001F717D">
      <w:pPr>
        <w:shd w:val="clear" w:color="auto" w:fill="FFFFFF"/>
        <w:tabs>
          <w:tab w:val="left" w:pos="490"/>
        </w:tabs>
        <w:spacing w:after="0" w:line="240" w:lineRule="auto"/>
        <w:ind w:left="-108"/>
        <w:rPr>
          <w:rFonts w:ascii="Times New Roman" w:hAnsi="Times New Roman"/>
          <w:color w:val="000000"/>
          <w:sz w:val="28"/>
          <w:szCs w:val="28"/>
          <w:lang w:val="en-US"/>
        </w:rPr>
      </w:pPr>
      <w:r w:rsidRPr="00B747FB">
        <w:rPr>
          <w:rFonts w:ascii="Times New Roman" w:hAnsi="Times New Roman"/>
          <w:color w:val="000000"/>
          <w:sz w:val="28"/>
          <w:szCs w:val="28"/>
          <w:lang w:val="en-US"/>
        </w:rPr>
        <w:t xml:space="preserve">     </w:t>
      </w:r>
      <w:proofErr w:type="gramStart"/>
      <w:r w:rsidRPr="00B747FB">
        <w:rPr>
          <w:rFonts w:ascii="Times New Roman" w:hAnsi="Times New Roman"/>
          <w:color w:val="000000"/>
          <w:sz w:val="28"/>
          <w:szCs w:val="28"/>
          <w:lang w:val="en-US"/>
        </w:rPr>
        <w:t>The types of activities that cause emissions.</w:t>
      </w:r>
      <w:proofErr w:type="gramEnd"/>
    </w:p>
    <w:p w:rsidR="001F717D" w:rsidRPr="00B747FB" w:rsidRDefault="001F717D" w:rsidP="001F717D">
      <w:pPr>
        <w:shd w:val="clear" w:color="auto" w:fill="FFFFFF"/>
        <w:spacing w:after="0" w:line="240" w:lineRule="auto"/>
        <w:ind w:right="19" w:firstLine="709"/>
        <w:jc w:val="both"/>
        <w:rPr>
          <w:rFonts w:ascii="Times New Roman" w:hAnsi="Times New Roman"/>
          <w:color w:val="000000"/>
          <w:sz w:val="28"/>
          <w:szCs w:val="28"/>
          <w:lang w:val="en-US"/>
        </w:rPr>
      </w:pPr>
      <w:r w:rsidRPr="00B747FB">
        <w:rPr>
          <w:rFonts w:ascii="Times New Roman" w:hAnsi="Times New Roman"/>
          <w:color w:val="000000"/>
          <w:sz w:val="28"/>
          <w:szCs w:val="28"/>
          <w:lang w:val="en-US"/>
        </w:rPr>
        <w:t>Emission inventories are developed for a variety of purposes. Inventories of natural and anthropogenic emissions are used by scientists as inputs to air quality models, by policy makers to develop strategies and policies or track progress of standards, and by facilities and regulatory agencies to establish compliance re</w:t>
      </w:r>
      <w:r w:rsidRPr="00B747FB">
        <w:rPr>
          <w:rFonts w:ascii="Times New Roman" w:hAnsi="Times New Roman"/>
          <w:color w:val="000000"/>
          <w:sz w:val="28"/>
          <w:szCs w:val="28"/>
          <w:lang w:val="en-US"/>
        </w:rPr>
        <w:softHyphen/>
        <w:t xml:space="preserve">cords with allowable emission rates. A </w:t>
      </w:r>
      <w:proofErr w:type="spellStart"/>
      <w:r w:rsidRPr="00B747FB">
        <w:rPr>
          <w:rFonts w:ascii="Times New Roman" w:hAnsi="Times New Roman"/>
          <w:color w:val="000000"/>
          <w:sz w:val="28"/>
          <w:szCs w:val="28"/>
          <w:lang w:val="en-US"/>
        </w:rPr>
        <w:t>well constructed</w:t>
      </w:r>
      <w:proofErr w:type="spellEnd"/>
      <w:r w:rsidRPr="00B747FB">
        <w:rPr>
          <w:rFonts w:ascii="Times New Roman" w:hAnsi="Times New Roman"/>
          <w:color w:val="000000"/>
          <w:sz w:val="28"/>
          <w:szCs w:val="28"/>
          <w:lang w:val="en-US"/>
        </w:rPr>
        <w:t xml:space="preserve"> inventory should include enough documentation and other data to allow readers to understand the underly</w:t>
      </w:r>
      <w:r w:rsidRPr="00B747FB">
        <w:rPr>
          <w:rFonts w:ascii="Times New Roman" w:hAnsi="Times New Roman"/>
          <w:color w:val="000000"/>
          <w:sz w:val="28"/>
          <w:szCs w:val="28"/>
          <w:lang w:val="en-US"/>
        </w:rPr>
        <w:softHyphen/>
        <w:t>ing assumptions and to reconstruct the calculations for each of the estimates in</w:t>
      </w:r>
      <w:r w:rsidRPr="00B747FB">
        <w:rPr>
          <w:rFonts w:ascii="Times New Roman" w:hAnsi="Times New Roman"/>
          <w:color w:val="000000"/>
          <w:sz w:val="28"/>
          <w:szCs w:val="28"/>
          <w:lang w:val="en-US"/>
        </w:rPr>
        <w:softHyphen/>
        <w:t>cluded.</w:t>
      </w:r>
    </w:p>
    <w:p w:rsidR="001F717D" w:rsidRPr="00B747FB" w:rsidRDefault="001F717D" w:rsidP="001F717D">
      <w:pPr>
        <w:shd w:val="clear" w:color="auto" w:fill="FFFFFF"/>
        <w:tabs>
          <w:tab w:val="left" w:pos="245"/>
        </w:tabs>
        <w:spacing w:after="0" w:line="240" w:lineRule="auto"/>
        <w:rPr>
          <w:rFonts w:ascii="Times New Roman" w:hAnsi="Times New Roman"/>
          <w:b/>
          <w:iCs/>
          <w:color w:val="000000"/>
          <w:sz w:val="28"/>
          <w:szCs w:val="28"/>
          <w:lang w:val="en-US"/>
        </w:rPr>
      </w:pPr>
      <w:r w:rsidRPr="00B747FB">
        <w:rPr>
          <w:rFonts w:ascii="Times New Roman" w:hAnsi="Times New Roman"/>
          <w:i/>
          <w:iCs/>
          <w:color w:val="000000"/>
          <w:sz w:val="28"/>
          <w:szCs w:val="28"/>
          <w:lang w:val="en-US"/>
        </w:rPr>
        <w:tab/>
      </w:r>
      <w:r w:rsidRPr="00B747FB">
        <w:rPr>
          <w:rFonts w:ascii="Times New Roman" w:hAnsi="Times New Roman"/>
          <w:b/>
          <w:sz w:val="28"/>
          <w:szCs w:val="28"/>
          <w:lang w:val="en-US"/>
        </w:rPr>
        <w:t>Ex2</w:t>
      </w:r>
      <w:r w:rsidRPr="00B747FB">
        <w:rPr>
          <w:rFonts w:ascii="Times New Roman" w:hAnsi="Times New Roman"/>
          <w:i/>
          <w:iCs/>
          <w:color w:val="000000"/>
          <w:sz w:val="28"/>
          <w:szCs w:val="28"/>
          <w:lang w:val="en-US"/>
        </w:rPr>
        <w:tab/>
      </w:r>
      <w:r w:rsidRPr="00B747FB">
        <w:rPr>
          <w:rFonts w:ascii="Times New Roman" w:hAnsi="Times New Roman"/>
          <w:b/>
          <w:iCs/>
          <w:color w:val="000000"/>
          <w:sz w:val="28"/>
          <w:szCs w:val="28"/>
          <w:lang w:val="en-US"/>
        </w:rPr>
        <w:t>Give Russian equivalents to the following English words and word combina</w:t>
      </w:r>
      <w:r w:rsidRPr="00B747FB">
        <w:rPr>
          <w:rFonts w:ascii="Times New Roman" w:hAnsi="Times New Roman"/>
          <w:b/>
          <w:iCs/>
          <w:color w:val="000000"/>
          <w:sz w:val="28"/>
          <w:szCs w:val="28"/>
          <w:lang w:val="en-US"/>
        </w:rPr>
        <w:softHyphen/>
        <w:t>tions:</w:t>
      </w:r>
    </w:p>
    <w:p w:rsidR="001F717D" w:rsidRPr="00B747FB" w:rsidRDefault="001F717D" w:rsidP="001F717D">
      <w:pPr>
        <w:shd w:val="clear" w:color="auto" w:fill="FFFFFF"/>
        <w:spacing w:after="0" w:line="240" w:lineRule="auto"/>
        <w:ind w:right="62"/>
        <w:jc w:val="both"/>
        <w:rPr>
          <w:rFonts w:ascii="Times New Roman" w:hAnsi="Times New Roman"/>
          <w:sz w:val="28"/>
          <w:szCs w:val="28"/>
        </w:rPr>
      </w:pPr>
      <w:proofErr w:type="gramStart"/>
      <w:r w:rsidRPr="00B747FB">
        <w:rPr>
          <w:rFonts w:ascii="Times New Roman" w:hAnsi="Times New Roman"/>
          <w:color w:val="000000"/>
          <w:spacing w:val="-10"/>
          <w:sz w:val="28"/>
          <w:szCs w:val="28"/>
        </w:rPr>
        <w:t>изменение климата, деятельность человека, рост населения, воздейство</w:t>
      </w:r>
      <w:r w:rsidRPr="00B747FB">
        <w:rPr>
          <w:rFonts w:ascii="Times New Roman" w:hAnsi="Times New Roman"/>
          <w:color w:val="000000"/>
          <w:spacing w:val="-10"/>
          <w:sz w:val="28"/>
          <w:szCs w:val="28"/>
        </w:rPr>
        <w:softHyphen/>
        <w:t xml:space="preserve">вать на атмосферу, водяной пар, углекислый газ, домашний скот, окись </w:t>
      </w:r>
      <w:r w:rsidRPr="00B747FB">
        <w:rPr>
          <w:rFonts w:ascii="Times New Roman" w:hAnsi="Times New Roman"/>
          <w:color w:val="000000"/>
          <w:spacing w:val="-9"/>
          <w:sz w:val="28"/>
          <w:szCs w:val="28"/>
        </w:rPr>
        <w:t>азота, разрабатывать, разные цели, качество воздуха, допустимый уро</w:t>
      </w:r>
      <w:r w:rsidRPr="00B747FB">
        <w:rPr>
          <w:rFonts w:ascii="Times New Roman" w:hAnsi="Times New Roman"/>
          <w:color w:val="000000"/>
          <w:spacing w:val="-9"/>
          <w:sz w:val="28"/>
          <w:szCs w:val="28"/>
        </w:rPr>
        <w:softHyphen/>
      </w:r>
      <w:r w:rsidRPr="00B747FB">
        <w:rPr>
          <w:rFonts w:ascii="Times New Roman" w:hAnsi="Times New Roman"/>
          <w:color w:val="000000"/>
          <w:spacing w:val="-13"/>
          <w:sz w:val="28"/>
          <w:szCs w:val="28"/>
        </w:rPr>
        <w:t>вень.</w:t>
      </w:r>
      <w:proofErr w:type="gramEnd"/>
    </w:p>
    <w:p w:rsidR="001F717D" w:rsidRPr="00B747FB" w:rsidRDefault="001F717D" w:rsidP="001F717D">
      <w:pPr>
        <w:shd w:val="clear" w:color="auto" w:fill="FFFFFF"/>
        <w:tabs>
          <w:tab w:val="left" w:pos="245"/>
        </w:tabs>
        <w:spacing w:after="0" w:line="240" w:lineRule="auto"/>
        <w:rPr>
          <w:rFonts w:ascii="Times New Roman" w:hAnsi="Times New Roman"/>
          <w:sz w:val="28"/>
          <w:szCs w:val="28"/>
          <w:lang w:val="en-US"/>
        </w:rPr>
      </w:pPr>
      <w:r w:rsidRPr="00B747FB">
        <w:rPr>
          <w:rFonts w:ascii="Times New Roman" w:hAnsi="Times New Roman"/>
          <w:i/>
          <w:iCs/>
          <w:color w:val="000000"/>
          <w:sz w:val="28"/>
          <w:szCs w:val="28"/>
        </w:rPr>
        <w:tab/>
      </w:r>
      <w:r w:rsidRPr="00B747FB">
        <w:rPr>
          <w:rFonts w:ascii="Times New Roman" w:hAnsi="Times New Roman"/>
          <w:iCs/>
          <w:color w:val="000000"/>
          <w:sz w:val="28"/>
          <w:szCs w:val="28"/>
        </w:rPr>
        <w:t xml:space="preserve"> </w:t>
      </w:r>
      <w:r w:rsidRPr="00B747FB">
        <w:rPr>
          <w:rFonts w:ascii="Times New Roman" w:hAnsi="Times New Roman"/>
          <w:b/>
          <w:sz w:val="28"/>
          <w:szCs w:val="28"/>
          <w:lang w:val="en-US"/>
        </w:rPr>
        <w:t xml:space="preserve">Ex3 </w:t>
      </w:r>
      <w:r w:rsidRPr="00B747FB">
        <w:rPr>
          <w:rFonts w:ascii="Times New Roman" w:hAnsi="Times New Roman"/>
          <w:iCs/>
          <w:color w:val="000000"/>
          <w:sz w:val="28"/>
          <w:szCs w:val="28"/>
          <w:lang w:val="en-US"/>
        </w:rPr>
        <w:t>Read the text attentively and answer the following questions:</w:t>
      </w:r>
    </w:p>
    <w:p w:rsidR="001F717D" w:rsidRPr="00B747FB" w:rsidRDefault="001F717D" w:rsidP="001F717D">
      <w:pPr>
        <w:shd w:val="clear" w:color="auto" w:fill="FFFFFF"/>
        <w:tabs>
          <w:tab w:val="left" w:pos="490"/>
        </w:tabs>
        <w:spacing w:after="0" w:line="240" w:lineRule="auto"/>
        <w:rPr>
          <w:rFonts w:ascii="Times New Roman" w:hAnsi="Times New Roman"/>
          <w:color w:val="000000"/>
          <w:sz w:val="28"/>
          <w:szCs w:val="28"/>
          <w:lang w:val="en-US"/>
        </w:rPr>
      </w:pPr>
      <w:r w:rsidRPr="00B747FB">
        <w:rPr>
          <w:rFonts w:ascii="Times New Roman" w:hAnsi="Times New Roman"/>
          <w:color w:val="000000"/>
          <w:sz w:val="28"/>
          <w:szCs w:val="28"/>
          <w:lang w:val="en-US"/>
        </w:rPr>
        <w:t xml:space="preserve">     What did we begin altering our climate and environment through?</w:t>
      </w:r>
    </w:p>
    <w:p w:rsidR="001F717D" w:rsidRPr="00B747FB" w:rsidRDefault="001F717D" w:rsidP="001F717D">
      <w:pPr>
        <w:shd w:val="clear" w:color="auto" w:fill="FFFFFF"/>
        <w:tabs>
          <w:tab w:val="left" w:pos="490"/>
        </w:tabs>
        <w:spacing w:after="0" w:line="240" w:lineRule="auto"/>
        <w:rPr>
          <w:rFonts w:ascii="Times New Roman" w:hAnsi="Times New Roman"/>
          <w:color w:val="000000"/>
          <w:sz w:val="28"/>
          <w:szCs w:val="28"/>
          <w:lang w:val="en-US"/>
        </w:rPr>
      </w:pPr>
      <w:r w:rsidRPr="00B747FB">
        <w:rPr>
          <w:rFonts w:ascii="Times New Roman" w:hAnsi="Times New Roman"/>
          <w:color w:val="000000"/>
          <w:sz w:val="28"/>
          <w:szCs w:val="28"/>
          <w:lang w:val="en-US"/>
        </w:rPr>
        <w:t xml:space="preserve">     What are greenhouse gases?</w:t>
      </w:r>
    </w:p>
    <w:p w:rsidR="001F717D" w:rsidRPr="00B747FB" w:rsidRDefault="001F717D" w:rsidP="001F717D">
      <w:pPr>
        <w:shd w:val="clear" w:color="auto" w:fill="FFFFFF"/>
        <w:tabs>
          <w:tab w:val="left" w:pos="490"/>
        </w:tabs>
        <w:spacing w:after="0" w:line="240" w:lineRule="auto"/>
        <w:rPr>
          <w:rFonts w:ascii="Times New Roman" w:hAnsi="Times New Roman"/>
          <w:color w:val="000000"/>
          <w:sz w:val="28"/>
          <w:szCs w:val="28"/>
          <w:lang w:val="en-US"/>
        </w:rPr>
      </w:pPr>
      <w:r w:rsidRPr="00B747FB">
        <w:rPr>
          <w:rFonts w:ascii="Times New Roman" w:hAnsi="Times New Roman"/>
          <w:color w:val="000000"/>
          <w:sz w:val="28"/>
          <w:szCs w:val="28"/>
          <w:lang w:val="en-US"/>
        </w:rPr>
        <w:t xml:space="preserve">     When is methane emitted?</w:t>
      </w:r>
    </w:p>
    <w:p w:rsidR="001F717D" w:rsidRPr="00B747FB" w:rsidRDefault="001F717D" w:rsidP="001F717D">
      <w:pPr>
        <w:shd w:val="clear" w:color="auto" w:fill="FFFFFF"/>
        <w:tabs>
          <w:tab w:val="left" w:pos="490"/>
        </w:tabs>
        <w:spacing w:after="0" w:line="240" w:lineRule="auto"/>
        <w:rPr>
          <w:rFonts w:ascii="Times New Roman" w:hAnsi="Times New Roman"/>
          <w:color w:val="000000"/>
          <w:sz w:val="28"/>
          <w:szCs w:val="28"/>
          <w:lang w:val="en-US"/>
        </w:rPr>
      </w:pPr>
      <w:r w:rsidRPr="00B747FB">
        <w:rPr>
          <w:rFonts w:ascii="Times New Roman" w:hAnsi="Times New Roman"/>
          <w:color w:val="000000"/>
          <w:sz w:val="28"/>
          <w:szCs w:val="28"/>
          <w:lang w:val="en-US"/>
        </w:rPr>
        <w:t xml:space="preserve">     How do greenhouse gases differ?</w:t>
      </w:r>
    </w:p>
    <w:p w:rsidR="001F717D" w:rsidRPr="00B747FB" w:rsidRDefault="001F717D" w:rsidP="001F717D">
      <w:pPr>
        <w:shd w:val="clear" w:color="auto" w:fill="FFFFFF"/>
        <w:tabs>
          <w:tab w:val="left" w:pos="490"/>
        </w:tabs>
        <w:spacing w:after="0" w:line="240" w:lineRule="auto"/>
        <w:rPr>
          <w:rFonts w:ascii="Times New Roman" w:hAnsi="Times New Roman"/>
          <w:color w:val="000000"/>
          <w:sz w:val="28"/>
          <w:szCs w:val="28"/>
          <w:lang w:val="en-US"/>
        </w:rPr>
      </w:pPr>
      <w:r w:rsidRPr="00B747FB">
        <w:rPr>
          <w:rFonts w:ascii="Times New Roman" w:hAnsi="Times New Roman"/>
          <w:color w:val="000000"/>
          <w:sz w:val="28"/>
          <w:szCs w:val="28"/>
          <w:lang w:val="en-US"/>
        </w:rPr>
        <w:t xml:space="preserve">     What factors characterize an emission inventory?</w:t>
      </w:r>
    </w:p>
    <w:p w:rsidR="001F717D" w:rsidRPr="00B747FB" w:rsidRDefault="001F717D" w:rsidP="001F717D">
      <w:pPr>
        <w:shd w:val="clear" w:color="auto" w:fill="FFFFFF"/>
        <w:tabs>
          <w:tab w:val="left" w:pos="245"/>
        </w:tabs>
        <w:spacing w:after="0" w:line="240" w:lineRule="auto"/>
        <w:rPr>
          <w:rFonts w:ascii="Times New Roman" w:hAnsi="Times New Roman"/>
          <w:b/>
          <w:iCs/>
          <w:color w:val="000000"/>
          <w:sz w:val="28"/>
          <w:szCs w:val="28"/>
          <w:lang w:val="en-US"/>
        </w:rPr>
      </w:pPr>
      <w:r w:rsidRPr="00B747FB">
        <w:rPr>
          <w:rFonts w:ascii="Times New Roman" w:hAnsi="Times New Roman"/>
          <w:i/>
          <w:iCs/>
          <w:color w:val="000000"/>
          <w:sz w:val="28"/>
          <w:szCs w:val="28"/>
          <w:lang w:val="en-US"/>
        </w:rPr>
        <w:tab/>
      </w:r>
      <w:r w:rsidRPr="00B747FB">
        <w:rPr>
          <w:rFonts w:ascii="Times New Roman" w:hAnsi="Times New Roman"/>
          <w:b/>
          <w:iCs/>
          <w:color w:val="000000"/>
          <w:sz w:val="28"/>
          <w:szCs w:val="28"/>
          <w:lang w:val="en-US"/>
        </w:rPr>
        <w:t>Describe the sources of greenhouse gas occurrence in the atmosphere.</w:t>
      </w:r>
    </w:p>
    <w:p w:rsidR="001F717D" w:rsidRPr="00B747FB" w:rsidRDefault="001F717D" w:rsidP="001F717D">
      <w:pPr>
        <w:shd w:val="clear" w:color="auto" w:fill="FFFFFF"/>
        <w:tabs>
          <w:tab w:val="left" w:pos="250"/>
        </w:tabs>
        <w:spacing w:after="0" w:line="240" w:lineRule="auto"/>
        <w:ind w:left="250" w:right="1536" w:hanging="221"/>
        <w:rPr>
          <w:rFonts w:ascii="Times New Roman" w:hAnsi="Times New Roman"/>
          <w:sz w:val="28"/>
          <w:szCs w:val="28"/>
          <w:lang w:val="en-US"/>
        </w:rPr>
      </w:pPr>
      <w:r w:rsidRPr="00B747FB">
        <w:rPr>
          <w:rFonts w:ascii="Times New Roman" w:hAnsi="Times New Roman"/>
          <w:i/>
          <w:iCs/>
          <w:color w:val="000000"/>
          <w:sz w:val="28"/>
          <w:szCs w:val="28"/>
          <w:lang w:val="en-US"/>
        </w:rPr>
        <w:tab/>
      </w:r>
      <w:r w:rsidRPr="00B747FB">
        <w:rPr>
          <w:rFonts w:ascii="Times New Roman" w:hAnsi="Times New Roman"/>
          <w:iCs/>
          <w:color w:val="000000"/>
          <w:sz w:val="28"/>
          <w:szCs w:val="28"/>
          <w:lang w:val="en-US"/>
        </w:rPr>
        <w:t xml:space="preserve"> </w:t>
      </w:r>
      <w:r w:rsidRPr="00B747FB">
        <w:rPr>
          <w:rFonts w:ascii="Times New Roman" w:hAnsi="Times New Roman"/>
          <w:b/>
          <w:sz w:val="28"/>
          <w:szCs w:val="28"/>
          <w:lang w:val="en-US"/>
        </w:rPr>
        <w:t xml:space="preserve">Ex4 </w:t>
      </w:r>
      <w:r w:rsidRPr="00B747FB">
        <w:rPr>
          <w:rFonts w:ascii="Times New Roman" w:hAnsi="Times New Roman"/>
          <w:b/>
          <w:iCs/>
          <w:color w:val="000000"/>
          <w:sz w:val="28"/>
          <w:szCs w:val="28"/>
          <w:lang w:val="en-US"/>
        </w:rPr>
        <w:t>Are the following statements true or false and why?</w:t>
      </w:r>
      <w:r w:rsidRPr="00B747FB">
        <w:rPr>
          <w:rFonts w:ascii="Times New Roman" w:hAnsi="Times New Roman"/>
          <w:b/>
          <w:iCs/>
          <w:color w:val="000000"/>
          <w:sz w:val="28"/>
          <w:szCs w:val="28"/>
          <w:lang w:val="en-US"/>
        </w:rPr>
        <w:br/>
      </w:r>
      <w:r w:rsidRPr="00B747FB">
        <w:rPr>
          <w:rFonts w:ascii="Times New Roman" w:hAnsi="Times New Roman"/>
          <w:color w:val="000000"/>
          <w:sz w:val="28"/>
          <w:szCs w:val="28"/>
          <w:lang w:val="en-US"/>
        </w:rPr>
        <w:t>Some greenhouse gases occur naturally in the atmosphere.</w:t>
      </w:r>
      <w:r w:rsidRPr="00B747FB">
        <w:rPr>
          <w:rFonts w:ascii="Times New Roman" w:hAnsi="Times New Roman"/>
          <w:color w:val="000000"/>
          <w:sz w:val="28"/>
          <w:szCs w:val="28"/>
          <w:lang w:val="en-US"/>
        </w:rPr>
        <w:br/>
        <w:t>Nitrous oxide is emitted during volcanic eruption.</w:t>
      </w:r>
    </w:p>
    <w:p w:rsidR="001F717D" w:rsidRPr="00B747FB" w:rsidRDefault="001F717D" w:rsidP="001F717D">
      <w:pPr>
        <w:spacing w:after="0" w:line="240" w:lineRule="auto"/>
        <w:rPr>
          <w:rFonts w:ascii="Times New Roman" w:hAnsi="Times New Roman"/>
          <w:sz w:val="28"/>
          <w:szCs w:val="28"/>
          <w:lang w:val="en-US" w:eastAsia="hi-IN"/>
        </w:rPr>
      </w:pPr>
      <w:r w:rsidRPr="00B747FB">
        <w:rPr>
          <w:rFonts w:ascii="Times New Roman" w:hAnsi="Times New Roman"/>
          <w:b/>
          <w:sz w:val="28"/>
          <w:szCs w:val="28"/>
        </w:rPr>
        <w:t>Контрольная</w:t>
      </w:r>
      <w:r w:rsidRPr="00B747FB">
        <w:rPr>
          <w:rFonts w:ascii="Times New Roman" w:hAnsi="Times New Roman"/>
          <w:b/>
          <w:sz w:val="28"/>
          <w:szCs w:val="28"/>
          <w:lang w:val="en-US"/>
        </w:rPr>
        <w:t xml:space="preserve"> </w:t>
      </w:r>
      <w:r w:rsidRPr="00B747FB">
        <w:rPr>
          <w:rFonts w:ascii="Times New Roman" w:hAnsi="Times New Roman"/>
          <w:b/>
          <w:sz w:val="28"/>
          <w:szCs w:val="28"/>
        </w:rPr>
        <w:t>работа</w:t>
      </w:r>
      <w:r w:rsidRPr="00B747FB">
        <w:rPr>
          <w:rFonts w:ascii="Times New Roman" w:hAnsi="Times New Roman"/>
          <w:b/>
          <w:sz w:val="28"/>
          <w:szCs w:val="28"/>
          <w:lang w:val="en-US"/>
        </w:rPr>
        <w:t xml:space="preserve">  №10    </w:t>
      </w:r>
      <w:r w:rsidRPr="00B747FB">
        <w:rPr>
          <w:rFonts w:ascii="Times New Roman" w:hAnsi="Times New Roman"/>
          <w:b/>
          <w:sz w:val="28"/>
          <w:szCs w:val="28"/>
        </w:rPr>
        <w:t>Информационные</w:t>
      </w:r>
      <w:r w:rsidRPr="00B747FB">
        <w:rPr>
          <w:rFonts w:ascii="Times New Roman" w:hAnsi="Times New Roman"/>
          <w:b/>
          <w:sz w:val="28"/>
          <w:szCs w:val="28"/>
          <w:lang w:val="en-US"/>
        </w:rPr>
        <w:t xml:space="preserve"> </w:t>
      </w:r>
      <w:r w:rsidRPr="00B747FB">
        <w:rPr>
          <w:rFonts w:ascii="Times New Roman" w:hAnsi="Times New Roman"/>
          <w:b/>
          <w:sz w:val="28"/>
          <w:szCs w:val="28"/>
        </w:rPr>
        <w:t>технологии</w:t>
      </w:r>
    </w:p>
    <w:p w:rsidR="001F717D" w:rsidRPr="00B747FB" w:rsidRDefault="001F717D" w:rsidP="001F717D">
      <w:pPr>
        <w:spacing w:after="0" w:line="240" w:lineRule="auto"/>
        <w:rPr>
          <w:rFonts w:ascii="Times New Roman" w:hAnsi="Times New Roman"/>
          <w:b/>
          <w:bCs/>
          <w:sz w:val="28"/>
          <w:szCs w:val="28"/>
          <w:u w:val="single"/>
          <w:lang w:val="en-US"/>
        </w:rPr>
      </w:pPr>
      <w:r w:rsidRPr="00B747FB">
        <w:rPr>
          <w:rFonts w:ascii="Times New Roman" w:hAnsi="Times New Roman"/>
          <w:b/>
          <w:bCs/>
          <w:sz w:val="28"/>
          <w:szCs w:val="28"/>
          <w:lang w:val="en-US"/>
        </w:rPr>
        <w:t xml:space="preserve">Test №1.  </w:t>
      </w:r>
      <w:r w:rsidRPr="00B747FB">
        <w:rPr>
          <w:rFonts w:ascii="Times New Roman" w:hAnsi="Times New Roman"/>
          <w:b/>
          <w:bCs/>
          <w:sz w:val="28"/>
          <w:szCs w:val="28"/>
          <w:u w:val="single"/>
          <w:lang w:val="en-US"/>
        </w:rPr>
        <w:t>Read, translate and learn the words and word-combinations. Translate the text into Russian.</w:t>
      </w:r>
    </w:p>
    <w:p w:rsidR="001F717D" w:rsidRPr="00B747FB" w:rsidRDefault="001F717D" w:rsidP="001F717D">
      <w:pPr>
        <w:autoSpaceDE w:val="0"/>
        <w:autoSpaceDN w:val="0"/>
        <w:adjustRightInd w:val="0"/>
        <w:spacing w:after="0" w:line="240" w:lineRule="auto"/>
        <w:ind w:firstLine="708"/>
        <w:jc w:val="both"/>
        <w:rPr>
          <w:rFonts w:ascii="Times New Roman" w:hAnsi="Times New Roman"/>
          <w:sz w:val="28"/>
          <w:szCs w:val="28"/>
          <w:lang w:val="en-US"/>
        </w:rPr>
      </w:pPr>
      <w:r w:rsidRPr="00B747FB">
        <w:rPr>
          <w:rFonts w:ascii="Times New Roman" w:hAnsi="Times New Roman"/>
          <w:sz w:val="28"/>
          <w:szCs w:val="28"/>
          <w:lang w:val="en-US"/>
        </w:rPr>
        <w:t xml:space="preserve">About 16.000 viruses have been encountered by various antivirus research labs, and that number is expected to continue growing rapidly. Though it is difficult to predict what the next major class of viruses will be or when it will hit, the place it hits is likely to be the Internet. Viruses are spread due to human contacts, such as exchanging disks or posting an infected file on a server. But   they move from system to system also by themselves actively seeking out new computers to infect. IBM researchers have proposed an automated system that can identify new viruses as well as develop and disseminate the antidotes. The software will be able to identify a previously unknown virus by either analyzing changes to </w:t>
      </w:r>
      <w:r w:rsidRPr="00B747FB">
        <w:rPr>
          <w:rFonts w:ascii="Times New Roman" w:hAnsi="Times New Roman"/>
          <w:sz w:val="28"/>
          <w:szCs w:val="28"/>
          <w:lang w:val="en-US"/>
        </w:rPr>
        <w:lastRenderedPageBreak/>
        <w:t>a file or studying the characteristics of a file for code common to viruses. When a potential virus is identified, the infected file will be sent to the virus-lab computer. If the virus is known but not recognized by the user's system because of out-of-date software, updated antivirus data will be sent back to the user. If the virus is truly unknown, the virus-lab computers will let it spread within a secure environment and then study the way the virus behaves, extracting its signature based on the common characteristics of the infected files. The signature will be tested to ensure it didn't misidentify clean files as infected. If the signature passes, it would be sent back to the machine on which the virus was originally identified and the virus will be removed.</w:t>
      </w:r>
    </w:p>
    <w:p w:rsidR="001F717D" w:rsidRPr="00B747FB" w:rsidRDefault="001F717D" w:rsidP="001F717D">
      <w:pPr>
        <w:spacing w:after="0" w:line="240" w:lineRule="auto"/>
        <w:jc w:val="both"/>
        <w:rPr>
          <w:rFonts w:ascii="Times New Roman" w:hAnsi="Times New Roman"/>
          <w:b/>
          <w:sz w:val="28"/>
          <w:szCs w:val="28"/>
          <w:lang w:val="en-US" w:eastAsia="hi-IN"/>
        </w:rPr>
      </w:pPr>
      <w:r w:rsidRPr="00B747FB">
        <w:rPr>
          <w:rFonts w:ascii="Times New Roman" w:hAnsi="Times New Roman"/>
          <w:b/>
          <w:sz w:val="28"/>
          <w:szCs w:val="28"/>
          <w:lang w:val="en-US" w:eastAsia="hi-IN"/>
        </w:rPr>
        <w:t>Words</w:t>
      </w:r>
      <w:r w:rsidRPr="00B747FB">
        <w:rPr>
          <w:rFonts w:ascii="Times New Roman" w:hAnsi="Times New Roman"/>
          <w:sz w:val="28"/>
          <w:szCs w:val="28"/>
          <w:lang w:val="en-US" w:eastAsia="hi-IN"/>
        </w:rPr>
        <w:t>:</w:t>
      </w:r>
      <w:r w:rsidRPr="00B747FB">
        <w:rPr>
          <w:rFonts w:ascii="Times New Roman" w:hAnsi="Times New Roman"/>
          <w:sz w:val="28"/>
          <w:szCs w:val="28"/>
          <w:lang w:val="en-US"/>
        </w:rPr>
        <w:t xml:space="preserve"> </w:t>
      </w:r>
      <w:r w:rsidRPr="00B747FB">
        <w:rPr>
          <w:rFonts w:ascii="Times New Roman" w:hAnsi="Times New Roman"/>
          <w:b/>
          <w:sz w:val="28"/>
          <w:szCs w:val="28"/>
          <w:lang w:val="en-US"/>
        </w:rPr>
        <w:t>viruses, continue growing rapidly, human contacts, seeking out new computers, software, to identify a previously, unknown virus, virus is truly unknown, the way the virus behaves, the virus-lab computers, a secure environment, signature.</w:t>
      </w:r>
    </w:p>
    <w:p w:rsidR="001F717D" w:rsidRPr="00B747FB" w:rsidRDefault="001F717D" w:rsidP="001F717D">
      <w:pPr>
        <w:pStyle w:val="af4"/>
        <w:rPr>
          <w:rFonts w:ascii="Times New Roman" w:hAnsi="Times New Roman" w:cs="Times New Roman"/>
          <w:sz w:val="28"/>
          <w:szCs w:val="28"/>
          <w:lang w:val="en-US"/>
        </w:rPr>
      </w:pPr>
      <w:r w:rsidRPr="00B747FB">
        <w:rPr>
          <w:rFonts w:ascii="Times New Roman" w:hAnsi="Times New Roman" w:cs="Times New Roman"/>
          <w:b/>
          <w:bCs/>
          <w:sz w:val="28"/>
          <w:szCs w:val="28"/>
          <w:lang w:val="en-US"/>
        </w:rPr>
        <w:t xml:space="preserve">Test №2. </w:t>
      </w:r>
      <w:r w:rsidRPr="00B747FB">
        <w:rPr>
          <w:rFonts w:ascii="Times New Roman" w:hAnsi="Times New Roman" w:cs="Times New Roman"/>
          <w:b/>
          <w:bCs/>
          <w:sz w:val="28"/>
          <w:szCs w:val="28"/>
          <w:u w:val="single"/>
          <w:lang w:val="en-US"/>
        </w:rPr>
        <w:t>Put the variants into the correct order</w:t>
      </w:r>
      <w:r w:rsidRPr="00B747FB">
        <w:rPr>
          <w:rFonts w:ascii="Times New Roman" w:hAnsi="Times New Roman" w:cs="Times New Roman"/>
          <w:b/>
          <w:bCs/>
          <w:sz w:val="28"/>
          <w:szCs w:val="28"/>
          <w:lang w:val="en-US"/>
        </w:rPr>
        <w:t xml:space="preserve">: </w:t>
      </w:r>
      <w:r w:rsidRPr="00B747FB">
        <w:rPr>
          <w:rFonts w:ascii="Times New Roman" w:hAnsi="Times New Roman" w:cs="Times New Roman"/>
          <w:sz w:val="28"/>
          <w:szCs w:val="28"/>
          <w:lang w:val="en-US"/>
        </w:rPr>
        <w:t>A)</w:t>
      </w:r>
      <w:r w:rsidRPr="00B747FB">
        <w:rPr>
          <w:rFonts w:ascii="Times New Roman" w:eastAsia="Times New Roman" w:hAnsi="Times New Roman" w:cs="Times New Roman"/>
          <w:sz w:val="28"/>
          <w:szCs w:val="28"/>
          <w:lang w:val="en-US"/>
        </w:rPr>
        <w:t xml:space="preserve"> </w:t>
      </w:r>
      <w:proofErr w:type="gramStart"/>
      <w:r w:rsidRPr="00B747FB">
        <w:rPr>
          <w:rFonts w:ascii="Times New Roman" w:eastAsia="Times New Roman" w:hAnsi="Times New Roman" w:cs="Times New Roman"/>
          <w:sz w:val="28"/>
          <w:szCs w:val="28"/>
          <w:lang w:val="en-US"/>
        </w:rPr>
        <w:t>It</w:t>
      </w:r>
      <w:proofErr w:type="gramEnd"/>
      <w:r w:rsidRPr="00B747FB">
        <w:rPr>
          <w:rFonts w:ascii="Times New Roman" w:eastAsia="Times New Roman" w:hAnsi="Times New Roman" w:cs="Times New Roman"/>
          <w:sz w:val="28"/>
          <w:szCs w:val="28"/>
          <w:lang w:val="en-US"/>
        </w:rPr>
        <w:t xml:space="preserve"> financed one of the first digital computers, a clacking electromechanical monster known as Mark I, in 1943</w:t>
      </w:r>
      <w:r w:rsidRPr="00B747FB">
        <w:rPr>
          <w:rFonts w:ascii="Times New Roman" w:hAnsi="Times New Roman" w:cs="Times New Roman"/>
          <w:sz w:val="28"/>
          <w:szCs w:val="28"/>
          <w:lang w:val="en-US"/>
        </w:rPr>
        <w:t>.</w:t>
      </w:r>
    </w:p>
    <w:p w:rsidR="001F717D" w:rsidRPr="00B747FB" w:rsidRDefault="001F717D" w:rsidP="001F717D">
      <w:pPr>
        <w:pStyle w:val="af4"/>
        <w:rPr>
          <w:rFonts w:ascii="Times New Roman" w:hAnsi="Times New Roman" w:cs="Times New Roman"/>
          <w:sz w:val="28"/>
          <w:szCs w:val="28"/>
          <w:lang w:val="en-US"/>
        </w:rPr>
      </w:pPr>
      <w:r w:rsidRPr="00B747FB">
        <w:rPr>
          <w:rFonts w:ascii="Times New Roman" w:hAnsi="Times New Roman" w:cs="Times New Roman"/>
          <w:sz w:val="28"/>
          <w:szCs w:val="28"/>
          <w:lang w:val="en-US"/>
        </w:rPr>
        <w:t xml:space="preserve">  B)</w:t>
      </w:r>
      <w:r w:rsidRPr="00B747FB">
        <w:rPr>
          <w:rFonts w:ascii="Times New Roman" w:eastAsia="Times New Roman" w:hAnsi="Times New Roman" w:cs="Times New Roman"/>
          <w:sz w:val="28"/>
          <w:szCs w:val="28"/>
          <w:lang w:val="en-US"/>
        </w:rPr>
        <w:t xml:space="preserve"> Over the next decade, IBM made heavy investments in research and development under Thomas Watson, Jr., who took over from his father as IBM president in the mid-1950s. </w:t>
      </w:r>
    </w:p>
    <w:p w:rsidR="001F717D" w:rsidRPr="00B747FB" w:rsidRDefault="001F717D" w:rsidP="001F717D">
      <w:pPr>
        <w:spacing w:after="0" w:line="240" w:lineRule="auto"/>
        <w:rPr>
          <w:rFonts w:ascii="Times New Roman" w:hAnsi="Times New Roman"/>
          <w:sz w:val="28"/>
          <w:szCs w:val="28"/>
          <w:lang w:val="en-US" w:eastAsia="en-US"/>
        </w:rPr>
      </w:pPr>
      <w:r w:rsidRPr="00B747FB">
        <w:rPr>
          <w:rFonts w:ascii="Times New Roman" w:hAnsi="Times New Roman"/>
          <w:sz w:val="28"/>
          <w:szCs w:val="28"/>
          <w:lang w:val="en-US" w:eastAsia="en-US"/>
        </w:rPr>
        <w:t xml:space="preserve">  C)</w:t>
      </w:r>
      <w:r w:rsidRPr="00B747FB">
        <w:rPr>
          <w:rFonts w:ascii="Times New Roman" w:hAnsi="Times New Roman"/>
          <w:sz w:val="28"/>
          <w:szCs w:val="28"/>
          <w:lang w:val="en-US"/>
        </w:rPr>
        <w:t xml:space="preserve"> IBM started in the late nineteenth century as manufacturer of electromechanical office tabulating equipment: the company took its current name in 1924</w:t>
      </w:r>
      <w:r w:rsidRPr="00B747FB">
        <w:rPr>
          <w:rFonts w:ascii="Times New Roman" w:hAnsi="Times New Roman"/>
          <w:sz w:val="28"/>
          <w:szCs w:val="28"/>
          <w:lang w:val="en-US" w:eastAsia="en-US"/>
        </w:rPr>
        <w:t>. D)</w:t>
      </w:r>
      <w:r w:rsidRPr="00B747FB">
        <w:rPr>
          <w:rFonts w:ascii="Times New Roman" w:hAnsi="Times New Roman"/>
          <w:sz w:val="28"/>
          <w:szCs w:val="28"/>
          <w:lang w:val="en-US"/>
        </w:rPr>
        <w:t xml:space="preserve"> In 1954 IBM was only the fourth-ranked computer producer, well behind computer industry pioneer - Radio Corporation of America (RCA). </w:t>
      </w:r>
      <w:r w:rsidRPr="00B747FB">
        <w:rPr>
          <w:rFonts w:ascii="Times New Roman" w:hAnsi="Times New Roman"/>
          <w:sz w:val="28"/>
          <w:szCs w:val="28"/>
          <w:lang w:val="en-US" w:eastAsia="en-US"/>
        </w:rPr>
        <w:t xml:space="preserve"> </w:t>
      </w:r>
    </w:p>
    <w:p w:rsidR="001F717D" w:rsidRPr="00B747FB" w:rsidRDefault="001F717D" w:rsidP="001F717D">
      <w:pPr>
        <w:spacing w:after="0" w:line="240" w:lineRule="auto"/>
        <w:rPr>
          <w:rFonts w:ascii="Times New Roman" w:hAnsi="Times New Roman"/>
          <w:sz w:val="28"/>
          <w:szCs w:val="28"/>
          <w:lang w:val="en-US" w:eastAsia="hi-IN"/>
        </w:rPr>
      </w:pPr>
      <w:r w:rsidRPr="00B747FB">
        <w:rPr>
          <w:rFonts w:ascii="Times New Roman" w:hAnsi="Times New Roman"/>
          <w:b/>
          <w:bCs/>
          <w:sz w:val="28"/>
          <w:szCs w:val="28"/>
          <w:lang w:val="en-US"/>
        </w:rPr>
        <w:t xml:space="preserve">Test №3. </w:t>
      </w:r>
      <w:r w:rsidRPr="00B747FB">
        <w:rPr>
          <w:rFonts w:ascii="Times New Roman" w:hAnsi="Times New Roman"/>
          <w:b/>
          <w:bCs/>
          <w:sz w:val="28"/>
          <w:szCs w:val="28"/>
          <w:u w:val="single"/>
          <w:lang w:val="en-US"/>
        </w:rPr>
        <w:t>Answer the questions</w:t>
      </w:r>
      <w:proofErr w:type="gramStart"/>
      <w:r w:rsidRPr="00B747FB">
        <w:rPr>
          <w:rFonts w:ascii="Times New Roman" w:hAnsi="Times New Roman"/>
          <w:b/>
          <w:bCs/>
          <w:sz w:val="28"/>
          <w:szCs w:val="28"/>
          <w:lang w:val="en-US"/>
        </w:rPr>
        <w:t>:1</w:t>
      </w:r>
      <w:proofErr w:type="gramEnd"/>
      <w:r w:rsidRPr="00B747FB">
        <w:rPr>
          <w:rFonts w:ascii="Times New Roman" w:hAnsi="Times New Roman"/>
          <w:bCs/>
          <w:sz w:val="28"/>
          <w:szCs w:val="28"/>
          <w:lang w:val="en-US"/>
        </w:rPr>
        <w:t>) How many viruses</w:t>
      </w:r>
      <w:r w:rsidRPr="00B747FB">
        <w:rPr>
          <w:rFonts w:ascii="Times New Roman" w:hAnsi="Times New Roman"/>
          <w:sz w:val="28"/>
          <w:szCs w:val="28"/>
          <w:lang w:val="en-US"/>
        </w:rPr>
        <w:t xml:space="preserve"> have been encountered</w:t>
      </w:r>
      <w:r w:rsidRPr="00B747FB">
        <w:rPr>
          <w:rFonts w:ascii="Times New Roman" w:hAnsi="Times New Roman"/>
          <w:b/>
          <w:bCs/>
          <w:sz w:val="28"/>
          <w:szCs w:val="28"/>
          <w:lang w:val="en-US"/>
        </w:rPr>
        <w:t xml:space="preserve">? 2) </w:t>
      </w:r>
      <w:r w:rsidRPr="00B747FB">
        <w:rPr>
          <w:rFonts w:ascii="Times New Roman" w:hAnsi="Times New Roman"/>
          <w:bCs/>
          <w:sz w:val="28"/>
          <w:szCs w:val="28"/>
          <w:lang w:val="en-US"/>
        </w:rPr>
        <w:t>Are viruses</w:t>
      </w:r>
      <w:r w:rsidRPr="00B747FB">
        <w:rPr>
          <w:rFonts w:ascii="Times New Roman" w:hAnsi="Times New Roman"/>
          <w:sz w:val="28"/>
          <w:szCs w:val="28"/>
          <w:lang w:val="en-US"/>
        </w:rPr>
        <w:t xml:space="preserve"> spread due to human contacts?</w:t>
      </w:r>
      <w:r w:rsidRPr="00B747FB">
        <w:rPr>
          <w:rFonts w:ascii="Times New Roman" w:hAnsi="Times New Roman"/>
          <w:b/>
          <w:bCs/>
          <w:sz w:val="28"/>
          <w:szCs w:val="28"/>
          <w:lang w:val="en-US"/>
        </w:rPr>
        <w:t xml:space="preserve"> 3) </w:t>
      </w:r>
      <w:r w:rsidRPr="00B747FB">
        <w:rPr>
          <w:rFonts w:ascii="Times New Roman" w:hAnsi="Times New Roman"/>
          <w:sz w:val="28"/>
          <w:szCs w:val="28"/>
          <w:lang w:val="en-US"/>
        </w:rPr>
        <w:t>The virus is known but not recognized by the user's system, isn`t it? 4)</w:t>
      </w:r>
      <w:r w:rsidRPr="00B747FB">
        <w:rPr>
          <w:rFonts w:ascii="Times New Roman" w:hAnsi="Times New Roman"/>
          <w:sz w:val="28"/>
          <w:szCs w:val="28"/>
          <w:lang w:val="en-US" w:eastAsia="hi-IN"/>
        </w:rPr>
        <w:t xml:space="preserve"> </w:t>
      </w:r>
      <w:r w:rsidRPr="00B747FB">
        <w:rPr>
          <w:rFonts w:ascii="Times New Roman" w:hAnsi="Times New Roman"/>
          <w:sz w:val="28"/>
          <w:szCs w:val="28"/>
          <w:lang w:val="en-US"/>
        </w:rPr>
        <w:t>Viruses are spread due to human contacts, aren`t they?</w:t>
      </w:r>
    </w:p>
    <w:p w:rsidR="001F717D" w:rsidRPr="00B747FB" w:rsidRDefault="001F717D" w:rsidP="001F717D">
      <w:pPr>
        <w:spacing w:after="0" w:line="240" w:lineRule="auto"/>
        <w:jc w:val="both"/>
        <w:rPr>
          <w:rFonts w:ascii="Times New Roman" w:hAnsi="Times New Roman"/>
          <w:sz w:val="28"/>
          <w:szCs w:val="28"/>
          <w:lang w:val="en-US"/>
        </w:rPr>
      </w:pPr>
    </w:p>
    <w:p w:rsidR="001F717D" w:rsidRPr="00B747FB" w:rsidRDefault="001F717D" w:rsidP="001F717D">
      <w:pPr>
        <w:ind w:left="-567" w:firstLine="567"/>
        <w:jc w:val="both"/>
        <w:rPr>
          <w:rFonts w:ascii="Times New Roman" w:hAnsi="Times New Roman"/>
          <w:sz w:val="28"/>
          <w:szCs w:val="28"/>
          <w:lang w:val="en-US"/>
        </w:rPr>
      </w:pPr>
    </w:p>
    <w:p w:rsidR="00D8228C" w:rsidRPr="00B747FB" w:rsidRDefault="00D8228C">
      <w:pPr>
        <w:rPr>
          <w:rFonts w:ascii="Times New Roman" w:hAnsi="Times New Roman"/>
          <w:lang w:val="en-US"/>
        </w:rPr>
      </w:pPr>
    </w:p>
    <w:sectPr w:rsidR="00D8228C" w:rsidRPr="00B747FB">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name w:val="WW8Num3"/>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0000004"/>
    <w:multiLevelType w:val="multilevel"/>
    <w:tmpl w:val="00000004"/>
    <w:name w:val="WW8Num4"/>
    <w:lvl w:ilvl="0">
      <w:start w:val="1"/>
      <w:numFmt w:val="bullet"/>
      <w:lvlText w:val=""/>
      <w:lvlJc w:val="left"/>
      <w:pPr>
        <w:tabs>
          <w:tab w:val="num" w:pos="360"/>
        </w:tabs>
        <w:ind w:left="36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A"/>
    <w:multiLevelType w:val="multilevel"/>
    <w:tmpl w:val="0000000A"/>
    <w:name w:val="WW8Num10"/>
    <w:lvl w:ilvl="0">
      <w:start w:val="1"/>
      <w:numFmt w:val="upperRoman"/>
      <w:lvlText w:val="%1. "/>
      <w:lvlJc w:val="left"/>
      <w:pPr>
        <w:tabs>
          <w:tab w:val="num" w:pos="0"/>
        </w:tabs>
        <w:ind w:left="283" w:hanging="283"/>
      </w:pPr>
      <w:rPr>
        <w:rFonts w:cs="Times New Roman"/>
        <w:b w:val="0"/>
        <w:i w:val="0"/>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B"/>
    <w:multiLevelType w:val="multilevel"/>
    <w:tmpl w:val="0000000B"/>
    <w:name w:val="WW8Num11"/>
    <w:lvl w:ilvl="0">
      <w:start w:val="2"/>
      <w:numFmt w:val="upperRoman"/>
      <w:lvlText w:val="%1. "/>
      <w:lvlJc w:val="left"/>
      <w:pPr>
        <w:tabs>
          <w:tab w:val="num" w:pos="0"/>
        </w:tabs>
        <w:ind w:left="283" w:hanging="283"/>
      </w:pPr>
      <w:rPr>
        <w:rFonts w:cs="Times New Roman"/>
        <w:b w:val="0"/>
        <w:i w:val="0"/>
        <w:strike w:val="0"/>
        <w:dstrike w:val="0"/>
        <w:sz w:val="24"/>
        <w:szCs w:val="24"/>
        <w:u w:val="none"/>
        <w:effect w:val="none"/>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nsid w:val="00000011"/>
    <w:multiLevelType w:val="multilevel"/>
    <w:tmpl w:val="00000011"/>
    <w:name w:val="WW8Num17"/>
    <w:lvl w:ilvl="0">
      <w:start w:val="1"/>
      <w:numFmt w:val="lowerLett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0000012"/>
    <w:multiLevelType w:val="multilevel"/>
    <w:tmpl w:val="00000012"/>
    <w:name w:val="WW8Num18"/>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13"/>
    <w:multiLevelType w:val="multilevel"/>
    <w:tmpl w:val="00000013"/>
    <w:name w:val="WW8Num19"/>
    <w:lvl w:ilvl="0">
      <w:start w:val="1"/>
      <w:numFmt w:val="lowerLett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00000014"/>
    <w:multiLevelType w:val="multilevel"/>
    <w:tmpl w:val="00000014"/>
    <w:name w:val="WW8Num20"/>
    <w:lvl w:ilvl="0">
      <w:start w:val="1"/>
      <w:numFmt w:val="lowerLett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nsid w:val="00000015"/>
    <w:multiLevelType w:val="multilevel"/>
    <w:tmpl w:val="00000015"/>
    <w:name w:val="WW8Num21"/>
    <w:lvl w:ilvl="0">
      <w:start w:val="1"/>
      <w:numFmt w:val="lowerLett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nsid w:val="00000016"/>
    <w:multiLevelType w:val="multilevel"/>
    <w:tmpl w:val="00000016"/>
    <w:name w:val="WW8Num22"/>
    <w:lvl w:ilvl="0">
      <w:start w:val="1"/>
      <w:numFmt w:val="lowerLett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nsid w:val="00000017"/>
    <w:multiLevelType w:val="multilevel"/>
    <w:tmpl w:val="00000017"/>
    <w:name w:val="WW8Num23"/>
    <w:lvl w:ilvl="0">
      <w:start w:val="1"/>
      <w:numFmt w:val="lowerLett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00000018"/>
    <w:multiLevelType w:val="multilevel"/>
    <w:tmpl w:val="00000018"/>
    <w:name w:val="WW8Num24"/>
    <w:lvl w:ilvl="0">
      <w:start w:val="1"/>
      <w:numFmt w:val="lowerLett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nsid w:val="0000001A"/>
    <w:multiLevelType w:val="multilevel"/>
    <w:tmpl w:val="0000001A"/>
    <w:name w:val="WW8Num26"/>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nsid w:val="0000001B"/>
    <w:multiLevelType w:val="multilevel"/>
    <w:tmpl w:val="0000001B"/>
    <w:name w:val="WW8Num27"/>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nsid w:val="03405E51"/>
    <w:multiLevelType w:val="singleLevel"/>
    <w:tmpl w:val="0B2A8FE8"/>
    <w:lvl w:ilvl="0">
      <w:start w:val="1"/>
      <w:numFmt w:val="decimal"/>
      <w:lvlText w:val="%1."/>
      <w:legacy w:legacy="1" w:legacySpace="0" w:legacyIndent="216"/>
      <w:lvlJc w:val="left"/>
      <w:pPr>
        <w:ind w:left="0" w:firstLine="0"/>
      </w:pPr>
      <w:rPr>
        <w:rFonts w:ascii="Times New Roman" w:hAnsi="Times New Roman" w:cs="Times New Roman" w:hint="default"/>
      </w:rPr>
    </w:lvl>
  </w:abstractNum>
  <w:abstractNum w:abstractNumId="15">
    <w:nsid w:val="087A5A50"/>
    <w:multiLevelType w:val="hybridMultilevel"/>
    <w:tmpl w:val="EDCE90F2"/>
    <w:lvl w:ilvl="0" w:tplc="0D02841A">
      <w:start w:val="1"/>
      <w:numFmt w:val="decimal"/>
      <w:lvlText w:val="%1."/>
      <w:lvlJc w:val="left"/>
      <w:pPr>
        <w:tabs>
          <w:tab w:val="num" w:pos="360"/>
        </w:tabs>
        <w:ind w:left="360" w:hanging="360"/>
      </w:pPr>
      <w:rPr>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0C2051B7"/>
    <w:multiLevelType w:val="singleLevel"/>
    <w:tmpl w:val="0419000F"/>
    <w:lvl w:ilvl="0">
      <w:start w:val="1"/>
      <w:numFmt w:val="decimal"/>
      <w:lvlText w:val="%1."/>
      <w:lvlJc w:val="left"/>
      <w:pPr>
        <w:tabs>
          <w:tab w:val="num" w:pos="360"/>
        </w:tabs>
        <w:ind w:left="360" w:hanging="360"/>
      </w:pPr>
    </w:lvl>
  </w:abstractNum>
  <w:abstractNum w:abstractNumId="17">
    <w:nsid w:val="14B16CAD"/>
    <w:multiLevelType w:val="singleLevel"/>
    <w:tmpl w:val="D0389116"/>
    <w:lvl w:ilvl="0">
      <w:start w:val="1"/>
      <w:numFmt w:val="decimal"/>
      <w:lvlText w:val="%1."/>
      <w:legacy w:legacy="1" w:legacySpace="0" w:legacyIndent="207"/>
      <w:lvlJc w:val="left"/>
      <w:pPr>
        <w:ind w:left="0" w:firstLine="0"/>
      </w:pPr>
      <w:rPr>
        <w:rFonts w:ascii="Times New Roman" w:hAnsi="Times New Roman" w:cs="Times New Roman" w:hint="default"/>
      </w:rPr>
    </w:lvl>
  </w:abstractNum>
  <w:abstractNum w:abstractNumId="18">
    <w:nsid w:val="1C1D32C4"/>
    <w:multiLevelType w:val="singleLevel"/>
    <w:tmpl w:val="0419000F"/>
    <w:lvl w:ilvl="0">
      <w:start w:val="1"/>
      <w:numFmt w:val="decimal"/>
      <w:lvlText w:val="%1."/>
      <w:lvlJc w:val="left"/>
      <w:pPr>
        <w:tabs>
          <w:tab w:val="num" w:pos="360"/>
        </w:tabs>
        <w:ind w:left="360" w:hanging="360"/>
      </w:pPr>
    </w:lvl>
  </w:abstractNum>
  <w:abstractNum w:abstractNumId="19">
    <w:nsid w:val="1CA05CA3"/>
    <w:multiLevelType w:val="hybridMultilevel"/>
    <w:tmpl w:val="38C44846"/>
    <w:lvl w:ilvl="0" w:tplc="622EEA38">
      <w:start w:val="1"/>
      <w:numFmt w:val="decimal"/>
      <w:lvlText w:val="%1."/>
      <w:lvlJc w:val="left"/>
      <w:pPr>
        <w:tabs>
          <w:tab w:val="num" w:pos="360"/>
        </w:tabs>
        <w:ind w:left="360" w:hanging="360"/>
      </w:pPr>
      <w:rPr>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1D044F6C"/>
    <w:multiLevelType w:val="singleLevel"/>
    <w:tmpl w:val="04190017"/>
    <w:lvl w:ilvl="0">
      <w:start w:val="1"/>
      <w:numFmt w:val="lowerLetter"/>
      <w:lvlText w:val="%1)"/>
      <w:lvlJc w:val="left"/>
      <w:pPr>
        <w:tabs>
          <w:tab w:val="num" w:pos="360"/>
        </w:tabs>
        <w:ind w:left="360" w:hanging="360"/>
      </w:pPr>
    </w:lvl>
  </w:abstractNum>
  <w:abstractNum w:abstractNumId="21">
    <w:nsid w:val="1EA005D3"/>
    <w:multiLevelType w:val="singleLevel"/>
    <w:tmpl w:val="0419000F"/>
    <w:lvl w:ilvl="0">
      <w:start w:val="1"/>
      <w:numFmt w:val="decimal"/>
      <w:lvlText w:val="%1."/>
      <w:lvlJc w:val="left"/>
      <w:pPr>
        <w:tabs>
          <w:tab w:val="num" w:pos="360"/>
        </w:tabs>
        <w:ind w:left="360" w:hanging="360"/>
      </w:pPr>
    </w:lvl>
  </w:abstractNum>
  <w:abstractNum w:abstractNumId="22">
    <w:nsid w:val="23F778CD"/>
    <w:multiLevelType w:val="singleLevel"/>
    <w:tmpl w:val="0419000F"/>
    <w:lvl w:ilvl="0">
      <w:start w:val="1"/>
      <w:numFmt w:val="decimal"/>
      <w:lvlText w:val="%1."/>
      <w:lvlJc w:val="left"/>
      <w:pPr>
        <w:tabs>
          <w:tab w:val="num" w:pos="360"/>
        </w:tabs>
        <w:ind w:left="360" w:hanging="360"/>
      </w:pPr>
    </w:lvl>
  </w:abstractNum>
  <w:abstractNum w:abstractNumId="23">
    <w:nsid w:val="2B0E64AE"/>
    <w:multiLevelType w:val="singleLevel"/>
    <w:tmpl w:val="4A4233A2"/>
    <w:lvl w:ilvl="0">
      <w:numFmt w:val="bullet"/>
      <w:lvlText w:val="-"/>
      <w:lvlJc w:val="left"/>
      <w:pPr>
        <w:tabs>
          <w:tab w:val="num" w:pos="720"/>
        </w:tabs>
        <w:ind w:left="720" w:hanging="360"/>
      </w:pPr>
    </w:lvl>
  </w:abstractNum>
  <w:abstractNum w:abstractNumId="24">
    <w:nsid w:val="2EA10682"/>
    <w:multiLevelType w:val="singleLevel"/>
    <w:tmpl w:val="056C8122"/>
    <w:lvl w:ilvl="0">
      <w:start w:val="1"/>
      <w:numFmt w:val="decimal"/>
      <w:lvlText w:val="%1."/>
      <w:lvlJc w:val="left"/>
      <w:pPr>
        <w:tabs>
          <w:tab w:val="num" w:pos="360"/>
        </w:tabs>
        <w:ind w:left="360" w:hanging="360"/>
      </w:pPr>
    </w:lvl>
  </w:abstractNum>
  <w:abstractNum w:abstractNumId="25">
    <w:nsid w:val="30113B30"/>
    <w:multiLevelType w:val="singleLevel"/>
    <w:tmpl w:val="04190017"/>
    <w:lvl w:ilvl="0">
      <w:start w:val="1"/>
      <w:numFmt w:val="lowerLetter"/>
      <w:lvlText w:val="%1)"/>
      <w:lvlJc w:val="left"/>
      <w:pPr>
        <w:tabs>
          <w:tab w:val="num" w:pos="360"/>
        </w:tabs>
        <w:ind w:left="360" w:hanging="360"/>
      </w:pPr>
    </w:lvl>
  </w:abstractNum>
  <w:abstractNum w:abstractNumId="26">
    <w:nsid w:val="31251BC9"/>
    <w:multiLevelType w:val="hybridMultilevel"/>
    <w:tmpl w:val="019ADB36"/>
    <w:lvl w:ilvl="0" w:tplc="4B6269F2">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
    <w:nsid w:val="32E35CC5"/>
    <w:multiLevelType w:val="hybridMultilevel"/>
    <w:tmpl w:val="C03A111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8">
    <w:nsid w:val="32FF296A"/>
    <w:multiLevelType w:val="hybridMultilevel"/>
    <w:tmpl w:val="16007D4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9">
    <w:nsid w:val="3A713C2A"/>
    <w:multiLevelType w:val="singleLevel"/>
    <w:tmpl w:val="0419000F"/>
    <w:lvl w:ilvl="0">
      <w:start w:val="1"/>
      <w:numFmt w:val="decimal"/>
      <w:lvlText w:val="%1."/>
      <w:lvlJc w:val="left"/>
      <w:pPr>
        <w:tabs>
          <w:tab w:val="num" w:pos="360"/>
        </w:tabs>
        <w:ind w:left="360" w:hanging="360"/>
      </w:pPr>
    </w:lvl>
  </w:abstractNum>
  <w:abstractNum w:abstractNumId="30">
    <w:nsid w:val="3BD11247"/>
    <w:multiLevelType w:val="singleLevel"/>
    <w:tmpl w:val="0419000F"/>
    <w:lvl w:ilvl="0">
      <w:start w:val="1"/>
      <w:numFmt w:val="decimal"/>
      <w:lvlText w:val="%1."/>
      <w:lvlJc w:val="left"/>
      <w:pPr>
        <w:tabs>
          <w:tab w:val="num" w:pos="360"/>
        </w:tabs>
        <w:ind w:left="360" w:hanging="360"/>
      </w:pPr>
    </w:lvl>
  </w:abstractNum>
  <w:abstractNum w:abstractNumId="31">
    <w:nsid w:val="3DC15FA7"/>
    <w:multiLevelType w:val="singleLevel"/>
    <w:tmpl w:val="0419000F"/>
    <w:lvl w:ilvl="0">
      <w:start w:val="1"/>
      <w:numFmt w:val="decimal"/>
      <w:lvlText w:val="%1."/>
      <w:lvlJc w:val="left"/>
      <w:pPr>
        <w:tabs>
          <w:tab w:val="num" w:pos="360"/>
        </w:tabs>
        <w:ind w:left="360" w:hanging="360"/>
      </w:pPr>
    </w:lvl>
  </w:abstractNum>
  <w:abstractNum w:abstractNumId="32">
    <w:nsid w:val="412E3206"/>
    <w:multiLevelType w:val="singleLevel"/>
    <w:tmpl w:val="0419000F"/>
    <w:lvl w:ilvl="0">
      <w:start w:val="1"/>
      <w:numFmt w:val="decimal"/>
      <w:lvlText w:val="%1."/>
      <w:lvlJc w:val="left"/>
      <w:pPr>
        <w:tabs>
          <w:tab w:val="num" w:pos="360"/>
        </w:tabs>
        <w:ind w:left="360" w:hanging="360"/>
      </w:pPr>
    </w:lvl>
  </w:abstractNum>
  <w:abstractNum w:abstractNumId="33">
    <w:nsid w:val="417A2E9C"/>
    <w:multiLevelType w:val="singleLevel"/>
    <w:tmpl w:val="04190017"/>
    <w:lvl w:ilvl="0">
      <w:start w:val="1"/>
      <w:numFmt w:val="lowerLetter"/>
      <w:lvlText w:val="%1)"/>
      <w:lvlJc w:val="left"/>
      <w:pPr>
        <w:tabs>
          <w:tab w:val="num" w:pos="360"/>
        </w:tabs>
        <w:ind w:left="360" w:hanging="360"/>
      </w:pPr>
    </w:lvl>
  </w:abstractNum>
  <w:abstractNum w:abstractNumId="34">
    <w:nsid w:val="47A675F6"/>
    <w:multiLevelType w:val="singleLevel"/>
    <w:tmpl w:val="0419000F"/>
    <w:lvl w:ilvl="0">
      <w:start w:val="1"/>
      <w:numFmt w:val="decimal"/>
      <w:lvlText w:val="%1."/>
      <w:lvlJc w:val="left"/>
      <w:pPr>
        <w:tabs>
          <w:tab w:val="num" w:pos="360"/>
        </w:tabs>
        <w:ind w:left="360" w:hanging="360"/>
      </w:pPr>
    </w:lvl>
  </w:abstractNum>
  <w:abstractNum w:abstractNumId="35">
    <w:nsid w:val="4B03640C"/>
    <w:multiLevelType w:val="hybridMultilevel"/>
    <w:tmpl w:val="1DAE08EA"/>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nsid w:val="4CF05414"/>
    <w:multiLevelType w:val="hybridMultilevel"/>
    <w:tmpl w:val="8F66A1D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7">
    <w:nsid w:val="4D16084E"/>
    <w:multiLevelType w:val="hybridMultilevel"/>
    <w:tmpl w:val="53D4531E"/>
    <w:lvl w:ilvl="0" w:tplc="0419000F">
      <w:start w:val="1"/>
      <w:numFmt w:val="decimal"/>
      <w:lvlText w:val="%1."/>
      <w:lvlJc w:val="left"/>
      <w:pPr>
        <w:tabs>
          <w:tab w:val="num" w:pos="502"/>
        </w:tabs>
        <w:ind w:left="502" w:hanging="360"/>
      </w:pPr>
    </w:lvl>
    <w:lvl w:ilvl="1" w:tplc="04190019">
      <w:start w:val="1"/>
      <w:numFmt w:val="decimal"/>
      <w:lvlText w:val="%2."/>
      <w:lvlJc w:val="left"/>
      <w:pPr>
        <w:tabs>
          <w:tab w:val="num" w:pos="1364"/>
        </w:tabs>
        <w:ind w:left="1364" w:hanging="360"/>
      </w:pPr>
    </w:lvl>
    <w:lvl w:ilvl="2" w:tplc="0419001B">
      <w:start w:val="1"/>
      <w:numFmt w:val="decimal"/>
      <w:lvlText w:val="%3."/>
      <w:lvlJc w:val="left"/>
      <w:pPr>
        <w:tabs>
          <w:tab w:val="num" w:pos="2084"/>
        </w:tabs>
        <w:ind w:left="2084" w:hanging="360"/>
      </w:pPr>
    </w:lvl>
    <w:lvl w:ilvl="3" w:tplc="0419000F">
      <w:start w:val="1"/>
      <w:numFmt w:val="decimal"/>
      <w:lvlText w:val="%4."/>
      <w:lvlJc w:val="left"/>
      <w:pPr>
        <w:tabs>
          <w:tab w:val="num" w:pos="2804"/>
        </w:tabs>
        <w:ind w:left="2804" w:hanging="360"/>
      </w:pPr>
    </w:lvl>
    <w:lvl w:ilvl="4" w:tplc="04190019">
      <w:start w:val="1"/>
      <w:numFmt w:val="decimal"/>
      <w:lvlText w:val="%5."/>
      <w:lvlJc w:val="left"/>
      <w:pPr>
        <w:tabs>
          <w:tab w:val="num" w:pos="3524"/>
        </w:tabs>
        <w:ind w:left="3524" w:hanging="360"/>
      </w:pPr>
    </w:lvl>
    <w:lvl w:ilvl="5" w:tplc="0419001B">
      <w:start w:val="1"/>
      <w:numFmt w:val="decimal"/>
      <w:lvlText w:val="%6."/>
      <w:lvlJc w:val="left"/>
      <w:pPr>
        <w:tabs>
          <w:tab w:val="num" w:pos="4244"/>
        </w:tabs>
        <w:ind w:left="4244" w:hanging="360"/>
      </w:pPr>
    </w:lvl>
    <w:lvl w:ilvl="6" w:tplc="0419000F">
      <w:start w:val="1"/>
      <w:numFmt w:val="decimal"/>
      <w:lvlText w:val="%7."/>
      <w:lvlJc w:val="left"/>
      <w:pPr>
        <w:tabs>
          <w:tab w:val="num" w:pos="4964"/>
        </w:tabs>
        <w:ind w:left="4964" w:hanging="360"/>
      </w:pPr>
    </w:lvl>
    <w:lvl w:ilvl="7" w:tplc="04190019">
      <w:start w:val="1"/>
      <w:numFmt w:val="decimal"/>
      <w:lvlText w:val="%8."/>
      <w:lvlJc w:val="left"/>
      <w:pPr>
        <w:tabs>
          <w:tab w:val="num" w:pos="5684"/>
        </w:tabs>
        <w:ind w:left="5684" w:hanging="360"/>
      </w:pPr>
    </w:lvl>
    <w:lvl w:ilvl="8" w:tplc="0419001B">
      <w:start w:val="1"/>
      <w:numFmt w:val="decimal"/>
      <w:lvlText w:val="%9."/>
      <w:lvlJc w:val="left"/>
      <w:pPr>
        <w:tabs>
          <w:tab w:val="num" w:pos="6404"/>
        </w:tabs>
        <w:ind w:left="6404" w:hanging="360"/>
      </w:pPr>
    </w:lvl>
  </w:abstractNum>
  <w:abstractNum w:abstractNumId="38">
    <w:nsid w:val="4D1F6F99"/>
    <w:multiLevelType w:val="hybridMultilevel"/>
    <w:tmpl w:val="7E1EEC6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9">
    <w:nsid w:val="4E816856"/>
    <w:multiLevelType w:val="hybridMultilevel"/>
    <w:tmpl w:val="C1D23A9E"/>
    <w:lvl w:ilvl="0" w:tplc="4BC055DE">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0">
    <w:nsid w:val="4EFD7702"/>
    <w:multiLevelType w:val="hybridMultilevel"/>
    <w:tmpl w:val="DE0E7A5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1">
    <w:nsid w:val="6E6147B1"/>
    <w:multiLevelType w:val="hybridMultilevel"/>
    <w:tmpl w:val="3E9085BE"/>
    <w:lvl w:ilvl="0" w:tplc="3EA84388">
      <w:start w:val="1"/>
      <w:numFmt w:val="decimal"/>
      <w:lvlText w:val="%1."/>
      <w:lvlJc w:val="left"/>
      <w:pPr>
        <w:tabs>
          <w:tab w:val="num" w:pos="1275"/>
        </w:tabs>
        <w:ind w:left="127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2">
    <w:nsid w:val="725E4693"/>
    <w:multiLevelType w:val="singleLevel"/>
    <w:tmpl w:val="04190017"/>
    <w:lvl w:ilvl="0">
      <w:start w:val="1"/>
      <w:numFmt w:val="lowerLetter"/>
      <w:lvlText w:val="%1)"/>
      <w:lvlJc w:val="left"/>
      <w:pPr>
        <w:tabs>
          <w:tab w:val="num" w:pos="360"/>
        </w:tabs>
        <w:ind w:left="360" w:hanging="360"/>
      </w:pPr>
    </w:lvl>
  </w:abstractNum>
  <w:abstractNum w:abstractNumId="43">
    <w:nsid w:val="72B12E9B"/>
    <w:multiLevelType w:val="multilevel"/>
    <w:tmpl w:val="5706E248"/>
    <w:lvl w:ilvl="0">
      <w:start w:val="1"/>
      <w:numFmt w:val="decimal"/>
      <w:lvlText w:val="%1."/>
      <w:lvlJc w:val="left"/>
      <w:pPr>
        <w:tabs>
          <w:tab w:val="num" w:pos="360"/>
        </w:tabs>
        <w:ind w:left="360" w:hanging="360"/>
      </w:pPr>
      <w:rPr>
        <w:lang w:val="en-US"/>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4">
    <w:nsid w:val="79B15ABE"/>
    <w:multiLevelType w:val="hybridMultilevel"/>
    <w:tmpl w:val="0238795A"/>
    <w:lvl w:ilvl="0" w:tplc="1C52D562">
      <w:start w:val="1"/>
      <w:numFmt w:val="decimal"/>
      <w:lvlText w:val="%1."/>
      <w:lvlJc w:val="left"/>
      <w:pPr>
        <w:tabs>
          <w:tab w:val="num" w:pos="360"/>
        </w:tabs>
        <w:ind w:left="360" w:hanging="360"/>
      </w:pPr>
      <w:rPr>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5">
    <w:nsid w:val="7E154A00"/>
    <w:multiLevelType w:val="multilevel"/>
    <w:tmpl w:val="00000015"/>
    <w:lvl w:ilvl="0">
      <w:start w:val="1"/>
      <w:numFmt w:val="lowerLett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1"/>
    <w:lvlOverride w:ilvl="0">
      <w:startOverride w:val="1"/>
    </w:lvlOverride>
  </w:num>
  <w:num w:numId="9">
    <w:abstractNumId w:val="22"/>
    <w:lvlOverride w:ilvl="0">
      <w:startOverride w:val="1"/>
    </w:lvlOverride>
  </w:num>
  <w:num w:numId="10">
    <w:abstractNumId w:val="16"/>
    <w:lvlOverride w:ilvl="0">
      <w:startOverride w:val="1"/>
    </w:lvlOverride>
  </w:num>
  <w:num w:numId="11">
    <w:abstractNumId w:val="18"/>
    <w:lvlOverride w:ilvl="0">
      <w:startOverride w:val="1"/>
    </w:lvlOverride>
  </w:num>
  <w:num w:numId="12">
    <w:abstractNumId w:val="30"/>
    <w:lvlOverride w:ilvl="0">
      <w:startOverride w:val="1"/>
    </w:lvlOverride>
  </w:num>
  <w:num w:numId="1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
    <w:lvlOverride w:ilvl="0">
      <w:startOverride w:val="1"/>
    </w:lvlOverride>
  </w:num>
  <w:num w:numId="15">
    <w:abstractNumId w:val="31"/>
    <w:lvlOverride w:ilvl="0">
      <w:startOverride w:val="1"/>
    </w:lvlOverride>
  </w:num>
  <w:num w:numId="16">
    <w:abstractNumId w:val="34"/>
    <w:lvlOverride w:ilvl="0">
      <w:startOverride w:val="1"/>
    </w:lvlOverride>
  </w:num>
  <w:num w:numId="17">
    <w:abstractNumId w:val="32"/>
    <w:lvlOverride w:ilvl="0">
      <w:startOverride w:val="1"/>
    </w:lvlOverride>
  </w:num>
  <w:num w:numId="18">
    <w:abstractNumId w:val="29"/>
    <w:lvlOverride w:ilvl="0">
      <w:startOverride w:val="1"/>
    </w:lvlOverride>
  </w:num>
  <w:num w:numId="1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4"/>
    <w:lvlOverride w:ilvl="0">
      <w:startOverride w:val="1"/>
    </w:lvlOverride>
  </w:num>
  <w:num w:numId="22">
    <w:abstractNumId w:val="17"/>
    <w:lvlOverride w:ilvl="0">
      <w:startOverride w:val="1"/>
    </w:lvlOverride>
  </w:num>
  <w:num w:numId="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3"/>
  </w:num>
  <w:num w:numId="2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lvlOverride w:ilvl="0">
      <w:startOverride w:val="1"/>
    </w:lvlOverride>
  </w:num>
  <w:num w:numId="29">
    <w:abstractNumId w:val="25"/>
    <w:lvlOverride w:ilvl="0">
      <w:startOverride w:val="1"/>
    </w:lvlOverride>
  </w:num>
  <w:num w:numId="30">
    <w:abstractNumId w:val="42"/>
    <w:lvlOverride w:ilvl="0">
      <w:startOverride w:val="1"/>
    </w:lvlOverride>
  </w:num>
  <w:num w:numId="3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3"/>
    <w:lvlOverride w:ilvl="0">
      <w:startOverride w:val="1"/>
    </w:lvlOverride>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717D"/>
    <w:rsid w:val="000111B6"/>
    <w:rsid w:val="000726CC"/>
    <w:rsid w:val="00095EDF"/>
    <w:rsid w:val="00103DCB"/>
    <w:rsid w:val="00140EE4"/>
    <w:rsid w:val="0019389E"/>
    <w:rsid w:val="001E5BF6"/>
    <w:rsid w:val="001F717D"/>
    <w:rsid w:val="00280F5F"/>
    <w:rsid w:val="002B2864"/>
    <w:rsid w:val="002C382A"/>
    <w:rsid w:val="002E7864"/>
    <w:rsid w:val="003075D2"/>
    <w:rsid w:val="003174A7"/>
    <w:rsid w:val="00326812"/>
    <w:rsid w:val="003618AF"/>
    <w:rsid w:val="004D5487"/>
    <w:rsid w:val="00514797"/>
    <w:rsid w:val="0053264E"/>
    <w:rsid w:val="00535AC2"/>
    <w:rsid w:val="006C3C55"/>
    <w:rsid w:val="00710B89"/>
    <w:rsid w:val="00717190"/>
    <w:rsid w:val="00755ADB"/>
    <w:rsid w:val="007D5CCD"/>
    <w:rsid w:val="00855C63"/>
    <w:rsid w:val="00891FBF"/>
    <w:rsid w:val="008C40C4"/>
    <w:rsid w:val="0090195D"/>
    <w:rsid w:val="00936CDB"/>
    <w:rsid w:val="00953C0A"/>
    <w:rsid w:val="00995893"/>
    <w:rsid w:val="009B6FC8"/>
    <w:rsid w:val="009B705B"/>
    <w:rsid w:val="00A90ED6"/>
    <w:rsid w:val="00B177A3"/>
    <w:rsid w:val="00B747FB"/>
    <w:rsid w:val="00BE0970"/>
    <w:rsid w:val="00BF3773"/>
    <w:rsid w:val="00D1627B"/>
    <w:rsid w:val="00D746F0"/>
    <w:rsid w:val="00D8228C"/>
    <w:rsid w:val="00D84655"/>
    <w:rsid w:val="00DB2F31"/>
    <w:rsid w:val="00E63615"/>
    <w:rsid w:val="00F446A2"/>
    <w:rsid w:val="00F9661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717D"/>
    <w:rPr>
      <w:rFonts w:ascii="Calibri" w:eastAsia="Times New Roman" w:hAnsi="Calibri" w:cs="Times New Roman"/>
      <w:lang w:eastAsia="ru-RU"/>
    </w:rPr>
  </w:style>
  <w:style w:type="paragraph" w:styleId="1">
    <w:name w:val="heading 1"/>
    <w:basedOn w:val="a"/>
    <w:next w:val="a"/>
    <w:link w:val="10"/>
    <w:qFormat/>
    <w:rsid w:val="001F717D"/>
    <w:pPr>
      <w:keepNext/>
      <w:autoSpaceDE w:val="0"/>
      <w:autoSpaceDN w:val="0"/>
      <w:spacing w:after="0" w:line="240" w:lineRule="auto"/>
      <w:ind w:firstLine="284"/>
      <w:outlineLvl w:val="0"/>
    </w:pPr>
    <w:rPr>
      <w:rFonts w:ascii="Times New Roman" w:hAnsi="Times New Roman"/>
      <w:sz w:val="24"/>
      <w:szCs w:val="24"/>
    </w:rPr>
  </w:style>
  <w:style w:type="paragraph" w:styleId="2">
    <w:name w:val="heading 2"/>
    <w:basedOn w:val="a"/>
    <w:next w:val="a"/>
    <w:link w:val="20"/>
    <w:semiHidden/>
    <w:unhideWhenUsed/>
    <w:qFormat/>
    <w:rsid w:val="001F717D"/>
    <w:pPr>
      <w:keepNext/>
      <w:keepLines/>
      <w:spacing w:before="200" w:after="0"/>
      <w:outlineLvl w:val="1"/>
    </w:pPr>
    <w:rPr>
      <w:rFonts w:ascii="Cambria" w:hAnsi="Cambria"/>
      <w:b/>
      <w:bCs/>
      <w:color w:val="4F81BD"/>
      <w:sz w:val="26"/>
      <w:szCs w:val="26"/>
    </w:rPr>
  </w:style>
  <w:style w:type="paragraph" w:styleId="3">
    <w:name w:val="heading 3"/>
    <w:basedOn w:val="a"/>
    <w:next w:val="a"/>
    <w:link w:val="30"/>
    <w:semiHidden/>
    <w:unhideWhenUsed/>
    <w:qFormat/>
    <w:rsid w:val="001F717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outlineLvl w:val="2"/>
    </w:pPr>
    <w:rPr>
      <w:rFonts w:ascii="Times New Roman" w:hAnsi="Times New Roman"/>
      <w:b/>
      <w:bCs/>
      <w:sz w:val="24"/>
      <w:szCs w:val="24"/>
      <w:lang w:val="en-US"/>
    </w:rPr>
  </w:style>
  <w:style w:type="paragraph" w:styleId="7">
    <w:name w:val="heading 7"/>
    <w:basedOn w:val="a"/>
    <w:next w:val="a"/>
    <w:link w:val="70"/>
    <w:uiPriority w:val="99"/>
    <w:semiHidden/>
    <w:unhideWhenUsed/>
    <w:qFormat/>
    <w:rsid w:val="001F717D"/>
    <w:pPr>
      <w:keepNext/>
      <w:keepLines/>
      <w:spacing w:before="200" w:after="0"/>
      <w:outlineLvl w:val="6"/>
    </w:pPr>
    <w:rPr>
      <w:rFonts w:ascii="Cambria"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F717D"/>
    <w:rPr>
      <w:rFonts w:ascii="Times New Roman" w:eastAsia="Times New Roman" w:hAnsi="Times New Roman" w:cs="Times New Roman"/>
      <w:sz w:val="24"/>
      <w:szCs w:val="24"/>
      <w:lang w:eastAsia="ru-RU"/>
    </w:rPr>
  </w:style>
  <w:style w:type="character" w:customStyle="1" w:styleId="20">
    <w:name w:val="Заголовок 2 Знак"/>
    <w:basedOn w:val="a0"/>
    <w:link w:val="2"/>
    <w:semiHidden/>
    <w:rsid w:val="001F717D"/>
    <w:rPr>
      <w:rFonts w:ascii="Cambria" w:eastAsia="Times New Roman" w:hAnsi="Cambria" w:cs="Times New Roman"/>
      <w:b/>
      <w:bCs/>
      <w:color w:val="4F81BD"/>
      <w:sz w:val="26"/>
      <w:szCs w:val="26"/>
      <w:lang w:eastAsia="ru-RU"/>
    </w:rPr>
  </w:style>
  <w:style w:type="character" w:customStyle="1" w:styleId="30">
    <w:name w:val="Заголовок 3 Знак"/>
    <w:basedOn w:val="a0"/>
    <w:link w:val="3"/>
    <w:semiHidden/>
    <w:rsid w:val="001F717D"/>
    <w:rPr>
      <w:rFonts w:ascii="Times New Roman" w:eastAsia="Times New Roman" w:hAnsi="Times New Roman" w:cs="Times New Roman"/>
      <w:b/>
      <w:bCs/>
      <w:sz w:val="24"/>
      <w:szCs w:val="24"/>
      <w:lang w:val="en-US" w:eastAsia="ru-RU"/>
    </w:rPr>
  </w:style>
  <w:style w:type="character" w:customStyle="1" w:styleId="70">
    <w:name w:val="Заголовок 7 Знак"/>
    <w:basedOn w:val="a0"/>
    <w:link w:val="7"/>
    <w:uiPriority w:val="99"/>
    <w:semiHidden/>
    <w:rsid w:val="001F717D"/>
    <w:rPr>
      <w:rFonts w:ascii="Cambria" w:eastAsia="Times New Roman" w:hAnsi="Cambria" w:cs="Times New Roman"/>
      <w:i/>
      <w:iCs/>
      <w:color w:val="404040"/>
      <w:sz w:val="20"/>
      <w:szCs w:val="20"/>
      <w:lang w:eastAsia="ru-RU"/>
    </w:rPr>
  </w:style>
  <w:style w:type="character" w:styleId="a3">
    <w:name w:val="Hyperlink"/>
    <w:semiHidden/>
    <w:unhideWhenUsed/>
    <w:rsid w:val="001F717D"/>
    <w:rPr>
      <w:color w:val="0000FF"/>
      <w:u w:val="single"/>
    </w:rPr>
  </w:style>
  <w:style w:type="character" w:styleId="a4">
    <w:name w:val="FollowedHyperlink"/>
    <w:basedOn w:val="a0"/>
    <w:uiPriority w:val="99"/>
    <w:semiHidden/>
    <w:unhideWhenUsed/>
    <w:rsid w:val="001F717D"/>
    <w:rPr>
      <w:color w:val="800080" w:themeColor="followedHyperlink"/>
      <w:u w:val="single"/>
    </w:rPr>
  </w:style>
  <w:style w:type="paragraph" w:styleId="a5">
    <w:name w:val="Normal (Web)"/>
    <w:basedOn w:val="a"/>
    <w:uiPriority w:val="99"/>
    <w:semiHidden/>
    <w:unhideWhenUsed/>
    <w:rsid w:val="001F717D"/>
    <w:pPr>
      <w:suppressAutoHyphens/>
      <w:spacing w:before="280" w:after="280" w:line="240" w:lineRule="auto"/>
    </w:pPr>
    <w:rPr>
      <w:rFonts w:ascii="Times New Roman" w:hAnsi="Times New Roman"/>
      <w:kern w:val="2"/>
      <w:sz w:val="24"/>
      <w:szCs w:val="24"/>
      <w:lang w:eastAsia="ar-SA"/>
    </w:rPr>
  </w:style>
  <w:style w:type="paragraph" w:styleId="a6">
    <w:name w:val="header"/>
    <w:basedOn w:val="a"/>
    <w:link w:val="a7"/>
    <w:uiPriority w:val="99"/>
    <w:semiHidden/>
    <w:unhideWhenUsed/>
    <w:rsid w:val="001F717D"/>
    <w:pPr>
      <w:tabs>
        <w:tab w:val="center" w:pos="4677"/>
        <w:tab w:val="right" w:pos="9355"/>
      </w:tabs>
      <w:spacing w:after="0" w:line="240" w:lineRule="auto"/>
    </w:pPr>
    <w:rPr>
      <w:sz w:val="20"/>
      <w:szCs w:val="20"/>
    </w:rPr>
  </w:style>
  <w:style w:type="character" w:customStyle="1" w:styleId="a7">
    <w:name w:val="Верхний колонтитул Знак"/>
    <w:basedOn w:val="a0"/>
    <w:link w:val="a6"/>
    <w:uiPriority w:val="99"/>
    <w:semiHidden/>
    <w:rsid w:val="001F717D"/>
    <w:rPr>
      <w:rFonts w:ascii="Calibri" w:eastAsia="Times New Roman" w:hAnsi="Calibri" w:cs="Times New Roman"/>
      <w:sz w:val="20"/>
      <w:szCs w:val="20"/>
      <w:lang w:eastAsia="ru-RU"/>
    </w:rPr>
  </w:style>
  <w:style w:type="paragraph" w:styleId="a8">
    <w:name w:val="footer"/>
    <w:basedOn w:val="a"/>
    <w:link w:val="a9"/>
    <w:uiPriority w:val="99"/>
    <w:semiHidden/>
    <w:unhideWhenUsed/>
    <w:rsid w:val="001F717D"/>
    <w:pPr>
      <w:tabs>
        <w:tab w:val="center" w:pos="4677"/>
        <w:tab w:val="right" w:pos="9355"/>
      </w:tabs>
      <w:spacing w:after="0" w:line="240" w:lineRule="auto"/>
    </w:pPr>
    <w:rPr>
      <w:sz w:val="20"/>
      <w:szCs w:val="20"/>
    </w:rPr>
  </w:style>
  <w:style w:type="character" w:customStyle="1" w:styleId="a9">
    <w:name w:val="Нижний колонтитул Знак"/>
    <w:basedOn w:val="a0"/>
    <w:link w:val="a8"/>
    <w:uiPriority w:val="99"/>
    <w:semiHidden/>
    <w:rsid w:val="001F717D"/>
    <w:rPr>
      <w:rFonts w:ascii="Calibri" w:eastAsia="Times New Roman" w:hAnsi="Calibri" w:cs="Times New Roman"/>
      <w:sz w:val="20"/>
      <w:szCs w:val="20"/>
      <w:lang w:eastAsia="ru-RU"/>
    </w:rPr>
  </w:style>
  <w:style w:type="paragraph" w:styleId="aa">
    <w:name w:val="Title"/>
    <w:basedOn w:val="a"/>
    <w:link w:val="ab"/>
    <w:uiPriority w:val="99"/>
    <w:qFormat/>
    <w:rsid w:val="001F717D"/>
    <w:pPr>
      <w:spacing w:after="0" w:line="240" w:lineRule="auto"/>
      <w:jc w:val="center"/>
    </w:pPr>
    <w:rPr>
      <w:rFonts w:ascii="Times New Roman" w:hAnsi="Times New Roman"/>
      <w:sz w:val="28"/>
      <w:szCs w:val="24"/>
    </w:rPr>
  </w:style>
  <w:style w:type="character" w:customStyle="1" w:styleId="ab">
    <w:name w:val="Название Знак"/>
    <w:basedOn w:val="a0"/>
    <w:link w:val="aa"/>
    <w:uiPriority w:val="99"/>
    <w:rsid w:val="001F717D"/>
    <w:rPr>
      <w:rFonts w:ascii="Times New Roman" w:eastAsia="Times New Roman" w:hAnsi="Times New Roman" w:cs="Times New Roman"/>
      <w:sz w:val="28"/>
      <w:szCs w:val="24"/>
      <w:lang w:eastAsia="ru-RU"/>
    </w:rPr>
  </w:style>
  <w:style w:type="paragraph" w:styleId="ac">
    <w:name w:val="Body Text"/>
    <w:basedOn w:val="a"/>
    <w:link w:val="ad"/>
    <w:uiPriority w:val="99"/>
    <w:semiHidden/>
    <w:unhideWhenUsed/>
    <w:rsid w:val="001F717D"/>
    <w:pPr>
      <w:spacing w:after="0" w:line="240" w:lineRule="auto"/>
      <w:jc w:val="both"/>
    </w:pPr>
    <w:rPr>
      <w:rFonts w:ascii="Times New Roman" w:hAnsi="Times New Roman"/>
      <w:sz w:val="28"/>
      <w:szCs w:val="24"/>
    </w:rPr>
  </w:style>
  <w:style w:type="character" w:customStyle="1" w:styleId="ad">
    <w:name w:val="Основной текст Знак"/>
    <w:basedOn w:val="a0"/>
    <w:link w:val="ac"/>
    <w:uiPriority w:val="99"/>
    <w:semiHidden/>
    <w:rsid w:val="001F717D"/>
    <w:rPr>
      <w:rFonts w:ascii="Times New Roman" w:eastAsia="Times New Roman" w:hAnsi="Times New Roman" w:cs="Times New Roman"/>
      <w:sz w:val="28"/>
      <w:szCs w:val="24"/>
      <w:lang w:eastAsia="ru-RU"/>
    </w:rPr>
  </w:style>
  <w:style w:type="paragraph" w:styleId="ae">
    <w:name w:val="Body Text Indent"/>
    <w:basedOn w:val="a"/>
    <w:link w:val="af"/>
    <w:uiPriority w:val="99"/>
    <w:semiHidden/>
    <w:unhideWhenUsed/>
    <w:rsid w:val="001F717D"/>
    <w:pPr>
      <w:spacing w:after="120"/>
      <w:ind w:left="283"/>
    </w:pPr>
    <w:rPr>
      <w:sz w:val="20"/>
      <w:szCs w:val="20"/>
    </w:rPr>
  </w:style>
  <w:style w:type="character" w:customStyle="1" w:styleId="af">
    <w:name w:val="Основной текст с отступом Знак"/>
    <w:basedOn w:val="a0"/>
    <w:link w:val="ae"/>
    <w:uiPriority w:val="99"/>
    <w:semiHidden/>
    <w:rsid w:val="001F717D"/>
    <w:rPr>
      <w:rFonts w:ascii="Calibri" w:eastAsia="Times New Roman" w:hAnsi="Calibri" w:cs="Times New Roman"/>
      <w:sz w:val="20"/>
      <w:szCs w:val="20"/>
      <w:lang w:eastAsia="ru-RU"/>
    </w:rPr>
  </w:style>
  <w:style w:type="paragraph" w:styleId="21">
    <w:name w:val="Body Text 2"/>
    <w:basedOn w:val="a"/>
    <w:link w:val="22"/>
    <w:uiPriority w:val="99"/>
    <w:semiHidden/>
    <w:unhideWhenUsed/>
    <w:rsid w:val="001F717D"/>
    <w:pPr>
      <w:spacing w:after="120" w:line="480" w:lineRule="auto"/>
    </w:pPr>
    <w:rPr>
      <w:sz w:val="20"/>
      <w:szCs w:val="20"/>
    </w:rPr>
  </w:style>
  <w:style w:type="character" w:customStyle="1" w:styleId="22">
    <w:name w:val="Основной текст 2 Знак"/>
    <w:basedOn w:val="a0"/>
    <w:link w:val="21"/>
    <w:uiPriority w:val="99"/>
    <w:semiHidden/>
    <w:rsid w:val="001F717D"/>
    <w:rPr>
      <w:rFonts w:ascii="Calibri" w:eastAsia="Times New Roman" w:hAnsi="Calibri" w:cs="Times New Roman"/>
      <w:sz w:val="20"/>
      <w:szCs w:val="20"/>
      <w:lang w:eastAsia="ru-RU"/>
    </w:rPr>
  </w:style>
  <w:style w:type="paragraph" w:styleId="31">
    <w:name w:val="Body Text 3"/>
    <w:basedOn w:val="a"/>
    <w:link w:val="32"/>
    <w:uiPriority w:val="99"/>
    <w:semiHidden/>
    <w:unhideWhenUsed/>
    <w:rsid w:val="001F717D"/>
    <w:pPr>
      <w:spacing w:after="120"/>
    </w:pPr>
    <w:rPr>
      <w:sz w:val="16"/>
      <w:szCs w:val="16"/>
    </w:rPr>
  </w:style>
  <w:style w:type="character" w:customStyle="1" w:styleId="32">
    <w:name w:val="Основной текст 3 Знак"/>
    <w:basedOn w:val="a0"/>
    <w:link w:val="31"/>
    <w:uiPriority w:val="99"/>
    <w:semiHidden/>
    <w:rsid w:val="001F717D"/>
    <w:rPr>
      <w:rFonts w:ascii="Calibri" w:eastAsia="Times New Roman" w:hAnsi="Calibri" w:cs="Times New Roman"/>
      <w:sz w:val="16"/>
      <w:szCs w:val="16"/>
      <w:lang w:eastAsia="ru-RU"/>
    </w:rPr>
  </w:style>
  <w:style w:type="paragraph" w:styleId="23">
    <w:name w:val="Body Text Indent 2"/>
    <w:basedOn w:val="a"/>
    <w:link w:val="24"/>
    <w:uiPriority w:val="99"/>
    <w:semiHidden/>
    <w:unhideWhenUsed/>
    <w:rsid w:val="001F717D"/>
    <w:pPr>
      <w:spacing w:after="120" w:line="480" w:lineRule="auto"/>
      <w:ind w:left="283"/>
    </w:pPr>
  </w:style>
  <w:style w:type="character" w:customStyle="1" w:styleId="24">
    <w:name w:val="Основной текст с отступом 2 Знак"/>
    <w:basedOn w:val="a0"/>
    <w:link w:val="23"/>
    <w:uiPriority w:val="99"/>
    <w:semiHidden/>
    <w:rsid w:val="001F717D"/>
    <w:rPr>
      <w:rFonts w:ascii="Calibri" w:eastAsia="Times New Roman" w:hAnsi="Calibri" w:cs="Times New Roman"/>
      <w:lang w:eastAsia="ru-RU"/>
    </w:rPr>
  </w:style>
  <w:style w:type="paragraph" w:styleId="33">
    <w:name w:val="Body Text Indent 3"/>
    <w:basedOn w:val="a"/>
    <w:link w:val="34"/>
    <w:uiPriority w:val="99"/>
    <w:semiHidden/>
    <w:unhideWhenUsed/>
    <w:rsid w:val="001F717D"/>
    <w:pPr>
      <w:spacing w:after="120"/>
      <w:ind w:left="283"/>
    </w:pPr>
    <w:rPr>
      <w:sz w:val="16"/>
      <w:szCs w:val="16"/>
    </w:rPr>
  </w:style>
  <w:style w:type="character" w:customStyle="1" w:styleId="34">
    <w:name w:val="Основной текст с отступом 3 Знак"/>
    <w:basedOn w:val="a0"/>
    <w:link w:val="33"/>
    <w:uiPriority w:val="99"/>
    <w:semiHidden/>
    <w:rsid w:val="001F717D"/>
    <w:rPr>
      <w:rFonts w:ascii="Calibri" w:eastAsia="Times New Roman" w:hAnsi="Calibri" w:cs="Times New Roman"/>
      <w:sz w:val="16"/>
      <w:szCs w:val="16"/>
      <w:lang w:eastAsia="ru-RU"/>
    </w:rPr>
  </w:style>
  <w:style w:type="paragraph" w:styleId="af0">
    <w:name w:val="Block Text"/>
    <w:basedOn w:val="a"/>
    <w:uiPriority w:val="99"/>
    <w:semiHidden/>
    <w:unhideWhenUsed/>
    <w:rsid w:val="001F717D"/>
    <w:pPr>
      <w:shd w:val="clear" w:color="auto" w:fill="FFFFFF"/>
      <w:spacing w:before="5" w:after="0" w:line="336" w:lineRule="exact"/>
      <w:ind w:left="5" w:right="14" w:firstLine="485"/>
      <w:jc w:val="both"/>
    </w:pPr>
    <w:rPr>
      <w:rFonts w:ascii="Times New Roman" w:hAnsi="Times New Roman"/>
      <w:color w:val="000000"/>
      <w:sz w:val="28"/>
      <w:szCs w:val="24"/>
      <w:lang w:val="en-US"/>
    </w:rPr>
  </w:style>
  <w:style w:type="paragraph" w:styleId="af1">
    <w:name w:val="Balloon Text"/>
    <w:basedOn w:val="a"/>
    <w:link w:val="af2"/>
    <w:uiPriority w:val="99"/>
    <w:semiHidden/>
    <w:unhideWhenUsed/>
    <w:rsid w:val="001F717D"/>
    <w:pPr>
      <w:spacing w:after="0" w:line="240" w:lineRule="auto"/>
    </w:pPr>
    <w:rPr>
      <w:rFonts w:ascii="Tahoma" w:hAnsi="Tahoma"/>
      <w:sz w:val="16"/>
      <w:szCs w:val="16"/>
    </w:rPr>
  </w:style>
  <w:style w:type="character" w:customStyle="1" w:styleId="af2">
    <w:name w:val="Текст выноски Знак"/>
    <w:basedOn w:val="a0"/>
    <w:link w:val="af1"/>
    <w:uiPriority w:val="99"/>
    <w:semiHidden/>
    <w:rsid w:val="001F717D"/>
    <w:rPr>
      <w:rFonts w:ascii="Tahoma" w:eastAsia="Times New Roman" w:hAnsi="Tahoma" w:cs="Times New Roman"/>
      <w:sz w:val="16"/>
      <w:szCs w:val="16"/>
      <w:lang w:eastAsia="ru-RU"/>
    </w:rPr>
  </w:style>
  <w:style w:type="character" w:customStyle="1" w:styleId="af3">
    <w:name w:val="Без интервала Знак"/>
    <w:link w:val="af4"/>
    <w:uiPriority w:val="1"/>
    <w:locked/>
    <w:rsid w:val="001F717D"/>
  </w:style>
  <w:style w:type="paragraph" w:styleId="af4">
    <w:name w:val="No Spacing"/>
    <w:link w:val="af3"/>
    <w:uiPriority w:val="1"/>
    <w:qFormat/>
    <w:rsid w:val="001F717D"/>
    <w:pPr>
      <w:spacing w:after="0" w:line="240" w:lineRule="auto"/>
    </w:pPr>
  </w:style>
  <w:style w:type="paragraph" w:styleId="af5">
    <w:name w:val="List Paragraph"/>
    <w:basedOn w:val="a"/>
    <w:uiPriority w:val="34"/>
    <w:qFormat/>
    <w:rsid w:val="001F717D"/>
    <w:pPr>
      <w:ind w:left="720"/>
      <w:contextualSpacing/>
    </w:pPr>
  </w:style>
  <w:style w:type="paragraph" w:customStyle="1" w:styleId="af6">
    <w:name w:val="список с точками"/>
    <w:basedOn w:val="a"/>
    <w:uiPriority w:val="99"/>
    <w:rsid w:val="001F717D"/>
    <w:pPr>
      <w:tabs>
        <w:tab w:val="num" w:pos="720"/>
        <w:tab w:val="num" w:pos="756"/>
      </w:tabs>
      <w:spacing w:after="0" w:line="312" w:lineRule="auto"/>
      <w:ind w:left="756" w:hanging="360"/>
      <w:jc w:val="both"/>
    </w:pPr>
    <w:rPr>
      <w:rFonts w:ascii="Times New Roman" w:hAnsi="Times New Roman"/>
      <w:sz w:val="24"/>
      <w:szCs w:val="24"/>
    </w:rPr>
  </w:style>
  <w:style w:type="paragraph" w:customStyle="1" w:styleId="c28">
    <w:name w:val="c28"/>
    <w:basedOn w:val="a"/>
    <w:uiPriority w:val="99"/>
    <w:rsid w:val="001F717D"/>
    <w:pPr>
      <w:spacing w:before="100" w:beforeAutospacing="1" w:after="100" w:afterAutospacing="1" w:line="240" w:lineRule="auto"/>
    </w:pPr>
    <w:rPr>
      <w:rFonts w:ascii="Times New Roman" w:hAnsi="Times New Roman"/>
      <w:sz w:val="24"/>
      <w:szCs w:val="24"/>
    </w:rPr>
  </w:style>
  <w:style w:type="paragraph" w:customStyle="1" w:styleId="11">
    <w:name w:val="Обычный1"/>
    <w:uiPriority w:val="99"/>
    <w:rsid w:val="001F717D"/>
    <w:pPr>
      <w:suppressAutoHyphens/>
      <w:spacing w:after="0" w:line="100" w:lineRule="atLeast"/>
    </w:pPr>
    <w:rPr>
      <w:rFonts w:ascii="Arial" w:eastAsia="Arial" w:hAnsi="Arial" w:cs="Times New Roman"/>
      <w:kern w:val="2"/>
      <w:sz w:val="28"/>
      <w:szCs w:val="20"/>
      <w:lang w:eastAsia="hi-IN"/>
    </w:rPr>
  </w:style>
  <w:style w:type="paragraph" w:customStyle="1" w:styleId="msonormalbullet1gif">
    <w:name w:val="msonormalbullet1.gif"/>
    <w:basedOn w:val="a"/>
    <w:uiPriority w:val="99"/>
    <w:rsid w:val="001F717D"/>
    <w:pPr>
      <w:spacing w:before="100" w:beforeAutospacing="1" w:after="100" w:afterAutospacing="1" w:line="240" w:lineRule="auto"/>
    </w:pPr>
    <w:rPr>
      <w:rFonts w:ascii="Times New Roman" w:hAnsi="Times New Roman"/>
      <w:sz w:val="24"/>
      <w:szCs w:val="24"/>
    </w:rPr>
  </w:style>
  <w:style w:type="paragraph" w:customStyle="1" w:styleId="msonormalbullet2gif">
    <w:name w:val="msonormalbullet2.gif"/>
    <w:basedOn w:val="a"/>
    <w:uiPriority w:val="99"/>
    <w:rsid w:val="001F717D"/>
    <w:pPr>
      <w:spacing w:before="100" w:beforeAutospacing="1" w:after="100" w:afterAutospacing="1" w:line="240" w:lineRule="auto"/>
    </w:pPr>
    <w:rPr>
      <w:rFonts w:ascii="Times New Roman" w:hAnsi="Times New Roman"/>
      <w:sz w:val="24"/>
      <w:szCs w:val="24"/>
    </w:rPr>
  </w:style>
  <w:style w:type="paragraph" w:customStyle="1" w:styleId="12">
    <w:name w:val="Без интервала1"/>
    <w:uiPriority w:val="1"/>
    <w:qFormat/>
    <w:rsid w:val="001F717D"/>
    <w:pPr>
      <w:spacing w:after="0" w:line="240" w:lineRule="auto"/>
    </w:pPr>
    <w:rPr>
      <w:rFonts w:ascii="Times New Roman" w:eastAsia="Times New Roman" w:hAnsi="Times New Roman" w:cs="Times New Roman"/>
      <w:sz w:val="24"/>
      <w:szCs w:val="24"/>
      <w:lang w:eastAsia="ru-RU"/>
    </w:rPr>
  </w:style>
  <w:style w:type="paragraph" w:customStyle="1" w:styleId="Default">
    <w:name w:val="Default"/>
    <w:uiPriority w:val="99"/>
    <w:rsid w:val="001F717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dash041e0431044b0447043d044b0439">
    <w:name w:val="dash041e_0431_044b_0447_043d_044b_0439"/>
    <w:basedOn w:val="a"/>
    <w:uiPriority w:val="99"/>
    <w:rsid w:val="001F717D"/>
    <w:pPr>
      <w:spacing w:after="0" w:line="240" w:lineRule="auto"/>
    </w:pPr>
    <w:rPr>
      <w:rFonts w:ascii="Times New Roman" w:hAnsi="Times New Roman"/>
      <w:sz w:val="24"/>
      <w:szCs w:val="24"/>
    </w:rPr>
  </w:style>
  <w:style w:type="paragraph" w:customStyle="1" w:styleId="af7">
    <w:name w:val="......."/>
    <w:basedOn w:val="a"/>
    <w:next w:val="a"/>
    <w:uiPriority w:val="99"/>
    <w:rsid w:val="001F717D"/>
    <w:pPr>
      <w:autoSpaceDE w:val="0"/>
      <w:autoSpaceDN w:val="0"/>
      <w:adjustRightInd w:val="0"/>
      <w:spacing w:after="0" w:line="240" w:lineRule="auto"/>
    </w:pPr>
    <w:rPr>
      <w:rFonts w:ascii="Times New Roman" w:eastAsia="Calibri" w:hAnsi="Times New Roman"/>
      <w:sz w:val="24"/>
      <w:szCs w:val="24"/>
    </w:rPr>
  </w:style>
  <w:style w:type="paragraph" w:customStyle="1" w:styleId="af8">
    <w:name w:val="Стиль"/>
    <w:uiPriority w:val="99"/>
    <w:rsid w:val="001F717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par1">
    <w:name w:val="par1"/>
    <w:basedOn w:val="a"/>
    <w:uiPriority w:val="99"/>
    <w:rsid w:val="001F717D"/>
    <w:pPr>
      <w:spacing w:before="100" w:beforeAutospacing="1" w:after="100" w:afterAutospacing="1" w:line="240" w:lineRule="auto"/>
    </w:pPr>
    <w:rPr>
      <w:rFonts w:ascii="Times New Roman" w:hAnsi="Times New Roman"/>
      <w:sz w:val="24"/>
      <w:szCs w:val="24"/>
    </w:rPr>
  </w:style>
  <w:style w:type="character" w:customStyle="1" w:styleId="c35">
    <w:name w:val="c35"/>
    <w:basedOn w:val="a0"/>
    <w:rsid w:val="001F717D"/>
  </w:style>
  <w:style w:type="character" w:customStyle="1" w:styleId="apple-converted-space">
    <w:name w:val="apple-converted-space"/>
    <w:basedOn w:val="a0"/>
    <w:rsid w:val="001F717D"/>
  </w:style>
  <w:style w:type="character" w:customStyle="1" w:styleId="aspan">
    <w:name w:val="aspan"/>
    <w:basedOn w:val="a0"/>
    <w:rsid w:val="001F717D"/>
  </w:style>
  <w:style w:type="table" w:styleId="af9">
    <w:name w:val="Table Grid"/>
    <w:basedOn w:val="a1"/>
    <w:uiPriority w:val="59"/>
    <w:rsid w:val="001F717D"/>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a">
    <w:name w:val="Strong"/>
    <w:basedOn w:val="a0"/>
    <w:qFormat/>
    <w:rsid w:val="001F717D"/>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717D"/>
    <w:rPr>
      <w:rFonts w:ascii="Calibri" w:eastAsia="Times New Roman" w:hAnsi="Calibri" w:cs="Times New Roman"/>
      <w:lang w:eastAsia="ru-RU"/>
    </w:rPr>
  </w:style>
  <w:style w:type="paragraph" w:styleId="1">
    <w:name w:val="heading 1"/>
    <w:basedOn w:val="a"/>
    <w:next w:val="a"/>
    <w:link w:val="10"/>
    <w:qFormat/>
    <w:rsid w:val="001F717D"/>
    <w:pPr>
      <w:keepNext/>
      <w:autoSpaceDE w:val="0"/>
      <w:autoSpaceDN w:val="0"/>
      <w:spacing w:after="0" w:line="240" w:lineRule="auto"/>
      <w:ind w:firstLine="284"/>
      <w:outlineLvl w:val="0"/>
    </w:pPr>
    <w:rPr>
      <w:rFonts w:ascii="Times New Roman" w:hAnsi="Times New Roman"/>
      <w:sz w:val="24"/>
      <w:szCs w:val="24"/>
    </w:rPr>
  </w:style>
  <w:style w:type="paragraph" w:styleId="2">
    <w:name w:val="heading 2"/>
    <w:basedOn w:val="a"/>
    <w:next w:val="a"/>
    <w:link w:val="20"/>
    <w:semiHidden/>
    <w:unhideWhenUsed/>
    <w:qFormat/>
    <w:rsid w:val="001F717D"/>
    <w:pPr>
      <w:keepNext/>
      <w:keepLines/>
      <w:spacing w:before="200" w:after="0"/>
      <w:outlineLvl w:val="1"/>
    </w:pPr>
    <w:rPr>
      <w:rFonts w:ascii="Cambria" w:hAnsi="Cambria"/>
      <w:b/>
      <w:bCs/>
      <w:color w:val="4F81BD"/>
      <w:sz w:val="26"/>
      <w:szCs w:val="26"/>
    </w:rPr>
  </w:style>
  <w:style w:type="paragraph" w:styleId="3">
    <w:name w:val="heading 3"/>
    <w:basedOn w:val="a"/>
    <w:next w:val="a"/>
    <w:link w:val="30"/>
    <w:semiHidden/>
    <w:unhideWhenUsed/>
    <w:qFormat/>
    <w:rsid w:val="001F717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outlineLvl w:val="2"/>
    </w:pPr>
    <w:rPr>
      <w:rFonts w:ascii="Times New Roman" w:hAnsi="Times New Roman"/>
      <w:b/>
      <w:bCs/>
      <w:sz w:val="24"/>
      <w:szCs w:val="24"/>
      <w:lang w:val="en-US"/>
    </w:rPr>
  </w:style>
  <w:style w:type="paragraph" w:styleId="7">
    <w:name w:val="heading 7"/>
    <w:basedOn w:val="a"/>
    <w:next w:val="a"/>
    <w:link w:val="70"/>
    <w:uiPriority w:val="99"/>
    <w:semiHidden/>
    <w:unhideWhenUsed/>
    <w:qFormat/>
    <w:rsid w:val="001F717D"/>
    <w:pPr>
      <w:keepNext/>
      <w:keepLines/>
      <w:spacing w:before="200" w:after="0"/>
      <w:outlineLvl w:val="6"/>
    </w:pPr>
    <w:rPr>
      <w:rFonts w:ascii="Cambria"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F717D"/>
    <w:rPr>
      <w:rFonts w:ascii="Times New Roman" w:eastAsia="Times New Roman" w:hAnsi="Times New Roman" w:cs="Times New Roman"/>
      <w:sz w:val="24"/>
      <w:szCs w:val="24"/>
      <w:lang w:eastAsia="ru-RU"/>
    </w:rPr>
  </w:style>
  <w:style w:type="character" w:customStyle="1" w:styleId="20">
    <w:name w:val="Заголовок 2 Знак"/>
    <w:basedOn w:val="a0"/>
    <w:link w:val="2"/>
    <w:semiHidden/>
    <w:rsid w:val="001F717D"/>
    <w:rPr>
      <w:rFonts w:ascii="Cambria" w:eastAsia="Times New Roman" w:hAnsi="Cambria" w:cs="Times New Roman"/>
      <w:b/>
      <w:bCs/>
      <w:color w:val="4F81BD"/>
      <w:sz w:val="26"/>
      <w:szCs w:val="26"/>
      <w:lang w:eastAsia="ru-RU"/>
    </w:rPr>
  </w:style>
  <w:style w:type="character" w:customStyle="1" w:styleId="30">
    <w:name w:val="Заголовок 3 Знак"/>
    <w:basedOn w:val="a0"/>
    <w:link w:val="3"/>
    <w:semiHidden/>
    <w:rsid w:val="001F717D"/>
    <w:rPr>
      <w:rFonts w:ascii="Times New Roman" w:eastAsia="Times New Roman" w:hAnsi="Times New Roman" w:cs="Times New Roman"/>
      <w:b/>
      <w:bCs/>
      <w:sz w:val="24"/>
      <w:szCs w:val="24"/>
      <w:lang w:val="en-US" w:eastAsia="ru-RU"/>
    </w:rPr>
  </w:style>
  <w:style w:type="character" w:customStyle="1" w:styleId="70">
    <w:name w:val="Заголовок 7 Знак"/>
    <w:basedOn w:val="a0"/>
    <w:link w:val="7"/>
    <w:uiPriority w:val="99"/>
    <w:semiHidden/>
    <w:rsid w:val="001F717D"/>
    <w:rPr>
      <w:rFonts w:ascii="Cambria" w:eastAsia="Times New Roman" w:hAnsi="Cambria" w:cs="Times New Roman"/>
      <w:i/>
      <w:iCs/>
      <w:color w:val="404040"/>
      <w:sz w:val="20"/>
      <w:szCs w:val="20"/>
      <w:lang w:eastAsia="ru-RU"/>
    </w:rPr>
  </w:style>
  <w:style w:type="character" w:styleId="a3">
    <w:name w:val="Hyperlink"/>
    <w:semiHidden/>
    <w:unhideWhenUsed/>
    <w:rsid w:val="001F717D"/>
    <w:rPr>
      <w:color w:val="0000FF"/>
      <w:u w:val="single"/>
    </w:rPr>
  </w:style>
  <w:style w:type="character" w:styleId="a4">
    <w:name w:val="FollowedHyperlink"/>
    <w:basedOn w:val="a0"/>
    <w:uiPriority w:val="99"/>
    <w:semiHidden/>
    <w:unhideWhenUsed/>
    <w:rsid w:val="001F717D"/>
    <w:rPr>
      <w:color w:val="800080" w:themeColor="followedHyperlink"/>
      <w:u w:val="single"/>
    </w:rPr>
  </w:style>
  <w:style w:type="paragraph" w:styleId="a5">
    <w:name w:val="Normal (Web)"/>
    <w:basedOn w:val="a"/>
    <w:uiPriority w:val="99"/>
    <w:semiHidden/>
    <w:unhideWhenUsed/>
    <w:rsid w:val="001F717D"/>
    <w:pPr>
      <w:suppressAutoHyphens/>
      <w:spacing w:before="280" w:after="280" w:line="240" w:lineRule="auto"/>
    </w:pPr>
    <w:rPr>
      <w:rFonts w:ascii="Times New Roman" w:hAnsi="Times New Roman"/>
      <w:kern w:val="2"/>
      <w:sz w:val="24"/>
      <w:szCs w:val="24"/>
      <w:lang w:eastAsia="ar-SA"/>
    </w:rPr>
  </w:style>
  <w:style w:type="paragraph" w:styleId="a6">
    <w:name w:val="header"/>
    <w:basedOn w:val="a"/>
    <w:link w:val="a7"/>
    <w:uiPriority w:val="99"/>
    <w:semiHidden/>
    <w:unhideWhenUsed/>
    <w:rsid w:val="001F717D"/>
    <w:pPr>
      <w:tabs>
        <w:tab w:val="center" w:pos="4677"/>
        <w:tab w:val="right" w:pos="9355"/>
      </w:tabs>
      <w:spacing w:after="0" w:line="240" w:lineRule="auto"/>
    </w:pPr>
    <w:rPr>
      <w:sz w:val="20"/>
      <w:szCs w:val="20"/>
    </w:rPr>
  </w:style>
  <w:style w:type="character" w:customStyle="1" w:styleId="a7">
    <w:name w:val="Верхний колонтитул Знак"/>
    <w:basedOn w:val="a0"/>
    <w:link w:val="a6"/>
    <w:uiPriority w:val="99"/>
    <w:semiHidden/>
    <w:rsid w:val="001F717D"/>
    <w:rPr>
      <w:rFonts w:ascii="Calibri" w:eastAsia="Times New Roman" w:hAnsi="Calibri" w:cs="Times New Roman"/>
      <w:sz w:val="20"/>
      <w:szCs w:val="20"/>
      <w:lang w:eastAsia="ru-RU"/>
    </w:rPr>
  </w:style>
  <w:style w:type="paragraph" w:styleId="a8">
    <w:name w:val="footer"/>
    <w:basedOn w:val="a"/>
    <w:link w:val="a9"/>
    <w:uiPriority w:val="99"/>
    <w:semiHidden/>
    <w:unhideWhenUsed/>
    <w:rsid w:val="001F717D"/>
    <w:pPr>
      <w:tabs>
        <w:tab w:val="center" w:pos="4677"/>
        <w:tab w:val="right" w:pos="9355"/>
      </w:tabs>
      <w:spacing w:after="0" w:line="240" w:lineRule="auto"/>
    </w:pPr>
    <w:rPr>
      <w:sz w:val="20"/>
      <w:szCs w:val="20"/>
    </w:rPr>
  </w:style>
  <w:style w:type="character" w:customStyle="1" w:styleId="a9">
    <w:name w:val="Нижний колонтитул Знак"/>
    <w:basedOn w:val="a0"/>
    <w:link w:val="a8"/>
    <w:uiPriority w:val="99"/>
    <w:semiHidden/>
    <w:rsid w:val="001F717D"/>
    <w:rPr>
      <w:rFonts w:ascii="Calibri" w:eastAsia="Times New Roman" w:hAnsi="Calibri" w:cs="Times New Roman"/>
      <w:sz w:val="20"/>
      <w:szCs w:val="20"/>
      <w:lang w:eastAsia="ru-RU"/>
    </w:rPr>
  </w:style>
  <w:style w:type="paragraph" w:styleId="aa">
    <w:name w:val="Title"/>
    <w:basedOn w:val="a"/>
    <w:link w:val="ab"/>
    <w:uiPriority w:val="99"/>
    <w:qFormat/>
    <w:rsid w:val="001F717D"/>
    <w:pPr>
      <w:spacing w:after="0" w:line="240" w:lineRule="auto"/>
      <w:jc w:val="center"/>
    </w:pPr>
    <w:rPr>
      <w:rFonts w:ascii="Times New Roman" w:hAnsi="Times New Roman"/>
      <w:sz w:val="28"/>
      <w:szCs w:val="24"/>
    </w:rPr>
  </w:style>
  <w:style w:type="character" w:customStyle="1" w:styleId="ab">
    <w:name w:val="Название Знак"/>
    <w:basedOn w:val="a0"/>
    <w:link w:val="aa"/>
    <w:uiPriority w:val="99"/>
    <w:rsid w:val="001F717D"/>
    <w:rPr>
      <w:rFonts w:ascii="Times New Roman" w:eastAsia="Times New Roman" w:hAnsi="Times New Roman" w:cs="Times New Roman"/>
      <w:sz w:val="28"/>
      <w:szCs w:val="24"/>
      <w:lang w:eastAsia="ru-RU"/>
    </w:rPr>
  </w:style>
  <w:style w:type="paragraph" w:styleId="ac">
    <w:name w:val="Body Text"/>
    <w:basedOn w:val="a"/>
    <w:link w:val="ad"/>
    <w:uiPriority w:val="99"/>
    <w:semiHidden/>
    <w:unhideWhenUsed/>
    <w:rsid w:val="001F717D"/>
    <w:pPr>
      <w:spacing w:after="0" w:line="240" w:lineRule="auto"/>
      <w:jc w:val="both"/>
    </w:pPr>
    <w:rPr>
      <w:rFonts w:ascii="Times New Roman" w:hAnsi="Times New Roman"/>
      <w:sz w:val="28"/>
      <w:szCs w:val="24"/>
    </w:rPr>
  </w:style>
  <w:style w:type="character" w:customStyle="1" w:styleId="ad">
    <w:name w:val="Основной текст Знак"/>
    <w:basedOn w:val="a0"/>
    <w:link w:val="ac"/>
    <w:uiPriority w:val="99"/>
    <w:semiHidden/>
    <w:rsid w:val="001F717D"/>
    <w:rPr>
      <w:rFonts w:ascii="Times New Roman" w:eastAsia="Times New Roman" w:hAnsi="Times New Roman" w:cs="Times New Roman"/>
      <w:sz w:val="28"/>
      <w:szCs w:val="24"/>
      <w:lang w:eastAsia="ru-RU"/>
    </w:rPr>
  </w:style>
  <w:style w:type="paragraph" w:styleId="ae">
    <w:name w:val="Body Text Indent"/>
    <w:basedOn w:val="a"/>
    <w:link w:val="af"/>
    <w:uiPriority w:val="99"/>
    <w:semiHidden/>
    <w:unhideWhenUsed/>
    <w:rsid w:val="001F717D"/>
    <w:pPr>
      <w:spacing w:after="120"/>
      <w:ind w:left="283"/>
    </w:pPr>
    <w:rPr>
      <w:sz w:val="20"/>
      <w:szCs w:val="20"/>
    </w:rPr>
  </w:style>
  <w:style w:type="character" w:customStyle="1" w:styleId="af">
    <w:name w:val="Основной текст с отступом Знак"/>
    <w:basedOn w:val="a0"/>
    <w:link w:val="ae"/>
    <w:uiPriority w:val="99"/>
    <w:semiHidden/>
    <w:rsid w:val="001F717D"/>
    <w:rPr>
      <w:rFonts w:ascii="Calibri" w:eastAsia="Times New Roman" w:hAnsi="Calibri" w:cs="Times New Roman"/>
      <w:sz w:val="20"/>
      <w:szCs w:val="20"/>
      <w:lang w:eastAsia="ru-RU"/>
    </w:rPr>
  </w:style>
  <w:style w:type="paragraph" w:styleId="21">
    <w:name w:val="Body Text 2"/>
    <w:basedOn w:val="a"/>
    <w:link w:val="22"/>
    <w:uiPriority w:val="99"/>
    <w:semiHidden/>
    <w:unhideWhenUsed/>
    <w:rsid w:val="001F717D"/>
    <w:pPr>
      <w:spacing w:after="120" w:line="480" w:lineRule="auto"/>
    </w:pPr>
    <w:rPr>
      <w:sz w:val="20"/>
      <w:szCs w:val="20"/>
    </w:rPr>
  </w:style>
  <w:style w:type="character" w:customStyle="1" w:styleId="22">
    <w:name w:val="Основной текст 2 Знак"/>
    <w:basedOn w:val="a0"/>
    <w:link w:val="21"/>
    <w:uiPriority w:val="99"/>
    <w:semiHidden/>
    <w:rsid w:val="001F717D"/>
    <w:rPr>
      <w:rFonts w:ascii="Calibri" w:eastAsia="Times New Roman" w:hAnsi="Calibri" w:cs="Times New Roman"/>
      <w:sz w:val="20"/>
      <w:szCs w:val="20"/>
      <w:lang w:eastAsia="ru-RU"/>
    </w:rPr>
  </w:style>
  <w:style w:type="paragraph" w:styleId="31">
    <w:name w:val="Body Text 3"/>
    <w:basedOn w:val="a"/>
    <w:link w:val="32"/>
    <w:uiPriority w:val="99"/>
    <w:semiHidden/>
    <w:unhideWhenUsed/>
    <w:rsid w:val="001F717D"/>
    <w:pPr>
      <w:spacing w:after="120"/>
    </w:pPr>
    <w:rPr>
      <w:sz w:val="16"/>
      <w:szCs w:val="16"/>
    </w:rPr>
  </w:style>
  <w:style w:type="character" w:customStyle="1" w:styleId="32">
    <w:name w:val="Основной текст 3 Знак"/>
    <w:basedOn w:val="a0"/>
    <w:link w:val="31"/>
    <w:uiPriority w:val="99"/>
    <w:semiHidden/>
    <w:rsid w:val="001F717D"/>
    <w:rPr>
      <w:rFonts w:ascii="Calibri" w:eastAsia="Times New Roman" w:hAnsi="Calibri" w:cs="Times New Roman"/>
      <w:sz w:val="16"/>
      <w:szCs w:val="16"/>
      <w:lang w:eastAsia="ru-RU"/>
    </w:rPr>
  </w:style>
  <w:style w:type="paragraph" w:styleId="23">
    <w:name w:val="Body Text Indent 2"/>
    <w:basedOn w:val="a"/>
    <w:link w:val="24"/>
    <w:uiPriority w:val="99"/>
    <w:semiHidden/>
    <w:unhideWhenUsed/>
    <w:rsid w:val="001F717D"/>
    <w:pPr>
      <w:spacing w:after="120" w:line="480" w:lineRule="auto"/>
      <w:ind w:left="283"/>
    </w:pPr>
  </w:style>
  <w:style w:type="character" w:customStyle="1" w:styleId="24">
    <w:name w:val="Основной текст с отступом 2 Знак"/>
    <w:basedOn w:val="a0"/>
    <w:link w:val="23"/>
    <w:uiPriority w:val="99"/>
    <w:semiHidden/>
    <w:rsid w:val="001F717D"/>
    <w:rPr>
      <w:rFonts w:ascii="Calibri" w:eastAsia="Times New Roman" w:hAnsi="Calibri" w:cs="Times New Roman"/>
      <w:lang w:eastAsia="ru-RU"/>
    </w:rPr>
  </w:style>
  <w:style w:type="paragraph" w:styleId="33">
    <w:name w:val="Body Text Indent 3"/>
    <w:basedOn w:val="a"/>
    <w:link w:val="34"/>
    <w:uiPriority w:val="99"/>
    <w:semiHidden/>
    <w:unhideWhenUsed/>
    <w:rsid w:val="001F717D"/>
    <w:pPr>
      <w:spacing w:after="120"/>
      <w:ind w:left="283"/>
    </w:pPr>
    <w:rPr>
      <w:sz w:val="16"/>
      <w:szCs w:val="16"/>
    </w:rPr>
  </w:style>
  <w:style w:type="character" w:customStyle="1" w:styleId="34">
    <w:name w:val="Основной текст с отступом 3 Знак"/>
    <w:basedOn w:val="a0"/>
    <w:link w:val="33"/>
    <w:uiPriority w:val="99"/>
    <w:semiHidden/>
    <w:rsid w:val="001F717D"/>
    <w:rPr>
      <w:rFonts w:ascii="Calibri" w:eastAsia="Times New Roman" w:hAnsi="Calibri" w:cs="Times New Roman"/>
      <w:sz w:val="16"/>
      <w:szCs w:val="16"/>
      <w:lang w:eastAsia="ru-RU"/>
    </w:rPr>
  </w:style>
  <w:style w:type="paragraph" w:styleId="af0">
    <w:name w:val="Block Text"/>
    <w:basedOn w:val="a"/>
    <w:uiPriority w:val="99"/>
    <w:semiHidden/>
    <w:unhideWhenUsed/>
    <w:rsid w:val="001F717D"/>
    <w:pPr>
      <w:shd w:val="clear" w:color="auto" w:fill="FFFFFF"/>
      <w:spacing w:before="5" w:after="0" w:line="336" w:lineRule="exact"/>
      <w:ind w:left="5" w:right="14" w:firstLine="485"/>
      <w:jc w:val="both"/>
    </w:pPr>
    <w:rPr>
      <w:rFonts w:ascii="Times New Roman" w:hAnsi="Times New Roman"/>
      <w:color w:val="000000"/>
      <w:sz w:val="28"/>
      <w:szCs w:val="24"/>
      <w:lang w:val="en-US"/>
    </w:rPr>
  </w:style>
  <w:style w:type="paragraph" w:styleId="af1">
    <w:name w:val="Balloon Text"/>
    <w:basedOn w:val="a"/>
    <w:link w:val="af2"/>
    <w:uiPriority w:val="99"/>
    <w:semiHidden/>
    <w:unhideWhenUsed/>
    <w:rsid w:val="001F717D"/>
    <w:pPr>
      <w:spacing w:after="0" w:line="240" w:lineRule="auto"/>
    </w:pPr>
    <w:rPr>
      <w:rFonts w:ascii="Tahoma" w:hAnsi="Tahoma"/>
      <w:sz w:val="16"/>
      <w:szCs w:val="16"/>
    </w:rPr>
  </w:style>
  <w:style w:type="character" w:customStyle="1" w:styleId="af2">
    <w:name w:val="Текст выноски Знак"/>
    <w:basedOn w:val="a0"/>
    <w:link w:val="af1"/>
    <w:uiPriority w:val="99"/>
    <w:semiHidden/>
    <w:rsid w:val="001F717D"/>
    <w:rPr>
      <w:rFonts w:ascii="Tahoma" w:eastAsia="Times New Roman" w:hAnsi="Tahoma" w:cs="Times New Roman"/>
      <w:sz w:val="16"/>
      <w:szCs w:val="16"/>
      <w:lang w:eastAsia="ru-RU"/>
    </w:rPr>
  </w:style>
  <w:style w:type="character" w:customStyle="1" w:styleId="af3">
    <w:name w:val="Без интервала Знак"/>
    <w:link w:val="af4"/>
    <w:uiPriority w:val="1"/>
    <w:locked/>
    <w:rsid w:val="001F717D"/>
  </w:style>
  <w:style w:type="paragraph" w:styleId="af4">
    <w:name w:val="No Spacing"/>
    <w:link w:val="af3"/>
    <w:uiPriority w:val="1"/>
    <w:qFormat/>
    <w:rsid w:val="001F717D"/>
    <w:pPr>
      <w:spacing w:after="0" w:line="240" w:lineRule="auto"/>
    </w:pPr>
  </w:style>
  <w:style w:type="paragraph" w:styleId="af5">
    <w:name w:val="List Paragraph"/>
    <w:basedOn w:val="a"/>
    <w:uiPriority w:val="34"/>
    <w:qFormat/>
    <w:rsid w:val="001F717D"/>
    <w:pPr>
      <w:ind w:left="720"/>
      <w:contextualSpacing/>
    </w:pPr>
  </w:style>
  <w:style w:type="paragraph" w:customStyle="1" w:styleId="af6">
    <w:name w:val="список с точками"/>
    <w:basedOn w:val="a"/>
    <w:uiPriority w:val="99"/>
    <w:rsid w:val="001F717D"/>
    <w:pPr>
      <w:tabs>
        <w:tab w:val="num" w:pos="720"/>
        <w:tab w:val="num" w:pos="756"/>
      </w:tabs>
      <w:spacing w:after="0" w:line="312" w:lineRule="auto"/>
      <w:ind w:left="756" w:hanging="360"/>
      <w:jc w:val="both"/>
    </w:pPr>
    <w:rPr>
      <w:rFonts w:ascii="Times New Roman" w:hAnsi="Times New Roman"/>
      <w:sz w:val="24"/>
      <w:szCs w:val="24"/>
    </w:rPr>
  </w:style>
  <w:style w:type="paragraph" w:customStyle="1" w:styleId="c28">
    <w:name w:val="c28"/>
    <w:basedOn w:val="a"/>
    <w:uiPriority w:val="99"/>
    <w:rsid w:val="001F717D"/>
    <w:pPr>
      <w:spacing w:before="100" w:beforeAutospacing="1" w:after="100" w:afterAutospacing="1" w:line="240" w:lineRule="auto"/>
    </w:pPr>
    <w:rPr>
      <w:rFonts w:ascii="Times New Roman" w:hAnsi="Times New Roman"/>
      <w:sz w:val="24"/>
      <w:szCs w:val="24"/>
    </w:rPr>
  </w:style>
  <w:style w:type="paragraph" w:customStyle="1" w:styleId="11">
    <w:name w:val="Обычный1"/>
    <w:uiPriority w:val="99"/>
    <w:rsid w:val="001F717D"/>
    <w:pPr>
      <w:suppressAutoHyphens/>
      <w:spacing w:after="0" w:line="100" w:lineRule="atLeast"/>
    </w:pPr>
    <w:rPr>
      <w:rFonts w:ascii="Arial" w:eastAsia="Arial" w:hAnsi="Arial" w:cs="Times New Roman"/>
      <w:kern w:val="2"/>
      <w:sz w:val="28"/>
      <w:szCs w:val="20"/>
      <w:lang w:eastAsia="hi-IN"/>
    </w:rPr>
  </w:style>
  <w:style w:type="paragraph" w:customStyle="1" w:styleId="msonormalbullet1gif">
    <w:name w:val="msonormalbullet1.gif"/>
    <w:basedOn w:val="a"/>
    <w:uiPriority w:val="99"/>
    <w:rsid w:val="001F717D"/>
    <w:pPr>
      <w:spacing w:before="100" w:beforeAutospacing="1" w:after="100" w:afterAutospacing="1" w:line="240" w:lineRule="auto"/>
    </w:pPr>
    <w:rPr>
      <w:rFonts w:ascii="Times New Roman" w:hAnsi="Times New Roman"/>
      <w:sz w:val="24"/>
      <w:szCs w:val="24"/>
    </w:rPr>
  </w:style>
  <w:style w:type="paragraph" w:customStyle="1" w:styleId="msonormalbullet2gif">
    <w:name w:val="msonormalbullet2.gif"/>
    <w:basedOn w:val="a"/>
    <w:uiPriority w:val="99"/>
    <w:rsid w:val="001F717D"/>
    <w:pPr>
      <w:spacing w:before="100" w:beforeAutospacing="1" w:after="100" w:afterAutospacing="1" w:line="240" w:lineRule="auto"/>
    </w:pPr>
    <w:rPr>
      <w:rFonts w:ascii="Times New Roman" w:hAnsi="Times New Roman"/>
      <w:sz w:val="24"/>
      <w:szCs w:val="24"/>
    </w:rPr>
  </w:style>
  <w:style w:type="paragraph" w:customStyle="1" w:styleId="12">
    <w:name w:val="Без интервала1"/>
    <w:uiPriority w:val="1"/>
    <w:qFormat/>
    <w:rsid w:val="001F717D"/>
    <w:pPr>
      <w:spacing w:after="0" w:line="240" w:lineRule="auto"/>
    </w:pPr>
    <w:rPr>
      <w:rFonts w:ascii="Times New Roman" w:eastAsia="Times New Roman" w:hAnsi="Times New Roman" w:cs="Times New Roman"/>
      <w:sz w:val="24"/>
      <w:szCs w:val="24"/>
      <w:lang w:eastAsia="ru-RU"/>
    </w:rPr>
  </w:style>
  <w:style w:type="paragraph" w:customStyle="1" w:styleId="Default">
    <w:name w:val="Default"/>
    <w:uiPriority w:val="99"/>
    <w:rsid w:val="001F717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dash041e0431044b0447043d044b0439">
    <w:name w:val="dash041e_0431_044b_0447_043d_044b_0439"/>
    <w:basedOn w:val="a"/>
    <w:uiPriority w:val="99"/>
    <w:rsid w:val="001F717D"/>
    <w:pPr>
      <w:spacing w:after="0" w:line="240" w:lineRule="auto"/>
    </w:pPr>
    <w:rPr>
      <w:rFonts w:ascii="Times New Roman" w:hAnsi="Times New Roman"/>
      <w:sz w:val="24"/>
      <w:szCs w:val="24"/>
    </w:rPr>
  </w:style>
  <w:style w:type="paragraph" w:customStyle="1" w:styleId="af7">
    <w:name w:val="......."/>
    <w:basedOn w:val="a"/>
    <w:next w:val="a"/>
    <w:uiPriority w:val="99"/>
    <w:rsid w:val="001F717D"/>
    <w:pPr>
      <w:autoSpaceDE w:val="0"/>
      <w:autoSpaceDN w:val="0"/>
      <w:adjustRightInd w:val="0"/>
      <w:spacing w:after="0" w:line="240" w:lineRule="auto"/>
    </w:pPr>
    <w:rPr>
      <w:rFonts w:ascii="Times New Roman" w:eastAsia="Calibri" w:hAnsi="Times New Roman"/>
      <w:sz w:val="24"/>
      <w:szCs w:val="24"/>
    </w:rPr>
  </w:style>
  <w:style w:type="paragraph" w:customStyle="1" w:styleId="af8">
    <w:name w:val="Стиль"/>
    <w:uiPriority w:val="99"/>
    <w:rsid w:val="001F717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par1">
    <w:name w:val="par1"/>
    <w:basedOn w:val="a"/>
    <w:uiPriority w:val="99"/>
    <w:rsid w:val="001F717D"/>
    <w:pPr>
      <w:spacing w:before="100" w:beforeAutospacing="1" w:after="100" w:afterAutospacing="1" w:line="240" w:lineRule="auto"/>
    </w:pPr>
    <w:rPr>
      <w:rFonts w:ascii="Times New Roman" w:hAnsi="Times New Roman"/>
      <w:sz w:val="24"/>
      <w:szCs w:val="24"/>
    </w:rPr>
  </w:style>
  <w:style w:type="character" w:customStyle="1" w:styleId="c35">
    <w:name w:val="c35"/>
    <w:basedOn w:val="a0"/>
    <w:rsid w:val="001F717D"/>
  </w:style>
  <w:style w:type="character" w:customStyle="1" w:styleId="apple-converted-space">
    <w:name w:val="apple-converted-space"/>
    <w:basedOn w:val="a0"/>
    <w:rsid w:val="001F717D"/>
  </w:style>
  <w:style w:type="character" w:customStyle="1" w:styleId="aspan">
    <w:name w:val="aspan"/>
    <w:basedOn w:val="a0"/>
    <w:rsid w:val="001F717D"/>
  </w:style>
  <w:style w:type="table" w:styleId="af9">
    <w:name w:val="Table Grid"/>
    <w:basedOn w:val="a1"/>
    <w:uiPriority w:val="59"/>
    <w:rsid w:val="001F717D"/>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a">
    <w:name w:val="Strong"/>
    <w:basedOn w:val="a0"/>
    <w:qFormat/>
    <w:rsid w:val="001F717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8632654">
      <w:bodyDiv w:val="1"/>
      <w:marLeft w:val="0"/>
      <w:marRight w:val="0"/>
      <w:marTop w:val="0"/>
      <w:marBottom w:val="0"/>
      <w:divBdr>
        <w:top w:val="none" w:sz="0" w:space="0" w:color="auto"/>
        <w:left w:val="none" w:sz="0" w:space="0" w:color="auto"/>
        <w:bottom w:val="none" w:sz="0" w:space="0" w:color="auto"/>
        <w:right w:val="none" w:sz="0" w:space="0" w:color="auto"/>
      </w:divBdr>
    </w:div>
    <w:div w:id="1207596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69</Pages>
  <Words>25371</Words>
  <Characters>144620</Characters>
  <Application>Microsoft Office Word</Application>
  <DocSecurity>0</DocSecurity>
  <Lines>1205</Lines>
  <Paragraphs>339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169652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Эльвира Николаевна</dc:creator>
  <cp:lastModifiedBy>Эльвира Николаевна</cp:lastModifiedBy>
  <cp:revision>2</cp:revision>
  <dcterms:created xsi:type="dcterms:W3CDTF">2018-10-22T06:16:00Z</dcterms:created>
  <dcterms:modified xsi:type="dcterms:W3CDTF">2018-10-22T06:16:00Z</dcterms:modified>
</cp:coreProperties>
</file>